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041B4" w:rsidRDefault="00F041B4" w:rsidP="00F041B4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1B4" w:rsidRPr="00DC4E2F" w:rsidRDefault="00F041B4" w:rsidP="00F041B4">
      <w:pPr>
        <w:jc w:val="center"/>
        <w:rPr>
          <w:b/>
        </w:rPr>
      </w:pPr>
    </w:p>
    <w:p w:rsidR="00F041B4" w:rsidRPr="00D75100" w:rsidRDefault="00F041B4" w:rsidP="00F041B4">
      <w:pPr>
        <w:jc w:val="center"/>
        <w:rPr>
          <w:b/>
          <w:sz w:val="32"/>
          <w:szCs w:val="32"/>
        </w:rPr>
      </w:pPr>
      <w:r w:rsidRPr="00D75100">
        <w:rPr>
          <w:b/>
          <w:sz w:val="32"/>
          <w:szCs w:val="32"/>
        </w:rPr>
        <w:t>РЕШЕНИЕ</w:t>
      </w:r>
    </w:p>
    <w:p w:rsidR="00F041B4" w:rsidRPr="00D75100" w:rsidRDefault="00F041B4" w:rsidP="00F041B4">
      <w:pPr>
        <w:jc w:val="center"/>
        <w:rPr>
          <w:b/>
          <w:sz w:val="32"/>
          <w:szCs w:val="32"/>
        </w:rPr>
      </w:pPr>
      <w:r w:rsidRPr="00D75100"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F041B4" w:rsidRPr="00D75100" w:rsidRDefault="00F041B4" w:rsidP="00F041B4">
      <w:pPr>
        <w:jc w:val="center"/>
        <w:rPr>
          <w:b/>
          <w:sz w:val="32"/>
          <w:szCs w:val="32"/>
        </w:rPr>
      </w:pPr>
      <w:r w:rsidRPr="00D75100">
        <w:rPr>
          <w:b/>
          <w:sz w:val="32"/>
          <w:szCs w:val="32"/>
        </w:rPr>
        <w:t xml:space="preserve"> «Муниципальный округ Красногорский район</w:t>
      </w:r>
    </w:p>
    <w:p w:rsidR="00F041B4" w:rsidRPr="00D75100" w:rsidRDefault="00F041B4" w:rsidP="00F041B4">
      <w:pPr>
        <w:jc w:val="center"/>
        <w:rPr>
          <w:b/>
          <w:sz w:val="32"/>
          <w:szCs w:val="32"/>
          <w:u w:val="single"/>
        </w:rPr>
      </w:pPr>
      <w:r w:rsidRPr="00D75100">
        <w:rPr>
          <w:b/>
          <w:sz w:val="32"/>
          <w:szCs w:val="32"/>
        </w:rPr>
        <w:t>Удмуртской Республики»</w:t>
      </w:r>
    </w:p>
    <w:p w:rsidR="00F041B4" w:rsidRPr="00D75100" w:rsidRDefault="00F041B4" w:rsidP="00F041B4">
      <w:pPr>
        <w:jc w:val="center"/>
        <w:rPr>
          <w:b/>
          <w:sz w:val="28"/>
          <w:szCs w:val="28"/>
          <w:u w:val="single"/>
        </w:rPr>
      </w:pPr>
    </w:p>
    <w:p w:rsidR="00F041B4" w:rsidRPr="00D75100" w:rsidRDefault="00F041B4" w:rsidP="00F041B4">
      <w:pPr>
        <w:jc w:val="center"/>
        <w:rPr>
          <w:b/>
        </w:rPr>
      </w:pPr>
      <w:r w:rsidRPr="00D75100">
        <w:rPr>
          <w:b/>
        </w:rPr>
        <w:t>О внесении изменений в решение Совета депутатов муниципального образования «Муниципальный округ Красногорский район Удмуртской Республики»</w:t>
      </w:r>
    </w:p>
    <w:p w:rsidR="00F041B4" w:rsidRPr="00D75100" w:rsidRDefault="00F041B4" w:rsidP="00F041B4">
      <w:pPr>
        <w:jc w:val="center"/>
        <w:rPr>
          <w:b/>
        </w:rPr>
      </w:pPr>
      <w:r w:rsidRPr="00D75100">
        <w:rPr>
          <w:b/>
        </w:rPr>
        <w:t xml:space="preserve">от 27.12.2022года № 184 «О бюджете муниципального образования </w:t>
      </w:r>
    </w:p>
    <w:p w:rsidR="00F041B4" w:rsidRPr="00D75100" w:rsidRDefault="00F041B4" w:rsidP="00F041B4">
      <w:pPr>
        <w:jc w:val="center"/>
        <w:rPr>
          <w:b/>
        </w:rPr>
      </w:pPr>
      <w:r w:rsidRPr="00D75100">
        <w:rPr>
          <w:b/>
        </w:rPr>
        <w:t>«Муниципальный округ Красногорский</w:t>
      </w:r>
      <w:r>
        <w:rPr>
          <w:b/>
        </w:rPr>
        <w:t xml:space="preserve"> </w:t>
      </w:r>
      <w:r w:rsidRPr="00D75100">
        <w:rPr>
          <w:b/>
        </w:rPr>
        <w:t>район Удмуртской Республики»</w:t>
      </w:r>
    </w:p>
    <w:p w:rsidR="00F041B4" w:rsidRPr="00D75100" w:rsidRDefault="00F041B4" w:rsidP="00F041B4">
      <w:pPr>
        <w:jc w:val="center"/>
        <w:rPr>
          <w:b/>
        </w:rPr>
      </w:pPr>
      <w:r w:rsidRPr="00D75100">
        <w:rPr>
          <w:b/>
        </w:rPr>
        <w:t xml:space="preserve">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г. №205)</w:t>
      </w:r>
    </w:p>
    <w:p w:rsidR="00F041B4" w:rsidRPr="00D75100" w:rsidRDefault="00F041B4" w:rsidP="00F041B4">
      <w:pPr>
        <w:jc w:val="center"/>
        <w:rPr>
          <w:b/>
          <w:sz w:val="28"/>
          <w:szCs w:val="28"/>
        </w:rPr>
      </w:pPr>
    </w:p>
    <w:p w:rsidR="00F041B4" w:rsidRPr="00D75100" w:rsidRDefault="00F041B4" w:rsidP="00F041B4">
      <w:r w:rsidRPr="00D75100">
        <w:t>Принято Советом депутатов</w:t>
      </w:r>
      <w:r w:rsidR="00345E61">
        <w:t xml:space="preserve"> </w:t>
      </w:r>
      <w:r w:rsidRPr="00D75100">
        <w:t>муниципального образования</w:t>
      </w:r>
    </w:p>
    <w:p w:rsidR="00345E61" w:rsidRDefault="00F041B4" w:rsidP="00F041B4">
      <w:r w:rsidRPr="00D75100">
        <w:t>«Муниципальный округ Красногорский</w:t>
      </w:r>
      <w:r w:rsidR="00345E61">
        <w:t xml:space="preserve"> район</w:t>
      </w:r>
    </w:p>
    <w:p w:rsidR="00F041B4" w:rsidRPr="00D75100" w:rsidRDefault="00F041B4" w:rsidP="00F041B4">
      <w:pPr>
        <w:rPr>
          <w:b/>
        </w:rPr>
      </w:pPr>
      <w:r w:rsidRPr="00D75100">
        <w:t xml:space="preserve">Удмуртской Республики»                                                            </w:t>
      </w:r>
      <w:r w:rsidR="00345E61">
        <w:t xml:space="preserve">      </w:t>
      </w:r>
      <w:r w:rsidRPr="00D75100">
        <w:t xml:space="preserve">         </w:t>
      </w:r>
      <w:r w:rsidR="00345E61">
        <w:t xml:space="preserve">25 </w:t>
      </w:r>
      <w:r w:rsidRPr="00D75100">
        <w:t>мая 2023 года</w:t>
      </w:r>
    </w:p>
    <w:p w:rsidR="00F041B4" w:rsidRPr="00D75100" w:rsidRDefault="00F041B4" w:rsidP="00F041B4">
      <w:r w:rsidRPr="00D75100">
        <w:tab/>
      </w:r>
      <w:r w:rsidRPr="00D75100">
        <w:tab/>
      </w:r>
      <w:r w:rsidRPr="00D75100">
        <w:tab/>
      </w:r>
    </w:p>
    <w:p w:rsidR="00345E61" w:rsidRDefault="00F041B4" w:rsidP="00F041B4">
      <w:pPr>
        <w:ind w:firstLine="709"/>
        <w:jc w:val="both"/>
      </w:pPr>
      <w:r w:rsidRPr="00D75100"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«Муниципальный округ Красногорский район Удмуртской Рес</w:t>
      </w:r>
      <w:r w:rsidR="00345E61">
        <w:t>публики» от 25.11.2021 г. № 62,</w:t>
      </w:r>
    </w:p>
    <w:p w:rsidR="00345E61" w:rsidRDefault="00345E61" w:rsidP="00F041B4">
      <w:pPr>
        <w:ind w:firstLine="709"/>
        <w:jc w:val="both"/>
      </w:pPr>
    </w:p>
    <w:p w:rsidR="00F041B4" w:rsidRPr="00D75100" w:rsidRDefault="00F041B4" w:rsidP="00345E61">
      <w:pPr>
        <w:ind w:firstLine="709"/>
        <w:jc w:val="center"/>
      </w:pPr>
      <w:r w:rsidRPr="00D75100">
        <w:t>Совет депутатов муниципального образования «Муниципальный округ Красногорский район Удмуртской Республики» РЕШ</w:t>
      </w:r>
      <w:r w:rsidR="00345E61">
        <w:t>АЕТ</w:t>
      </w:r>
      <w:r w:rsidRPr="00D75100">
        <w:t>:</w:t>
      </w:r>
    </w:p>
    <w:p w:rsidR="00F041B4" w:rsidRPr="00D75100" w:rsidRDefault="00F041B4" w:rsidP="00F041B4">
      <w:pPr>
        <w:ind w:firstLine="709"/>
        <w:jc w:val="both"/>
        <w:rPr>
          <w:b/>
        </w:rPr>
      </w:pPr>
    </w:p>
    <w:p w:rsidR="00F041B4" w:rsidRPr="006C79D0" w:rsidRDefault="00F041B4" w:rsidP="00F041B4">
      <w:pPr>
        <w:tabs>
          <w:tab w:val="left" w:pos="720"/>
        </w:tabs>
        <w:spacing w:line="100" w:lineRule="atLeast"/>
        <w:jc w:val="both"/>
      </w:pPr>
      <w:r w:rsidRPr="00D75100">
        <w:rPr>
          <w:b/>
        </w:rPr>
        <w:t>1.</w:t>
      </w:r>
      <w:r w:rsidRPr="00D75100">
        <w:tab/>
        <w:t xml:space="preserve"> Внести в Решение Совета депутатов муниципального образования «Муниципальный округ Красногорский район Удмуртской Республики» от 27.12.2022 года N184 «О бюджете муниципального образования «Муниципальный округ Красногорский район Удмуртской Республики» на 2023 год и на плановый период 2024 и 2025 годов» следующие изменения:</w:t>
      </w:r>
    </w:p>
    <w:p w:rsidR="00F041B4" w:rsidRPr="006C79D0" w:rsidRDefault="00F041B4" w:rsidP="00F041B4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>
        <w:t>Пункты 1, 2, 4</w:t>
      </w:r>
      <w:r w:rsidRPr="006C79D0">
        <w:t xml:space="preserve"> части 1 статьи 1 изложить в следующей редакции:</w:t>
      </w:r>
    </w:p>
    <w:p w:rsidR="00F041B4" w:rsidRPr="006C79D0" w:rsidRDefault="00F041B4" w:rsidP="00F041B4">
      <w:pPr>
        <w:suppressAutoHyphens w:val="0"/>
        <w:ind w:firstLine="708"/>
        <w:contextualSpacing/>
        <w:jc w:val="both"/>
      </w:pPr>
      <w:proofErr w:type="gramStart"/>
      <w:r w:rsidRPr="006C79D0">
        <w:t>«1)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Pr="006C79D0">
        <w:t>и</w:t>
      </w:r>
      <w:r w:rsidRPr="006C79D0">
        <w:t xml:space="preserve">фикации доходов бюджетов Российской Федерации в сумме </w:t>
      </w:r>
      <w:r w:rsidRPr="00423AC1">
        <w:rPr>
          <w:b/>
        </w:rPr>
        <w:t>45</w:t>
      </w:r>
      <w:r>
        <w:rPr>
          <w:b/>
        </w:rPr>
        <w:t>7 884 212,76</w:t>
      </w:r>
      <w:r w:rsidRPr="006C79D0">
        <w:rPr>
          <w:b/>
        </w:rPr>
        <w:t xml:space="preserve"> рублей</w:t>
      </w:r>
      <w:r w:rsidRPr="006C79D0">
        <w:t xml:space="preserve">, в том числе объем безвозмездных поступлений в сумме </w:t>
      </w:r>
      <w:r w:rsidRPr="006C79D0">
        <w:rPr>
          <w:b/>
        </w:rPr>
        <w:t>3</w:t>
      </w:r>
      <w:r>
        <w:rPr>
          <w:b/>
        </w:rPr>
        <w:t>57 909 382,76</w:t>
      </w:r>
      <w:r w:rsidRPr="006C79D0">
        <w:rPr>
          <w:b/>
        </w:rPr>
        <w:t xml:space="preserve"> рублей</w:t>
      </w:r>
      <w:r w:rsidRPr="006C79D0">
        <w:t xml:space="preserve">, из них объем межбюджетных трансфертов, получаемых из бюджетов бюджетной системы Российской Федерации, в сумме </w:t>
      </w:r>
      <w:r>
        <w:rPr>
          <w:b/>
        </w:rPr>
        <w:t xml:space="preserve">357 155 419,02 </w:t>
      </w:r>
      <w:r w:rsidRPr="006C79D0">
        <w:rPr>
          <w:b/>
        </w:rPr>
        <w:t>рублей</w:t>
      </w:r>
      <w:r w:rsidRPr="006C79D0">
        <w:t xml:space="preserve"> согласно </w:t>
      </w:r>
      <w:r w:rsidRPr="006C79D0">
        <w:rPr>
          <w:b/>
        </w:rPr>
        <w:t>приложению 1</w:t>
      </w:r>
      <w:r w:rsidRPr="006C79D0">
        <w:t xml:space="preserve"> к</w:t>
      </w:r>
      <w:proofErr w:type="gramEnd"/>
      <w:r w:rsidRPr="006C79D0">
        <w:t xml:space="preserve"> настоящему Реш</w:t>
      </w:r>
      <w:r w:rsidRPr="006C79D0">
        <w:t>е</w:t>
      </w:r>
      <w:r w:rsidRPr="006C79D0">
        <w:t>нию;</w:t>
      </w:r>
    </w:p>
    <w:p w:rsidR="00F041B4" w:rsidRPr="00D75100" w:rsidRDefault="00F041B4" w:rsidP="00F041B4">
      <w:pPr>
        <w:suppressAutoHyphens w:val="0"/>
        <w:ind w:firstLine="708"/>
        <w:contextualSpacing/>
        <w:jc w:val="both"/>
      </w:pPr>
      <w:r w:rsidRPr="00D75100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Pr="00D75100">
        <w:rPr>
          <w:b/>
        </w:rPr>
        <w:t>478 8</w:t>
      </w:r>
      <w:r>
        <w:rPr>
          <w:b/>
        </w:rPr>
        <w:t>05</w:t>
      </w:r>
      <w:r w:rsidRPr="00D75100">
        <w:rPr>
          <w:b/>
        </w:rPr>
        <w:t> </w:t>
      </w:r>
      <w:r>
        <w:rPr>
          <w:b/>
        </w:rPr>
        <w:t>0</w:t>
      </w:r>
      <w:r w:rsidRPr="00D75100">
        <w:rPr>
          <w:b/>
        </w:rPr>
        <w:t>83,02 рублей</w:t>
      </w:r>
      <w:r w:rsidRPr="00D75100">
        <w:t>.</w:t>
      </w:r>
    </w:p>
    <w:p w:rsidR="00F041B4" w:rsidRDefault="00F041B4" w:rsidP="00F041B4">
      <w:pPr>
        <w:suppressAutoHyphens w:val="0"/>
        <w:ind w:firstLine="708"/>
        <w:contextualSpacing/>
        <w:jc w:val="both"/>
      </w:pPr>
      <w:r w:rsidRPr="00D75100">
        <w:t>4) дефицит бюджета муниципального образования «Муниципальный округ Красн</w:t>
      </w:r>
      <w:r w:rsidRPr="00D75100">
        <w:t>о</w:t>
      </w:r>
      <w:r w:rsidRPr="00D75100">
        <w:t xml:space="preserve">горский район Удмуртской Республики» в сумме </w:t>
      </w:r>
      <w:r w:rsidRPr="00D75100">
        <w:br/>
      </w:r>
      <w:r w:rsidRPr="00D75100">
        <w:rPr>
          <w:b/>
        </w:rPr>
        <w:t xml:space="preserve">20 920 870,26 </w:t>
      </w:r>
      <w:r w:rsidRPr="00D75100">
        <w:t>рублей</w:t>
      </w:r>
      <w:proofErr w:type="gramStart"/>
      <w:r w:rsidRPr="00D75100">
        <w:t>.»</w:t>
      </w:r>
      <w:proofErr w:type="gramEnd"/>
    </w:p>
    <w:p w:rsidR="00F041B4" w:rsidRPr="00D75100" w:rsidRDefault="00F041B4" w:rsidP="00F041B4">
      <w:pPr>
        <w:tabs>
          <w:tab w:val="left" w:pos="709"/>
        </w:tabs>
        <w:autoSpaceDE w:val="0"/>
        <w:autoSpaceDN w:val="0"/>
        <w:adjustRightInd w:val="0"/>
        <w:jc w:val="both"/>
      </w:pPr>
      <w:r w:rsidRPr="00D75100">
        <w:rPr>
          <w:b/>
        </w:rPr>
        <w:lastRenderedPageBreak/>
        <w:t>2)</w:t>
      </w:r>
      <w:r w:rsidRPr="00D75100">
        <w:tab/>
        <w:t>Статью 6 изложить в следующей редакции:</w:t>
      </w:r>
    </w:p>
    <w:p w:rsidR="00F041B4" w:rsidRPr="00D75100" w:rsidRDefault="00F041B4" w:rsidP="00F041B4">
      <w:pPr>
        <w:suppressAutoHyphens w:val="0"/>
        <w:ind w:firstLine="708"/>
        <w:contextualSpacing/>
        <w:jc w:val="both"/>
      </w:pPr>
      <w:r w:rsidRPr="00D75100">
        <w:t xml:space="preserve">«1.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2023 год в сумме </w:t>
      </w:r>
      <w:r w:rsidRPr="00D75100">
        <w:rPr>
          <w:b/>
        </w:rPr>
        <w:t>33 990 038,00 рублей</w:t>
      </w:r>
      <w:r w:rsidRPr="00D75100">
        <w:t xml:space="preserve">, на 2024 год в сумме </w:t>
      </w:r>
      <w:r w:rsidRPr="00D75100">
        <w:rPr>
          <w:b/>
        </w:rPr>
        <w:t>36 193 020,00 рублей</w:t>
      </w:r>
      <w:r w:rsidRPr="00D75100">
        <w:t xml:space="preserve">, на 2025 год в сумме </w:t>
      </w:r>
      <w:r w:rsidRPr="00D75100">
        <w:rPr>
          <w:b/>
        </w:rPr>
        <w:t>36 921 930,00 рублей</w:t>
      </w:r>
      <w:r w:rsidRPr="00D75100">
        <w:t>.</w:t>
      </w:r>
    </w:p>
    <w:p w:rsidR="00F041B4" w:rsidRPr="00D75100" w:rsidRDefault="00F041B4" w:rsidP="00F041B4">
      <w:pPr>
        <w:suppressAutoHyphens w:val="0"/>
        <w:ind w:firstLine="708"/>
        <w:contextualSpacing/>
        <w:jc w:val="both"/>
      </w:pPr>
      <w:r w:rsidRPr="00D75100">
        <w:t>2. Утвердить распределение бюджетных ассигнований дорожного фонда муниц</w:t>
      </w:r>
      <w:r w:rsidRPr="00D75100">
        <w:t>и</w:t>
      </w:r>
      <w:r w:rsidRPr="00D75100">
        <w:t>пального образования «Муниципальный округ Красногорский район Удмуртской Респу</w:t>
      </w:r>
      <w:r w:rsidRPr="00D75100">
        <w:t>б</w:t>
      </w:r>
      <w:r w:rsidRPr="00D75100">
        <w:t xml:space="preserve">лики» на 2023 год и на плановый период 2024 и 2025 годов согласно </w:t>
      </w:r>
      <w:r w:rsidRPr="00D75100">
        <w:rPr>
          <w:b/>
        </w:rPr>
        <w:t>приложению 8</w:t>
      </w:r>
      <w:r w:rsidRPr="00D75100">
        <w:t xml:space="preserve"> к настоящему Решению</w:t>
      </w:r>
      <w:proofErr w:type="gramStart"/>
      <w:r w:rsidRPr="00D75100">
        <w:t>.»</w:t>
      </w:r>
      <w:proofErr w:type="gramEnd"/>
    </w:p>
    <w:p w:rsidR="00F041B4" w:rsidRPr="00D75100" w:rsidRDefault="00F041B4" w:rsidP="00F041B4">
      <w:pPr>
        <w:jc w:val="both"/>
        <w:rPr>
          <w:bCs/>
        </w:rPr>
      </w:pPr>
      <w:r w:rsidRPr="00D75100">
        <w:rPr>
          <w:b/>
          <w:bCs/>
        </w:rPr>
        <w:t>3)</w:t>
      </w:r>
      <w:r w:rsidRPr="00D75100">
        <w:rPr>
          <w:b/>
          <w:bCs/>
        </w:rPr>
        <w:tab/>
      </w:r>
      <w:r w:rsidRPr="00D75100">
        <w:rPr>
          <w:bCs/>
        </w:rPr>
        <w:t xml:space="preserve">Приложения 1, 2, 4, 5, 6, 8 изложить в редакции согласно приложениям 1, </w:t>
      </w:r>
      <w:r>
        <w:rPr>
          <w:bCs/>
        </w:rPr>
        <w:t xml:space="preserve">2, </w:t>
      </w:r>
      <w:r w:rsidRPr="00D75100">
        <w:rPr>
          <w:bCs/>
        </w:rPr>
        <w:t>4, 5, 6, 8 к настоящему решению.</w:t>
      </w:r>
    </w:p>
    <w:p w:rsidR="00F041B4" w:rsidRPr="006C79D0" w:rsidRDefault="00F041B4" w:rsidP="00F041B4">
      <w:pPr>
        <w:tabs>
          <w:tab w:val="left" w:pos="720"/>
        </w:tabs>
        <w:spacing w:line="100" w:lineRule="atLeast"/>
        <w:jc w:val="both"/>
      </w:pPr>
      <w:r w:rsidRPr="00D75100">
        <w:rPr>
          <w:b/>
        </w:rPr>
        <w:t>2.</w:t>
      </w:r>
      <w:r w:rsidRPr="00D75100">
        <w:t xml:space="preserve"> Настоящее решение вступает в силу после официального опубликования.</w:t>
      </w:r>
    </w:p>
    <w:p w:rsidR="00F041B4" w:rsidRPr="006C79D0" w:rsidRDefault="00F041B4" w:rsidP="00F041B4">
      <w:pPr>
        <w:tabs>
          <w:tab w:val="left" w:pos="720"/>
        </w:tabs>
        <w:spacing w:line="100" w:lineRule="atLeast"/>
        <w:jc w:val="both"/>
        <w:rPr>
          <w:b/>
        </w:rPr>
      </w:pPr>
    </w:p>
    <w:p w:rsidR="00F041B4" w:rsidRPr="006C79D0" w:rsidRDefault="00F041B4" w:rsidP="00F041B4">
      <w:pPr>
        <w:tabs>
          <w:tab w:val="left" w:pos="720"/>
        </w:tabs>
        <w:spacing w:line="100" w:lineRule="atLeast"/>
        <w:jc w:val="both"/>
      </w:pPr>
    </w:p>
    <w:p w:rsidR="00F041B4" w:rsidRPr="00D75100" w:rsidRDefault="00F041B4" w:rsidP="00F041B4">
      <w:pPr>
        <w:tabs>
          <w:tab w:val="left" w:pos="720"/>
        </w:tabs>
        <w:spacing w:line="100" w:lineRule="atLeast"/>
        <w:jc w:val="both"/>
      </w:pPr>
      <w:r w:rsidRPr="00D75100">
        <w:t>Председатель Совета депутатов</w:t>
      </w:r>
    </w:p>
    <w:p w:rsidR="00F041B4" w:rsidRPr="00D75100" w:rsidRDefault="00F041B4" w:rsidP="00F041B4">
      <w:pPr>
        <w:tabs>
          <w:tab w:val="left" w:pos="720"/>
        </w:tabs>
        <w:spacing w:line="100" w:lineRule="atLeast"/>
        <w:jc w:val="both"/>
      </w:pPr>
      <w:r w:rsidRPr="00D75100">
        <w:t>муниципального образования</w:t>
      </w:r>
    </w:p>
    <w:p w:rsidR="00F041B4" w:rsidRPr="00D75100" w:rsidRDefault="00F041B4" w:rsidP="00F041B4">
      <w:pPr>
        <w:tabs>
          <w:tab w:val="left" w:pos="720"/>
        </w:tabs>
        <w:spacing w:line="100" w:lineRule="atLeast"/>
        <w:jc w:val="both"/>
      </w:pPr>
      <w:r w:rsidRPr="00D75100">
        <w:t>«Муниципальный округ Красногорский район</w:t>
      </w:r>
    </w:p>
    <w:p w:rsidR="00F041B4" w:rsidRPr="00D75100" w:rsidRDefault="00F041B4" w:rsidP="00F041B4">
      <w:pPr>
        <w:tabs>
          <w:tab w:val="left" w:pos="720"/>
        </w:tabs>
        <w:spacing w:line="100" w:lineRule="atLeast"/>
        <w:jc w:val="both"/>
      </w:pPr>
      <w:r w:rsidRPr="00D75100">
        <w:t xml:space="preserve">Удмуртской Республики»                                                                              </w:t>
      </w:r>
      <w:r w:rsidR="00345E61">
        <w:t xml:space="preserve">  </w:t>
      </w:r>
      <w:bookmarkStart w:id="0" w:name="_GoBack"/>
      <w:bookmarkEnd w:id="0"/>
      <w:r w:rsidRPr="00D75100">
        <w:t xml:space="preserve">    И. Б. Прокашев</w:t>
      </w:r>
    </w:p>
    <w:p w:rsidR="00F041B4" w:rsidRPr="00D75100" w:rsidRDefault="00F041B4" w:rsidP="00F041B4">
      <w:pPr>
        <w:tabs>
          <w:tab w:val="left" w:pos="1848"/>
        </w:tabs>
        <w:spacing w:line="100" w:lineRule="atLeast"/>
        <w:jc w:val="both"/>
      </w:pPr>
      <w:r w:rsidRPr="00D75100">
        <w:tab/>
      </w:r>
    </w:p>
    <w:p w:rsidR="00F041B4" w:rsidRPr="00D75100" w:rsidRDefault="00F041B4" w:rsidP="00F041B4">
      <w:pPr>
        <w:tabs>
          <w:tab w:val="left" w:pos="720"/>
        </w:tabs>
        <w:spacing w:line="100" w:lineRule="atLeast"/>
        <w:jc w:val="both"/>
      </w:pPr>
      <w:bookmarkStart w:id="1" w:name="RANGE!A1:C17"/>
      <w:bookmarkEnd w:id="1"/>
      <w:r w:rsidRPr="00D75100">
        <w:t>Глава муниципального образования</w:t>
      </w:r>
    </w:p>
    <w:p w:rsidR="00F041B4" w:rsidRPr="00D75100" w:rsidRDefault="00F041B4" w:rsidP="00F041B4">
      <w:r w:rsidRPr="00D75100">
        <w:t>«Муниципальный округ Красногорский район</w:t>
      </w:r>
    </w:p>
    <w:p w:rsidR="00F041B4" w:rsidRPr="00D75100" w:rsidRDefault="00F041B4" w:rsidP="00F041B4">
      <w:r w:rsidRPr="00D75100">
        <w:t>Удмуртской Республики»</w:t>
      </w:r>
      <w:r w:rsidRPr="00D75100">
        <w:tab/>
        <w:t xml:space="preserve">                                                           </w:t>
      </w:r>
      <w:r w:rsidRPr="00D75100">
        <w:tab/>
      </w:r>
      <w:r w:rsidRPr="00D75100">
        <w:tab/>
        <w:t>Д.С. Клабуков</w:t>
      </w:r>
    </w:p>
    <w:p w:rsidR="00F041B4" w:rsidRPr="00D75100" w:rsidRDefault="00F041B4" w:rsidP="00F041B4">
      <w:pPr>
        <w:tabs>
          <w:tab w:val="left" w:pos="1816"/>
        </w:tabs>
      </w:pPr>
      <w:r w:rsidRPr="00D75100">
        <w:tab/>
      </w:r>
    </w:p>
    <w:p w:rsidR="00F041B4" w:rsidRPr="00D75100" w:rsidRDefault="00F041B4" w:rsidP="00F041B4">
      <w:r w:rsidRPr="00D75100">
        <w:t>село Красногорское</w:t>
      </w:r>
    </w:p>
    <w:p w:rsidR="00F041B4" w:rsidRPr="00D75100" w:rsidRDefault="00345E61" w:rsidP="00F041B4">
      <w:r>
        <w:t xml:space="preserve">25 </w:t>
      </w:r>
      <w:r w:rsidR="00F041B4" w:rsidRPr="00D75100">
        <w:t>мая 2023</w:t>
      </w:r>
    </w:p>
    <w:p w:rsidR="00F041B4" w:rsidRPr="006C79D0" w:rsidRDefault="00F041B4" w:rsidP="00F041B4">
      <w:r w:rsidRPr="00D75100">
        <w:t>№</w:t>
      </w:r>
      <w:r w:rsidR="00345E61">
        <w:t xml:space="preserve"> 211</w:t>
      </w:r>
    </w:p>
    <w:p w:rsidR="00F041B4" w:rsidRPr="006C79D0" w:rsidRDefault="00F041B4" w:rsidP="00F041B4"/>
    <w:p w:rsidR="00F041B4" w:rsidRPr="00AD3B6A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F041B4" w:rsidRDefault="00F041B4" w:rsidP="00F041B4"/>
    <w:p w:rsidR="00E56440" w:rsidRPr="009925A7" w:rsidRDefault="00E56440" w:rsidP="00E56440">
      <w:pPr>
        <w:jc w:val="center"/>
        <w:rPr>
          <w:b/>
        </w:rPr>
      </w:pPr>
      <w:r w:rsidRPr="009925A7">
        <w:rPr>
          <w:b/>
        </w:rPr>
        <w:lastRenderedPageBreak/>
        <w:t>ПОЯСНИТЕЛЬНАЯ ЗАПИСКА</w:t>
      </w:r>
    </w:p>
    <w:p w:rsidR="00E56440" w:rsidRPr="009925A7" w:rsidRDefault="00E56440" w:rsidP="00E56440">
      <w:pPr>
        <w:jc w:val="center"/>
        <w:rPr>
          <w:b/>
        </w:rPr>
      </w:pPr>
      <w:r w:rsidRPr="009925A7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мая 2023 года № </w:t>
      </w:r>
    </w:p>
    <w:p w:rsidR="00E56440" w:rsidRPr="009925A7" w:rsidRDefault="00E56440" w:rsidP="00E56440">
      <w:pPr>
        <w:jc w:val="center"/>
        <w:rPr>
          <w:b/>
        </w:rPr>
      </w:pPr>
      <w:r w:rsidRPr="009925A7">
        <w:rPr>
          <w:b/>
        </w:rPr>
        <w:t xml:space="preserve"> </w:t>
      </w:r>
      <w:proofErr w:type="gramStart"/>
      <w:r w:rsidRPr="009925A7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 w:rsidRPr="009925A7">
        <w:rPr>
          <w:b/>
        </w:rPr>
        <w:t>. №205)</w:t>
      </w:r>
    </w:p>
    <w:p w:rsidR="00E56440" w:rsidRPr="009925A7" w:rsidRDefault="00E56440" w:rsidP="00E56440">
      <w:pPr>
        <w:jc w:val="center"/>
        <w:rPr>
          <w:b/>
        </w:rPr>
      </w:pPr>
    </w:p>
    <w:p w:rsidR="00E56440" w:rsidRPr="009925A7" w:rsidRDefault="00E56440" w:rsidP="00E56440">
      <w:pPr>
        <w:ind w:firstLine="708"/>
        <w:jc w:val="both"/>
      </w:pPr>
      <w:proofErr w:type="gramStart"/>
      <w:r w:rsidRPr="009925A7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 w:rsidRPr="009925A7"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E56440" w:rsidRPr="009925A7" w:rsidRDefault="00E56440" w:rsidP="00E56440">
      <w:pPr>
        <w:ind w:firstLine="708"/>
        <w:jc w:val="both"/>
      </w:pPr>
      <w:r w:rsidRPr="009925A7">
        <w:rPr>
          <w:b/>
        </w:rPr>
        <w:t>1.</w:t>
      </w:r>
      <w:r w:rsidRPr="009925A7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9925A7">
        <w:rPr>
          <w:b/>
        </w:rPr>
        <w:t>2023</w:t>
      </w:r>
      <w:r w:rsidRPr="009925A7">
        <w:t xml:space="preserve"> год изменить следующим образом:</w:t>
      </w:r>
    </w:p>
    <w:p w:rsidR="00E56440" w:rsidRPr="009925A7" w:rsidRDefault="00E56440" w:rsidP="00E56440">
      <w:pPr>
        <w:ind w:firstLine="708"/>
        <w:jc w:val="both"/>
      </w:pPr>
      <w:r w:rsidRPr="009925A7">
        <w:t xml:space="preserve">Увеличить доходы бюджета муниципального образования «Муниципальный округ Красногорский район Удмуртской Республики» на 7 545 316,51 рублей. </w:t>
      </w:r>
    </w:p>
    <w:p w:rsidR="00E56440" w:rsidRPr="009925A7" w:rsidRDefault="00E56440" w:rsidP="00E56440">
      <w:pPr>
        <w:ind w:firstLine="708"/>
        <w:jc w:val="both"/>
      </w:pPr>
      <w:r w:rsidRPr="009925A7">
        <w:t>Увеличить расходы бюджета муниципального образования «Муниципальный округ Красногорский район Удмуртской Республики» на 8 520 500,03 рублей.</w:t>
      </w:r>
    </w:p>
    <w:p w:rsidR="00E56440" w:rsidRPr="009925A7" w:rsidRDefault="00E56440" w:rsidP="00E56440">
      <w:pPr>
        <w:ind w:firstLine="708"/>
        <w:jc w:val="both"/>
      </w:pPr>
      <w:r w:rsidRPr="009925A7">
        <w:t>Увеличить</w:t>
      </w:r>
      <w:r w:rsidRPr="009925A7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 975 183,52 рублей.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b/>
          <w:lang w:eastAsia="ru-RU"/>
        </w:rPr>
        <w:t>2.</w:t>
      </w:r>
      <w:r w:rsidRPr="009925A7">
        <w:t xml:space="preserve"> Остатки неиспользованных средств, поступивших в бюджет муниципального о</w:t>
      </w:r>
      <w:r w:rsidRPr="009925A7">
        <w:t>б</w:t>
      </w:r>
      <w:r w:rsidRPr="009925A7">
        <w:t>разования «Муниципальный округ Красногорский район Удмуртской Республики» в 2022 году направить целевым назначением для финансирования мероприятий в 2023 году:</w:t>
      </w:r>
    </w:p>
    <w:p w:rsidR="00E56440" w:rsidRPr="009925A7" w:rsidRDefault="00E56440" w:rsidP="00E56440">
      <w:pPr>
        <w:suppressAutoHyphens w:val="0"/>
        <w:ind w:firstLine="709"/>
        <w:jc w:val="both"/>
      </w:pPr>
      <w:r w:rsidRPr="009925A7">
        <w:rPr>
          <w:lang w:eastAsia="ru-RU"/>
        </w:rPr>
        <w:t>а) увеличить плановое назначение по источникам финансирования дефицита бюдж</w:t>
      </w:r>
      <w:r w:rsidRPr="009925A7">
        <w:rPr>
          <w:lang w:eastAsia="ru-RU"/>
        </w:rPr>
        <w:t>е</w:t>
      </w:r>
      <w:r w:rsidRPr="009925A7">
        <w:rPr>
          <w:lang w:eastAsia="ru-RU"/>
        </w:rPr>
        <w:t>та на сумму 975 183,52 руб.: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1701"/>
      </w:tblGrid>
      <w:tr w:rsidR="00E56440" w:rsidRPr="009925A7" w:rsidTr="0081520A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Сумма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руб.</w:t>
            </w:r>
          </w:p>
        </w:tc>
      </w:tr>
      <w:tr w:rsidR="00E56440" w:rsidRPr="009925A7" w:rsidTr="0081520A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E56440" w:rsidRPr="009925A7" w:rsidTr="0081520A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lang w:eastAsia="ru-RU"/>
              </w:rPr>
            </w:pPr>
            <w:r w:rsidRPr="009925A7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after="120"/>
              <w:jc w:val="center"/>
              <w:rPr>
                <w:lang w:eastAsia="ru-RU"/>
              </w:rPr>
            </w:pPr>
            <w:r w:rsidRPr="009925A7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lang w:eastAsia="ru-RU"/>
              </w:rPr>
            </w:pPr>
            <w:r w:rsidRPr="009925A7">
              <w:rPr>
                <w:lang w:eastAsia="ru-RU"/>
              </w:rPr>
              <w:t>975 183,52</w:t>
            </w:r>
          </w:p>
        </w:tc>
      </w:tr>
    </w:tbl>
    <w:p w:rsidR="00E56440" w:rsidRPr="009925A7" w:rsidRDefault="00E56440" w:rsidP="00E56440">
      <w:pPr>
        <w:suppressAutoHyphens w:val="0"/>
        <w:ind w:left="644"/>
        <w:jc w:val="both"/>
        <w:rPr>
          <w:lang w:eastAsia="ru-RU"/>
        </w:rPr>
      </w:pP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t>б) увеличить расходную часть бюджета муниципального образования «Муниц</w:t>
      </w:r>
      <w:r w:rsidRPr="009925A7">
        <w:rPr>
          <w:lang w:eastAsia="ru-RU"/>
        </w:rPr>
        <w:t>и</w:t>
      </w:r>
      <w:r w:rsidRPr="009925A7">
        <w:rPr>
          <w:lang w:eastAsia="ru-RU"/>
        </w:rPr>
        <w:t xml:space="preserve">пальный округ </w:t>
      </w:r>
      <w:r w:rsidRPr="009925A7">
        <w:t>Красногорский</w:t>
      </w:r>
      <w:r w:rsidRPr="009925A7">
        <w:rPr>
          <w:lang w:eastAsia="ru-RU"/>
        </w:rPr>
        <w:t xml:space="preserve"> район Удмуртской Республики» на 210 000,00 рублей </w:t>
      </w:r>
      <w:r w:rsidRPr="009925A7">
        <w:t>и ра</w:t>
      </w:r>
      <w:r w:rsidRPr="009925A7">
        <w:t>с</w:t>
      </w:r>
      <w:r w:rsidRPr="009925A7">
        <w:t>пределить по следующим направлениям</w:t>
      </w:r>
      <w:r w:rsidRPr="009925A7">
        <w:rPr>
          <w:lang w:eastAsia="ru-RU"/>
        </w:rPr>
        <w:t>: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t>- 210 000,00 руб. на проведение районных мероприятий (дотация на сбалансирова</w:t>
      </w:r>
      <w:r w:rsidRPr="009925A7">
        <w:rPr>
          <w:lang w:eastAsia="ru-RU"/>
        </w:rPr>
        <w:t>н</w:t>
      </w:r>
      <w:r w:rsidRPr="009925A7">
        <w:rPr>
          <w:lang w:eastAsia="ru-RU"/>
        </w:rPr>
        <w:t>ность бюджета по распоряжению Правительства УР от 22.12.2022 г. №1424-р);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t>- 560 165,44 руб. на создание, оборудование противопожарных минерализованных полос вокруг населенных пунктов (дотация на сбалансированность бюджета по распоряж</w:t>
      </w:r>
      <w:r w:rsidRPr="009925A7">
        <w:rPr>
          <w:lang w:eastAsia="ru-RU"/>
        </w:rPr>
        <w:t>е</w:t>
      </w:r>
      <w:r w:rsidRPr="009925A7">
        <w:rPr>
          <w:lang w:eastAsia="ru-RU"/>
        </w:rPr>
        <w:t>нию Правительства УР от 20.06.2022 г. №649-р);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lastRenderedPageBreak/>
        <w:t>- 4 253,60 руб. на обустройство пляжа (дотация на сбалансированность бюджета по распоряжению Правительства УР от 21.06.2022 г. №664-р);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t>- 53 515,20 руб. в резервный фонд Администрации МО «Муниципальный округ Красногорский район Удмуртской Республики» (дотация по распоряжению Правительства РФ от 30.10.2021 г. № 3075-р Всероссийский конкурс «Лучшая муниципальная практика»);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t>- 76 800,00 руб. в резервный фонд Администрации МО «Муниципальный округ Красногорский район Удмуртской Республики» (дотация на сбалансированность бюджета по распоряжению Правительства УР от 27.04.2020 г. №485-р);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  <w:r w:rsidRPr="009925A7">
        <w:rPr>
          <w:lang w:eastAsia="ru-RU"/>
        </w:rPr>
        <w:t>- 70 449,28 руб. в резервный фонд Администрации МО «Муниципальный округ Красногорский район Удмуртской Республики» (дотация на стимулирование бюджета по распоряжению Правительства УР от 14.06.2022 г. №620-р);</w:t>
      </w:r>
    </w:p>
    <w:p w:rsidR="00E56440" w:rsidRPr="009925A7" w:rsidRDefault="00E56440" w:rsidP="00E56440">
      <w:pPr>
        <w:suppressAutoHyphens w:val="0"/>
        <w:ind w:firstLine="709"/>
        <w:jc w:val="both"/>
        <w:rPr>
          <w:lang w:eastAsia="ru-RU"/>
        </w:rPr>
      </w:pP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227"/>
        <w:gridCol w:w="3458"/>
        <w:gridCol w:w="1580"/>
      </w:tblGrid>
      <w:tr w:rsidR="00E56440" w:rsidRPr="009925A7" w:rsidTr="0081520A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E56440" w:rsidRPr="009925A7" w:rsidRDefault="00E56440" w:rsidP="0081520A">
            <w:pPr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руб.</w:t>
            </w: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i/>
              </w:rPr>
            </w:pPr>
            <w:r w:rsidRPr="009925A7">
              <w:rPr>
                <w:rFonts w:cs="Calibri"/>
                <w:b/>
                <w:i/>
              </w:rPr>
              <w:t>975 183,52</w:t>
            </w: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suppressAutoHyphens w:val="0"/>
            </w:pPr>
            <w:r w:rsidRPr="009925A7">
              <w:t>Непрограммное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Расходы на организацию и проведение мероприятий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526 0113 9900060110 360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210 000,00</w:t>
            </w: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t>Муниципальная программа "Безопасность"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</w:rPr>
            </w:pP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9925A7">
              <w:rPr>
                <w:bCs/>
              </w:rPr>
              <w:t>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lang w:eastAsia="ru-RU"/>
              </w:rPr>
              <w:t>Создание, оборудование противопожарных минерализованных полос вокруг населенных пунктов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526 0310 0610161940 244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560 165,44</w:t>
            </w: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</w:rPr>
            </w:pP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9925A7">
              <w:rPr>
                <w:bCs/>
              </w:rPr>
              <w:t>Подпрограмма "Благоустройство и охрана окружающей среды"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Развитие и обустройство мест массового отдыха населения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526 0503 0740161920 244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4 253,60</w:t>
            </w: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rPr>
          <w:trHeight w:val="34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rPr>
          <w:trHeight w:val="340"/>
        </w:trPr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outlineLvl w:val="1"/>
              <w:rPr>
                <w:rFonts w:cs="Calibri"/>
                <w:bCs/>
              </w:rPr>
            </w:pPr>
            <w:r w:rsidRPr="009925A7">
              <w:rPr>
                <w:bCs/>
              </w:rPr>
              <w:t>Резервные фонды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440" w:rsidRPr="009925A7" w:rsidRDefault="00E56440" w:rsidP="0081520A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bCs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200 764,48</w:t>
            </w:r>
          </w:p>
        </w:tc>
      </w:tr>
    </w:tbl>
    <w:p w:rsidR="00E56440" w:rsidRPr="009925A7" w:rsidRDefault="00E56440" w:rsidP="00E56440">
      <w:pPr>
        <w:jc w:val="both"/>
        <w:rPr>
          <w:b/>
        </w:rPr>
      </w:pPr>
      <w:r w:rsidRPr="009925A7">
        <w:tab/>
      </w:r>
    </w:p>
    <w:p w:rsidR="00E56440" w:rsidRPr="009925A7" w:rsidRDefault="00E56440" w:rsidP="00E56440">
      <w:pPr>
        <w:ind w:firstLine="708"/>
        <w:jc w:val="both"/>
        <w:rPr>
          <w:b/>
        </w:rPr>
      </w:pPr>
      <w:r w:rsidRPr="009925A7">
        <w:rPr>
          <w:b/>
        </w:rPr>
        <w:t xml:space="preserve">3. </w:t>
      </w:r>
      <w:r w:rsidRPr="009925A7">
        <w:t>Перераспределить бюджетные ассигнования резервного фонда Администрации МО «Муниципальный округ Красногорский район Удмуртской Республики» между главными распорядителями бюджетных средств</w:t>
      </w:r>
      <w:r w:rsidRPr="009925A7">
        <w:rPr>
          <w:b/>
        </w:rPr>
        <w:t xml:space="preserve"> на 2023 год: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227"/>
        <w:gridCol w:w="3438"/>
        <w:gridCol w:w="20"/>
        <w:gridCol w:w="1580"/>
      </w:tblGrid>
      <w:tr w:rsidR="00E56440" w:rsidRPr="009925A7" w:rsidTr="0081520A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  <w:i/>
              </w:rPr>
            </w:pPr>
            <w:r w:rsidRPr="009925A7">
              <w:rPr>
                <w:b/>
                <w:i/>
              </w:rPr>
              <w:t>Уменьшить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-</w:t>
            </w: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i/>
              </w:rPr>
            </w:pPr>
            <w:r w:rsidRPr="009925A7">
              <w:rPr>
                <w:rFonts w:cs="Calibri"/>
                <w:b/>
                <w:i/>
              </w:rPr>
              <w:t>-318 500,00</w:t>
            </w: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outlineLvl w:val="1"/>
              <w:rPr>
                <w:rFonts w:cs="Calibri"/>
                <w:bCs/>
              </w:rPr>
            </w:pPr>
            <w:r w:rsidRPr="009925A7">
              <w:rPr>
                <w:bCs/>
              </w:rPr>
              <w:t>Резервные фонды</w:t>
            </w:r>
          </w:p>
        </w:tc>
        <w:tc>
          <w:tcPr>
            <w:tcW w:w="3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440" w:rsidRPr="009925A7" w:rsidRDefault="00E56440" w:rsidP="0081520A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bCs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-318 500,00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  <w:i/>
              </w:rPr>
            </w:pPr>
            <w:r w:rsidRPr="009925A7">
              <w:rPr>
                <w:b/>
                <w:i/>
              </w:rPr>
              <w:t>Увеличить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  <w:rPr>
                <w:b/>
                <w:i/>
              </w:rPr>
            </w:pPr>
            <w:r w:rsidRPr="009925A7">
              <w:rPr>
                <w:b/>
                <w:i/>
              </w:rPr>
              <w:t>318 500,00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«Социальная поддержка населения»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lastRenderedPageBreak/>
              <w:t>Подпрограмма «Социальная поддержка старшего населения»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Предоставление субсидии общественным организациям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526 0113 0420160130 633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300 000,00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Подпрограмма «Организация муниципального управления»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526 0104 0910260030 244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13 500,00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Расходы на организацию и проведение мероприятий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526 0113 9900060110 360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5 000,00</w:t>
            </w:r>
          </w:p>
        </w:tc>
      </w:tr>
    </w:tbl>
    <w:p w:rsidR="00E56440" w:rsidRPr="009925A7" w:rsidRDefault="00E56440" w:rsidP="00E56440">
      <w:pPr>
        <w:ind w:firstLine="708"/>
        <w:jc w:val="both"/>
        <w:rPr>
          <w:b/>
        </w:rPr>
      </w:pPr>
    </w:p>
    <w:p w:rsidR="00E56440" w:rsidRDefault="00E56440" w:rsidP="00E56440">
      <w:pPr>
        <w:jc w:val="both"/>
      </w:pPr>
      <w:r>
        <w:rPr>
          <w:b/>
        </w:rPr>
        <w:tab/>
      </w:r>
      <w:r w:rsidRPr="009925A7">
        <w:rPr>
          <w:b/>
        </w:rPr>
        <w:t xml:space="preserve">4. </w:t>
      </w:r>
      <w:r w:rsidRPr="009925A7">
        <w:t>Пере</w:t>
      </w:r>
      <w:r>
        <w:t xml:space="preserve">распределить бюджетные ассигнования инициативных платежей, зачисляемых в бюджеты муниципальных округов от населения и юридических лиц на реализацию проектов развития общественной инфраструктуры, основанных на местных инициативах в сумме 300 000,00 рублей для заключения контракта на поставку ГСМ </w:t>
      </w:r>
      <w:r w:rsidRPr="009925A7">
        <w:rPr>
          <w:b/>
        </w:rPr>
        <w:t>в 2023 году</w:t>
      </w:r>
      <w:r>
        <w:rPr>
          <w:b/>
        </w:rPr>
        <w:t>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3543"/>
        <w:gridCol w:w="1701"/>
      </w:tblGrid>
      <w:tr w:rsidR="00E56440" w:rsidRPr="009925A7" w:rsidTr="0081520A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тыс. руб.</w:t>
            </w:r>
          </w:p>
        </w:tc>
      </w:tr>
      <w:tr w:rsidR="00E56440" w:rsidRPr="009925A7" w:rsidTr="0081520A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E56440" w:rsidRPr="009925A7" w:rsidTr="0081520A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«Муниципальное управление»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9925A7">
              <w:t>Подпрограмма «</w:t>
            </w:r>
            <w:r w:rsidRPr="009925A7">
              <w:rPr>
                <w:bCs/>
              </w:rPr>
              <w:t>Организация муниципального управления</w:t>
            </w:r>
            <w:r w:rsidRPr="009925A7"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526 00113 0910260140 611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300 000,00</w:t>
            </w:r>
          </w:p>
        </w:tc>
      </w:tr>
      <w:tr w:rsidR="00E56440" w:rsidRPr="009925A7" w:rsidTr="0081520A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Подпрограмма «Благоустройство и охрана окружающей среды»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outlineLvl w:val="0"/>
            </w:pPr>
            <w:r w:rsidRPr="009925A7">
              <w:t xml:space="preserve">Мероприятия по инициативному бюджетированию за счет средств юридических лиц (индивидуальных </w:t>
            </w:r>
            <w:proofErr w:type="spellStart"/>
            <w:r w:rsidRPr="009925A7">
              <w:t>предпринимателей</w:t>
            </w:r>
            <w:proofErr w:type="gramStart"/>
            <w:r w:rsidRPr="009925A7">
              <w:t>,к</w:t>
            </w:r>
            <w:proofErr w:type="gramEnd"/>
            <w:r w:rsidRPr="009925A7">
              <w:t>рестьянских</w:t>
            </w:r>
            <w:proofErr w:type="spellEnd"/>
            <w:r w:rsidRPr="009925A7">
              <w:t xml:space="preserve"> (фермерских) хозяйств)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526 0503 0740162380 244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-</w:t>
            </w:r>
            <w:r>
              <w:t>150 000</w:t>
            </w:r>
            <w:r w:rsidRPr="009925A7">
              <w:t>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outlineLvl w:val="0"/>
            </w:pPr>
            <w:r w:rsidRPr="009925A7">
              <w:t xml:space="preserve">Мероприятия по </w:t>
            </w:r>
            <w:proofErr w:type="gramStart"/>
            <w:r w:rsidRPr="009925A7">
              <w:t>инициативному</w:t>
            </w:r>
            <w:proofErr w:type="gramEnd"/>
            <w:r w:rsidRPr="009925A7">
              <w:t xml:space="preserve"> бюджетированию за счет средств населения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526 0503 0740162410 244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-</w:t>
            </w:r>
            <w:r>
              <w:t>150 000</w:t>
            </w:r>
            <w:r w:rsidRPr="009925A7">
              <w:t>,00</w:t>
            </w:r>
          </w:p>
        </w:tc>
      </w:tr>
    </w:tbl>
    <w:p w:rsidR="00E56440" w:rsidRDefault="00E56440" w:rsidP="00E56440">
      <w:pPr>
        <w:ind w:firstLine="709"/>
        <w:jc w:val="both"/>
      </w:pPr>
    </w:p>
    <w:p w:rsidR="00E56440" w:rsidRPr="009925A7" w:rsidRDefault="00E56440" w:rsidP="00E56440">
      <w:pPr>
        <w:ind w:firstLine="709"/>
        <w:jc w:val="both"/>
      </w:pPr>
      <w:r w:rsidRPr="009925A7">
        <w:t>5. Для реализации проектов развития общественной инфраструктуры, основанных на местных инициативах в 2023 году:</w:t>
      </w:r>
    </w:p>
    <w:p w:rsidR="00E56440" w:rsidRPr="009925A7" w:rsidRDefault="00E56440" w:rsidP="00E56440">
      <w:pPr>
        <w:ind w:firstLine="709"/>
        <w:jc w:val="both"/>
        <w:rPr>
          <w:b/>
        </w:rPr>
      </w:pPr>
      <w:r w:rsidRPr="009925A7">
        <w:t>а) перераспределить плановые назначения в сумме 437 374,00 рублей по кодам доходов по следующим проектам: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 на 2023 год 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руб.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4931A5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931A5">
              <w:rPr>
                <w:color w:val="000000"/>
                <w:sz w:val="22"/>
                <w:szCs w:val="22"/>
              </w:rPr>
              <w:t>000 1 17 15020 14 0300 150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proofErr w:type="gramStart"/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-218 687,00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4931A5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931A5">
              <w:rPr>
                <w:color w:val="000000"/>
                <w:sz w:val="22"/>
                <w:szCs w:val="22"/>
              </w:rPr>
              <w:lastRenderedPageBreak/>
              <w:t>526 1 17 15020 14 0313 150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3 ( Устройство проезда к муниципальному кладбищу, расположенному по адресу: </w:t>
            </w:r>
            <w:proofErr w:type="spellStart"/>
            <w:r w:rsidRPr="009925A7">
              <w:t>с</w:t>
            </w:r>
            <w:proofErr w:type="gramStart"/>
            <w:r w:rsidRPr="009925A7">
              <w:t>.Б</w:t>
            </w:r>
            <w:proofErr w:type="gramEnd"/>
            <w:r w:rsidRPr="009925A7">
              <w:t>ольшой</w:t>
            </w:r>
            <w:proofErr w:type="spellEnd"/>
            <w:r w:rsidRPr="009925A7">
              <w:t xml:space="preserve"> </w:t>
            </w:r>
            <w:proofErr w:type="spellStart"/>
            <w:r w:rsidRPr="009925A7">
              <w:t>Селег</w:t>
            </w:r>
            <w:proofErr w:type="spellEnd"/>
            <w:r w:rsidRPr="009925A7">
              <w:t xml:space="preserve">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41 300,00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4931A5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931A5">
              <w:rPr>
                <w:color w:val="000000"/>
                <w:sz w:val="22"/>
                <w:szCs w:val="22"/>
              </w:rPr>
              <w:t>526 1 17 15020 14 0314 150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4 ( Устройство ограждения на кладбище в д</w:t>
            </w:r>
            <w:proofErr w:type="gramStart"/>
            <w:r w:rsidRPr="009925A7">
              <w:t>.А</w:t>
            </w:r>
            <w:proofErr w:type="gramEnd"/>
            <w:r w:rsidRPr="009925A7">
              <w:t>ртык)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36 500,00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4931A5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931A5">
              <w:rPr>
                <w:color w:val="000000"/>
                <w:sz w:val="22"/>
                <w:szCs w:val="22"/>
              </w:rPr>
              <w:t>526 1 17 15020 14 0316 150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6 ( Приобретение и установка детской площадки в с</w:t>
            </w:r>
            <w:proofErr w:type="gramStart"/>
            <w:r w:rsidRPr="009925A7">
              <w:t>.А</w:t>
            </w:r>
            <w:proofErr w:type="gramEnd"/>
            <w:r w:rsidRPr="009925A7">
              <w:t>рхангельское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32 000,00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766212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66212">
              <w:rPr>
                <w:color w:val="000000"/>
                <w:sz w:val="22"/>
                <w:szCs w:val="22"/>
              </w:rPr>
              <w:t>526 1 17 15020 14 0317 150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7 </w:t>
            </w:r>
            <w:proofErr w:type="gramStart"/>
            <w:r w:rsidRPr="009925A7">
              <w:t xml:space="preserve">( </w:t>
            </w:r>
            <w:proofErr w:type="gramEnd"/>
            <w:r w:rsidRPr="009925A7">
              <w:t xml:space="preserve">Благоустройство территории и установка обелиска участникам Великой Отечественной Войны в д. </w:t>
            </w:r>
            <w:proofErr w:type="spellStart"/>
            <w:r w:rsidRPr="009925A7">
              <w:t>Прохорово</w:t>
            </w:r>
            <w:proofErr w:type="spellEnd"/>
            <w:r w:rsidRPr="009925A7">
              <w:t xml:space="preserve">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27 000,00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B921BF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B921BF">
              <w:rPr>
                <w:color w:val="000000"/>
                <w:sz w:val="22"/>
                <w:szCs w:val="22"/>
              </w:rPr>
              <w:t>526 1 17 15020 14 0318 150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8 ( Благоустройство территории мемориала в с</w:t>
            </w:r>
            <w:proofErr w:type="gramStart"/>
            <w:r w:rsidRPr="009925A7">
              <w:t>.В</w:t>
            </w:r>
            <w:proofErr w:type="gramEnd"/>
            <w:r w:rsidRPr="009925A7">
              <w:t>аламаз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29 690,00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B921BF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B921BF">
              <w:rPr>
                <w:color w:val="000000"/>
                <w:sz w:val="22"/>
                <w:szCs w:val="22"/>
              </w:rPr>
              <w:t>526 1 17 15020 14 0319 150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9 </w:t>
            </w:r>
            <w:proofErr w:type="gramStart"/>
            <w:r w:rsidRPr="009925A7">
              <w:t xml:space="preserve">( </w:t>
            </w:r>
            <w:proofErr w:type="gramEnd"/>
            <w:r w:rsidRPr="009925A7">
              <w:t>Благоустройство набережной в селе Кокман Красногорского района Удмуртской Республики ( 2 этап))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52 197,00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B921BF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B921BF">
              <w:rPr>
                <w:color w:val="000000"/>
                <w:sz w:val="22"/>
                <w:szCs w:val="22"/>
              </w:rPr>
              <w:t>000 1 17 15020 14 0400 150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</w:t>
            </w:r>
            <w:r w:rsidRPr="009925A7">
              <w:lastRenderedPageBreak/>
              <w:t>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</w:t>
            </w:r>
            <w:proofErr w:type="gramStart"/>
            <w:r w:rsidRPr="009925A7">
              <w:t xml:space="preserve">( </w:t>
            </w:r>
            <w:proofErr w:type="gramEnd"/>
            <w:r w:rsidRPr="009925A7">
              <w:t>индивидуальных предпринимателей, крестьянских ( фермерских) хозяйств) на реализацию 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lastRenderedPageBreak/>
              <w:t>-218 687,00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EA3266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EA3266">
              <w:rPr>
                <w:color w:val="000000"/>
                <w:sz w:val="22"/>
                <w:szCs w:val="22"/>
              </w:rPr>
              <w:lastRenderedPageBreak/>
              <w:t>526 1 17 15020 14 0413 150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( индивидуальных предпринимателей, крестьянских ( фермерских) хозяйств) на реализацию инициативного проекта 3 (Устройство проезда к муниципальному кладбищу, расположенному по адресу: </w:t>
            </w:r>
            <w:proofErr w:type="spellStart"/>
            <w:r w:rsidRPr="009925A7">
              <w:t>с</w:t>
            </w:r>
            <w:proofErr w:type="gramStart"/>
            <w:r w:rsidRPr="009925A7">
              <w:t>.Б</w:t>
            </w:r>
            <w:proofErr w:type="gramEnd"/>
            <w:r w:rsidRPr="009925A7">
              <w:t>ольшой</w:t>
            </w:r>
            <w:proofErr w:type="spellEnd"/>
            <w:r w:rsidRPr="009925A7">
              <w:t xml:space="preserve"> </w:t>
            </w:r>
            <w:proofErr w:type="spellStart"/>
            <w:r w:rsidRPr="009925A7">
              <w:t>Селег</w:t>
            </w:r>
            <w:proofErr w:type="spellEnd"/>
            <w:r w:rsidRPr="009925A7">
              <w:t xml:space="preserve">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41 300,00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EA3266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EA3266">
              <w:rPr>
                <w:color w:val="000000"/>
                <w:sz w:val="22"/>
                <w:szCs w:val="22"/>
              </w:rPr>
              <w:t>526 1 17 15020 14 0414 150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</w:t>
            </w:r>
            <w:proofErr w:type="gramStart"/>
            <w:r w:rsidRPr="009925A7">
              <w:t xml:space="preserve">( </w:t>
            </w:r>
            <w:proofErr w:type="gramEnd"/>
            <w:r w:rsidRPr="009925A7">
              <w:t>индивидуальных предпринимателей, крестьянских ( фермерских) хозяйств) на реализацию инициативного проекта 4 (Устройство ограждения на кладбище в д. Артык)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36 500,00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66982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66982">
              <w:rPr>
                <w:color w:val="000000"/>
                <w:sz w:val="22"/>
                <w:szCs w:val="22"/>
              </w:rPr>
              <w:t>526 1 17 15020 14 0416 150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( индивидуальных предпринимателей, крестьянских ( фермерских) хозяйств) на реализацию инициативного проекта 6 (Приобретение и установка детской площадки в с</w:t>
            </w:r>
            <w:proofErr w:type="gramStart"/>
            <w:r w:rsidRPr="009925A7">
              <w:t>.А</w:t>
            </w:r>
            <w:proofErr w:type="gramEnd"/>
            <w:r w:rsidRPr="009925A7">
              <w:t>рхангельское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32 000,00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66982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66982">
              <w:rPr>
                <w:color w:val="000000"/>
                <w:sz w:val="22"/>
                <w:szCs w:val="22"/>
              </w:rPr>
              <w:t>526 1 17 15020 14 0417 150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</w:t>
            </w:r>
            <w:proofErr w:type="gramStart"/>
            <w:r w:rsidRPr="009925A7">
              <w:t xml:space="preserve">( </w:t>
            </w:r>
            <w:proofErr w:type="gramEnd"/>
            <w:r w:rsidRPr="009925A7">
              <w:t xml:space="preserve">индивидуальных предпринимателей, крестьянских ( фермерских) хозяйств) на реализацию инициативного проекта 7 (Благоустройство территории и установка обелиска участникам Великой Отечественной Войны в д. </w:t>
            </w:r>
            <w:proofErr w:type="spellStart"/>
            <w:r w:rsidRPr="009925A7">
              <w:t>Прохорово</w:t>
            </w:r>
            <w:proofErr w:type="spellEnd"/>
            <w:r w:rsidRPr="009925A7">
              <w:t xml:space="preserve">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27 000,00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66982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66982">
              <w:rPr>
                <w:color w:val="000000"/>
                <w:sz w:val="22"/>
                <w:szCs w:val="22"/>
              </w:rPr>
              <w:t>526 1 17 15020 14 0418 150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( </w:t>
            </w:r>
            <w:r w:rsidRPr="009925A7">
              <w:lastRenderedPageBreak/>
              <w:t>индивидуальных предпринимателей, крестьянских ( фермерских) хозяйств) на реализацию инициативного проекта 8 (Благоустройство территории мемориала в с</w:t>
            </w:r>
            <w:proofErr w:type="gramStart"/>
            <w:r w:rsidRPr="009925A7">
              <w:t>.В</w:t>
            </w:r>
            <w:proofErr w:type="gramEnd"/>
            <w:r w:rsidRPr="009925A7">
              <w:t>аламаз Красногорского района Удмуртской Республики)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lastRenderedPageBreak/>
              <w:t>29 690,00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3675C8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675C8">
              <w:rPr>
                <w:color w:val="000000"/>
                <w:sz w:val="22"/>
                <w:szCs w:val="22"/>
              </w:rPr>
              <w:lastRenderedPageBreak/>
              <w:t>526 1 17 15020 14 0419 150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</w:t>
            </w:r>
            <w:proofErr w:type="gramStart"/>
            <w:r w:rsidRPr="009925A7">
              <w:t xml:space="preserve">( </w:t>
            </w:r>
            <w:proofErr w:type="gramEnd"/>
            <w:r w:rsidRPr="009925A7">
              <w:t>индивидуальных предпринимателей, крестьянских ( фермерских) хозяйств) на реализацию инициативного проекта 9 (Благоустройство набережной в селе Кокман Красногорского района Удмуртской Республики ( 2 этап))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 w:rsidRPr="009925A7">
              <w:t>52 197,00</w:t>
            </w:r>
          </w:p>
        </w:tc>
      </w:tr>
    </w:tbl>
    <w:p w:rsidR="00E56440" w:rsidRPr="009925A7" w:rsidRDefault="00E56440" w:rsidP="00E56440">
      <w:pPr>
        <w:ind w:firstLine="708"/>
        <w:jc w:val="both"/>
        <w:rPr>
          <w:b/>
        </w:rPr>
      </w:pPr>
      <w:r w:rsidRPr="009925A7">
        <w:rPr>
          <w:b/>
        </w:rPr>
        <w:t xml:space="preserve">б) </w:t>
      </w:r>
      <w:r w:rsidRPr="009925A7">
        <w:t>перераспределить бюджетные ассигнования по расходам</w:t>
      </w:r>
      <w:r w:rsidRPr="009925A7">
        <w:rPr>
          <w:b/>
        </w:rPr>
        <w:t xml:space="preserve"> </w:t>
      </w:r>
      <w:r w:rsidRPr="009925A7">
        <w:t>в сумме 437 374,00 руб. по следующим проектам: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227"/>
        <w:gridCol w:w="3438"/>
        <w:gridCol w:w="20"/>
        <w:gridCol w:w="1580"/>
      </w:tblGrid>
      <w:tr w:rsidR="00E56440" w:rsidRPr="009925A7" w:rsidTr="0081520A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 классификации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руб.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  <w:rPr>
                <w:b/>
                <w:i/>
              </w:rPr>
            </w:pPr>
            <w:r w:rsidRPr="009925A7">
              <w:rPr>
                <w:b/>
                <w:i/>
              </w:rPr>
              <w:t>0,0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Подпрограмма «Благоустройство и охрана окружающей среды»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outlineLvl w:val="0"/>
            </w:pPr>
            <w:r w:rsidRPr="009925A7">
              <w:t xml:space="preserve">Мероприятия по инициативному бюджетированию за счет средств юридических лиц (индивидуальных </w:t>
            </w:r>
            <w:proofErr w:type="spellStart"/>
            <w:r w:rsidRPr="009925A7">
              <w:t>предпринимателей</w:t>
            </w:r>
            <w:proofErr w:type="gramStart"/>
            <w:r w:rsidRPr="009925A7">
              <w:t>,к</w:t>
            </w:r>
            <w:proofErr w:type="gramEnd"/>
            <w:r w:rsidRPr="009925A7">
              <w:t>рестьянских</w:t>
            </w:r>
            <w:proofErr w:type="spellEnd"/>
            <w:r w:rsidRPr="009925A7">
              <w:t xml:space="preserve"> (фермерских) хозяйств)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526 0503 0740162380 244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-218 687,00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outlineLvl w:val="0"/>
            </w:pPr>
            <w:r w:rsidRPr="009925A7">
              <w:t xml:space="preserve">Мероприятия по </w:t>
            </w:r>
            <w:proofErr w:type="gramStart"/>
            <w:r w:rsidRPr="009925A7">
              <w:t>инициативному</w:t>
            </w:r>
            <w:proofErr w:type="gramEnd"/>
            <w:r w:rsidRPr="009925A7">
              <w:t xml:space="preserve"> бюджетированию за счет средств населения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526 0503 0740162410 244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-218 687,00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Подпрограмма «Благоустройство и охрана окружающей среды»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Расходы на софинансирование проектов развития общественной инфраструктуры, основанных на местных инициативах за счет средств юридических лиц (индивидуальных предпринимателей, крестьянских (фермерских) хозяйств)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outlineLvl w:val="0"/>
            </w:pPr>
            <w:r w:rsidRPr="009925A7">
              <w:t>Благоустройство набережной в селе Кокман Красногорского района Удмуртской Республики (2 этап)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52 197,00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Благоустройство территории мемориала в с. Валамаз Красногорского района Удмуртской Республики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29 690,00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 xml:space="preserve">Благоустройство территории и установка обелиска участникам Великой Отечественной Войны в д. </w:t>
            </w:r>
            <w:proofErr w:type="spellStart"/>
            <w:r w:rsidRPr="009925A7">
              <w:rPr>
                <w:color w:val="000000"/>
              </w:rPr>
              <w:t>Прохорово</w:t>
            </w:r>
            <w:proofErr w:type="spellEnd"/>
            <w:r w:rsidRPr="009925A7">
              <w:rPr>
                <w:color w:val="000000"/>
              </w:rPr>
              <w:t xml:space="preserve"> Красногорского района </w:t>
            </w:r>
            <w:r w:rsidRPr="009925A7">
              <w:rPr>
                <w:color w:val="000000"/>
              </w:rPr>
              <w:lastRenderedPageBreak/>
              <w:t>Удмуртской Республики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lastRenderedPageBreak/>
              <w:t>526 0503 07401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27 000,00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lastRenderedPageBreak/>
              <w:t>Устройство ограждения на кладбище в д. Артык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36 500,00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proofErr w:type="gramStart"/>
            <w:r w:rsidRPr="009925A7">
              <w:rPr>
                <w:color w:val="000000"/>
              </w:rPr>
              <w:t>Приобретение и установка детской площадки в с. Архангельское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32 000,00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Расходы на софинансирование проектов развития общественной инфраструктуры, основанных на местных инициативах за счет средств населения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outlineLvl w:val="0"/>
            </w:pPr>
            <w:r w:rsidRPr="009925A7">
              <w:t>Благоустройство набережной в селе Кокман Красногорского района Удмуртской Республики (2 этап)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52 197,00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Благоустройство территории мемориала в с. Валамаз Красногорского района Удмуртской Республики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29 690,00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 xml:space="preserve">Благоустройство территории и установка обелиска участникам Великой Отечественной Войны в д. </w:t>
            </w:r>
            <w:proofErr w:type="spellStart"/>
            <w:r w:rsidRPr="009925A7">
              <w:rPr>
                <w:color w:val="000000"/>
              </w:rPr>
              <w:t>Прохорово</w:t>
            </w:r>
            <w:proofErr w:type="spellEnd"/>
            <w:r w:rsidRPr="009925A7">
              <w:rPr>
                <w:color w:val="000000"/>
              </w:rPr>
              <w:t xml:space="preserve"> Красногорского района Удмуртской Республики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27 000,00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Устройство ограждения на кладбище в д. Артык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36 500,00</w:t>
            </w: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proofErr w:type="gramStart"/>
            <w:r w:rsidRPr="009925A7">
              <w:rPr>
                <w:color w:val="000000"/>
              </w:rPr>
              <w:t>Приобретение и установка детской площадки в с. Архангельское Красногорского района Удмуртской Республики</w:t>
            </w:r>
            <w:proofErr w:type="gramEnd"/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526 0503 07401</w:t>
            </w:r>
            <w:r w:rsidRPr="009925A7">
              <w:rPr>
                <w:lang w:val="en-US"/>
              </w:rPr>
              <w:t>S8810</w:t>
            </w:r>
            <w:r w:rsidRPr="009925A7">
              <w:t xml:space="preserve">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  <w:r w:rsidRPr="009925A7">
              <w:t>32 000,00</w:t>
            </w: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Подпрограмма «Организация транспортного обслуживания населения, развитие дорожного хозяйства»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Расходы на софинансирование проектов развития общественной инфраструктуры, основанных на местных инициативах за счет средств юридических лиц (индивидуальных предпринимателей, крестьянских (фермерских) хозяйств)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 xml:space="preserve">Устройство проезда к муниципальному кладбищу, расположенному по адресу: с. Большой </w:t>
            </w:r>
            <w:proofErr w:type="spellStart"/>
            <w:r w:rsidRPr="009925A7">
              <w:rPr>
                <w:color w:val="000000"/>
              </w:rPr>
              <w:t>Селег</w:t>
            </w:r>
            <w:proofErr w:type="spellEnd"/>
            <w:r w:rsidRPr="009925A7">
              <w:rPr>
                <w:color w:val="000000"/>
              </w:rPr>
              <w:t xml:space="preserve"> Красногорского района Удмуртской Республики</w:t>
            </w:r>
          </w:p>
        </w:tc>
        <w:tc>
          <w:tcPr>
            <w:tcW w:w="3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bCs/>
              </w:rPr>
              <w:t xml:space="preserve">526 </w:t>
            </w:r>
            <w:r w:rsidRPr="009925A7">
              <w:t>0409 07501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41 300,00</w:t>
            </w:r>
          </w:p>
        </w:tc>
      </w:tr>
      <w:tr w:rsidR="00E56440" w:rsidRPr="009925A7" w:rsidTr="0081520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bCs/>
              </w:rPr>
            </w:pPr>
            <w:r w:rsidRPr="009925A7">
              <w:rPr>
                <w:bCs/>
              </w:rPr>
              <w:t>Расходы на софинансирование проектов развития общественной инфраструктуры, основанных на местных инициативах за счет средств населения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</w:pPr>
          </w:p>
        </w:tc>
      </w:tr>
      <w:tr w:rsidR="00E56440" w:rsidRPr="009925A7" w:rsidTr="0081520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 xml:space="preserve">Устройство проезда к муниципальному кладбищу, расположенному по адресу: с. Большой </w:t>
            </w:r>
            <w:proofErr w:type="spellStart"/>
            <w:r w:rsidRPr="009925A7">
              <w:rPr>
                <w:color w:val="000000"/>
              </w:rPr>
              <w:t>Селег</w:t>
            </w:r>
            <w:proofErr w:type="spellEnd"/>
            <w:r w:rsidRPr="009925A7">
              <w:rPr>
                <w:color w:val="000000"/>
              </w:rPr>
              <w:t xml:space="preserve"> Красногорского района Удмуртской Республики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suppressAutoHyphens w:val="0"/>
              <w:jc w:val="center"/>
              <w:rPr>
                <w:rFonts w:cs="Calibri"/>
                <w:bCs/>
              </w:rPr>
            </w:pPr>
            <w:r w:rsidRPr="009925A7">
              <w:rPr>
                <w:bCs/>
              </w:rPr>
              <w:t xml:space="preserve">526 </w:t>
            </w:r>
            <w:r w:rsidRPr="009925A7">
              <w:t>0409 07501</w:t>
            </w:r>
            <w:r w:rsidRPr="009925A7">
              <w:rPr>
                <w:lang w:val="en-US"/>
              </w:rPr>
              <w:t>S</w:t>
            </w:r>
            <w:r w:rsidRPr="009925A7">
              <w:t>8810 244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9925A7" w:rsidRDefault="00E56440" w:rsidP="0081520A">
            <w:pPr>
              <w:jc w:val="center"/>
              <w:rPr>
                <w:rFonts w:cs="Calibri"/>
                <w:bCs/>
              </w:rPr>
            </w:pPr>
            <w:r w:rsidRPr="009925A7">
              <w:rPr>
                <w:rFonts w:cs="Calibri"/>
                <w:bCs/>
              </w:rPr>
              <w:t>41 300,00</w:t>
            </w:r>
          </w:p>
        </w:tc>
      </w:tr>
    </w:tbl>
    <w:p w:rsidR="00E56440" w:rsidRPr="009925A7" w:rsidRDefault="00E56440" w:rsidP="00E56440">
      <w:pPr>
        <w:jc w:val="both"/>
      </w:pPr>
      <w:r w:rsidRPr="009925A7">
        <w:tab/>
        <w:t>в) приложение №8 дополнить следующими источниками образования дорожного фонда в сумме 354 300,00 рублей: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1842"/>
      </w:tblGrid>
      <w:tr w:rsidR="00E56440" w:rsidRPr="009925A7" w:rsidTr="0081520A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 xml:space="preserve">Сумма 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E56440" w:rsidRPr="009925A7" w:rsidTr="0081520A">
        <w:trPr>
          <w:trHeight w:val="47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rFonts w:cs="Calibri"/>
              </w:rPr>
            </w:pPr>
            <w:r w:rsidRPr="009925A7">
              <w:rPr>
                <w:b/>
              </w:rPr>
              <w:t>Источники образования</w:t>
            </w:r>
          </w:p>
        </w:tc>
      </w:tr>
      <w:tr w:rsidR="00E56440" w:rsidRPr="009925A7" w:rsidTr="0081520A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color w:val="000000"/>
              </w:rPr>
            </w:pPr>
            <w:r w:rsidRPr="009925A7">
              <w:rPr>
                <w:color w:val="000000"/>
              </w:rPr>
              <w:t>Инициативные платежи, зачисляемые в бюджеты муниципальных окру-</w:t>
            </w:r>
            <w:proofErr w:type="spellStart"/>
            <w:r w:rsidRPr="009925A7">
              <w:rPr>
                <w:color w:val="000000"/>
              </w:rPr>
              <w:t>гов</w:t>
            </w:r>
            <w:proofErr w:type="spellEnd"/>
            <w:r w:rsidRPr="009925A7">
              <w:rPr>
                <w:color w:val="000000"/>
              </w:rPr>
              <w:t xml:space="preserve"> (добровольные пожертвования юридических лиц (индивидуальных </w:t>
            </w:r>
            <w:r w:rsidRPr="009925A7">
              <w:rPr>
                <w:color w:val="000000"/>
              </w:rPr>
              <w:lastRenderedPageBreak/>
              <w:t xml:space="preserve">предпринимателей, крестьянских </w:t>
            </w:r>
            <w:proofErr w:type="gramStart"/>
            <w:r w:rsidRPr="009925A7">
              <w:rPr>
                <w:color w:val="000000"/>
              </w:rPr>
              <w:t xml:space="preserve">( </w:t>
            </w:r>
            <w:proofErr w:type="gramEnd"/>
            <w:r w:rsidRPr="009925A7">
              <w:rPr>
                <w:color w:val="000000"/>
              </w:rPr>
              <w:t>фермерских) хозяйств)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rFonts w:cs="Calibri"/>
              </w:rPr>
            </w:pPr>
            <w:r w:rsidRPr="009925A7">
              <w:rPr>
                <w:rFonts w:cs="Calibri"/>
              </w:rPr>
              <w:lastRenderedPageBreak/>
              <w:t>41 300,00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rPr>
                <w:color w:val="000000"/>
              </w:rPr>
            </w:pPr>
            <w:proofErr w:type="gramStart"/>
            <w:r w:rsidRPr="009925A7">
              <w:lastRenderedPageBreak/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rFonts w:cs="Calibri"/>
              </w:rPr>
            </w:pPr>
            <w:r w:rsidRPr="009925A7">
              <w:rPr>
                <w:rFonts w:cs="Calibri"/>
              </w:rPr>
              <w:t>41 300,00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r w:rsidRPr="009925A7"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rFonts w:cs="Calibri"/>
              </w:rPr>
            </w:pPr>
            <w:r w:rsidRPr="009925A7">
              <w:rPr>
                <w:rFonts w:cs="Calibri"/>
              </w:rPr>
              <w:t>271 700,00</w:t>
            </w:r>
          </w:p>
        </w:tc>
      </w:tr>
    </w:tbl>
    <w:p w:rsidR="00E56440" w:rsidRDefault="00E56440" w:rsidP="00E56440">
      <w:pPr>
        <w:jc w:val="both"/>
      </w:pPr>
      <w:r w:rsidRPr="00166C45">
        <w:t xml:space="preserve">          </w:t>
      </w:r>
      <w:proofErr w:type="gramStart"/>
      <w:r w:rsidRPr="00166C45">
        <w:t>г)</w:t>
      </w:r>
      <w:r>
        <w:t xml:space="preserve"> уменьшить годовые плановые назначения инициативных платежей, зачисляемые  в бюджеты муниципальных округов от населения и юридических лиц на реализацию проектов развития общественной инфраструктуры, основанных на местных инициативах в сумме 300 000,00 рублей, в связи с тем, что по результатам конкурсного отбора в 2023 году у 3-х проектов нет оснований для реализации:</w:t>
      </w:r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 на 2023 год 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руб.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8328D5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8328D5">
              <w:rPr>
                <w:color w:val="000000"/>
                <w:sz w:val="22"/>
                <w:szCs w:val="22"/>
              </w:rPr>
              <w:t>000 1 17 15020 14 0300 150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proofErr w:type="gramStart"/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физических лиц – населения (жителей) на реализацию инициативного проекта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>
              <w:t>-150 000,00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8328D5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8328D5">
              <w:rPr>
                <w:color w:val="000000"/>
                <w:sz w:val="22"/>
                <w:szCs w:val="22"/>
              </w:rPr>
              <w:t>000 1 17 15020 14 0400 150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 w:rsidRPr="009925A7">
              <w:t xml:space="preserve">Инициативные платежи, зачисляемые в </w:t>
            </w:r>
            <w:proofErr w:type="spellStart"/>
            <w:r w:rsidRPr="009925A7">
              <w:t>бюд-жеты</w:t>
            </w:r>
            <w:proofErr w:type="spellEnd"/>
            <w:r w:rsidRPr="009925A7">
              <w:t xml:space="preserve"> муниципальных округов (добровольные пожертвования юридических лиц </w:t>
            </w:r>
            <w:proofErr w:type="gramStart"/>
            <w:r w:rsidRPr="009925A7">
              <w:t xml:space="preserve">( </w:t>
            </w:r>
            <w:proofErr w:type="gramEnd"/>
            <w:r w:rsidRPr="009925A7">
              <w:t>индивидуальных предпринимателей, крестьянских ( фермерских) хозяйств) на реализацию 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Default="00E56440" w:rsidP="0081520A">
            <w:pPr>
              <w:spacing w:line="276" w:lineRule="auto"/>
              <w:jc w:val="center"/>
            </w:pPr>
            <w:r>
              <w:t>- 150 000,00</w:t>
            </w:r>
          </w:p>
          <w:p w:rsidR="00E56440" w:rsidRDefault="00E56440" w:rsidP="0081520A">
            <w:pPr>
              <w:spacing w:line="276" w:lineRule="auto"/>
              <w:jc w:val="center"/>
            </w:pPr>
          </w:p>
          <w:p w:rsidR="00E56440" w:rsidRDefault="00E56440" w:rsidP="0081520A">
            <w:pPr>
              <w:spacing w:line="276" w:lineRule="auto"/>
              <w:jc w:val="center"/>
            </w:pPr>
          </w:p>
        </w:tc>
      </w:tr>
    </w:tbl>
    <w:p w:rsidR="00E56440" w:rsidRDefault="00E56440" w:rsidP="00E56440">
      <w:pPr>
        <w:jc w:val="both"/>
      </w:pPr>
      <w:r>
        <w:t xml:space="preserve">          д) увеличить годовые плановые назначения единого сельскохозяйственного налога в сумме 300 000 рублей</w:t>
      </w:r>
      <w:proofErr w:type="gramStart"/>
      <w:r>
        <w:t xml:space="preserve"> ,</w:t>
      </w:r>
      <w:proofErr w:type="gramEnd"/>
      <w:r>
        <w:t xml:space="preserve"> в связи с перевыполнением первоначально утвержденных плановых назначений на 2023 год единого сельскохозяйственного налога: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 на 2023 год </w:t>
            </w:r>
          </w:p>
          <w:p w:rsidR="00E56440" w:rsidRPr="009925A7" w:rsidRDefault="00E56440" w:rsidP="0081520A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руб.</w:t>
            </w:r>
          </w:p>
        </w:tc>
      </w:tr>
      <w:tr w:rsidR="00E56440" w:rsidRPr="009925A7" w:rsidTr="0081520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1C0F06" w:rsidRDefault="00E56440" w:rsidP="0081520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1C0F06">
              <w:rPr>
                <w:color w:val="000000"/>
                <w:sz w:val="22"/>
                <w:szCs w:val="22"/>
              </w:rPr>
              <w:t>182 1 05 03010 01 0000 110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both"/>
            </w:pPr>
            <w: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pacing w:line="276" w:lineRule="auto"/>
              <w:jc w:val="center"/>
            </w:pPr>
            <w:r>
              <w:t>300 000,00</w:t>
            </w:r>
          </w:p>
        </w:tc>
      </w:tr>
    </w:tbl>
    <w:p w:rsidR="00E56440" w:rsidRPr="00166C45" w:rsidRDefault="00E56440" w:rsidP="00E56440">
      <w:pPr>
        <w:jc w:val="both"/>
      </w:pPr>
    </w:p>
    <w:p w:rsidR="00E56440" w:rsidRPr="009925A7" w:rsidRDefault="00E56440" w:rsidP="00E56440">
      <w:pPr>
        <w:ind w:firstLine="567"/>
        <w:jc w:val="both"/>
        <w:rPr>
          <w:lang w:eastAsia="ru-RU"/>
        </w:rPr>
      </w:pPr>
      <w:r w:rsidRPr="009925A7">
        <w:rPr>
          <w:b/>
        </w:rPr>
        <w:t>6.</w:t>
      </w:r>
      <w:r w:rsidRPr="009925A7">
        <w:t xml:space="preserve"> В</w:t>
      </w:r>
      <w:r w:rsidRPr="009925A7">
        <w:rPr>
          <w:lang w:eastAsia="ru-RU"/>
        </w:rPr>
        <w:t xml:space="preserve"> связи с прогнозируемым поступлением прочих безвозмездных поступлений </w:t>
      </w:r>
      <w:r w:rsidRPr="009925A7">
        <w:t>в бюджет муниципального округа</w:t>
      </w:r>
      <w:r w:rsidRPr="009925A7">
        <w:rPr>
          <w:lang w:eastAsia="ru-RU"/>
        </w:rPr>
        <w:t xml:space="preserve"> в сумме 20 821,94 рублей для участия в федеральном проекте комплексного развития сельских территорий (</w:t>
      </w:r>
      <w:r w:rsidRPr="009925A7">
        <w:t xml:space="preserve">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 в </w:t>
      </w:r>
      <w:r w:rsidRPr="009925A7">
        <w:rPr>
          <w:b/>
          <w:bCs/>
        </w:rPr>
        <w:t>2023 году</w:t>
      </w:r>
      <w:r w:rsidRPr="009925A7">
        <w:rPr>
          <w:lang w:eastAsia="ru-RU"/>
        </w:rPr>
        <w:t>:</w:t>
      </w:r>
    </w:p>
    <w:p w:rsidR="00E56440" w:rsidRPr="009925A7" w:rsidRDefault="00E56440" w:rsidP="00E56440">
      <w:pPr>
        <w:ind w:firstLine="567"/>
        <w:jc w:val="both"/>
        <w:rPr>
          <w:lang w:eastAsia="ru-RU"/>
        </w:rPr>
      </w:pPr>
      <w:r w:rsidRPr="009925A7">
        <w:rPr>
          <w:lang w:eastAsia="ru-RU"/>
        </w:rPr>
        <w:t>а) увеличить плановое назначение на сумму 20 821,94 рублей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E56440" w:rsidRPr="009925A7" w:rsidTr="0081520A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Код </w:t>
            </w:r>
            <w:proofErr w:type="gramStart"/>
            <w:r w:rsidRPr="009925A7">
              <w:rPr>
                <w:b/>
                <w:lang w:eastAsia="ru-RU"/>
              </w:rPr>
              <w:t>бюджетной</w:t>
            </w:r>
            <w:proofErr w:type="gramEnd"/>
            <w:r w:rsidRPr="009925A7">
              <w:rPr>
                <w:b/>
                <w:lang w:eastAsia="ru-RU"/>
              </w:rPr>
              <w:t xml:space="preserve"> </w:t>
            </w:r>
          </w:p>
          <w:p w:rsidR="00E56440" w:rsidRPr="009925A7" w:rsidRDefault="00E56440" w:rsidP="0081520A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Сумма, </w:t>
            </w:r>
          </w:p>
          <w:p w:rsidR="00E56440" w:rsidRPr="009925A7" w:rsidRDefault="00E56440" w:rsidP="0081520A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>рублей</w:t>
            </w:r>
          </w:p>
        </w:tc>
      </w:tr>
      <w:tr w:rsidR="00E56440" w:rsidRPr="009925A7" w:rsidTr="0081520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suppressAutoHyphens w:val="0"/>
              <w:jc w:val="center"/>
              <w:rPr>
                <w:lang w:eastAsia="ru-RU"/>
              </w:rPr>
            </w:pPr>
            <w:r w:rsidRPr="009925A7">
              <w:rPr>
                <w:lang w:eastAsia="ru-RU"/>
              </w:rPr>
              <w:t>2 07 04050 14 0000 150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suppressAutoHyphens w:val="0"/>
            </w:pPr>
            <w:r w:rsidRPr="009925A7">
              <w:t>Прочие безвозмездные поступления в бюдж</w:t>
            </w:r>
            <w:r w:rsidRPr="009925A7">
              <w:t>е</w:t>
            </w:r>
            <w:r w:rsidRPr="009925A7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440" w:rsidRPr="009925A7" w:rsidRDefault="00E56440" w:rsidP="0081520A">
            <w:pPr>
              <w:suppressAutoHyphens w:val="0"/>
              <w:jc w:val="center"/>
              <w:rPr>
                <w:lang w:eastAsia="ru-RU"/>
              </w:rPr>
            </w:pPr>
            <w:r w:rsidRPr="009925A7">
              <w:rPr>
                <w:lang w:eastAsia="ru-RU"/>
              </w:rPr>
              <w:t xml:space="preserve">20 821,94 </w:t>
            </w:r>
          </w:p>
        </w:tc>
      </w:tr>
    </w:tbl>
    <w:p w:rsidR="00E56440" w:rsidRPr="009925A7" w:rsidRDefault="00E56440" w:rsidP="00E56440">
      <w:pPr>
        <w:suppressAutoHyphens w:val="0"/>
        <w:ind w:firstLine="708"/>
        <w:jc w:val="both"/>
        <w:rPr>
          <w:lang w:eastAsia="ru-RU"/>
        </w:rPr>
      </w:pPr>
    </w:p>
    <w:p w:rsidR="00E56440" w:rsidRPr="009925A7" w:rsidRDefault="00E56440" w:rsidP="00E56440">
      <w:pPr>
        <w:suppressAutoHyphens w:val="0"/>
        <w:ind w:firstLine="708"/>
        <w:jc w:val="both"/>
        <w:rPr>
          <w:lang w:eastAsia="ru-RU"/>
        </w:rPr>
      </w:pPr>
      <w:r w:rsidRPr="009925A7">
        <w:rPr>
          <w:lang w:eastAsia="ru-RU"/>
        </w:rPr>
        <w:t>б) увеличить расходную часть бюджета муниципального образования «Муниц</w:t>
      </w:r>
      <w:r w:rsidRPr="009925A7">
        <w:rPr>
          <w:lang w:eastAsia="ru-RU"/>
        </w:rPr>
        <w:t>и</w:t>
      </w:r>
      <w:r w:rsidRPr="009925A7">
        <w:rPr>
          <w:lang w:eastAsia="ru-RU"/>
        </w:rPr>
        <w:t>пальный округ Красногорский район Удмуртской Республики» на 20 821,94 рублей: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E56440" w:rsidRPr="009925A7" w:rsidTr="0081520A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lastRenderedPageBreak/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E56440" w:rsidRPr="009925A7" w:rsidRDefault="00E56440" w:rsidP="0081520A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E56440" w:rsidRPr="009925A7" w:rsidRDefault="00E56440" w:rsidP="0081520A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:rsidR="00E56440" w:rsidRPr="009925A7" w:rsidRDefault="00E56440" w:rsidP="0081520A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 w:rsidRPr="009925A7">
              <w:rPr>
                <w:b/>
                <w:i/>
                <w:color w:val="000000"/>
                <w:lang w:eastAsia="ru-RU"/>
              </w:rPr>
              <w:t>20 821,94</w:t>
            </w: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E56440" w:rsidRPr="009925A7" w:rsidRDefault="00E56440" w:rsidP="0081520A">
            <w:pPr>
              <w:suppressAutoHyphens w:val="0"/>
            </w:pPr>
            <w:r w:rsidRPr="009925A7">
              <w:t>Муниципальная программа "Создание условий для устойчивого экон</w:t>
            </w:r>
            <w:r w:rsidRPr="009925A7">
              <w:t>о</w:t>
            </w:r>
            <w:r w:rsidRPr="009925A7">
              <w:t>мического развития"</w:t>
            </w:r>
          </w:p>
        </w:tc>
        <w:tc>
          <w:tcPr>
            <w:tcW w:w="1950" w:type="dxa"/>
            <w:shd w:val="clear" w:color="auto" w:fill="auto"/>
          </w:tcPr>
          <w:p w:rsidR="00E56440" w:rsidRPr="009925A7" w:rsidRDefault="00E56440" w:rsidP="0081520A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E56440" w:rsidRPr="009925A7" w:rsidTr="0081520A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:rsidR="00E56440" w:rsidRPr="009925A7" w:rsidRDefault="00E56440" w:rsidP="0081520A">
            <w:pPr>
              <w:suppressAutoHyphens w:val="0"/>
            </w:pPr>
            <w:r w:rsidRPr="009925A7">
              <w:t>Обеспечение комплексного развития сельских территорий (оказание фина</w:t>
            </w:r>
            <w:r w:rsidRPr="009925A7">
              <w:t>н</w:t>
            </w:r>
            <w:r w:rsidRPr="009925A7">
              <w:t>совой поддержки при исполнении ра</w:t>
            </w:r>
            <w:r w:rsidRPr="009925A7">
              <w:t>с</w:t>
            </w:r>
            <w:r w:rsidRPr="009925A7">
              <w:t>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3492" w:type="dxa"/>
            <w:shd w:val="clear" w:color="auto" w:fill="auto"/>
          </w:tcPr>
          <w:p w:rsidR="00E56440" w:rsidRPr="009925A7" w:rsidRDefault="00E56440" w:rsidP="0081520A">
            <w:pPr>
              <w:suppressAutoHyphens w:val="0"/>
              <w:jc w:val="center"/>
            </w:pPr>
            <w:r w:rsidRPr="009925A7">
              <w:t>526 0501 05Ж01L5762 414</w:t>
            </w:r>
          </w:p>
        </w:tc>
        <w:tc>
          <w:tcPr>
            <w:tcW w:w="1950" w:type="dxa"/>
            <w:shd w:val="clear" w:color="auto" w:fill="auto"/>
          </w:tcPr>
          <w:p w:rsidR="00E56440" w:rsidRPr="009925A7" w:rsidRDefault="00E56440" w:rsidP="0081520A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 w:rsidRPr="009925A7">
              <w:rPr>
                <w:b/>
                <w:i/>
                <w:color w:val="000000"/>
                <w:lang w:eastAsia="ru-RU"/>
              </w:rPr>
              <w:t>20 821,94</w:t>
            </w:r>
          </w:p>
        </w:tc>
      </w:tr>
    </w:tbl>
    <w:p w:rsidR="00E56440" w:rsidRPr="009925A7" w:rsidRDefault="00E56440" w:rsidP="00E56440">
      <w:pPr>
        <w:ind w:firstLine="708"/>
        <w:jc w:val="both"/>
        <w:rPr>
          <w:b/>
        </w:rPr>
      </w:pPr>
    </w:p>
    <w:p w:rsidR="00E56440" w:rsidRPr="009925A7" w:rsidRDefault="00E56440" w:rsidP="00E56440">
      <w:pPr>
        <w:ind w:firstLine="708"/>
        <w:jc w:val="both"/>
      </w:pPr>
      <w:r w:rsidRPr="009925A7">
        <w:rPr>
          <w:b/>
        </w:rPr>
        <w:t>7.</w:t>
      </w:r>
      <w:r w:rsidRPr="009925A7">
        <w:t xml:space="preserve"> Увеличить </w:t>
      </w:r>
      <w:r w:rsidRPr="009925A7">
        <w:rPr>
          <w:b/>
        </w:rPr>
        <w:t>субсидию</w:t>
      </w:r>
      <w:r w:rsidRPr="009925A7">
        <w:t xml:space="preserve"> на 2023 год в сумме </w:t>
      </w:r>
      <w:r w:rsidRPr="009925A7">
        <w:rPr>
          <w:b/>
        </w:rPr>
        <w:t>6 143 972,57</w:t>
      </w:r>
      <w:r w:rsidRPr="009925A7">
        <w:t xml:space="preserve"> рублей в соответствии с доведенными уведомлениями по расчетам между бюджетами и Постановлениями Правительства УР и направить:</w:t>
      </w:r>
    </w:p>
    <w:p w:rsidR="00E56440" w:rsidRPr="009925A7" w:rsidRDefault="00E56440" w:rsidP="00E56440">
      <w:pPr>
        <w:jc w:val="both"/>
      </w:pPr>
      <w:r w:rsidRPr="009925A7">
        <w:t>- 159 006,00 рублей (на 2023 год) – на мероприятия в области поддержки и развития коммунального хозяйства;</w:t>
      </w:r>
    </w:p>
    <w:p w:rsidR="00E56440" w:rsidRPr="009925A7" w:rsidRDefault="00E56440" w:rsidP="00E56440">
      <w:pPr>
        <w:jc w:val="both"/>
      </w:pPr>
      <w:r w:rsidRPr="009925A7">
        <w:t xml:space="preserve">- 5 031 757,46 рублей (на 2023 год) </w:t>
      </w:r>
      <w:proofErr w:type="gramStart"/>
      <w:r w:rsidRPr="009925A7">
        <w:t>–н</w:t>
      </w:r>
      <w:proofErr w:type="gramEnd"/>
      <w:r w:rsidRPr="009925A7">
        <w:t>а подготовку проектов межевания земельных участков и на проведение кадастровых работ;</w:t>
      </w:r>
    </w:p>
    <w:p w:rsidR="00E56440" w:rsidRPr="009925A7" w:rsidRDefault="00E56440" w:rsidP="00E56440">
      <w:pPr>
        <w:jc w:val="both"/>
      </w:pPr>
      <w:r w:rsidRPr="009925A7">
        <w:t>- 0,01 рублей (на 2023 год) – на реализацию мероприятий по модернизации школьных систем образования (оснащение общеобразовательных организаций средствами обучения и воспитания);</w:t>
      </w:r>
    </w:p>
    <w:p w:rsidR="00E56440" w:rsidRPr="009925A7" w:rsidRDefault="00E56440" w:rsidP="00E56440">
      <w:pPr>
        <w:jc w:val="both"/>
      </w:pPr>
      <w:r w:rsidRPr="009925A7">
        <w:t>- 953 209,10 рублей (на 2023 год) – на реализацию мероприятий по модернизации школьных систем образования (за счет средств бюджета Удмуртской Республики сверх установленного уровня софинансирования).</w:t>
      </w:r>
    </w:p>
    <w:p w:rsidR="00E56440" w:rsidRPr="009925A7" w:rsidRDefault="00E56440" w:rsidP="00E56440">
      <w:pPr>
        <w:ind w:firstLine="708"/>
        <w:jc w:val="both"/>
      </w:pPr>
      <w:r w:rsidRPr="009925A7">
        <w:rPr>
          <w:b/>
        </w:rPr>
        <w:t>8.</w:t>
      </w:r>
      <w:r w:rsidRPr="009925A7">
        <w:t xml:space="preserve">Увеличить </w:t>
      </w:r>
      <w:r w:rsidRPr="009925A7">
        <w:rPr>
          <w:b/>
        </w:rPr>
        <w:t>иные межбюджетные трансферты</w:t>
      </w:r>
      <w:r w:rsidRPr="009925A7">
        <w:t xml:space="preserve"> на 2023 год в сумме </w:t>
      </w:r>
      <w:r w:rsidRPr="009925A7">
        <w:rPr>
          <w:b/>
        </w:rPr>
        <w:t>1 380 522,00</w:t>
      </w:r>
      <w:r w:rsidRPr="009925A7">
        <w:t xml:space="preserve"> рублей в соответствии с доведенными уведомлениями по расчетам между бюджетами и Постановлениями Правительства УР:</w:t>
      </w:r>
    </w:p>
    <w:p w:rsidR="00E56440" w:rsidRPr="00ED450C" w:rsidRDefault="00E56440" w:rsidP="00E56440">
      <w:pPr>
        <w:jc w:val="both"/>
      </w:pPr>
      <w:r w:rsidRPr="009925A7">
        <w:t>- 1 380 522,00 рублей (на 2023 год) – на реализацию в Удмуртской Республике проектов развития общественной инфраструктуры.</w:t>
      </w:r>
    </w:p>
    <w:p w:rsidR="004A5916" w:rsidRPr="005723FE" w:rsidRDefault="004A5916" w:rsidP="00E56440">
      <w:pPr>
        <w:jc w:val="center"/>
      </w:pPr>
    </w:p>
    <w:sectPr w:rsidR="004A5916" w:rsidRPr="005723F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2548"/>
    <w:rsid w:val="00052EA4"/>
    <w:rsid w:val="000537B7"/>
    <w:rsid w:val="0005610D"/>
    <w:rsid w:val="000572F1"/>
    <w:rsid w:val="000577FC"/>
    <w:rsid w:val="00060FC1"/>
    <w:rsid w:val="00061962"/>
    <w:rsid w:val="00062F71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5C3B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2711F"/>
    <w:rsid w:val="00132536"/>
    <w:rsid w:val="001329DC"/>
    <w:rsid w:val="00136641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58C3"/>
    <w:rsid w:val="00155A41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2634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5253"/>
    <w:rsid w:val="00235C79"/>
    <w:rsid w:val="00236D1C"/>
    <w:rsid w:val="00236FA7"/>
    <w:rsid w:val="00237E1E"/>
    <w:rsid w:val="00240182"/>
    <w:rsid w:val="0024071D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19D"/>
    <w:rsid w:val="00284498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5E61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0B76"/>
    <w:rsid w:val="003B3E3C"/>
    <w:rsid w:val="003B5D6E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B7E"/>
    <w:rsid w:val="003D1DA7"/>
    <w:rsid w:val="003D22EA"/>
    <w:rsid w:val="003D27E4"/>
    <w:rsid w:val="003D3DBB"/>
    <w:rsid w:val="003D4BB6"/>
    <w:rsid w:val="003D7BE6"/>
    <w:rsid w:val="003D7F21"/>
    <w:rsid w:val="003E2232"/>
    <w:rsid w:val="003E5849"/>
    <w:rsid w:val="003E72C0"/>
    <w:rsid w:val="003F0770"/>
    <w:rsid w:val="003F0D34"/>
    <w:rsid w:val="003F430A"/>
    <w:rsid w:val="003F497E"/>
    <w:rsid w:val="003F551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207F"/>
    <w:rsid w:val="004130EF"/>
    <w:rsid w:val="004132A1"/>
    <w:rsid w:val="004147BF"/>
    <w:rsid w:val="00415D36"/>
    <w:rsid w:val="004160DF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755"/>
    <w:rsid w:val="0049463F"/>
    <w:rsid w:val="00495281"/>
    <w:rsid w:val="004957FA"/>
    <w:rsid w:val="004963F8"/>
    <w:rsid w:val="004A0A4B"/>
    <w:rsid w:val="004A1F8F"/>
    <w:rsid w:val="004A291B"/>
    <w:rsid w:val="004A3253"/>
    <w:rsid w:val="004A43C1"/>
    <w:rsid w:val="004A5916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0F5C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07D59"/>
    <w:rsid w:val="00510C5C"/>
    <w:rsid w:val="005113CB"/>
    <w:rsid w:val="005128FB"/>
    <w:rsid w:val="00513048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3791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391B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C08"/>
    <w:rsid w:val="007431C1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94C"/>
    <w:rsid w:val="0081194B"/>
    <w:rsid w:val="00813077"/>
    <w:rsid w:val="008130BE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460C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2D9"/>
    <w:rsid w:val="008966E4"/>
    <w:rsid w:val="008970FB"/>
    <w:rsid w:val="00897632"/>
    <w:rsid w:val="00897C03"/>
    <w:rsid w:val="008A31FE"/>
    <w:rsid w:val="008A3C68"/>
    <w:rsid w:val="008A425E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60"/>
    <w:rsid w:val="009F02E3"/>
    <w:rsid w:val="009F34B2"/>
    <w:rsid w:val="009F3F6C"/>
    <w:rsid w:val="009F63C9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567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097E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5EFE"/>
    <w:rsid w:val="00BD6D54"/>
    <w:rsid w:val="00BE13F3"/>
    <w:rsid w:val="00BE1C00"/>
    <w:rsid w:val="00BE2B67"/>
    <w:rsid w:val="00BE5116"/>
    <w:rsid w:val="00BE5267"/>
    <w:rsid w:val="00BE5D18"/>
    <w:rsid w:val="00BE677A"/>
    <w:rsid w:val="00BE7339"/>
    <w:rsid w:val="00BE7D54"/>
    <w:rsid w:val="00BF0675"/>
    <w:rsid w:val="00BF5531"/>
    <w:rsid w:val="00BF5C2E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19DF"/>
    <w:rsid w:val="00C11E40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BF3"/>
    <w:rsid w:val="00C57D87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A2936"/>
    <w:rsid w:val="00CA35D7"/>
    <w:rsid w:val="00CA4B49"/>
    <w:rsid w:val="00CA5592"/>
    <w:rsid w:val="00CA67D1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731CB"/>
    <w:rsid w:val="00D73948"/>
    <w:rsid w:val="00D75100"/>
    <w:rsid w:val="00D75CC0"/>
    <w:rsid w:val="00D7743B"/>
    <w:rsid w:val="00D77B3D"/>
    <w:rsid w:val="00D80E31"/>
    <w:rsid w:val="00D8173E"/>
    <w:rsid w:val="00D85B1F"/>
    <w:rsid w:val="00D876FA"/>
    <w:rsid w:val="00D90B49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27AF"/>
    <w:rsid w:val="00E2580B"/>
    <w:rsid w:val="00E26332"/>
    <w:rsid w:val="00E27355"/>
    <w:rsid w:val="00E274CA"/>
    <w:rsid w:val="00E32893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B3A"/>
    <w:rsid w:val="00E43B43"/>
    <w:rsid w:val="00E46646"/>
    <w:rsid w:val="00E4697D"/>
    <w:rsid w:val="00E47036"/>
    <w:rsid w:val="00E4753A"/>
    <w:rsid w:val="00E500AA"/>
    <w:rsid w:val="00E518C5"/>
    <w:rsid w:val="00E5240F"/>
    <w:rsid w:val="00E52827"/>
    <w:rsid w:val="00E52EA7"/>
    <w:rsid w:val="00E53DE8"/>
    <w:rsid w:val="00E55253"/>
    <w:rsid w:val="00E56440"/>
    <w:rsid w:val="00E6128D"/>
    <w:rsid w:val="00E62172"/>
    <w:rsid w:val="00E626A8"/>
    <w:rsid w:val="00E62862"/>
    <w:rsid w:val="00E62D5E"/>
    <w:rsid w:val="00E63C14"/>
    <w:rsid w:val="00E64566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50CA"/>
    <w:rsid w:val="00E85998"/>
    <w:rsid w:val="00E867E9"/>
    <w:rsid w:val="00E8701E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0BEA"/>
    <w:rsid w:val="00F024AB"/>
    <w:rsid w:val="00F02734"/>
    <w:rsid w:val="00F034F0"/>
    <w:rsid w:val="00F041B4"/>
    <w:rsid w:val="00F05303"/>
    <w:rsid w:val="00F06D77"/>
    <w:rsid w:val="00F073F4"/>
    <w:rsid w:val="00F07C36"/>
    <w:rsid w:val="00F07EAC"/>
    <w:rsid w:val="00F102C6"/>
    <w:rsid w:val="00F11B9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69B2"/>
    <w:rsid w:val="00FA74C7"/>
    <w:rsid w:val="00FA7F1B"/>
    <w:rsid w:val="00FB05A5"/>
    <w:rsid w:val="00FB19B3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1AAB-F274-4F08-8B38-F0FA1E5A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19318</TotalTime>
  <Pages>1</Pages>
  <Words>3482</Words>
  <Characters>19849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23285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134</cp:revision>
  <cp:lastPrinted>2023-05-25T09:33:00Z</cp:lastPrinted>
  <dcterms:created xsi:type="dcterms:W3CDTF">2011-11-14T11:20:00Z</dcterms:created>
  <dcterms:modified xsi:type="dcterms:W3CDTF">2023-05-25T09:34:00Z</dcterms:modified>
</cp:coreProperties>
</file>