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041B4" w:rsidRPr="000940F3" w:rsidRDefault="00F041B4" w:rsidP="00F041B4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 w:rsidRPr="000940F3"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1B4" w:rsidRPr="00483B97" w:rsidRDefault="00F041B4" w:rsidP="00F041B4">
      <w:pPr>
        <w:jc w:val="center"/>
        <w:rPr>
          <w:b/>
          <w:highlight w:val="yellow"/>
        </w:rPr>
      </w:pPr>
    </w:p>
    <w:p w:rsidR="00F041B4" w:rsidRPr="00366CA7" w:rsidRDefault="00F041B4" w:rsidP="00F041B4">
      <w:pPr>
        <w:jc w:val="center"/>
        <w:rPr>
          <w:b/>
          <w:sz w:val="28"/>
          <w:szCs w:val="28"/>
        </w:rPr>
      </w:pPr>
      <w:r w:rsidRPr="00366CA7">
        <w:rPr>
          <w:b/>
          <w:sz w:val="28"/>
          <w:szCs w:val="28"/>
        </w:rPr>
        <w:t>РЕШЕНИЕ</w:t>
      </w:r>
    </w:p>
    <w:p w:rsidR="00F041B4" w:rsidRPr="00366CA7" w:rsidRDefault="00F041B4" w:rsidP="00F041B4">
      <w:pPr>
        <w:jc w:val="center"/>
        <w:rPr>
          <w:b/>
          <w:sz w:val="28"/>
          <w:szCs w:val="28"/>
        </w:rPr>
      </w:pPr>
      <w:r w:rsidRPr="00366CA7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F041B4" w:rsidRPr="00366CA7" w:rsidRDefault="00F041B4" w:rsidP="00F041B4">
      <w:pPr>
        <w:jc w:val="center"/>
        <w:rPr>
          <w:b/>
          <w:sz w:val="28"/>
          <w:szCs w:val="28"/>
          <w:u w:val="single"/>
        </w:rPr>
      </w:pPr>
      <w:r w:rsidRPr="00366CA7">
        <w:rPr>
          <w:b/>
          <w:sz w:val="28"/>
          <w:szCs w:val="28"/>
        </w:rPr>
        <w:t xml:space="preserve"> «Муниципальный округ Красногорский район</w:t>
      </w:r>
      <w:r w:rsidR="00366CA7">
        <w:rPr>
          <w:b/>
          <w:sz w:val="28"/>
          <w:szCs w:val="28"/>
        </w:rPr>
        <w:t xml:space="preserve"> </w:t>
      </w:r>
      <w:r w:rsidRPr="00366CA7">
        <w:rPr>
          <w:b/>
          <w:sz w:val="28"/>
          <w:szCs w:val="28"/>
        </w:rPr>
        <w:t>Удмуртской Республики»</w:t>
      </w:r>
    </w:p>
    <w:p w:rsidR="00F041B4" w:rsidRPr="00366CA7" w:rsidRDefault="00F041B4" w:rsidP="00F041B4">
      <w:pPr>
        <w:jc w:val="center"/>
        <w:rPr>
          <w:b/>
          <w:sz w:val="28"/>
          <w:szCs w:val="28"/>
          <w:u w:val="single"/>
        </w:rPr>
      </w:pPr>
    </w:p>
    <w:p w:rsidR="00F041B4" w:rsidRPr="00895DE2" w:rsidRDefault="00F041B4" w:rsidP="00F041B4">
      <w:pPr>
        <w:jc w:val="center"/>
        <w:rPr>
          <w:b/>
        </w:rPr>
      </w:pPr>
      <w:r w:rsidRPr="00895DE2">
        <w:rPr>
          <w:b/>
        </w:rPr>
        <w:t>О внесении изменений в решение Совета депутатов муниципального образования «Муниципальный округ Красногорский район Удмуртской Республики»</w:t>
      </w:r>
    </w:p>
    <w:p w:rsidR="00F041B4" w:rsidRPr="00895DE2" w:rsidRDefault="00F041B4" w:rsidP="00F041B4">
      <w:pPr>
        <w:jc w:val="center"/>
        <w:rPr>
          <w:b/>
        </w:rPr>
      </w:pPr>
      <w:r w:rsidRPr="00895DE2">
        <w:rPr>
          <w:b/>
        </w:rPr>
        <w:t xml:space="preserve">от 27.12.2022года № 184 «О бюджете муниципального образования </w:t>
      </w:r>
    </w:p>
    <w:p w:rsidR="00F041B4" w:rsidRPr="00895DE2" w:rsidRDefault="00F041B4" w:rsidP="00F041B4">
      <w:pPr>
        <w:jc w:val="center"/>
        <w:rPr>
          <w:b/>
        </w:rPr>
      </w:pPr>
      <w:r w:rsidRPr="00895DE2">
        <w:rPr>
          <w:b/>
        </w:rPr>
        <w:t>«Муниципальный округ Красногорский район Удмуртской Республики»</w:t>
      </w:r>
    </w:p>
    <w:p w:rsidR="00366CA7" w:rsidRDefault="00F041B4" w:rsidP="00F041B4">
      <w:pPr>
        <w:jc w:val="center"/>
        <w:rPr>
          <w:b/>
        </w:rPr>
      </w:pPr>
      <w:r w:rsidRPr="00895DE2">
        <w:rPr>
          <w:b/>
        </w:rPr>
        <w:t xml:space="preserve"> </w:t>
      </w:r>
      <w:proofErr w:type="gramStart"/>
      <w:r w:rsidRPr="00895DE2">
        <w:rPr>
          <w:b/>
        </w:rPr>
        <w:t>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г. №205</w:t>
      </w:r>
      <w:r w:rsidR="00366CA7">
        <w:rPr>
          <w:b/>
        </w:rPr>
        <w:t>,</w:t>
      </w:r>
      <w:proofErr w:type="gramEnd"/>
    </w:p>
    <w:p w:rsidR="00F041B4" w:rsidRPr="00895DE2" w:rsidRDefault="00483B97" w:rsidP="00F041B4">
      <w:pPr>
        <w:jc w:val="center"/>
        <w:rPr>
          <w:b/>
        </w:rPr>
      </w:pPr>
      <w:r w:rsidRPr="00895DE2">
        <w:rPr>
          <w:b/>
        </w:rPr>
        <w:t>от 25.05.2023 г. №211</w:t>
      </w:r>
      <w:r w:rsidR="00F041B4" w:rsidRPr="00895DE2">
        <w:rPr>
          <w:b/>
        </w:rPr>
        <w:t>)</w:t>
      </w:r>
    </w:p>
    <w:p w:rsidR="00F041B4" w:rsidRPr="00895DE2" w:rsidRDefault="00F041B4" w:rsidP="00F041B4">
      <w:pPr>
        <w:jc w:val="center"/>
        <w:rPr>
          <w:b/>
          <w:sz w:val="28"/>
          <w:szCs w:val="28"/>
        </w:rPr>
      </w:pPr>
    </w:p>
    <w:p w:rsidR="00F041B4" w:rsidRPr="00895DE2" w:rsidRDefault="00F041B4" w:rsidP="00F041B4">
      <w:r w:rsidRPr="00895DE2">
        <w:t>Принято Советом депутатов</w:t>
      </w:r>
    </w:p>
    <w:p w:rsidR="00F041B4" w:rsidRPr="00895DE2" w:rsidRDefault="00F041B4" w:rsidP="00F041B4">
      <w:r w:rsidRPr="00895DE2">
        <w:t>муниципального образования</w:t>
      </w:r>
    </w:p>
    <w:p w:rsidR="00F041B4" w:rsidRPr="00895DE2" w:rsidRDefault="00F041B4" w:rsidP="00F041B4">
      <w:r w:rsidRPr="00895DE2">
        <w:t>«Муниципальный округ Красногорский</w:t>
      </w:r>
    </w:p>
    <w:p w:rsidR="00F041B4" w:rsidRPr="00895DE2" w:rsidRDefault="00F041B4" w:rsidP="00F041B4">
      <w:pPr>
        <w:rPr>
          <w:b/>
        </w:rPr>
      </w:pPr>
      <w:r w:rsidRPr="00895DE2">
        <w:t xml:space="preserve">район Удмуртской Республики»                                                                    </w:t>
      </w:r>
      <w:r w:rsidR="00FD0619" w:rsidRPr="00895DE2">
        <w:t>2</w:t>
      </w:r>
      <w:r w:rsidR="00483B97" w:rsidRPr="00895DE2">
        <w:t>9</w:t>
      </w:r>
      <w:r w:rsidRPr="00895DE2">
        <w:t xml:space="preserve"> </w:t>
      </w:r>
      <w:r w:rsidR="00483B97" w:rsidRPr="00895DE2">
        <w:t>июня</w:t>
      </w:r>
      <w:r w:rsidRPr="00895DE2">
        <w:t xml:space="preserve"> 2023 года</w:t>
      </w:r>
    </w:p>
    <w:p w:rsidR="00F041B4" w:rsidRPr="00895DE2" w:rsidRDefault="00F041B4" w:rsidP="00F041B4">
      <w:r w:rsidRPr="00895DE2">
        <w:tab/>
      </w:r>
      <w:r w:rsidRPr="00895DE2">
        <w:tab/>
      </w:r>
      <w:r w:rsidRPr="00895DE2">
        <w:tab/>
      </w:r>
    </w:p>
    <w:p w:rsidR="00366CA7" w:rsidRDefault="00F041B4" w:rsidP="00F041B4">
      <w:pPr>
        <w:ind w:firstLine="709"/>
        <w:jc w:val="both"/>
      </w:pPr>
      <w:r w:rsidRPr="00895DE2">
        <w:t xml:space="preserve"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«Муниципальный округ Красногорский район Удмуртской Республики» от 25.11.2021 г. № 62, </w:t>
      </w:r>
    </w:p>
    <w:p w:rsidR="00366CA7" w:rsidRDefault="00366CA7" w:rsidP="00F041B4">
      <w:pPr>
        <w:ind w:firstLine="709"/>
        <w:jc w:val="both"/>
      </w:pPr>
    </w:p>
    <w:p w:rsidR="00F041B4" w:rsidRPr="00895DE2" w:rsidRDefault="00F041B4" w:rsidP="00366CA7">
      <w:pPr>
        <w:ind w:firstLine="709"/>
        <w:jc w:val="center"/>
      </w:pPr>
      <w:r w:rsidRPr="00895DE2">
        <w:t>Совет депутатов муниципального образования «Муниципальный округ Красногорский район Удмуртской Республики» РЕШ</w:t>
      </w:r>
      <w:r w:rsidR="00366CA7">
        <w:t>АЕТ</w:t>
      </w:r>
      <w:r w:rsidRPr="00895DE2">
        <w:t>:</w:t>
      </w:r>
    </w:p>
    <w:p w:rsidR="00F041B4" w:rsidRPr="00895DE2" w:rsidRDefault="00F041B4" w:rsidP="00F041B4">
      <w:pPr>
        <w:ind w:firstLine="709"/>
        <w:jc w:val="both"/>
        <w:rPr>
          <w:b/>
        </w:rPr>
      </w:pP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1.</w:t>
      </w:r>
      <w:r w:rsidRPr="00895DE2">
        <w:tab/>
        <w:t xml:space="preserve"> Внести в Решение Совета депутатов муниципального образования «Муниципальный округ Красногорский район Удмуртской Республики» от 27.12.2022 года N184 «О бюджете муниципального образования «Муниципальный округ Красногорский район Удмуртской Республики» на 2023 год и на плановый период 2024 и 2025 годов» следующие изменения:</w:t>
      </w:r>
    </w:p>
    <w:p w:rsidR="00F041B4" w:rsidRPr="00895DE2" w:rsidRDefault="00622A1B" w:rsidP="00F041B4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 w:rsidRPr="00895DE2">
        <w:t>Пункты 1, 2</w:t>
      </w:r>
      <w:r w:rsidR="00F041B4" w:rsidRPr="00895DE2">
        <w:t xml:space="preserve"> части 1 статьи 1 изложить в следующей редакции:</w:t>
      </w:r>
    </w:p>
    <w:p w:rsidR="00F041B4" w:rsidRPr="00895DE2" w:rsidRDefault="00F041B4" w:rsidP="00F041B4">
      <w:pPr>
        <w:suppressAutoHyphens w:val="0"/>
        <w:ind w:firstLine="708"/>
        <w:contextualSpacing/>
        <w:jc w:val="both"/>
      </w:pPr>
      <w:proofErr w:type="gramStart"/>
      <w:r w:rsidRPr="00895DE2">
        <w:t>«1)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Pr="00895DE2">
        <w:t>и</w:t>
      </w:r>
      <w:r w:rsidRPr="00895DE2">
        <w:t xml:space="preserve">фикации доходов бюджетов Российской Федерации в сумме </w:t>
      </w:r>
      <w:r w:rsidRPr="00895DE2">
        <w:rPr>
          <w:b/>
        </w:rPr>
        <w:t>4</w:t>
      </w:r>
      <w:r w:rsidR="008D30CF" w:rsidRPr="00895DE2">
        <w:rPr>
          <w:b/>
        </w:rPr>
        <w:t>67 634 490,69</w:t>
      </w:r>
      <w:r w:rsidRPr="00895DE2">
        <w:rPr>
          <w:b/>
        </w:rPr>
        <w:t xml:space="preserve"> рублей</w:t>
      </w:r>
      <w:r w:rsidRPr="00895DE2">
        <w:t xml:space="preserve">, в том числе объем безвозмездных поступлений в сумме </w:t>
      </w:r>
      <w:r w:rsidRPr="00895DE2">
        <w:rPr>
          <w:b/>
        </w:rPr>
        <w:t>3</w:t>
      </w:r>
      <w:r w:rsidR="00814443" w:rsidRPr="00895DE2">
        <w:rPr>
          <w:b/>
        </w:rPr>
        <w:t>67 659 660,69</w:t>
      </w:r>
      <w:r w:rsidRPr="00895DE2">
        <w:rPr>
          <w:b/>
        </w:rPr>
        <w:t xml:space="preserve"> рублей</w:t>
      </w:r>
      <w:r w:rsidRPr="00895DE2"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814443" w:rsidRPr="00895DE2">
        <w:rPr>
          <w:b/>
        </w:rPr>
        <w:t>357 932 176,95</w:t>
      </w:r>
      <w:r w:rsidRPr="00895DE2">
        <w:rPr>
          <w:b/>
        </w:rPr>
        <w:t xml:space="preserve"> рублей</w:t>
      </w:r>
      <w:r w:rsidRPr="00895DE2">
        <w:t xml:space="preserve"> согласно </w:t>
      </w:r>
      <w:r w:rsidRPr="00895DE2">
        <w:rPr>
          <w:b/>
        </w:rPr>
        <w:t>приложению 1</w:t>
      </w:r>
      <w:r w:rsidRPr="00895DE2">
        <w:t xml:space="preserve"> к</w:t>
      </w:r>
      <w:proofErr w:type="gramEnd"/>
      <w:r w:rsidRPr="00895DE2">
        <w:t xml:space="preserve"> настоящему Реш</w:t>
      </w:r>
      <w:r w:rsidRPr="00895DE2">
        <w:t>е</w:t>
      </w:r>
      <w:r w:rsidRPr="00895DE2">
        <w:t>нию;</w:t>
      </w:r>
    </w:p>
    <w:p w:rsidR="00F041B4" w:rsidRPr="00895DE2" w:rsidRDefault="00F041B4" w:rsidP="00F041B4">
      <w:pPr>
        <w:suppressAutoHyphens w:val="0"/>
        <w:ind w:firstLine="708"/>
        <w:contextualSpacing/>
        <w:jc w:val="both"/>
      </w:pPr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Pr="00895DE2">
        <w:rPr>
          <w:b/>
        </w:rPr>
        <w:t>4</w:t>
      </w:r>
      <w:r w:rsidR="008D30CF" w:rsidRPr="00895DE2">
        <w:rPr>
          <w:b/>
        </w:rPr>
        <w:t>88 555 360,95</w:t>
      </w:r>
      <w:r w:rsidRPr="00895DE2">
        <w:rPr>
          <w:b/>
        </w:rPr>
        <w:t xml:space="preserve"> рублей</w:t>
      </w:r>
      <w:proofErr w:type="gramStart"/>
      <w:r w:rsidRPr="00895DE2">
        <w:t>.</w:t>
      </w:r>
      <w:r w:rsidR="00622A1B" w:rsidRPr="00895DE2">
        <w:t>»</w:t>
      </w:r>
      <w:proofErr w:type="gramEnd"/>
    </w:p>
    <w:p w:rsidR="00E40AEE" w:rsidRPr="00895DE2" w:rsidRDefault="00E40AEE" w:rsidP="00E40AEE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 w:rsidRPr="00895DE2">
        <w:t>Пункты 1, 2 части 2 статьи 1 изложить в следующей редакции:</w:t>
      </w:r>
    </w:p>
    <w:p w:rsidR="00E40AEE" w:rsidRPr="00895DE2" w:rsidRDefault="00E40AEE" w:rsidP="00E40AEE">
      <w:pPr>
        <w:suppressAutoHyphens w:val="0"/>
        <w:ind w:firstLine="708"/>
        <w:contextualSpacing/>
        <w:jc w:val="both"/>
      </w:pPr>
      <w:proofErr w:type="gramStart"/>
      <w:r w:rsidRPr="00895DE2">
        <w:t>«1) прогнозируемый общий объем доходов бюджета муниципального образования «Муниципальный округ Красногорский район Удмуртской Республики» на 2024 год в су</w:t>
      </w:r>
      <w:r w:rsidRPr="00895DE2">
        <w:t>м</w:t>
      </w:r>
      <w:r w:rsidRPr="00895DE2">
        <w:lastRenderedPageBreak/>
        <w:t xml:space="preserve">ме </w:t>
      </w:r>
      <w:r w:rsidRPr="00895DE2">
        <w:rPr>
          <w:b/>
        </w:rPr>
        <w:t>45</w:t>
      </w:r>
      <w:r w:rsidR="00390269" w:rsidRPr="00895DE2">
        <w:rPr>
          <w:b/>
        </w:rPr>
        <w:t>7 015 834,39</w:t>
      </w:r>
      <w:r w:rsidRPr="00895DE2">
        <w:rPr>
          <w:b/>
        </w:rPr>
        <w:t xml:space="preserve"> рублей</w:t>
      </w:r>
      <w:r w:rsidRPr="00895DE2">
        <w:t xml:space="preserve">, в том числе объем безвозмездных поступлений в сумме </w:t>
      </w:r>
      <w:r w:rsidRPr="00895DE2">
        <w:rPr>
          <w:b/>
        </w:rPr>
        <w:t>35</w:t>
      </w:r>
      <w:r w:rsidR="004B4DEA" w:rsidRPr="00895DE2">
        <w:rPr>
          <w:b/>
        </w:rPr>
        <w:t>4</w:t>
      </w:r>
      <w:r w:rsidRPr="00895DE2">
        <w:rPr>
          <w:b/>
        </w:rPr>
        <w:t> </w:t>
      </w:r>
      <w:r w:rsidR="004B4DEA" w:rsidRPr="00895DE2">
        <w:rPr>
          <w:b/>
        </w:rPr>
        <w:t>076</w:t>
      </w:r>
      <w:r w:rsidRPr="00895DE2">
        <w:rPr>
          <w:b/>
        </w:rPr>
        <w:t> </w:t>
      </w:r>
      <w:r w:rsidR="004B4DEA" w:rsidRPr="00895DE2">
        <w:rPr>
          <w:b/>
        </w:rPr>
        <w:t>714,39</w:t>
      </w:r>
      <w:r w:rsidRPr="00895DE2">
        <w:rPr>
          <w:b/>
        </w:rPr>
        <w:t xml:space="preserve"> рублей</w:t>
      </w:r>
      <w:r w:rsidRPr="00895DE2">
        <w:t>, из них объем межбюджетных трансфертов, получаемых из бюдж</w:t>
      </w:r>
      <w:r w:rsidRPr="00895DE2">
        <w:t>е</w:t>
      </w:r>
      <w:r w:rsidRPr="00895DE2">
        <w:t xml:space="preserve">тов бюджетной системы Российской Федерации, в сумме </w:t>
      </w:r>
      <w:r w:rsidRPr="00895DE2">
        <w:rPr>
          <w:b/>
        </w:rPr>
        <w:t>35</w:t>
      </w:r>
      <w:r w:rsidR="004B4DEA" w:rsidRPr="00895DE2">
        <w:rPr>
          <w:b/>
        </w:rPr>
        <w:t>4</w:t>
      </w:r>
      <w:r w:rsidRPr="00895DE2">
        <w:rPr>
          <w:b/>
        </w:rPr>
        <w:t> </w:t>
      </w:r>
      <w:r w:rsidR="004B4DEA" w:rsidRPr="00895DE2">
        <w:rPr>
          <w:b/>
        </w:rPr>
        <w:t>076</w:t>
      </w:r>
      <w:r w:rsidRPr="00895DE2">
        <w:rPr>
          <w:b/>
        </w:rPr>
        <w:t xml:space="preserve"> </w:t>
      </w:r>
      <w:r w:rsidR="004B4DEA" w:rsidRPr="00895DE2">
        <w:rPr>
          <w:b/>
        </w:rPr>
        <w:t>714,39</w:t>
      </w:r>
      <w:r w:rsidRPr="00895DE2">
        <w:rPr>
          <w:b/>
        </w:rPr>
        <w:t xml:space="preserve"> рублей</w:t>
      </w:r>
      <w:r w:rsidRPr="00895DE2">
        <w:t xml:space="preserve">, и на 2025 год в сумме </w:t>
      </w:r>
      <w:r w:rsidRPr="00895DE2">
        <w:rPr>
          <w:b/>
        </w:rPr>
        <w:t>418</w:t>
      </w:r>
      <w:proofErr w:type="gramEnd"/>
      <w:r w:rsidRPr="00895DE2">
        <w:rPr>
          <w:b/>
        </w:rPr>
        <w:t> 727 982,40 рублей</w:t>
      </w:r>
      <w:r w:rsidRPr="00895DE2">
        <w:t xml:space="preserve">, в том числе объем безвозмездных поступлений в сумме </w:t>
      </w:r>
      <w:r w:rsidRPr="00895DE2">
        <w:rPr>
          <w:b/>
        </w:rPr>
        <w:t>310 492 952,40 рублей</w:t>
      </w:r>
      <w:r w:rsidRPr="00895DE2">
        <w:t>, из них объем межбюджетных трансфертов, получаемых из бюдж</w:t>
      </w:r>
      <w:r w:rsidRPr="00895DE2">
        <w:t>е</w:t>
      </w:r>
      <w:r w:rsidRPr="00895DE2">
        <w:t xml:space="preserve">тов бюджетной системы Российской Федерации, в сумме </w:t>
      </w:r>
      <w:r w:rsidRPr="00895DE2">
        <w:rPr>
          <w:b/>
        </w:rPr>
        <w:t>310 492 952,40 рублей</w:t>
      </w:r>
      <w:r w:rsidRPr="00895DE2">
        <w:t xml:space="preserve">, согласно </w:t>
      </w:r>
      <w:r w:rsidRPr="00895DE2">
        <w:rPr>
          <w:b/>
        </w:rPr>
        <w:t>приложению 1</w:t>
      </w:r>
      <w:r w:rsidRPr="00895DE2">
        <w:t xml:space="preserve"> к настоящему Решению;</w:t>
      </w:r>
    </w:p>
    <w:p w:rsidR="00E40AEE" w:rsidRDefault="00E40AEE" w:rsidP="00F041B4">
      <w:pPr>
        <w:suppressAutoHyphens w:val="0"/>
        <w:ind w:firstLine="708"/>
        <w:contextualSpacing/>
        <w:jc w:val="both"/>
      </w:pPr>
      <w:proofErr w:type="gramStart"/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на 2024 год в сумме </w:t>
      </w:r>
      <w:r w:rsidRPr="00895DE2">
        <w:rPr>
          <w:b/>
        </w:rPr>
        <w:t>45</w:t>
      </w:r>
      <w:r w:rsidR="00622A1B" w:rsidRPr="00895DE2">
        <w:rPr>
          <w:b/>
        </w:rPr>
        <w:t>7 015 834,39</w:t>
      </w:r>
      <w:r w:rsidRPr="00895DE2">
        <w:rPr>
          <w:b/>
        </w:rPr>
        <w:t xml:space="preserve">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3 603 000,00 рублей</w:t>
      </w:r>
      <w:r w:rsidRPr="00895DE2">
        <w:t xml:space="preserve">, и на 2025 год в сумме </w:t>
      </w:r>
      <w:r w:rsidRPr="00895DE2">
        <w:rPr>
          <w:b/>
        </w:rPr>
        <w:t>418 727 982,40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7 111 000,00 рублей</w:t>
      </w:r>
      <w:r w:rsidRPr="00895DE2">
        <w:t>».</w:t>
      </w:r>
      <w:proofErr w:type="gramEnd"/>
    </w:p>
    <w:p w:rsidR="003A301F" w:rsidRDefault="003A301F" w:rsidP="003A301F">
      <w:pPr>
        <w:numPr>
          <w:ilvl w:val="0"/>
          <w:numId w:val="37"/>
        </w:numPr>
        <w:tabs>
          <w:tab w:val="left" w:pos="720"/>
        </w:tabs>
        <w:suppressAutoHyphens w:val="0"/>
        <w:spacing w:line="100" w:lineRule="atLeast"/>
        <w:contextualSpacing/>
        <w:jc w:val="both"/>
      </w:pPr>
      <w:r>
        <w:t>Ч</w:t>
      </w:r>
      <w:r w:rsidRPr="00895DE2">
        <w:t>аст</w:t>
      </w:r>
      <w:r>
        <w:t>ь</w:t>
      </w:r>
      <w:r w:rsidRPr="00895DE2">
        <w:t xml:space="preserve"> 1 статьи 1</w:t>
      </w:r>
      <w:r>
        <w:t>0</w:t>
      </w:r>
      <w:r w:rsidRPr="00895DE2">
        <w:t xml:space="preserve"> изложить в следующей редакции:</w:t>
      </w:r>
    </w:p>
    <w:p w:rsidR="003A301F" w:rsidRPr="00895DE2" w:rsidRDefault="003A301F" w:rsidP="003A301F">
      <w:pPr>
        <w:suppressAutoHyphens w:val="0"/>
        <w:contextualSpacing/>
        <w:jc w:val="both"/>
      </w:pPr>
      <w:r>
        <w:tab/>
        <w:t>«</w:t>
      </w:r>
      <w:r w:rsidRPr="003A301F">
        <w:t>1. Утвердить Программу муниципальных внутренних заимствований муниципал</w:t>
      </w:r>
      <w:r w:rsidRPr="003A301F">
        <w:t>ь</w:t>
      </w:r>
      <w:r w:rsidRPr="003A301F">
        <w:t xml:space="preserve">ного образования «Муниципальный округ Красногорский район Удмуртской Республики» на 2023 год и на плановый период 2024 и 2025 годов согласно </w:t>
      </w:r>
      <w:r w:rsidRPr="003A301F">
        <w:rPr>
          <w:b/>
        </w:rPr>
        <w:t>приложению 9</w:t>
      </w:r>
      <w:r w:rsidRPr="003A301F">
        <w:t xml:space="preserve"> к настоящ</w:t>
      </w:r>
      <w:r w:rsidRPr="003A301F">
        <w:t>е</w:t>
      </w:r>
      <w:r w:rsidRPr="003A301F">
        <w:t>му Решению</w:t>
      </w:r>
      <w:r>
        <w:t>»</w:t>
      </w:r>
      <w:r w:rsidRPr="003A301F">
        <w:t>.</w:t>
      </w:r>
    </w:p>
    <w:p w:rsidR="00F041B4" w:rsidRPr="00895DE2" w:rsidRDefault="003A301F" w:rsidP="00F041B4">
      <w:pPr>
        <w:jc w:val="both"/>
        <w:rPr>
          <w:bCs/>
        </w:rPr>
      </w:pPr>
      <w:r>
        <w:rPr>
          <w:b/>
          <w:bCs/>
        </w:rPr>
        <w:t>4</w:t>
      </w:r>
      <w:r w:rsidR="00F041B4" w:rsidRPr="00895DE2">
        <w:rPr>
          <w:b/>
          <w:bCs/>
        </w:rPr>
        <w:t>)</w:t>
      </w:r>
      <w:r w:rsidR="00F041B4" w:rsidRPr="00895DE2">
        <w:rPr>
          <w:b/>
          <w:bCs/>
        </w:rPr>
        <w:tab/>
      </w:r>
      <w:r w:rsidR="00622A1B" w:rsidRPr="00895DE2">
        <w:rPr>
          <w:bCs/>
        </w:rPr>
        <w:t>Приложения 1, 2, 4, 5, 6</w:t>
      </w:r>
      <w:r w:rsidR="00D422DE">
        <w:rPr>
          <w:bCs/>
        </w:rPr>
        <w:t>, 9</w:t>
      </w:r>
      <w:r w:rsidR="00F041B4" w:rsidRPr="00895DE2">
        <w:rPr>
          <w:bCs/>
        </w:rPr>
        <w:t xml:space="preserve"> изложить в редакции согласно приложениям 1, 2, 4, 5, 6</w:t>
      </w:r>
      <w:r w:rsidR="00D422DE">
        <w:rPr>
          <w:bCs/>
        </w:rPr>
        <w:t>, 9</w:t>
      </w:r>
      <w:r w:rsidR="00F041B4" w:rsidRPr="00895DE2">
        <w:rPr>
          <w:bCs/>
        </w:rPr>
        <w:t xml:space="preserve"> к настоящему решению.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2.</w:t>
      </w:r>
      <w:r w:rsidRPr="00895DE2">
        <w:t xml:space="preserve"> Настоящее решение вступает в силу после официального опубликования.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  <w:rPr>
          <w:b/>
        </w:rPr>
      </w:pP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Председатель Совета депутатов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«Муниципальный округ Красногорский район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Удмуртской Республики»                                                                                  И. Б. Прокашев</w:t>
      </w:r>
    </w:p>
    <w:p w:rsidR="00F041B4" w:rsidRPr="00895DE2" w:rsidRDefault="00F041B4" w:rsidP="00F041B4">
      <w:pPr>
        <w:tabs>
          <w:tab w:val="left" w:pos="1848"/>
        </w:tabs>
        <w:spacing w:line="100" w:lineRule="atLeast"/>
        <w:jc w:val="both"/>
      </w:pPr>
      <w:r w:rsidRPr="00895DE2">
        <w:tab/>
      </w:r>
    </w:p>
    <w:p w:rsidR="00483B97" w:rsidRPr="00895DE2" w:rsidRDefault="00483B97" w:rsidP="00F041B4">
      <w:pPr>
        <w:tabs>
          <w:tab w:val="left" w:pos="720"/>
        </w:tabs>
        <w:spacing w:line="100" w:lineRule="atLeast"/>
        <w:jc w:val="both"/>
      </w:pPr>
      <w:bookmarkStart w:id="0" w:name="RANGE!A1:C17"/>
      <w:bookmarkEnd w:id="0"/>
      <w:r w:rsidRPr="00895DE2">
        <w:t xml:space="preserve">Первый заместитель </w:t>
      </w:r>
      <w:r w:rsidR="00F041B4" w:rsidRPr="00895DE2">
        <w:t>Глав</w:t>
      </w:r>
      <w:r w:rsidRPr="00895DE2">
        <w:t>ы Администрации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F041B4" w:rsidRPr="00895DE2" w:rsidRDefault="00F041B4" w:rsidP="00F041B4">
      <w:r w:rsidRPr="00895DE2">
        <w:t>«Муниципальный округ Красногорский район</w:t>
      </w:r>
    </w:p>
    <w:p w:rsidR="00F041B4" w:rsidRPr="00895DE2" w:rsidRDefault="00F041B4" w:rsidP="00F041B4">
      <w:r w:rsidRPr="00895DE2">
        <w:t>Удмуртской Республики»</w:t>
      </w:r>
      <w:r w:rsidRPr="00895DE2">
        <w:tab/>
        <w:t xml:space="preserve">                             </w:t>
      </w:r>
      <w:r w:rsidR="00483B97" w:rsidRPr="00895DE2">
        <w:t xml:space="preserve">                              </w:t>
      </w:r>
      <w:r w:rsidR="00483B97" w:rsidRPr="00895DE2">
        <w:tab/>
        <w:t xml:space="preserve">      Н. М. Чернышова</w:t>
      </w:r>
    </w:p>
    <w:p w:rsidR="00F041B4" w:rsidRPr="00895DE2" w:rsidRDefault="00F041B4" w:rsidP="00F041B4">
      <w:pPr>
        <w:tabs>
          <w:tab w:val="left" w:pos="1816"/>
        </w:tabs>
      </w:pPr>
      <w:r w:rsidRPr="00895DE2">
        <w:tab/>
      </w:r>
    </w:p>
    <w:p w:rsidR="00F041B4" w:rsidRPr="00895DE2" w:rsidRDefault="00F041B4" w:rsidP="00F041B4">
      <w:r w:rsidRPr="00895DE2">
        <w:t>село Красногорское</w:t>
      </w:r>
    </w:p>
    <w:p w:rsidR="00F041B4" w:rsidRPr="00895DE2" w:rsidRDefault="00FD0619" w:rsidP="00F041B4">
      <w:r w:rsidRPr="00895DE2">
        <w:t>2</w:t>
      </w:r>
      <w:r w:rsidR="00483B97" w:rsidRPr="00895DE2">
        <w:t>9</w:t>
      </w:r>
      <w:r w:rsidRPr="00895DE2">
        <w:t xml:space="preserve"> </w:t>
      </w:r>
      <w:r w:rsidR="00483B97" w:rsidRPr="00895DE2">
        <w:t>июня</w:t>
      </w:r>
      <w:r w:rsidR="00F041B4" w:rsidRPr="00895DE2">
        <w:t xml:space="preserve"> 2023</w:t>
      </w:r>
    </w:p>
    <w:p w:rsidR="00F041B4" w:rsidRPr="00895DE2" w:rsidRDefault="00F041B4" w:rsidP="00F041B4">
      <w:r w:rsidRPr="00895DE2">
        <w:t>№</w:t>
      </w:r>
      <w:r w:rsidR="00366CA7">
        <w:t xml:space="preserve"> 220</w:t>
      </w:r>
      <w:bookmarkStart w:id="1" w:name="_GoBack"/>
      <w:bookmarkEnd w:id="1"/>
    </w:p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F041B4" w:rsidRPr="00895DE2" w:rsidRDefault="00F041B4" w:rsidP="00F041B4"/>
    <w:p w:rsidR="00E56440" w:rsidRPr="00895DE2" w:rsidRDefault="00E56440" w:rsidP="00E56440">
      <w:pPr>
        <w:jc w:val="center"/>
        <w:rPr>
          <w:b/>
        </w:rPr>
      </w:pPr>
      <w:r w:rsidRPr="00895DE2">
        <w:rPr>
          <w:b/>
        </w:rPr>
        <w:t>ПОЯСНИТЕЛЬНАЯ ЗАПИСКА</w:t>
      </w:r>
    </w:p>
    <w:p w:rsidR="00E56440" w:rsidRPr="00895DE2" w:rsidRDefault="00E56440" w:rsidP="00E56440">
      <w:pPr>
        <w:jc w:val="center"/>
        <w:rPr>
          <w:b/>
        </w:rPr>
      </w:pPr>
      <w:r w:rsidRPr="00895DE2">
        <w:rPr>
          <w:b/>
        </w:rPr>
        <w:lastRenderedPageBreak/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FD0619" w:rsidRPr="00895DE2">
        <w:rPr>
          <w:b/>
        </w:rPr>
        <w:t>2</w:t>
      </w:r>
      <w:r w:rsidR="00327374" w:rsidRPr="00895DE2">
        <w:rPr>
          <w:b/>
        </w:rPr>
        <w:t>9</w:t>
      </w:r>
      <w:r w:rsidR="00FD0619" w:rsidRPr="00895DE2">
        <w:rPr>
          <w:b/>
        </w:rPr>
        <w:t xml:space="preserve"> </w:t>
      </w:r>
      <w:r w:rsidR="00327374" w:rsidRPr="00895DE2">
        <w:rPr>
          <w:b/>
        </w:rPr>
        <w:t>июня</w:t>
      </w:r>
      <w:r w:rsidRPr="00895DE2">
        <w:rPr>
          <w:b/>
        </w:rPr>
        <w:t xml:space="preserve"> 2023 года №</w:t>
      </w:r>
    </w:p>
    <w:p w:rsidR="00E56440" w:rsidRPr="00895DE2" w:rsidRDefault="00E56440" w:rsidP="00E56440">
      <w:pPr>
        <w:jc w:val="center"/>
        <w:rPr>
          <w:b/>
        </w:rPr>
      </w:pPr>
      <w:r w:rsidRPr="00895DE2">
        <w:rPr>
          <w:b/>
        </w:rPr>
        <w:t xml:space="preserve"> </w:t>
      </w:r>
      <w:proofErr w:type="gramStart"/>
      <w:r w:rsidRPr="00895DE2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 w:rsidRPr="00895DE2">
        <w:rPr>
          <w:b/>
        </w:rPr>
        <w:t>. №</w:t>
      </w:r>
      <w:proofErr w:type="gramStart"/>
      <w:r w:rsidRPr="00895DE2">
        <w:rPr>
          <w:b/>
        </w:rPr>
        <w:t>205</w:t>
      </w:r>
      <w:r w:rsidR="00327374" w:rsidRPr="00895DE2">
        <w:rPr>
          <w:b/>
        </w:rPr>
        <w:t>, от 25.05.2023 г. №211</w:t>
      </w:r>
      <w:r w:rsidRPr="00895DE2">
        <w:rPr>
          <w:b/>
        </w:rPr>
        <w:t>)</w:t>
      </w:r>
      <w:proofErr w:type="gramEnd"/>
    </w:p>
    <w:p w:rsidR="00E56440" w:rsidRPr="00895DE2" w:rsidRDefault="00E56440" w:rsidP="00E56440">
      <w:pPr>
        <w:jc w:val="center"/>
        <w:rPr>
          <w:b/>
        </w:rPr>
      </w:pPr>
    </w:p>
    <w:p w:rsidR="00E56440" w:rsidRPr="00895DE2" w:rsidRDefault="00E56440" w:rsidP="00E56440">
      <w:pPr>
        <w:ind w:firstLine="708"/>
        <w:jc w:val="both"/>
      </w:pPr>
      <w:proofErr w:type="gramStart"/>
      <w:r w:rsidRPr="00895DE2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 w:rsidRPr="00895DE2"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E56440" w:rsidRPr="00895DE2" w:rsidRDefault="00E56440" w:rsidP="00E56440">
      <w:pPr>
        <w:ind w:firstLine="708"/>
        <w:jc w:val="both"/>
      </w:pPr>
      <w:r w:rsidRPr="00895DE2">
        <w:rPr>
          <w:b/>
        </w:rPr>
        <w:t>1.</w:t>
      </w:r>
      <w:r w:rsidRPr="00895DE2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2023</w:t>
      </w:r>
      <w:r w:rsidRPr="00895DE2">
        <w:t xml:space="preserve"> год изменить следующим образом:</w:t>
      </w:r>
    </w:p>
    <w:p w:rsidR="00E56440" w:rsidRPr="00895DE2" w:rsidRDefault="00E56440" w:rsidP="00E56440">
      <w:pPr>
        <w:ind w:firstLine="708"/>
        <w:jc w:val="both"/>
      </w:pPr>
      <w:r w:rsidRPr="00895DE2"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 w:rsidR="008D30CF" w:rsidRPr="00895DE2">
        <w:t>9 750 277,93</w:t>
      </w:r>
      <w:r w:rsidRPr="00895DE2">
        <w:t xml:space="preserve"> рублей. </w:t>
      </w:r>
    </w:p>
    <w:p w:rsidR="00E56440" w:rsidRPr="00895DE2" w:rsidRDefault="00E56440" w:rsidP="00E56440">
      <w:pPr>
        <w:ind w:firstLine="708"/>
        <w:jc w:val="both"/>
      </w:pPr>
      <w:r w:rsidRPr="00895DE2">
        <w:t>Увеличить расходы бюджета муниципального образования «Муниципальный округ Красногорский р</w:t>
      </w:r>
      <w:r w:rsidR="008D30CF" w:rsidRPr="00895DE2">
        <w:t>айон Удмуртской Республики» на 9 750 277</w:t>
      </w:r>
      <w:r w:rsidR="00390269" w:rsidRPr="00895DE2">
        <w:t>,93</w:t>
      </w:r>
      <w:r w:rsidRPr="00895DE2">
        <w:t xml:space="preserve"> рублей.</w:t>
      </w:r>
    </w:p>
    <w:p w:rsidR="0009230C" w:rsidRPr="00895DE2" w:rsidRDefault="0009230C" w:rsidP="0009230C">
      <w:pPr>
        <w:ind w:firstLine="708"/>
        <w:jc w:val="both"/>
      </w:pPr>
      <w:r w:rsidRPr="00895DE2">
        <w:rPr>
          <w:b/>
          <w:szCs w:val="22"/>
        </w:rPr>
        <w:t xml:space="preserve">2.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2024</w:t>
      </w:r>
      <w:r w:rsidRPr="00895DE2">
        <w:t xml:space="preserve"> год изменить следующим образом:</w:t>
      </w:r>
    </w:p>
    <w:p w:rsidR="0009230C" w:rsidRPr="00895DE2" w:rsidRDefault="0009230C" w:rsidP="0009230C">
      <w:pPr>
        <w:ind w:firstLine="708"/>
        <w:jc w:val="both"/>
      </w:pPr>
      <w:r w:rsidRPr="00895DE2">
        <w:t xml:space="preserve">Увеличить доходы бюджета муниципального образования «Муниципальный округ Красногорский район Удмуртской Республики» на 715 637,70 рублей. </w:t>
      </w:r>
    </w:p>
    <w:p w:rsidR="0009230C" w:rsidRPr="00895DE2" w:rsidRDefault="0009230C" w:rsidP="00E56440">
      <w:pPr>
        <w:ind w:firstLine="708"/>
        <w:jc w:val="both"/>
      </w:pPr>
      <w:r w:rsidRPr="00895DE2">
        <w:t>Увеличить расходы бюджета муниципального образования «Муниципальный округ Красногорский район Удмуртской Республики» на 715 637,70 рублей.</w:t>
      </w:r>
    </w:p>
    <w:p w:rsidR="00AD3617" w:rsidRPr="00895DE2" w:rsidRDefault="00AD3617" w:rsidP="00AD3617">
      <w:pPr>
        <w:ind w:firstLine="708"/>
        <w:jc w:val="both"/>
      </w:pPr>
      <w:r w:rsidRPr="00895DE2">
        <w:rPr>
          <w:b/>
        </w:rPr>
        <w:t xml:space="preserve">3. </w:t>
      </w:r>
      <w:r w:rsidR="005311B5" w:rsidRPr="00895DE2">
        <w:t>В связи с планируемым привлечением бюджетного кредита</w:t>
      </w:r>
      <w:r w:rsidR="005311B5" w:rsidRPr="00895DE2">
        <w:rPr>
          <w:b/>
        </w:rPr>
        <w:t xml:space="preserve"> </w:t>
      </w:r>
      <w:r w:rsidR="005311B5" w:rsidRPr="00895DE2">
        <w:t>из республиканского бюджета на покрытие временного кассового разрыва</w:t>
      </w:r>
      <w:r w:rsidR="005311B5" w:rsidRPr="00895DE2">
        <w:rPr>
          <w:sz w:val="27"/>
          <w:szCs w:val="27"/>
        </w:rPr>
        <w:t xml:space="preserve">, </w:t>
      </w:r>
      <w:r w:rsidR="005311B5" w:rsidRPr="00895DE2">
        <w:t xml:space="preserve">возникшего при исполнении бюджета муниципального образования </w:t>
      </w:r>
      <w:r w:rsidRPr="00895DE2">
        <w:t xml:space="preserve">«Муниципальный округ Красногорский район Удмуртской Республики» </w:t>
      </w:r>
      <w:r w:rsidR="005311B5" w:rsidRPr="00895DE2">
        <w:t>и в целях пополнения остатка средств на счете бюджета н</w:t>
      </w:r>
      <w:r w:rsidRPr="00895DE2">
        <w:t>а 2023 год:</w:t>
      </w:r>
    </w:p>
    <w:p w:rsidR="00AD3617" w:rsidRPr="00895DE2" w:rsidRDefault="00AD3617" w:rsidP="00AD3617">
      <w:pPr>
        <w:suppressAutoHyphens w:val="0"/>
        <w:ind w:firstLine="709"/>
        <w:jc w:val="both"/>
      </w:pPr>
      <w:r w:rsidRPr="00895DE2">
        <w:t xml:space="preserve">а) внести изменения в </w:t>
      </w:r>
      <w:r w:rsidRPr="00895DE2">
        <w:rPr>
          <w:lang w:eastAsia="ru-RU"/>
        </w:rPr>
        <w:t>плановое назначение по источникам финансирования дефиц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>та бюджета на сумму 1</w:t>
      </w:r>
      <w:r w:rsidR="002C2A8C" w:rsidRPr="00895DE2">
        <w:rPr>
          <w:lang w:eastAsia="ru-RU"/>
        </w:rPr>
        <w:t>0</w:t>
      </w:r>
      <w:r w:rsidRPr="00895DE2">
        <w:rPr>
          <w:lang w:eastAsia="ru-RU"/>
        </w:rPr>
        <w:t> </w:t>
      </w:r>
      <w:r w:rsidR="002C2A8C" w:rsidRPr="00895DE2">
        <w:rPr>
          <w:lang w:eastAsia="ru-RU"/>
        </w:rPr>
        <w:t>000</w:t>
      </w:r>
      <w:r w:rsidRPr="00895DE2">
        <w:rPr>
          <w:lang w:eastAsia="ru-RU"/>
        </w:rPr>
        <w:t> </w:t>
      </w:r>
      <w:r w:rsidR="002C2A8C" w:rsidRPr="00895DE2">
        <w:rPr>
          <w:lang w:eastAsia="ru-RU"/>
        </w:rPr>
        <w:t>000</w:t>
      </w:r>
      <w:r w:rsidRPr="00895DE2">
        <w:rPr>
          <w:lang w:eastAsia="ru-RU"/>
        </w:rPr>
        <w:t>,</w:t>
      </w:r>
      <w:r w:rsidR="002C2A8C" w:rsidRPr="00895DE2">
        <w:rPr>
          <w:lang w:eastAsia="ru-RU"/>
        </w:rPr>
        <w:t>00</w:t>
      </w:r>
      <w:r w:rsidRPr="00895DE2">
        <w:rPr>
          <w:lang w:eastAsia="ru-RU"/>
        </w:rPr>
        <w:t xml:space="preserve"> рублей</w:t>
      </w:r>
      <w:r w:rsidR="005311B5" w:rsidRPr="00895DE2">
        <w:rPr>
          <w:lang w:eastAsia="ru-RU"/>
        </w:rPr>
        <w:t xml:space="preserve"> по следующим кодам</w:t>
      </w:r>
      <w:r w:rsidRPr="00895DE2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685"/>
        <w:gridCol w:w="1701"/>
      </w:tblGrid>
      <w:tr w:rsidR="00AD3617" w:rsidRPr="00895DE2" w:rsidTr="008106AA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AD3617" w:rsidP="008106AA">
            <w:pPr>
              <w:spacing w:line="276" w:lineRule="auto"/>
              <w:jc w:val="center"/>
              <w:rPr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AD3617" w:rsidP="008106AA">
            <w:pPr>
              <w:spacing w:line="276" w:lineRule="auto"/>
              <w:jc w:val="center"/>
              <w:rPr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AD3617" w:rsidP="008106AA">
            <w:pPr>
              <w:spacing w:line="276" w:lineRule="auto"/>
              <w:jc w:val="center"/>
              <w:rPr>
                <w:b/>
              </w:rPr>
            </w:pPr>
            <w:r w:rsidRPr="00895DE2">
              <w:rPr>
                <w:b/>
              </w:rPr>
              <w:t>Сумма</w:t>
            </w:r>
          </w:p>
          <w:p w:rsidR="00AD3617" w:rsidRPr="00895DE2" w:rsidRDefault="00AD3617" w:rsidP="008106AA">
            <w:pPr>
              <w:spacing w:line="276" w:lineRule="auto"/>
              <w:jc w:val="center"/>
              <w:rPr>
                <w:b/>
              </w:rPr>
            </w:pPr>
            <w:r w:rsidRPr="00895DE2">
              <w:rPr>
                <w:b/>
              </w:rPr>
              <w:t>рублей</w:t>
            </w:r>
          </w:p>
        </w:tc>
      </w:tr>
      <w:tr w:rsidR="00AD3617" w:rsidRPr="00895DE2" w:rsidTr="005311B5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AD3617" w:rsidP="005311B5">
            <w:pPr>
              <w:spacing w:line="276" w:lineRule="auto"/>
              <w:jc w:val="center"/>
              <w:rPr>
                <w:b/>
              </w:rPr>
            </w:pPr>
            <w:r w:rsidRPr="00895DE2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AD3617" w:rsidRPr="00895DE2" w:rsidTr="008106AA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17" w:rsidRPr="00895DE2" w:rsidRDefault="00AD3617" w:rsidP="008106AA">
            <w:pPr>
              <w:rPr>
                <w:lang w:eastAsia="ru-RU"/>
              </w:rPr>
            </w:pPr>
            <w:r w:rsidRPr="00895DE2">
              <w:rPr>
                <w:lang w:eastAsia="ru-RU"/>
              </w:rPr>
              <w:t>Привлечение кредитов из других бюджетов бюджетной системы РФ бюджетам муниципальных округов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AD3617" w:rsidP="008106AA">
            <w:pPr>
              <w:spacing w:after="120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>000 01 03 01 00 14 0000 710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2C2A8C" w:rsidP="008106AA">
            <w:pPr>
              <w:spacing w:line="276" w:lineRule="auto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>10 000 000,00</w:t>
            </w:r>
          </w:p>
        </w:tc>
      </w:tr>
      <w:tr w:rsidR="00AD3617" w:rsidRPr="00895DE2" w:rsidTr="008106AA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17" w:rsidRPr="00895DE2" w:rsidRDefault="00AD3617" w:rsidP="008106AA">
            <w:pPr>
              <w:rPr>
                <w:lang w:eastAsia="ru-RU"/>
              </w:rPr>
            </w:pPr>
            <w:r w:rsidRPr="00895DE2">
              <w:rPr>
                <w:lang w:eastAsia="ru-RU"/>
              </w:rPr>
              <w:t>Погашение бюджетами муниципальных округов кредитов из других бюджетов бюджетной системы РФ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AD3617" w:rsidP="008106AA">
            <w:pPr>
              <w:spacing w:after="120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>000 01 03 01 00 14 0000 810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17" w:rsidRPr="00895DE2" w:rsidRDefault="002C2A8C" w:rsidP="008106AA">
            <w:pPr>
              <w:spacing w:line="276" w:lineRule="auto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>-10 000 000,00</w:t>
            </w:r>
          </w:p>
        </w:tc>
      </w:tr>
    </w:tbl>
    <w:p w:rsidR="00AD3617" w:rsidRPr="00895DE2" w:rsidRDefault="00AD3617" w:rsidP="00E56440">
      <w:pPr>
        <w:ind w:firstLine="708"/>
        <w:jc w:val="both"/>
        <w:rPr>
          <w:szCs w:val="22"/>
        </w:rPr>
      </w:pPr>
    </w:p>
    <w:p w:rsidR="00D920AB" w:rsidRPr="00895DE2" w:rsidRDefault="00D920AB" w:rsidP="00D920AB">
      <w:pPr>
        <w:jc w:val="both"/>
      </w:pPr>
      <w:r w:rsidRPr="00895DE2">
        <w:rPr>
          <w:b/>
        </w:rPr>
        <w:tab/>
      </w:r>
      <w:r w:rsidR="008252C4" w:rsidRPr="00895DE2">
        <w:rPr>
          <w:b/>
        </w:rPr>
        <w:t>4</w:t>
      </w:r>
      <w:r w:rsidRPr="00895DE2">
        <w:rPr>
          <w:b/>
        </w:rPr>
        <w:t xml:space="preserve">. </w:t>
      </w:r>
      <w:r w:rsidRPr="00895DE2">
        <w:t xml:space="preserve">В связи с выделением муниципальному образованию «Муниципальный округ Красногорский район Удмуртской Республики» дотации для стимулирования развития </w:t>
      </w:r>
      <w:r w:rsidRPr="00895DE2">
        <w:lastRenderedPageBreak/>
        <w:t xml:space="preserve">муниципальных образований в Удмуртской Республике на основании Распоряжения Правительства Удмуртской Республики от 23.05.2023 г. №396-р </w:t>
      </w:r>
      <w:r w:rsidRPr="00895DE2">
        <w:rPr>
          <w:lang w:eastAsia="ru-RU"/>
        </w:rPr>
        <w:t>в сумме 170 000,00 рублей (на реализацию проектов ежегодного конкурса «Лучшие муниципальные проекты в Удмуртской Республике»):</w:t>
      </w:r>
    </w:p>
    <w:p w:rsidR="00D920AB" w:rsidRPr="00895DE2" w:rsidRDefault="00D920AB" w:rsidP="00D920AB">
      <w:pPr>
        <w:ind w:left="720"/>
        <w:jc w:val="both"/>
      </w:pPr>
      <w:r w:rsidRPr="00895DE2">
        <w:t>а) увеличить плановое назначение по следующим видам доходов: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D920AB" w:rsidRPr="00895DE2" w:rsidTr="008106A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Код </w:t>
            </w:r>
            <w:proofErr w:type="gramStart"/>
            <w:r w:rsidRPr="00895DE2">
              <w:rPr>
                <w:b/>
              </w:rPr>
              <w:t>бюджетной</w:t>
            </w:r>
            <w:proofErr w:type="gramEnd"/>
            <w:r w:rsidRPr="00895DE2">
              <w:rPr>
                <w:b/>
              </w:rPr>
              <w:t xml:space="preserve"> </w:t>
            </w:r>
          </w:p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 </w:t>
            </w:r>
          </w:p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D920AB" w:rsidRPr="00895DE2" w:rsidTr="008106A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</w:rPr>
            </w:pPr>
            <w:r w:rsidRPr="00895DE2">
              <w:t>2 02 19999 14 0000 150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</w:pPr>
            <w:r w:rsidRPr="00895DE2">
              <w:t>Прочие дотации бюджетам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</w:rPr>
            </w:pPr>
            <w:r w:rsidRPr="00895DE2">
              <w:rPr>
                <w:rFonts w:cs="Calibri"/>
              </w:rPr>
              <w:t>170 000,00</w:t>
            </w:r>
          </w:p>
        </w:tc>
      </w:tr>
    </w:tbl>
    <w:p w:rsidR="00D920AB" w:rsidRPr="00895DE2" w:rsidRDefault="00D920AB" w:rsidP="00D920AB">
      <w:pPr>
        <w:suppressAutoHyphens w:val="0"/>
        <w:ind w:firstLine="709"/>
        <w:jc w:val="both"/>
        <w:rPr>
          <w:lang w:eastAsia="ru-RU"/>
        </w:rPr>
      </w:pPr>
    </w:p>
    <w:p w:rsidR="00D920AB" w:rsidRPr="00895DE2" w:rsidRDefault="00D920AB" w:rsidP="00D920AB">
      <w:pPr>
        <w:suppressAutoHyphens w:val="0"/>
        <w:ind w:firstLine="709"/>
        <w:jc w:val="both"/>
        <w:rPr>
          <w:rFonts w:cs="Calibri"/>
          <w:b/>
        </w:rPr>
      </w:pPr>
      <w:r w:rsidRPr="00895DE2">
        <w:rPr>
          <w:lang w:eastAsia="ru-RU"/>
        </w:rPr>
        <w:t>б) 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>пальный округ Красногорский район Удмуртской Республики» на 170 000,0</w:t>
      </w:r>
      <w:r w:rsidRPr="00895DE2">
        <w:t xml:space="preserve"> </w:t>
      </w:r>
      <w:r w:rsidRPr="00895DE2">
        <w:rPr>
          <w:lang w:eastAsia="ru-RU"/>
        </w:rPr>
        <w:t xml:space="preserve">рублей </w:t>
      </w:r>
      <w:r w:rsidRPr="00895DE2">
        <w:t>и ра</w:t>
      </w:r>
      <w:r w:rsidRPr="00895DE2">
        <w:t>с</w:t>
      </w:r>
      <w:r w:rsidRPr="00895DE2">
        <w:t>пределить по следующим направлениям</w:t>
      </w:r>
      <w:r w:rsidRPr="00895DE2"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685"/>
        <w:gridCol w:w="1580"/>
      </w:tblGrid>
      <w:tr w:rsidR="00D920AB" w:rsidRPr="00895DE2" w:rsidTr="008106AA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Сумма, </w:t>
            </w:r>
          </w:p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D920AB" w:rsidRPr="00895DE2" w:rsidTr="008106AA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Администрация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0AB" w:rsidRPr="00895DE2" w:rsidRDefault="00D920AB" w:rsidP="008106AA">
            <w:pPr>
              <w:jc w:val="center"/>
              <w:rPr>
                <w:rFonts w:cs="Calibri"/>
                <w:b/>
                <w:i/>
              </w:rPr>
            </w:pPr>
            <w:r w:rsidRPr="00895DE2">
              <w:rPr>
                <w:rFonts w:cs="Calibri"/>
                <w:b/>
                <w:i/>
              </w:rPr>
              <w:t>170 000,00</w:t>
            </w:r>
          </w:p>
        </w:tc>
      </w:tr>
      <w:tr w:rsidR="00D920AB" w:rsidRPr="00895DE2" w:rsidTr="008106AA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20AB" w:rsidRPr="00895DE2" w:rsidRDefault="00D920AB" w:rsidP="008106AA">
            <w:pPr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0AB" w:rsidRPr="00895DE2" w:rsidRDefault="00D920AB" w:rsidP="008106AA">
            <w:pPr>
              <w:jc w:val="center"/>
            </w:pPr>
          </w:p>
        </w:tc>
      </w:tr>
      <w:tr w:rsidR="00D920AB" w:rsidRPr="00895DE2" w:rsidTr="008106AA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20AB" w:rsidRPr="00895DE2" w:rsidRDefault="00D920AB" w:rsidP="008106AA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895DE2">
              <w:rPr>
                <w:bCs/>
              </w:rPr>
              <w:t>Подпрограмма "Благоустройство и охрана окружающей среды"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0AB" w:rsidRPr="00895DE2" w:rsidRDefault="00D920AB" w:rsidP="008106AA">
            <w:pPr>
              <w:jc w:val="center"/>
            </w:pPr>
          </w:p>
        </w:tc>
      </w:tr>
      <w:tr w:rsidR="00D920AB" w:rsidRPr="00895DE2" w:rsidTr="008106AA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B" w:rsidRPr="00895DE2" w:rsidRDefault="00D920AB" w:rsidP="008106AA">
            <w:pPr>
              <w:outlineLvl w:val="0"/>
            </w:pPr>
            <w:r w:rsidRPr="00895DE2"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0AB" w:rsidRPr="00895DE2" w:rsidRDefault="00D920AB" w:rsidP="008106AA">
            <w:pPr>
              <w:suppressAutoHyphens w:val="0"/>
              <w:jc w:val="center"/>
            </w:pPr>
            <w:r w:rsidRPr="00895DE2">
              <w:t>526 0503 0740163610 244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0AB" w:rsidRPr="00895DE2" w:rsidRDefault="00D920AB" w:rsidP="008106AA">
            <w:pPr>
              <w:jc w:val="center"/>
            </w:pPr>
            <w:r w:rsidRPr="00895DE2">
              <w:t>170 000,00</w:t>
            </w:r>
          </w:p>
        </w:tc>
      </w:tr>
    </w:tbl>
    <w:p w:rsidR="008106AA" w:rsidRPr="00895DE2" w:rsidRDefault="008106AA" w:rsidP="008106AA">
      <w:pPr>
        <w:ind w:firstLine="567"/>
        <w:jc w:val="both"/>
        <w:rPr>
          <w:b/>
        </w:rPr>
      </w:pPr>
    </w:p>
    <w:p w:rsidR="008106AA" w:rsidRPr="00895DE2" w:rsidRDefault="008106AA" w:rsidP="008106AA">
      <w:pPr>
        <w:ind w:firstLine="567"/>
        <w:jc w:val="both"/>
        <w:rPr>
          <w:lang w:eastAsia="ru-RU"/>
        </w:rPr>
      </w:pPr>
      <w:r w:rsidRPr="00895DE2">
        <w:rPr>
          <w:b/>
        </w:rPr>
        <w:t>5.</w:t>
      </w:r>
      <w:r w:rsidRPr="00895DE2">
        <w:t xml:space="preserve"> В</w:t>
      </w:r>
      <w:r w:rsidRPr="00895DE2">
        <w:rPr>
          <w:lang w:eastAsia="ru-RU"/>
        </w:rPr>
        <w:t xml:space="preserve"> связи с прогнозируемым поступлением прочих безвозмездных поступлений </w:t>
      </w:r>
      <w:r w:rsidRPr="00895DE2">
        <w:t>в бюджет муниципального округа</w:t>
      </w:r>
      <w:r w:rsidRPr="00895DE2">
        <w:rPr>
          <w:lang w:eastAsia="ru-RU"/>
        </w:rPr>
        <w:t xml:space="preserve"> в сумме 8 919 520,00 рублей на капитальный ремонт сети водоснабжения с. </w:t>
      </w:r>
      <w:proofErr w:type="gramStart"/>
      <w:r w:rsidRPr="00895DE2">
        <w:rPr>
          <w:lang w:eastAsia="ru-RU"/>
        </w:rPr>
        <w:t>Васильевское</w:t>
      </w:r>
      <w:proofErr w:type="gramEnd"/>
      <w:r w:rsidRPr="00895DE2">
        <w:rPr>
          <w:lang w:eastAsia="ru-RU"/>
        </w:rPr>
        <w:t xml:space="preserve"> Красногорский район Удмуртской Республики </w:t>
      </w:r>
      <w:r w:rsidRPr="00895DE2">
        <w:t>и с целью своевременного проведения торгов, с последующим восстановлением средств, по мере выделения ассигнований из федерального, республиканского бюджета</w:t>
      </w:r>
      <w:r w:rsidRPr="00895DE2">
        <w:rPr>
          <w:lang w:eastAsia="ru-RU"/>
        </w:rPr>
        <w:t>:</w:t>
      </w:r>
    </w:p>
    <w:p w:rsidR="008106AA" w:rsidRPr="00895DE2" w:rsidRDefault="008106AA" w:rsidP="008106AA">
      <w:pPr>
        <w:ind w:firstLine="567"/>
        <w:jc w:val="both"/>
        <w:rPr>
          <w:lang w:eastAsia="ru-RU"/>
        </w:rPr>
      </w:pPr>
      <w:r w:rsidRPr="00895DE2">
        <w:rPr>
          <w:lang w:eastAsia="ru-RU"/>
        </w:rPr>
        <w:t>а) увеличить плановое назначение на сумму 8 919 520,00 рублей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8106AA" w:rsidRPr="00895DE2" w:rsidTr="008106AA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Код </w:t>
            </w:r>
            <w:proofErr w:type="gramStart"/>
            <w:r w:rsidRPr="00895DE2">
              <w:rPr>
                <w:b/>
                <w:lang w:eastAsia="ru-RU"/>
              </w:rPr>
              <w:t>бюджетной</w:t>
            </w:r>
            <w:proofErr w:type="gramEnd"/>
            <w:r w:rsidRPr="00895DE2">
              <w:rPr>
                <w:b/>
                <w:lang w:eastAsia="ru-RU"/>
              </w:rPr>
              <w:t xml:space="preserve"> </w:t>
            </w:r>
          </w:p>
          <w:p w:rsidR="008106AA" w:rsidRPr="00895DE2" w:rsidRDefault="008106AA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Сумма, </w:t>
            </w:r>
          </w:p>
          <w:p w:rsidR="008106AA" w:rsidRPr="00895DE2" w:rsidRDefault="008106AA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руб.</w:t>
            </w:r>
          </w:p>
        </w:tc>
      </w:tr>
      <w:tr w:rsidR="008106AA" w:rsidRPr="00895DE2" w:rsidTr="008106A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AA" w:rsidRPr="00895DE2" w:rsidRDefault="008106AA" w:rsidP="008106AA">
            <w:pPr>
              <w:suppressAutoHyphens w:val="0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>2 07 04050 14 0000 150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suppressAutoHyphens w:val="0"/>
            </w:pPr>
            <w:r w:rsidRPr="00895DE2">
              <w:t>Прочие безвозмездные поступления в бюдж</w:t>
            </w:r>
            <w:r w:rsidRPr="00895DE2">
              <w:t>е</w:t>
            </w:r>
            <w:r w:rsidRPr="00895DE2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AA" w:rsidRPr="00895DE2" w:rsidRDefault="008106AA" w:rsidP="008106AA">
            <w:pPr>
              <w:suppressAutoHyphens w:val="0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 xml:space="preserve">8 919 520,00 </w:t>
            </w:r>
          </w:p>
        </w:tc>
      </w:tr>
    </w:tbl>
    <w:p w:rsidR="008106AA" w:rsidRPr="00895DE2" w:rsidRDefault="008106AA" w:rsidP="008106AA">
      <w:pPr>
        <w:suppressAutoHyphens w:val="0"/>
        <w:ind w:firstLine="708"/>
        <w:jc w:val="both"/>
        <w:rPr>
          <w:lang w:eastAsia="ru-RU"/>
        </w:rPr>
      </w:pPr>
    </w:p>
    <w:p w:rsidR="008106AA" w:rsidRPr="00895DE2" w:rsidRDefault="008106AA" w:rsidP="008106AA">
      <w:pPr>
        <w:suppressAutoHyphens w:val="0"/>
        <w:ind w:firstLine="708"/>
        <w:jc w:val="both"/>
        <w:rPr>
          <w:lang w:eastAsia="ru-RU"/>
        </w:rPr>
      </w:pPr>
      <w:r w:rsidRPr="00895DE2">
        <w:rPr>
          <w:lang w:eastAsia="ru-RU"/>
        </w:rPr>
        <w:t>б) увеличить расходную часть бюджета муниципального образования «</w:t>
      </w:r>
      <w:r w:rsidRPr="00895DE2">
        <w:t>Муниц</w:t>
      </w:r>
      <w:r w:rsidRPr="00895DE2">
        <w:t>и</w:t>
      </w:r>
      <w:r w:rsidRPr="00895DE2">
        <w:t>пальный округ Красногорский район Удмуртской Республики</w:t>
      </w:r>
      <w:r w:rsidRPr="00895DE2">
        <w:rPr>
          <w:lang w:eastAsia="ru-RU"/>
        </w:rPr>
        <w:t>» на 8 919 520,00 рублей: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710"/>
        <w:gridCol w:w="3685"/>
        <w:gridCol w:w="1701"/>
      </w:tblGrid>
      <w:tr w:rsidR="008106AA" w:rsidRPr="00895DE2" w:rsidTr="00F01502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Сумма, </w:t>
            </w:r>
          </w:p>
          <w:p w:rsidR="008106AA" w:rsidRPr="00895DE2" w:rsidRDefault="008106AA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8106AA" w:rsidRPr="00895DE2" w:rsidTr="00F01502">
        <w:tblPrEx>
          <w:tblLook w:val="04A0" w:firstRow="1" w:lastRow="0" w:firstColumn="1" w:lastColumn="0" w:noHBand="0" w:noVBand="1"/>
        </w:tblPrEx>
        <w:tc>
          <w:tcPr>
            <w:tcW w:w="8080" w:type="dxa"/>
            <w:gridSpan w:val="3"/>
            <w:shd w:val="clear" w:color="auto" w:fill="auto"/>
          </w:tcPr>
          <w:p w:rsidR="008106AA" w:rsidRPr="00895DE2" w:rsidRDefault="008106AA" w:rsidP="008106AA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Администрация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06AA" w:rsidRPr="00895DE2" w:rsidRDefault="008106AA" w:rsidP="008106AA">
            <w:pPr>
              <w:jc w:val="center"/>
              <w:rPr>
                <w:rFonts w:cs="Calibri"/>
                <w:b/>
                <w:i/>
              </w:rPr>
            </w:pPr>
            <w:r w:rsidRPr="00895DE2">
              <w:rPr>
                <w:rFonts w:cs="Calibri"/>
                <w:b/>
                <w:i/>
              </w:rPr>
              <w:t>8 919 520,00</w:t>
            </w:r>
          </w:p>
        </w:tc>
      </w:tr>
      <w:tr w:rsidR="008106AA" w:rsidRPr="00895DE2" w:rsidTr="00F015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06AA" w:rsidRPr="00895DE2" w:rsidRDefault="008106AA" w:rsidP="008106AA">
            <w:pPr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106AA" w:rsidRPr="00895DE2" w:rsidRDefault="008106AA" w:rsidP="008106AA">
            <w:pPr>
              <w:jc w:val="center"/>
            </w:pPr>
          </w:p>
        </w:tc>
      </w:tr>
      <w:tr w:rsidR="008106AA" w:rsidRPr="00895DE2" w:rsidTr="00F015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06AA" w:rsidRPr="00895DE2" w:rsidRDefault="008106AA" w:rsidP="008106AA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895DE2">
              <w:rPr>
                <w:bCs/>
              </w:rPr>
              <w:t>Подпрограмма "Содержание и развитие коммунальной инфраструктуры"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6AA" w:rsidRPr="00895DE2" w:rsidRDefault="008106AA" w:rsidP="008106AA">
            <w:pPr>
              <w:jc w:val="center"/>
            </w:pPr>
          </w:p>
        </w:tc>
      </w:tr>
      <w:tr w:rsidR="008106AA" w:rsidRPr="00895DE2" w:rsidTr="00F015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6AA" w:rsidRPr="00895DE2" w:rsidRDefault="008106AA" w:rsidP="008106AA">
            <w:pPr>
              <w:rPr>
                <w:rFonts w:cs="Calibri"/>
              </w:rPr>
            </w:pPr>
            <w:r w:rsidRPr="00895DE2">
              <w:rPr>
                <w:rFonts w:cs="Calibri"/>
              </w:rPr>
              <w:t>Расходы на содержание объектов водоснабжения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AA" w:rsidRPr="00895DE2" w:rsidRDefault="008106AA" w:rsidP="008106AA">
            <w:pPr>
              <w:jc w:val="center"/>
              <w:rPr>
                <w:rFonts w:cs="Calibri"/>
              </w:rPr>
            </w:pPr>
            <w:r w:rsidRPr="00895DE2">
              <w:rPr>
                <w:rFonts w:cs="Calibri"/>
              </w:rPr>
              <w:t>526 0502 0730162230 243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6AA" w:rsidRPr="00895DE2" w:rsidRDefault="008106AA" w:rsidP="00F01502">
            <w:pPr>
              <w:jc w:val="center"/>
              <w:rPr>
                <w:rFonts w:cs="Calibri"/>
              </w:rPr>
            </w:pPr>
            <w:r w:rsidRPr="00895DE2">
              <w:rPr>
                <w:rFonts w:cs="Calibri"/>
              </w:rPr>
              <w:t>8 919 520,00</w:t>
            </w:r>
          </w:p>
        </w:tc>
      </w:tr>
    </w:tbl>
    <w:p w:rsidR="00FB19C0" w:rsidRPr="00895DE2" w:rsidRDefault="00FB19C0" w:rsidP="00FB19C0">
      <w:pPr>
        <w:ind w:firstLine="709"/>
        <w:jc w:val="both"/>
        <w:rPr>
          <w:b/>
        </w:rPr>
      </w:pPr>
    </w:p>
    <w:p w:rsidR="00FB19C0" w:rsidRPr="00895DE2" w:rsidRDefault="00F01502" w:rsidP="00FB19C0">
      <w:pPr>
        <w:ind w:firstLine="709"/>
        <w:jc w:val="both"/>
        <w:rPr>
          <w:lang w:eastAsia="ru-RU"/>
        </w:rPr>
      </w:pPr>
      <w:r w:rsidRPr="00895DE2">
        <w:rPr>
          <w:b/>
        </w:rPr>
        <w:t>6</w:t>
      </w:r>
      <w:r w:rsidR="00FB19C0" w:rsidRPr="00895DE2">
        <w:rPr>
          <w:b/>
        </w:rPr>
        <w:t>.</w:t>
      </w:r>
      <w:r w:rsidR="00FB19C0" w:rsidRPr="00895DE2">
        <w:t xml:space="preserve"> </w:t>
      </w:r>
      <w:r w:rsidR="00245E84" w:rsidRPr="00895DE2">
        <w:t>В</w:t>
      </w:r>
      <w:r w:rsidR="00245E84" w:rsidRPr="00895DE2">
        <w:rPr>
          <w:lang w:eastAsia="ru-RU"/>
        </w:rPr>
        <w:t xml:space="preserve"> связи с поступлением денежных пожертвований, предоставляемых физическими лицами</w:t>
      </w:r>
      <w:r w:rsidR="00245E84" w:rsidRPr="00895DE2">
        <w:t xml:space="preserve"> в бюджет муниципального округа</w:t>
      </w:r>
      <w:r w:rsidR="00245E84" w:rsidRPr="00895DE2">
        <w:rPr>
          <w:lang w:eastAsia="ru-RU"/>
        </w:rPr>
        <w:t xml:space="preserve"> в сумме </w:t>
      </w:r>
      <w:r w:rsidR="00380F15" w:rsidRPr="00895DE2">
        <w:rPr>
          <w:lang w:eastAsia="ru-RU"/>
        </w:rPr>
        <w:t>54</w:t>
      </w:r>
      <w:r w:rsidR="00245E84" w:rsidRPr="00895DE2">
        <w:rPr>
          <w:lang w:eastAsia="ru-RU"/>
        </w:rPr>
        <w:t xml:space="preserve"> 000,00 рублей </w:t>
      </w:r>
      <w:r w:rsidR="00FB19C0" w:rsidRPr="00895DE2">
        <w:rPr>
          <w:lang w:eastAsia="ru-RU"/>
        </w:rPr>
        <w:t>на организацию</w:t>
      </w:r>
      <w:r w:rsidR="00601E89" w:rsidRPr="00895DE2">
        <w:rPr>
          <w:lang w:eastAsia="ru-RU"/>
        </w:rPr>
        <w:t xml:space="preserve"> отдыха </w:t>
      </w:r>
      <w:r w:rsidR="00601E89" w:rsidRPr="00895DE2">
        <w:rPr>
          <w:lang w:eastAsia="ru-RU"/>
        </w:rPr>
        <w:lastRenderedPageBreak/>
        <w:t>детей в оздоровительных лагерей с дневным пребыванием для проведения выездных культурно-досуговых мероприятий</w:t>
      </w:r>
      <w:r w:rsidR="00FB19C0" w:rsidRPr="00895DE2">
        <w:rPr>
          <w:lang w:eastAsia="ru-RU"/>
        </w:rPr>
        <w:t>:</w:t>
      </w:r>
    </w:p>
    <w:p w:rsidR="00FB19C0" w:rsidRPr="00895DE2" w:rsidRDefault="00FB19C0" w:rsidP="00FB19C0">
      <w:pPr>
        <w:ind w:firstLine="709"/>
        <w:jc w:val="both"/>
        <w:rPr>
          <w:lang w:eastAsia="ru-RU"/>
        </w:rPr>
      </w:pPr>
      <w:r w:rsidRPr="00895DE2">
        <w:rPr>
          <w:lang w:eastAsia="ru-RU"/>
        </w:rPr>
        <w:t>а) ув</w:t>
      </w:r>
      <w:r w:rsidR="00380F15" w:rsidRPr="00895DE2">
        <w:rPr>
          <w:lang w:eastAsia="ru-RU"/>
        </w:rPr>
        <w:t>еличить плановое назначение на 54</w:t>
      </w:r>
      <w:r w:rsidR="00F11ED4" w:rsidRPr="00895DE2">
        <w:rPr>
          <w:lang w:eastAsia="ru-RU"/>
        </w:rPr>
        <w:t> 000,00</w:t>
      </w:r>
      <w:r w:rsidRPr="00895DE2">
        <w:rPr>
          <w:lang w:eastAsia="ru-RU"/>
        </w:rPr>
        <w:t xml:space="preserve"> руб. по следующим видам доходов: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21"/>
        <w:gridCol w:w="1324"/>
      </w:tblGrid>
      <w:tr w:rsidR="00FB19C0" w:rsidRPr="00895DE2" w:rsidTr="008106AA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Код </w:t>
            </w:r>
            <w:proofErr w:type="gramStart"/>
            <w:r w:rsidRPr="00895DE2">
              <w:rPr>
                <w:b/>
                <w:lang w:eastAsia="ru-RU"/>
              </w:rPr>
              <w:t>бюджетной</w:t>
            </w:r>
            <w:proofErr w:type="gramEnd"/>
            <w:r w:rsidRPr="00895DE2">
              <w:rPr>
                <w:b/>
                <w:lang w:eastAsia="ru-RU"/>
              </w:rPr>
              <w:t xml:space="preserve"> </w:t>
            </w:r>
          </w:p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Сумма, </w:t>
            </w:r>
          </w:p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руб.</w:t>
            </w:r>
          </w:p>
        </w:tc>
      </w:tr>
      <w:tr w:rsidR="00FB19C0" w:rsidRPr="00895DE2" w:rsidTr="008106A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9C0" w:rsidRPr="00895DE2" w:rsidRDefault="00FB19C0" w:rsidP="00FB19C0">
            <w:pPr>
              <w:suppressAutoHyphens w:val="0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>2 07 04020 14 0000 150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</w:pPr>
            <w:r w:rsidRPr="00895DE2">
              <w:rPr>
                <w:lang w:eastAsia="ru-RU"/>
              </w:rPr>
              <w:t>Поступления от денежных пожертвований, пред</w:t>
            </w:r>
            <w:r w:rsidRPr="00895DE2">
              <w:rPr>
                <w:lang w:eastAsia="ru-RU"/>
              </w:rPr>
              <w:t>о</w:t>
            </w:r>
            <w:r w:rsidRPr="00895DE2">
              <w:rPr>
                <w:lang w:eastAsia="ru-RU"/>
              </w:rPr>
              <w:t>ставляемых физическими лицами получателям средств бюджетов муниципальных округов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9C0" w:rsidRPr="00895DE2" w:rsidRDefault="00380F15" w:rsidP="00F11ED4">
            <w:pPr>
              <w:suppressAutoHyphens w:val="0"/>
              <w:jc w:val="center"/>
              <w:rPr>
                <w:lang w:eastAsia="ru-RU"/>
              </w:rPr>
            </w:pPr>
            <w:r w:rsidRPr="00895DE2">
              <w:rPr>
                <w:lang w:eastAsia="ru-RU"/>
              </w:rPr>
              <w:t>54</w:t>
            </w:r>
            <w:r w:rsidR="00F11ED4" w:rsidRPr="00895DE2">
              <w:rPr>
                <w:lang w:eastAsia="ru-RU"/>
              </w:rPr>
              <w:t xml:space="preserve"> 000</w:t>
            </w:r>
            <w:r w:rsidR="00FB19C0" w:rsidRPr="00895DE2">
              <w:rPr>
                <w:lang w:eastAsia="ru-RU"/>
              </w:rPr>
              <w:t>,</w:t>
            </w:r>
            <w:r w:rsidR="00F11ED4" w:rsidRPr="00895DE2">
              <w:rPr>
                <w:lang w:eastAsia="ru-RU"/>
              </w:rPr>
              <w:t>00</w:t>
            </w:r>
          </w:p>
        </w:tc>
      </w:tr>
    </w:tbl>
    <w:p w:rsidR="00FB19C0" w:rsidRPr="00895DE2" w:rsidRDefault="00FB19C0" w:rsidP="00FB19C0">
      <w:pPr>
        <w:suppressAutoHyphens w:val="0"/>
        <w:ind w:firstLine="708"/>
        <w:jc w:val="both"/>
        <w:rPr>
          <w:lang w:eastAsia="ru-RU"/>
        </w:rPr>
      </w:pPr>
    </w:p>
    <w:p w:rsidR="00FB19C0" w:rsidRPr="00895DE2" w:rsidRDefault="00FB19C0" w:rsidP="00FB19C0">
      <w:pPr>
        <w:suppressAutoHyphens w:val="0"/>
        <w:ind w:firstLine="708"/>
        <w:jc w:val="both"/>
      </w:pPr>
      <w:r w:rsidRPr="00895DE2">
        <w:rPr>
          <w:lang w:eastAsia="ru-RU"/>
        </w:rPr>
        <w:t>б) 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>пальный округ Красногорский р</w:t>
      </w:r>
      <w:r w:rsidR="00380F15" w:rsidRPr="00895DE2">
        <w:rPr>
          <w:lang w:eastAsia="ru-RU"/>
        </w:rPr>
        <w:t>айон Удмуртской Республики» на 54</w:t>
      </w:r>
      <w:r w:rsidR="00F11ED4" w:rsidRPr="00895DE2">
        <w:rPr>
          <w:lang w:eastAsia="ru-RU"/>
        </w:rPr>
        <w:t> 000,00</w:t>
      </w:r>
      <w:r w:rsidRPr="00895DE2">
        <w:rPr>
          <w:lang w:eastAsia="ru-RU"/>
        </w:rPr>
        <w:t xml:space="preserve"> рублей: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1708"/>
        <w:gridCol w:w="3954"/>
        <w:gridCol w:w="1310"/>
      </w:tblGrid>
      <w:tr w:rsidR="00FB19C0" w:rsidRPr="00895DE2" w:rsidTr="008106AA">
        <w:trPr>
          <w:trHeight w:val="47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Код </w:t>
            </w:r>
            <w:proofErr w:type="gramStart"/>
            <w:r w:rsidRPr="00895DE2">
              <w:rPr>
                <w:b/>
                <w:lang w:eastAsia="ru-RU"/>
              </w:rPr>
              <w:t>бюджетной</w:t>
            </w:r>
            <w:proofErr w:type="gramEnd"/>
            <w:r w:rsidRPr="00895DE2">
              <w:rPr>
                <w:b/>
                <w:lang w:eastAsia="ru-RU"/>
              </w:rPr>
              <w:t xml:space="preserve"> </w:t>
            </w:r>
          </w:p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 xml:space="preserve">Сумма, </w:t>
            </w:r>
          </w:p>
          <w:p w:rsidR="00FB19C0" w:rsidRPr="00895DE2" w:rsidRDefault="00FB19C0" w:rsidP="008106AA">
            <w:pPr>
              <w:suppressAutoHyphens w:val="0"/>
              <w:jc w:val="center"/>
              <w:rPr>
                <w:b/>
                <w:lang w:eastAsia="ru-RU"/>
              </w:rPr>
            </w:pPr>
            <w:r w:rsidRPr="00895DE2">
              <w:rPr>
                <w:b/>
                <w:lang w:eastAsia="ru-RU"/>
              </w:rPr>
              <w:t>руб.</w:t>
            </w:r>
          </w:p>
        </w:tc>
      </w:tr>
      <w:tr w:rsidR="00FB19C0" w:rsidRPr="00895DE2" w:rsidTr="008106AA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C0" w:rsidRPr="00895DE2" w:rsidRDefault="00380F15" w:rsidP="00F11ED4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54</w:t>
            </w:r>
            <w:r w:rsidR="00F11ED4" w:rsidRPr="00895DE2">
              <w:rPr>
                <w:b/>
                <w:i/>
              </w:rPr>
              <w:t> 000,00</w:t>
            </w:r>
          </w:p>
        </w:tc>
      </w:tr>
      <w:tr w:rsidR="00FB19C0" w:rsidRPr="00895DE2" w:rsidTr="008106AA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rPr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C0" w:rsidRPr="00895DE2" w:rsidRDefault="00FB19C0" w:rsidP="008106AA">
            <w:pPr>
              <w:jc w:val="center"/>
              <w:rPr>
                <w:b/>
                <w:i/>
              </w:rPr>
            </w:pPr>
          </w:p>
        </w:tc>
      </w:tr>
      <w:tr w:rsidR="00FB19C0" w:rsidRPr="00895DE2" w:rsidTr="008106AA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suppressAutoHyphens w:val="0"/>
              <w:rPr>
                <w:bCs/>
              </w:rPr>
            </w:pPr>
            <w:r w:rsidRPr="00895DE2">
              <w:rPr>
                <w:bCs/>
              </w:rPr>
              <w:t>Подпрограмма «Организация отдыха, оздоровления, занятости и трудоустро</w:t>
            </w:r>
            <w:r w:rsidRPr="00895DE2">
              <w:rPr>
                <w:bCs/>
              </w:rPr>
              <w:t>й</w:t>
            </w:r>
            <w:r w:rsidRPr="00895DE2">
              <w:rPr>
                <w:bCs/>
              </w:rPr>
              <w:t>ства детей, подростков и молодежи»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C0" w:rsidRPr="00895DE2" w:rsidRDefault="00FB19C0" w:rsidP="008106AA">
            <w:pPr>
              <w:jc w:val="center"/>
              <w:rPr>
                <w:b/>
                <w:i/>
              </w:rPr>
            </w:pPr>
          </w:p>
        </w:tc>
      </w:tr>
      <w:tr w:rsidR="00FB19C0" w:rsidRPr="00895DE2" w:rsidTr="008106AA">
        <w:trPr>
          <w:trHeight w:val="340"/>
        </w:trPr>
        <w:tc>
          <w:tcPr>
            <w:tcW w:w="4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9C0" w:rsidRPr="00895DE2" w:rsidRDefault="00FB19C0" w:rsidP="008106AA">
            <w:pPr>
              <w:outlineLvl w:val="1"/>
              <w:rPr>
                <w:lang w:eastAsia="ru-RU"/>
              </w:rPr>
            </w:pPr>
            <w:r w:rsidRPr="00895DE2"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B19C0" w:rsidRPr="00895DE2" w:rsidRDefault="00FB19C0" w:rsidP="00F11ED4">
            <w:pPr>
              <w:suppressAutoHyphens w:val="0"/>
              <w:jc w:val="center"/>
              <w:rPr>
                <w:bCs/>
              </w:rPr>
            </w:pPr>
            <w:r w:rsidRPr="00895DE2">
              <w:rPr>
                <w:bCs/>
              </w:rPr>
              <w:t>541 070</w:t>
            </w:r>
            <w:r w:rsidR="00F11ED4" w:rsidRPr="00895DE2">
              <w:rPr>
                <w:bCs/>
              </w:rPr>
              <w:t>9</w:t>
            </w:r>
            <w:r w:rsidRPr="00895DE2">
              <w:rPr>
                <w:bCs/>
              </w:rPr>
              <w:t xml:space="preserve"> 0160161430 244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B19C0" w:rsidRPr="00895DE2" w:rsidRDefault="007C05D1" w:rsidP="007C05D1">
            <w:pPr>
              <w:jc w:val="center"/>
              <w:rPr>
                <w:bCs/>
              </w:rPr>
            </w:pPr>
            <w:r w:rsidRPr="00895DE2">
              <w:rPr>
                <w:bCs/>
              </w:rPr>
              <w:t>54</w:t>
            </w:r>
            <w:r w:rsidR="00F11ED4" w:rsidRPr="00895DE2">
              <w:rPr>
                <w:bCs/>
              </w:rPr>
              <w:t> 000,00</w:t>
            </w:r>
          </w:p>
        </w:tc>
      </w:tr>
    </w:tbl>
    <w:p w:rsidR="00E56440" w:rsidRPr="00895DE2" w:rsidRDefault="00E56440" w:rsidP="00E56440">
      <w:pPr>
        <w:jc w:val="both"/>
        <w:rPr>
          <w:b/>
        </w:rPr>
      </w:pPr>
      <w:r w:rsidRPr="00895DE2">
        <w:tab/>
      </w:r>
    </w:p>
    <w:p w:rsidR="00E56440" w:rsidRPr="00895DE2" w:rsidRDefault="00F01502" w:rsidP="00E56440">
      <w:pPr>
        <w:ind w:firstLine="708"/>
        <w:jc w:val="both"/>
        <w:rPr>
          <w:b/>
        </w:rPr>
      </w:pPr>
      <w:r w:rsidRPr="00895DE2">
        <w:rPr>
          <w:b/>
        </w:rPr>
        <w:t>7</w:t>
      </w:r>
      <w:r w:rsidR="00E56440" w:rsidRPr="00895DE2">
        <w:rPr>
          <w:b/>
        </w:rPr>
        <w:t xml:space="preserve">. </w:t>
      </w:r>
      <w:r w:rsidR="00E56440" w:rsidRPr="00895DE2">
        <w:t>Перераспределить бюджетные ассигнования резервного фонда Администрации МО «Муниципальный округ Красногорский район Удмуртской Республики» между главными распорядителями бюджетных средств</w:t>
      </w:r>
      <w:r w:rsidR="00E56440" w:rsidRPr="00895DE2">
        <w:rPr>
          <w:b/>
        </w:rPr>
        <w:t xml:space="preserve"> на 2023 год: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227"/>
        <w:gridCol w:w="3438"/>
        <w:gridCol w:w="20"/>
        <w:gridCol w:w="1580"/>
      </w:tblGrid>
      <w:tr w:rsidR="00E56440" w:rsidRPr="00895DE2" w:rsidTr="008106AA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t xml:space="preserve">Сумма, </w:t>
            </w:r>
          </w:p>
          <w:p w:rsidR="00E56440" w:rsidRPr="00895DE2" w:rsidRDefault="00E56440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t>рублей</w:t>
            </w:r>
          </w:p>
        </w:tc>
      </w:tr>
      <w:tr w:rsidR="00E56440" w:rsidRPr="00895DE2" w:rsidTr="008106A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Уменьшить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t>-</w:t>
            </w:r>
          </w:p>
        </w:tc>
      </w:tr>
      <w:tr w:rsidR="00E56440" w:rsidRPr="00895DE2" w:rsidTr="008106A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895DE2" w:rsidRDefault="00E56440" w:rsidP="008106AA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440" w:rsidRPr="00895DE2" w:rsidRDefault="00E56440" w:rsidP="00DC6D92">
            <w:pPr>
              <w:jc w:val="center"/>
              <w:rPr>
                <w:rFonts w:cs="Calibri"/>
                <w:b/>
                <w:i/>
              </w:rPr>
            </w:pPr>
            <w:r w:rsidRPr="00895DE2">
              <w:rPr>
                <w:rFonts w:cs="Calibri"/>
                <w:b/>
                <w:i/>
              </w:rPr>
              <w:t>-</w:t>
            </w:r>
            <w:r w:rsidR="00DC6D92" w:rsidRPr="00895DE2">
              <w:rPr>
                <w:rFonts w:cs="Calibri"/>
                <w:b/>
                <w:i/>
              </w:rPr>
              <w:t>76 800</w:t>
            </w:r>
            <w:r w:rsidRPr="00895DE2">
              <w:rPr>
                <w:rFonts w:cs="Calibri"/>
                <w:b/>
                <w:i/>
              </w:rPr>
              <w:t>,00</w:t>
            </w:r>
          </w:p>
        </w:tc>
      </w:tr>
      <w:tr w:rsidR="00E56440" w:rsidRPr="00895DE2" w:rsidTr="008106A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895DE2" w:rsidRDefault="00E56440" w:rsidP="008106AA">
            <w:pPr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895DE2" w:rsidRDefault="00E56440" w:rsidP="008106A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895DE2" w:rsidTr="008106A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895DE2" w:rsidRDefault="00E56440" w:rsidP="008106AA">
            <w:pPr>
              <w:rPr>
                <w:rFonts w:cs="Calibri"/>
                <w:bCs/>
              </w:rPr>
            </w:pPr>
            <w:r w:rsidRPr="00895DE2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440" w:rsidRPr="00895DE2" w:rsidRDefault="00E56440" w:rsidP="008106AA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56440" w:rsidRPr="00895DE2" w:rsidTr="008106AA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6440" w:rsidRPr="00895DE2" w:rsidRDefault="00E56440" w:rsidP="008106AA">
            <w:pPr>
              <w:outlineLvl w:val="1"/>
              <w:rPr>
                <w:rFonts w:cs="Calibri"/>
                <w:bCs/>
              </w:rPr>
            </w:pPr>
            <w:r w:rsidRPr="00895DE2">
              <w:rPr>
                <w:bCs/>
              </w:rPr>
              <w:t>Резервные фонды</w:t>
            </w:r>
          </w:p>
        </w:tc>
        <w:tc>
          <w:tcPr>
            <w:tcW w:w="3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440" w:rsidRPr="00895DE2" w:rsidRDefault="00E56440" w:rsidP="008106AA">
            <w:pPr>
              <w:suppressAutoHyphens w:val="0"/>
              <w:jc w:val="center"/>
              <w:rPr>
                <w:rFonts w:cs="Calibri"/>
                <w:bCs/>
              </w:rPr>
            </w:pPr>
            <w:r w:rsidRPr="00895DE2">
              <w:rPr>
                <w:bCs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6440" w:rsidRPr="00895DE2" w:rsidRDefault="00DC6D92" w:rsidP="00DC6D92">
            <w:pPr>
              <w:jc w:val="center"/>
              <w:rPr>
                <w:rFonts w:cs="Calibri"/>
                <w:bCs/>
              </w:rPr>
            </w:pPr>
            <w:r w:rsidRPr="00895DE2">
              <w:rPr>
                <w:rFonts w:cs="Calibri"/>
                <w:bCs/>
              </w:rPr>
              <w:t>-76 800</w:t>
            </w:r>
            <w:r w:rsidR="00E56440" w:rsidRPr="00895DE2">
              <w:rPr>
                <w:rFonts w:cs="Calibri"/>
                <w:bCs/>
              </w:rPr>
              <w:t>,00</w:t>
            </w:r>
          </w:p>
        </w:tc>
      </w:tr>
      <w:tr w:rsidR="00E56440" w:rsidRPr="00895DE2" w:rsidTr="008106A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Увеличить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  <w:rPr>
                <w:b/>
              </w:rPr>
            </w:pPr>
          </w:p>
        </w:tc>
      </w:tr>
      <w:tr w:rsidR="00E56440" w:rsidRPr="00895DE2" w:rsidTr="008106A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895DE2" w:rsidRDefault="00E56440" w:rsidP="008106AA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895DE2" w:rsidRDefault="00DC6D92" w:rsidP="008106AA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76 8</w:t>
            </w:r>
            <w:r w:rsidR="00E56440" w:rsidRPr="00895DE2">
              <w:rPr>
                <w:b/>
                <w:i/>
              </w:rPr>
              <w:t>00,00</w:t>
            </w:r>
          </w:p>
        </w:tc>
      </w:tr>
      <w:tr w:rsidR="00E56440" w:rsidRPr="00895DE2" w:rsidTr="008106A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895DE2" w:rsidRDefault="00E56440" w:rsidP="008106AA">
            <w:pPr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</w:pPr>
          </w:p>
        </w:tc>
      </w:tr>
      <w:tr w:rsidR="00E56440" w:rsidRPr="00895DE2" w:rsidTr="008106AA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6440" w:rsidRPr="00895DE2" w:rsidRDefault="00E56440" w:rsidP="008106AA">
            <w:pPr>
              <w:rPr>
                <w:bCs/>
              </w:rPr>
            </w:pPr>
            <w:r w:rsidRPr="00895DE2">
              <w:rPr>
                <w:bCs/>
              </w:rPr>
              <w:t>Подпрограмма «Организация муниципального управления»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440" w:rsidRPr="00895DE2" w:rsidRDefault="00E56440" w:rsidP="008106AA">
            <w:pPr>
              <w:jc w:val="center"/>
            </w:pPr>
          </w:p>
        </w:tc>
      </w:tr>
      <w:tr w:rsidR="00E56440" w:rsidRPr="00895DE2" w:rsidTr="00DC6D92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440" w:rsidRPr="00895DE2" w:rsidRDefault="00E56440" w:rsidP="008106AA">
            <w:pPr>
              <w:rPr>
                <w:color w:val="000000"/>
              </w:rPr>
            </w:pPr>
            <w:r w:rsidRPr="00895DE2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6440" w:rsidRPr="00895DE2" w:rsidRDefault="00E56440" w:rsidP="008106AA">
            <w:pPr>
              <w:suppressAutoHyphens w:val="0"/>
              <w:jc w:val="center"/>
            </w:pPr>
            <w:r w:rsidRPr="00895DE2">
              <w:t>526 0104 0910260030 244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440" w:rsidRPr="00895DE2" w:rsidRDefault="00DC6D92" w:rsidP="008106AA">
            <w:pPr>
              <w:jc w:val="center"/>
            </w:pPr>
            <w:r w:rsidRPr="00895DE2">
              <w:t>34 031,00</w:t>
            </w:r>
          </w:p>
        </w:tc>
      </w:tr>
      <w:tr w:rsidR="00DC6D92" w:rsidRPr="00895DE2" w:rsidTr="00DC6D92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D92" w:rsidRPr="00895DE2" w:rsidRDefault="00DC6D92" w:rsidP="008106AA">
            <w:pPr>
              <w:rPr>
                <w:color w:val="000000"/>
              </w:rPr>
            </w:pPr>
            <w:r w:rsidRPr="00895DE2">
              <w:rPr>
                <w:color w:val="000000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D92" w:rsidRPr="00895DE2" w:rsidRDefault="00DC6D92" w:rsidP="008106AA">
            <w:pPr>
              <w:suppressAutoHyphens w:val="0"/>
              <w:jc w:val="center"/>
            </w:pPr>
            <w:r w:rsidRPr="00895DE2">
              <w:t>526 0113 0910260120 244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D92" w:rsidRPr="00895DE2" w:rsidRDefault="00DC6D92" w:rsidP="008106AA">
            <w:pPr>
              <w:jc w:val="center"/>
            </w:pPr>
            <w:r w:rsidRPr="00895DE2">
              <w:t>16 331,00</w:t>
            </w:r>
          </w:p>
        </w:tc>
      </w:tr>
      <w:tr w:rsidR="00DC6D92" w:rsidRPr="00895DE2" w:rsidTr="008106A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92" w:rsidRPr="00895DE2" w:rsidRDefault="00DC6D92" w:rsidP="008106AA">
            <w:pPr>
              <w:rPr>
                <w:color w:val="000000"/>
              </w:rPr>
            </w:pPr>
            <w:r w:rsidRPr="00895DE2">
              <w:rPr>
                <w:color w:val="000000"/>
              </w:rPr>
              <w:t>Расходы на обеспечение деятельности МБУ «Центр по комплексному обслуживанию муниципальных учреждений»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92" w:rsidRPr="00895DE2" w:rsidRDefault="00DC6D92" w:rsidP="008106AA">
            <w:pPr>
              <w:suppressAutoHyphens w:val="0"/>
              <w:jc w:val="center"/>
            </w:pPr>
            <w:r w:rsidRPr="00895DE2">
              <w:t>526 0113 0910260140 611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D92" w:rsidRPr="00895DE2" w:rsidRDefault="00DC6D92" w:rsidP="008106AA">
            <w:pPr>
              <w:jc w:val="center"/>
            </w:pPr>
            <w:r w:rsidRPr="00895DE2">
              <w:t>26 438,00</w:t>
            </w:r>
          </w:p>
        </w:tc>
      </w:tr>
    </w:tbl>
    <w:p w:rsidR="00E56440" w:rsidRPr="00895DE2" w:rsidRDefault="00E56440" w:rsidP="00E56440">
      <w:pPr>
        <w:ind w:firstLine="708"/>
        <w:jc w:val="both"/>
        <w:rPr>
          <w:b/>
        </w:rPr>
      </w:pPr>
    </w:p>
    <w:p w:rsidR="00245E84" w:rsidRPr="00895DE2" w:rsidRDefault="00F01502" w:rsidP="00245E84">
      <w:pPr>
        <w:ind w:firstLine="708"/>
        <w:jc w:val="both"/>
        <w:rPr>
          <w:b/>
        </w:rPr>
      </w:pPr>
      <w:r w:rsidRPr="00895DE2">
        <w:rPr>
          <w:b/>
        </w:rPr>
        <w:t>8</w:t>
      </w:r>
      <w:r w:rsidR="00245E84" w:rsidRPr="00895DE2">
        <w:rPr>
          <w:b/>
        </w:rPr>
        <w:t xml:space="preserve">. </w:t>
      </w:r>
      <w:r w:rsidR="00245E84" w:rsidRPr="00895DE2">
        <w:t xml:space="preserve">Перераспределить ассигнования между главными распорядителями бюджетных средств </w:t>
      </w:r>
      <w:r w:rsidR="00245E84" w:rsidRPr="00895DE2">
        <w:rPr>
          <w:b/>
        </w:rPr>
        <w:t>в 2023 году: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113"/>
        <w:gridCol w:w="3430"/>
        <w:gridCol w:w="1701"/>
      </w:tblGrid>
      <w:tr w:rsidR="00245E84" w:rsidRPr="00895DE2" w:rsidTr="008106AA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5E84" w:rsidRPr="00895DE2" w:rsidRDefault="00245E84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5E84" w:rsidRPr="00895DE2" w:rsidRDefault="00245E84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t xml:space="preserve">Код бюджетной </w:t>
            </w:r>
            <w:r w:rsidRPr="00895DE2">
              <w:rPr>
                <w:b/>
              </w:rPr>
              <w:lastRenderedPageBreak/>
              <w:t>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95DE2" w:rsidRDefault="00245E84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lastRenderedPageBreak/>
              <w:t xml:space="preserve">Сумма, </w:t>
            </w:r>
          </w:p>
          <w:p w:rsidR="00245E84" w:rsidRPr="00895DE2" w:rsidRDefault="00245E84" w:rsidP="008106AA">
            <w:pPr>
              <w:jc w:val="center"/>
              <w:rPr>
                <w:b/>
              </w:rPr>
            </w:pPr>
            <w:r w:rsidRPr="00895DE2">
              <w:rPr>
                <w:b/>
              </w:rPr>
              <w:lastRenderedPageBreak/>
              <w:t>руб.</w:t>
            </w:r>
          </w:p>
        </w:tc>
      </w:tr>
      <w:tr w:rsidR="00245E84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95DE2" w:rsidRDefault="00245E84" w:rsidP="008106AA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lastRenderedPageBreak/>
              <w:t>Уменьшить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95DE2" w:rsidRDefault="00245E84" w:rsidP="00245E84">
            <w:pPr>
              <w:jc w:val="center"/>
              <w:rPr>
                <w:b/>
              </w:rPr>
            </w:pPr>
          </w:p>
        </w:tc>
      </w:tr>
      <w:tr w:rsidR="00245E84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95DE2" w:rsidRDefault="00245E84" w:rsidP="008106AA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95DE2" w:rsidRDefault="00245E84" w:rsidP="00245E84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-8 400,16</w:t>
            </w:r>
          </w:p>
        </w:tc>
      </w:tr>
      <w:tr w:rsidR="004157C1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7C1" w:rsidRPr="00895DE2" w:rsidRDefault="004157C1" w:rsidP="008106AA">
            <w:pPr>
              <w:rPr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C1" w:rsidRPr="00895DE2" w:rsidRDefault="004157C1" w:rsidP="008106AA">
            <w:pPr>
              <w:jc w:val="center"/>
            </w:pPr>
          </w:p>
        </w:tc>
      </w:tr>
      <w:tr w:rsidR="004157C1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7C1" w:rsidRPr="00895DE2" w:rsidRDefault="004157C1" w:rsidP="008106AA">
            <w:pPr>
              <w:suppressAutoHyphens w:val="0"/>
              <w:rPr>
                <w:bCs/>
              </w:rPr>
            </w:pPr>
            <w:r w:rsidRPr="00895DE2">
              <w:rPr>
                <w:bCs/>
              </w:rPr>
              <w:t>Подпрограмма «Организация отдыха, оздоровления, занятости и труд</w:t>
            </w:r>
            <w:r w:rsidRPr="00895DE2">
              <w:rPr>
                <w:bCs/>
              </w:rPr>
              <w:t>о</w:t>
            </w:r>
            <w:r w:rsidRPr="00895DE2">
              <w:rPr>
                <w:bCs/>
              </w:rPr>
              <w:t>устройства детей, подростков и молодежи»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C1" w:rsidRPr="00895DE2" w:rsidRDefault="004157C1" w:rsidP="008106AA">
            <w:pPr>
              <w:jc w:val="center"/>
            </w:pPr>
          </w:p>
        </w:tc>
      </w:tr>
      <w:tr w:rsidR="00245E84" w:rsidRPr="00895DE2" w:rsidTr="008106A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E84" w:rsidRPr="00895DE2" w:rsidRDefault="004157C1" w:rsidP="008106AA">
            <w:pPr>
              <w:rPr>
                <w:color w:val="000000"/>
              </w:rPr>
            </w:pPr>
            <w:r w:rsidRPr="00895DE2">
              <w:rPr>
                <w:color w:val="000000"/>
              </w:rPr>
              <w:t>Расходы на организацию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84" w:rsidRPr="00895DE2" w:rsidRDefault="00245E84" w:rsidP="00245E84">
            <w:pPr>
              <w:suppressAutoHyphens w:val="0"/>
              <w:jc w:val="center"/>
            </w:pPr>
            <w:r w:rsidRPr="00895DE2">
              <w:t>526 0707 0160161450 244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5E84" w:rsidRPr="00895DE2" w:rsidRDefault="00245E84" w:rsidP="00245E84">
            <w:pPr>
              <w:jc w:val="center"/>
            </w:pPr>
            <w:r w:rsidRPr="00895DE2">
              <w:t>-8 400,16</w:t>
            </w:r>
          </w:p>
        </w:tc>
      </w:tr>
      <w:tr w:rsidR="00245E84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95DE2" w:rsidRDefault="00245E84" w:rsidP="008106AA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Увеличить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95DE2" w:rsidRDefault="00245E84" w:rsidP="008106AA">
            <w:pPr>
              <w:jc w:val="center"/>
              <w:rPr>
                <w:b/>
              </w:rPr>
            </w:pPr>
          </w:p>
        </w:tc>
      </w:tr>
      <w:tr w:rsidR="00245E84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95DE2" w:rsidRDefault="00245E84" w:rsidP="008106AA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95DE2" w:rsidRDefault="004B04E4" w:rsidP="008106AA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1 113,13</w:t>
            </w:r>
          </w:p>
        </w:tc>
      </w:tr>
      <w:tr w:rsidR="004B04E4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E4" w:rsidRPr="00895DE2" w:rsidRDefault="004B04E4" w:rsidP="008106AA">
            <w:pPr>
              <w:rPr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4E4" w:rsidRPr="00895DE2" w:rsidRDefault="004B04E4" w:rsidP="008106AA">
            <w:pPr>
              <w:jc w:val="center"/>
            </w:pPr>
          </w:p>
        </w:tc>
      </w:tr>
      <w:tr w:rsidR="004B04E4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E4" w:rsidRPr="00895DE2" w:rsidRDefault="004B04E4" w:rsidP="008106AA">
            <w:pPr>
              <w:suppressAutoHyphens w:val="0"/>
              <w:rPr>
                <w:bCs/>
              </w:rPr>
            </w:pPr>
            <w:r w:rsidRPr="00895DE2">
              <w:rPr>
                <w:bCs/>
              </w:rPr>
              <w:t>Подпрограмма «Организация отдыха, оздоровления, занятости и труд</w:t>
            </w:r>
            <w:r w:rsidRPr="00895DE2">
              <w:rPr>
                <w:bCs/>
              </w:rPr>
              <w:t>о</w:t>
            </w:r>
            <w:r w:rsidRPr="00895DE2">
              <w:rPr>
                <w:bCs/>
              </w:rPr>
              <w:t>устройства детей, подростков и молодежи»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4E4" w:rsidRPr="00895DE2" w:rsidRDefault="004B04E4" w:rsidP="008106AA">
            <w:pPr>
              <w:jc w:val="center"/>
            </w:pPr>
          </w:p>
        </w:tc>
      </w:tr>
      <w:tr w:rsidR="00245E84" w:rsidRPr="00895DE2" w:rsidTr="008106A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E84" w:rsidRPr="00895DE2" w:rsidRDefault="004B04E4" w:rsidP="008106AA">
            <w:pPr>
              <w:rPr>
                <w:bCs/>
              </w:rPr>
            </w:pPr>
            <w:r w:rsidRPr="00895DE2"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84" w:rsidRPr="00895DE2" w:rsidRDefault="00245E84" w:rsidP="004B04E4">
            <w:pPr>
              <w:suppressAutoHyphens w:val="0"/>
              <w:jc w:val="center"/>
            </w:pPr>
            <w:r w:rsidRPr="00895DE2">
              <w:t>541 070</w:t>
            </w:r>
            <w:r w:rsidR="004B04E4" w:rsidRPr="00895DE2">
              <w:t>7</w:t>
            </w:r>
            <w:r w:rsidRPr="00895DE2">
              <w:t xml:space="preserve"> 0</w:t>
            </w:r>
            <w:r w:rsidR="004B04E4" w:rsidRPr="00895DE2">
              <w:t>1601S5230</w:t>
            </w:r>
            <w:r w:rsidRPr="00895DE2">
              <w:t xml:space="preserve">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5E84" w:rsidRPr="00895DE2" w:rsidRDefault="004B04E4" w:rsidP="008106AA">
            <w:pPr>
              <w:jc w:val="center"/>
            </w:pPr>
            <w:r w:rsidRPr="00895DE2">
              <w:rPr>
                <w:lang w:val="en-US"/>
              </w:rPr>
              <w:t>1 113,</w:t>
            </w:r>
            <w:r w:rsidRPr="00895DE2">
              <w:t>13</w:t>
            </w:r>
          </w:p>
        </w:tc>
      </w:tr>
      <w:tr w:rsidR="007B453B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53B" w:rsidRPr="00895DE2" w:rsidRDefault="007B453B" w:rsidP="007B453B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Отдел культуры, спорта и молодёжной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3B" w:rsidRPr="00895DE2" w:rsidRDefault="007B453B" w:rsidP="008106AA">
            <w:pPr>
              <w:jc w:val="center"/>
              <w:rPr>
                <w:b/>
                <w:i/>
              </w:rPr>
            </w:pPr>
            <w:r w:rsidRPr="00895DE2">
              <w:rPr>
                <w:b/>
                <w:i/>
              </w:rPr>
              <w:t>7 287,03</w:t>
            </w:r>
          </w:p>
        </w:tc>
      </w:tr>
      <w:tr w:rsidR="007B453B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53B" w:rsidRPr="00895DE2" w:rsidRDefault="007B453B" w:rsidP="008106AA">
            <w:pPr>
              <w:rPr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3B" w:rsidRPr="00895DE2" w:rsidRDefault="007B453B" w:rsidP="008106AA">
            <w:pPr>
              <w:jc w:val="center"/>
            </w:pPr>
          </w:p>
        </w:tc>
      </w:tr>
      <w:tr w:rsidR="007B453B" w:rsidRPr="00895DE2" w:rsidTr="008106AA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53B" w:rsidRPr="00895DE2" w:rsidRDefault="007B453B" w:rsidP="008106AA">
            <w:pPr>
              <w:suppressAutoHyphens w:val="0"/>
              <w:rPr>
                <w:bCs/>
              </w:rPr>
            </w:pPr>
            <w:r w:rsidRPr="00895DE2">
              <w:rPr>
                <w:bCs/>
              </w:rPr>
              <w:t>Подпрограмма «Организация отдыха, оздоровления, занятости и труд</w:t>
            </w:r>
            <w:r w:rsidRPr="00895DE2">
              <w:rPr>
                <w:bCs/>
              </w:rPr>
              <w:t>о</w:t>
            </w:r>
            <w:r w:rsidRPr="00895DE2">
              <w:rPr>
                <w:bCs/>
              </w:rPr>
              <w:t>устройства детей, подростков и молодежи»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3B" w:rsidRPr="00895DE2" w:rsidRDefault="007B453B" w:rsidP="008106AA">
            <w:pPr>
              <w:jc w:val="center"/>
            </w:pPr>
          </w:p>
        </w:tc>
      </w:tr>
      <w:tr w:rsidR="007B453B" w:rsidRPr="00895DE2" w:rsidTr="008106AA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53B" w:rsidRPr="00895DE2" w:rsidRDefault="007B453B" w:rsidP="008106AA">
            <w:pPr>
              <w:rPr>
                <w:bCs/>
              </w:rPr>
            </w:pPr>
            <w:r w:rsidRPr="00895DE2"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53B" w:rsidRPr="00895DE2" w:rsidRDefault="007B453B" w:rsidP="004B04E4">
            <w:pPr>
              <w:suppressAutoHyphens w:val="0"/>
              <w:jc w:val="center"/>
            </w:pPr>
            <w:r w:rsidRPr="00895DE2">
              <w:t>540 0707 01601S5230 612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53B" w:rsidRPr="00895DE2" w:rsidRDefault="007B453B" w:rsidP="008106AA">
            <w:pPr>
              <w:jc w:val="center"/>
            </w:pPr>
            <w:r w:rsidRPr="00895DE2">
              <w:t>7 287,03</w:t>
            </w:r>
          </w:p>
        </w:tc>
      </w:tr>
    </w:tbl>
    <w:p w:rsidR="00E56440" w:rsidRPr="00895DE2" w:rsidRDefault="00E56440" w:rsidP="00245E84">
      <w:pPr>
        <w:jc w:val="both"/>
      </w:pPr>
    </w:p>
    <w:p w:rsidR="00E56440" w:rsidRPr="00895DE2" w:rsidRDefault="00F01502" w:rsidP="00E56440">
      <w:pPr>
        <w:ind w:firstLine="708"/>
        <w:jc w:val="both"/>
      </w:pPr>
      <w:r w:rsidRPr="00895DE2">
        <w:rPr>
          <w:b/>
        </w:rPr>
        <w:t>9</w:t>
      </w:r>
      <w:r w:rsidR="00E56440" w:rsidRPr="00895DE2">
        <w:rPr>
          <w:b/>
        </w:rPr>
        <w:t>.</w:t>
      </w:r>
      <w:r w:rsidR="00E56440" w:rsidRPr="00895DE2">
        <w:t xml:space="preserve"> Увеличить </w:t>
      </w:r>
      <w:r w:rsidR="00E56440" w:rsidRPr="00895DE2">
        <w:rPr>
          <w:b/>
        </w:rPr>
        <w:t>субсидию</w:t>
      </w:r>
      <w:r w:rsidR="00E56440" w:rsidRPr="00895DE2">
        <w:t xml:space="preserve"> на 2023 год в сумме </w:t>
      </w:r>
      <w:r w:rsidR="00E56440" w:rsidRPr="00895DE2">
        <w:rPr>
          <w:b/>
        </w:rPr>
        <w:t>6</w:t>
      </w:r>
      <w:r w:rsidR="006A2536" w:rsidRPr="00895DE2">
        <w:rPr>
          <w:b/>
        </w:rPr>
        <w:t>06 757,93</w:t>
      </w:r>
      <w:r w:rsidR="00E56440" w:rsidRPr="00895DE2">
        <w:t xml:space="preserve"> рублей</w:t>
      </w:r>
      <w:r w:rsidR="00933ACF" w:rsidRPr="00895DE2">
        <w:t xml:space="preserve">, на 2024 год в сумме </w:t>
      </w:r>
      <w:r w:rsidR="00933ACF" w:rsidRPr="00895DE2">
        <w:rPr>
          <w:b/>
        </w:rPr>
        <w:t xml:space="preserve">715 637,70 </w:t>
      </w:r>
      <w:r w:rsidR="00933ACF" w:rsidRPr="00895DE2">
        <w:t>рублей</w:t>
      </w:r>
      <w:r w:rsidR="00E56440" w:rsidRPr="00895DE2">
        <w:t xml:space="preserve"> в соответствии с доведенными уведомлениями по расчетам между бюджетами и Постановлениями Правительства УР и направить:</w:t>
      </w:r>
    </w:p>
    <w:p w:rsidR="006A2536" w:rsidRPr="00895DE2" w:rsidRDefault="00E56440" w:rsidP="00E56440">
      <w:pPr>
        <w:jc w:val="both"/>
      </w:pPr>
      <w:r w:rsidRPr="00895DE2">
        <w:t xml:space="preserve">- </w:t>
      </w:r>
      <w:r w:rsidR="006A2536" w:rsidRPr="00895DE2">
        <w:t>606 757,93</w:t>
      </w:r>
      <w:r w:rsidRPr="00895DE2">
        <w:t xml:space="preserve"> рублей (на 2023 год) – на</w:t>
      </w:r>
      <w:r w:rsidR="006A2536" w:rsidRPr="00895DE2">
        <w:t xml:space="preserve"> организацию отдыха, оздоровления и занятости детей, подростков и молодёжи в УР;</w:t>
      </w:r>
    </w:p>
    <w:p w:rsidR="00E56440" w:rsidRPr="009925A7" w:rsidRDefault="00933ACF" w:rsidP="00E56440">
      <w:pPr>
        <w:jc w:val="both"/>
      </w:pPr>
      <w:r w:rsidRPr="00895DE2">
        <w:t>- 715 637,70 рублей (на 2024 год) – на расходы по переселению граждан из аварийного жилищного фонда, осуществляемые за счет средств, поступивших от Фонда содействия реформированию жилищно-коммунального хозяйства</w:t>
      </w:r>
      <w:r w:rsidR="00E56440" w:rsidRPr="00895DE2">
        <w:t>.</w:t>
      </w:r>
    </w:p>
    <w:p w:rsidR="004A5916" w:rsidRPr="005723FE" w:rsidRDefault="004A5916" w:rsidP="00E56440">
      <w:pPr>
        <w:jc w:val="center"/>
      </w:pPr>
    </w:p>
    <w:sectPr w:rsidR="004A5916" w:rsidRPr="005723F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2548"/>
    <w:rsid w:val="00052EA4"/>
    <w:rsid w:val="000537B7"/>
    <w:rsid w:val="0005610D"/>
    <w:rsid w:val="000572F1"/>
    <w:rsid w:val="000577FC"/>
    <w:rsid w:val="00060FC1"/>
    <w:rsid w:val="00061962"/>
    <w:rsid w:val="00062F71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30C"/>
    <w:rsid w:val="000929A3"/>
    <w:rsid w:val="000931EA"/>
    <w:rsid w:val="00093BF6"/>
    <w:rsid w:val="000940F3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5C3B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2711F"/>
    <w:rsid w:val="00132536"/>
    <w:rsid w:val="001329DC"/>
    <w:rsid w:val="00136641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58C3"/>
    <w:rsid w:val="00155A41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2634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4FDB"/>
    <w:rsid w:val="00235253"/>
    <w:rsid w:val="00235C79"/>
    <w:rsid w:val="00236D1C"/>
    <w:rsid w:val="00236FA7"/>
    <w:rsid w:val="00237E1E"/>
    <w:rsid w:val="00240182"/>
    <w:rsid w:val="0024071D"/>
    <w:rsid w:val="00242138"/>
    <w:rsid w:val="00243075"/>
    <w:rsid w:val="00245E84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19D"/>
    <w:rsid w:val="00284498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A8C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374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1D5"/>
    <w:rsid w:val="003644CD"/>
    <w:rsid w:val="003650FF"/>
    <w:rsid w:val="003660A3"/>
    <w:rsid w:val="00366A9F"/>
    <w:rsid w:val="00366B15"/>
    <w:rsid w:val="00366CA7"/>
    <w:rsid w:val="00367BC1"/>
    <w:rsid w:val="00367FC8"/>
    <w:rsid w:val="00370902"/>
    <w:rsid w:val="003711B0"/>
    <w:rsid w:val="0037146E"/>
    <w:rsid w:val="00373296"/>
    <w:rsid w:val="003759C4"/>
    <w:rsid w:val="00380370"/>
    <w:rsid w:val="00380F15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269"/>
    <w:rsid w:val="00390C00"/>
    <w:rsid w:val="003914FF"/>
    <w:rsid w:val="00391DCD"/>
    <w:rsid w:val="00393261"/>
    <w:rsid w:val="00395B55"/>
    <w:rsid w:val="00396ED9"/>
    <w:rsid w:val="003A0D83"/>
    <w:rsid w:val="003A301F"/>
    <w:rsid w:val="003A3D58"/>
    <w:rsid w:val="003A4F99"/>
    <w:rsid w:val="003A6757"/>
    <w:rsid w:val="003A7EBE"/>
    <w:rsid w:val="003B0B76"/>
    <w:rsid w:val="003B3E3C"/>
    <w:rsid w:val="003B5BC3"/>
    <w:rsid w:val="003B5D6E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B7E"/>
    <w:rsid w:val="003D1DA7"/>
    <w:rsid w:val="003D22EA"/>
    <w:rsid w:val="003D27E4"/>
    <w:rsid w:val="003D3DBB"/>
    <w:rsid w:val="003D4BB6"/>
    <w:rsid w:val="003D7BE6"/>
    <w:rsid w:val="003D7F21"/>
    <w:rsid w:val="003E2232"/>
    <w:rsid w:val="003E5849"/>
    <w:rsid w:val="003E72C0"/>
    <w:rsid w:val="003F0770"/>
    <w:rsid w:val="003F0D34"/>
    <w:rsid w:val="003F430A"/>
    <w:rsid w:val="003F497E"/>
    <w:rsid w:val="003F551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207F"/>
    <w:rsid w:val="004130EF"/>
    <w:rsid w:val="004132A1"/>
    <w:rsid w:val="004147BF"/>
    <w:rsid w:val="004157C1"/>
    <w:rsid w:val="00415D36"/>
    <w:rsid w:val="004160DF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3B97"/>
    <w:rsid w:val="00490C56"/>
    <w:rsid w:val="00491035"/>
    <w:rsid w:val="00491755"/>
    <w:rsid w:val="0049463F"/>
    <w:rsid w:val="00495281"/>
    <w:rsid w:val="004957FA"/>
    <w:rsid w:val="004963F8"/>
    <w:rsid w:val="004A0A4B"/>
    <w:rsid w:val="004A1F8F"/>
    <w:rsid w:val="004A291B"/>
    <w:rsid w:val="004A3253"/>
    <w:rsid w:val="004A43C1"/>
    <w:rsid w:val="004A5916"/>
    <w:rsid w:val="004A6A71"/>
    <w:rsid w:val="004A6FF8"/>
    <w:rsid w:val="004A7A68"/>
    <w:rsid w:val="004A7DA4"/>
    <w:rsid w:val="004B04E4"/>
    <w:rsid w:val="004B0763"/>
    <w:rsid w:val="004B0788"/>
    <w:rsid w:val="004B0C16"/>
    <w:rsid w:val="004B2FDC"/>
    <w:rsid w:val="004B4775"/>
    <w:rsid w:val="004B4A8B"/>
    <w:rsid w:val="004B4DEA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0F5C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07D59"/>
    <w:rsid w:val="00510C5C"/>
    <w:rsid w:val="005113CB"/>
    <w:rsid w:val="005128FB"/>
    <w:rsid w:val="00513048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11B5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3791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5353"/>
    <w:rsid w:val="005F5642"/>
    <w:rsid w:val="005F5BE2"/>
    <w:rsid w:val="005F6232"/>
    <w:rsid w:val="005F6A40"/>
    <w:rsid w:val="005F7C48"/>
    <w:rsid w:val="006004FF"/>
    <w:rsid w:val="00601E51"/>
    <w:rsid w:val="00601E89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2A1B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8AF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303E"/>
    <w:rsid w:val="0068391B"/>
    <w:rsid w:val="00684374"/>
    <w:rsid w:val="00686107"/>
    <w:rsid w:val="00691684"/>
    <w:rsid w:val="00691918"/>
    <w:rsid w:val="0069276A"/>
    <w:rsid w:val="00694EF2"/>
    <w:rsid w:val="00696059"/>
    <w:rsid w:val="00696D5B"/>
    <w:rsid w:val="006A04B0"/>
    <w:rsid w:val="006A08FE"/>
    <w:rsid w:val="006A1E2F"/>
    <w:rsid w:val="006A2536"/>
    <w:rsid w:val="006A5465"/>
    <w:rsid w:val="006A5574"/>
    <w:rsid w:val="006B07F7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C08"/>
    <w:rsid w:val="007431C1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B453B"/>
    <w:rsid w:val="007C05D1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6AA"/>
    <w:rsid w:val="0081094C"/>
    <w:rsid w:val="0081194B"/>
    <w:rsid w:val="00813077"/>
    <w:rsid w:val="008130BE"/>
    <w:rsid w:val="00814443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460C"/>
    <w:rsid w:val="008252C4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5DE2"/>
    <w:rsid w:val="008962D9"/>
    <w:rsid w:val="008966E4"/>
    <w:rsid w:val="008970FB"/>
    <w:rsid w:val="00897632"/>
    <w:rsid w:val="00897C03"/>
    <w:rsid w:val="008A31FE"/>
    <w:rsid w:val="008A3C68"/>
    <w:rsid w:val="008A425E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0CF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ACF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60"/>
    <w:rsid w:val="009F02E3"/>
    <w:rsid w:val="009F34B2"/>
    <w:rsid w:val="009F3F6C"/>
    <w:rsid w:val="009F63C9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41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18E5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567"/>
    <w:rsid w:val="00AD3617"/>
    <w:rsid w:val="00AD3B6A"/>
    <w:rsid w:val="00AD474B"/>
    <w:rsid w:val="00AD7092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097E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5EFE"/>
    <w:rsid w:val="00BD6D54"/>
    <w:rsid w:val="00BE13F3"/>
    <w:rsid w:val="00BE1C00"/>
    <w:rsid w:val="00BE2B67"/>
    <w:rsid w:val="00BE5116"/>
    <w:rsid w:val="00BE5267"/>
    <w:rsid w:val="00BE5D18"/>
    <w:rsid w:val="00BE677A"/>
    <w:rsid w:val="00BE7339"/>
    <w:rsid w:val="00BE7D54"/>
    <w:rsid w:val="00BF0675"/>
    <w:rsid w:val="00BF5531"/>
    <w:rsid w:val="00BF5C2E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19DF"/>
    <w:rsid w:val="00C11E40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BF3"/>
    <w:rsid w:val="00C57D87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A2936"/>
    <w:rsid w:val="00CA35D7"/>
    <w:rsid w:val="00CA4B49"/>
    <w:rsid w:val="00CA5592"/>
    <w:rsid w:val="00CA67D1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2DE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731CB"/>
    <w:rsid w:val="00D73948"/>
    <w:rsid w:val="00D75100"/>
    <w:rsid w:val="00D75CC0"/>
    <w:rsid w:val="00D7743B"/>
    <w:rsid w:val="00D77B3D"/>
    <w:rsid w:val="00D80E31"/>
    <w:rsid w:val="00D8173E"/>
    <w:rsid w:val="00D85B1F"/>
    <w:rsid w:val="00D876FA"/>
    <w:rsid w:val="00D90B49"/>
    <w:rsid w:val="00D920AB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D92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163A"/>
    <w:rsid w:val="00DF2527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4FC9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27AF"/>
    <w:rsid w:val="00E2580B"/>
    <w:rsid w:val="00E258F6"/>
    <w:rsid w:val="00E26332"/>
    <w:rsid w:val="00E27355"/>
    <w:rsid w:val="00E274CA"/>
    <w:rsid w:val="00E32893"/>
    <w:rsid w:val="00E359DA"/>
    <w:rsid w:val="00E364D7"/>
    <w:rsid w:val="00E3683A"/>
    <w:rsid w:val="00E369AB"/>
    <w:rsid w:val="00E378A7"/>
    <w:rsid w:val="00E379BD"/>
    <w:rsid w:val="00E4012C"/>
    <w:rsid w:val="00E40AEE"/>
    <w:rsid w:val="00E4119B"/>
    <w:rsid w:val="00E42AB2"/>
    <w:rsid w:val="00E43B3A"/>
    <w:rsid w:val="00E43B43"/>
    <w:rsid w:val="00E46646"/>
    <w:rsid w:val="00E4697D"/>
    <w:rsid w:val="00E47036"/>
    <w:rsid w:val="00E4753A"/>
    <w:rsid w:val="00E500AA"/>
    <w:rsid w:val="00E518C5"/>
    <w:rsid w:val="00E5240F"/>
    <w:rsid w:val="00E52827"/>
    <w:rsid w:val="00E52EA7"/>
    <w:rsid w:val="00E53DE8"/>
    <w:rsid w:val="00E55253"/>
    <w:rsid w:val="00E56440"/>
    <w:rsid w:val="00E6128D"/>
    <w:rsid w:val="00E62172"/>
    <w:rsid w:val="00E626A8"/>
    <w:rsid w:val="00E62862"/>
    <w:rsid w:val="00E62D5E"/>
    <w:rsid w:val="00E63C14"/>
    <w:rsid w:val="00E64566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50CA"/>
    <w:rsid w:val="00E85998"/>
    <w:rsid w:val="00E867E9"/>
    <w:rsid w:val="00E8701E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0BEA"/>
    <w:rsid w:val="00F01502"/>
    <w:rsid w:val="00F024AB"/>
    <w:rsid w:val="00F02734"/>
    <w:rsid w:val="00F034F0"/>
    <w:rsid w:val="00F041B4"/>
    <w:rsid w:val="00F05303"/>
    <w:rsid w:val="00F06D77"/>
    <w:rsid w:val="00F073F4"/>
    <w:rsid w:val="00F07C36"/>
    <w:rsid w:val="00F07EAC"/>
    <w:rsid w:val="00F102C6"/>
    <w:rsid w:val="00F11B94"/>
    <w:rsid w:val="00F11ED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4A48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4EA3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3595"/>
    <w:rsid w:val="00FA55C8"/>
    <w:rsid w:val="00FA69B2"/>
    <w:rsid w:val="00FA74C7"/>
    <w:rsid w:val="00FA7F1B"/>
    <w:rsid w:val="00FB05A5"/>
    <w:rsid w:val="00FB19B3"/>
    <w:rsid w:val="00FB19C0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619"/>
    <w:rsid w:val="00FD0D2D"/>
    <w:rsid w:val="00FD2BAF"/>
    <w:rsid w:val="00FD4726"/>
    <w:rsid w:val="00FD48EB"/>
    <w:rsid w:val="00FD587E"/>
    <w:rsid w:val="00FD5D3D"/>
    <w:rsid w:val="00FD6B64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CD5F-1AA8-45BE-BFDC-7D45366B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19816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170</cp:revision>
  <cp:lastPrinted>2023-02-17T05:11:00Z</cp:lastPrinted>
  <dcterms:created xsi:type="dcterms:W3CDTF">2011-11-14T11:20:00Z</dcterms:created>
  <dcterms:modified xsi:type="dcterms:W3CDTF">2023-06-29T11:52:00Z</dcterms:modified>
</cp:coreProperties>
</file>