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79EDA8C" w14:textId="77777777" w:rsidR="00870D6B" w:rsidRDefault="004439D1" w:rsidP="00870D6B">
      <w:pPr>
        <w:tabs>
          <w:tab w:val="left" w:pos="709"/>
        </w:tabs>
        <w:autoSpaceDE w:val="0"/>
        <w:autoSpaceDN w:val="0"/>
        <w:adjustRightInd w:val="0"/>
        <w:jc w:val="center"/>
        <w:rPr>
          <w:b/>
        </w:rPr>
      </w:pPr>
      <w:r>
        <w:rPr>
          <w:noProof/>
          <w:sz w:val="28"/>
          <w:szCs w:val="28"/>
          <w:lang w:eastAsia="ru-RU"/>
        </w:rPr>
        <w:drawing>
          <wp:inline distT="0" distB="0" distL="0" distR="0" wp14:anchorId="71E9695D" wp14:editId="227C18E3">
            <wp:extent cx="822960" cy="822960"/>
            <wp:effectExtent l="19050" t="0" r="0" b="0"/>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5"/>
                    <a:srcRect/>
                    <a:stretch>
                      <a:fillRect/>
                    </a:stretch>
                  </pic:blipFill>
                  <pic:spPr bwMode="auto">
                    <a:xfrm>
                      <a:off x="0" y="0"/>
                      <a:ext cx="822960" cy="822960"/>
                    </a:xfrm>
                    <a:prstGeom prst="rect">
                      <a:avLst/>
                    </a:prstGeom>
                    <a:noFill/>
                    <a:ln w="9525">
                      <a:noFill/>
                      <a:miter lim="800000"/>
                      <a:headEnd/>
                      <a:tailEnd/>
                    </a:ln>
                  </pic:spPr>
                </pic:pic>
              </a:graphicData>
            </a:graphic>
          </wp:inline>
        </w:drawing>
      </w:r>
    </w:p>
    <w:p w14:paraId="4432E774" w14:textId="77777777" w:rsidR="00870D6B" w:rsidRPr="00DC4E2F" w:rsidRDefault="00870D6B" w:rsidP="00870D6B">
      <w:pPr>
        <w:jc w:val="center"/>
        <w:rPr>
          <w:b/>
        </w:rPr>
      </w:pPr>
    </w:p>
    <w:p w14:paraId="6FE628A0" w14:textId="77777777" w:rsidR="00870D6B" w:rsidRPr="00CE41F5" w:rsidRDefault="00870D6B" w:rsidP="00870D6B">
      <w:pPr>
        <w:jc w:val="center"/>
        <w:rPr>
          <w:rFonts w:ascii="PT Astra Serif" w:hAnsi="PT Astra Serif"/>
          <w:b/>
          <w:sz w:val="28"/>
          <w:szCs w:val="28"/>
        </w:rPr>
      </w:pPr>
      <w:r w:rsidRPr="00CE41F5">
        <w:rPr>
          <w:rFonts w:ascii="PT Astra Serif" w:hAnsi="PT Astra Serif"/>
          <w:b/>
          <w:sz w:val="28"/>
          <w:szCs w:val="28"/>
        </w:rPr>
        <w:t>РЕШЕНИЕ</w:t>
      </w:r>
    </w:p>
    <w:p w14:paraId="6BB17A02" w14:textId="77777777" w:rsidR="00870D6B" w:rsidRPr="00CE41F5" w:rsidRDefault="00870D6B" w:rsidP="00870D6B">
      <w:pPr>
        <w:jc w:val="center"/>
        <w:rPr>
          <w:rFonts w:ascii="PT Astra Serif" w:hAnsi="PT Astra Serif"/>
          <w:b/>
          <w:sz w:val="28"/>
          <w:szCs w:val="28"/>
        </w:rPr>
      </w:pPr>
      <w:r w:rsidRPr="00CE41F5">
        <w:rPr>
          <w:rFonts w:ascii="PT Astra Serif" w:hAnsi="PT Astra Serif"/>
          <w:b/>
          <w:sz w:val="28"/>
          <w:szCs w:val="28"/>
        </w:rPr>
        <w:t xml:space="preserve"> Совета депутатов муниципального образования </w:t>
      </w:r>
    </w:p>
    <w:p w14:paraId="018FFB0B" w14:textId="5D5F4805" w:rsidR="00870D6B" w:rsidRPr="00CE41F5" w:rsidRDefault="00870D6B" w:rsidP="00870D6B">
      <w:pPr>
        <w:jc w:val="center"/>
        <w:rPr>
          <w:rFonts w:ascii="PT Astra Serif" w:hAnsi="PT Astra Serif"/>
          <w:b/>
          <w:sz w:val="28"/>
          <w:szCs w:val="28"/>
          <w:u w:val="single"/>
        </w:rPr>
      </w:pPr>
      <w:r w:rsidRPr="00CE41F5">
        <w:rPr>
          <w:rFonts w:ascii="PT Astra Serif" w:hAnsi="PT Astra Serif"/>
          <w:b/>
          <w:sz w:val="28"/>
          <w:szCs w:val="28"/>
        </w:rPr>
        <w:t xml:space="preserve"> «</w:t>
      </w:r>
      <w:r w:rsidR="00AB6318" w:rsidRPr="00CE41F5">
        <w:rPr>
          <w:rFonts w:ascii="PT Astra Serif" w:hAnsi="PT Astra Serif"/>
          <w:b/>
          <w:sz w:val="28"/>
          <w:szCs w:val="28"/>
        </w:rPr>
        <w:t xml:space="preserve">Муниципальный округ </w:t>
      </w:r>
      <w:r w:rsidRPr="00CE41F5">
        <w:rPr>
          <w:rFonts w:ascii="PT Astra Serif" w:hAnsi="PT Astra Serif"/>
          <w:b/>
          <w:sz w:val="28"/>
          <w:szCs w:val="28"/>
        </w:rPr>
        <w:t>Красногорский район</w:t>
      </w:r>
      <w:r w:rsidR="00CE41F5">
        <w:rPr>
          <w:rFonts w:ascii="PT Astra Serif" w:hAnsi="PT Astra Serif"/>
          <w:b/>
          <w:sz w:val="28"/>
          <w:szCs w:val="28"/>
        </w:rPr>
        <w:t xml:space="preserve"> </w:t>
      </w:r>
      <w:r w:rsidR="00AB6318" w:rsidRPr="00CE41F5">
        <w:rPr>
          <w:rFonts w:ascii="PT Astra Serif" w:hAnsi="PT Astra Serif"/>
          <w:b/>
          <w:sz w:val="28"/>
          <w:szCs w:val="28"/>
        </w:rPr>
        <w:t>Удмуртской Республики</w:t>
      </w:r>
      <w:r w:rsidRPr="00CE41F5">
        <w:rPr>
          <w:rFonts w:ascii="PT Astra Serif" w:hAnsi="PT Astra Serif"/>
          <w:b/>
          <w:sz w:val="28"/>
          <w:szCs w:val="28"/>
        </w:rPr>
        <w:t>»</w:t>
      </w:r>
    </w:p>
    <w:p w14:paraId="0B9E809C" w14:textId="77777777" w:rsidR="00A10BF1" w:rsidRPr="00CE41F5" w:rsidRDefault="00A10BF1">
      <w:pPr>
        <w:jc w:val="center"/>
        <w:rPr>
          <w:rFonts w:ascii="PT Astra Serif" w:hAnsi="PT Astra Serif"/>
          <w:b/>
          <w:sz w:val="28"/>
          <w:szCs w:val="28"/>
          <w:u w:val="single"/>
        </w:rPr>
      </w:pPr>
    </w:p>
    <w:p w14:paraId="7474A5DB" w14:textId="24212B41" w:rsidR="00776B50" w:rsidRPr="00CE41F5" w:rsidRDefault="00A10BF1">
      <w:pPr>
        <w:jc w:val="center"/>
        <w:rPr>
          <w:rFonts w:ascii="PT Astra Serif" w:hAnsi="PT Astra Serif"/>
          <w:b/>
          <w:sz w:val="26"/>
          <w:szCs w:val="26"/>
        </w:rPr>
      </w:pPr>
      <w:r w:rsidRPr="00CE41F5">
        <w:rPr>
          <w:rFonts w:ascii="PT Astra Serif" w:hAnsi="PT Astra Serif"/>
          <w:b/>
          <w:sz w:val="26"/>
          <w:szCs w:val="26"/>
        </w:rPr>
        <w:t xml:space="preserve">О внесении изменений в решение Совета депутатов </w:t>
      </w:r>
      <w:r w:rsidR="009342F2" w:rsidRPr="00CE41F5">
        <w:rPr>
          <w:rFonts w:ascii="PT Astra Serif" w:hAnsi="PT Astra Serif"/>
          <w:b/>
          <w:sz w:val="26"/>
          <w:szCs w:val="26"/>
        </w:rPr>
        <w:t>муниципального образования «</w:t>
      </w:r>
      <w:r w:rsidR="00776B50" w:rsidRPr="00CE41F5">
        <w:rPr>
          <w:rFonts w:ascii="PT Astra Serif" w:hAnsi="PT Astra Serif"/>
          <w:b/>
          <w:sz w:val="26"/>
          <w:szCs w:val="26"/>
        </w:rPr>
        <w:t xml:space="preserve">Муниципальный округ </w:t>
      </w:r>
      <w:r w:rsidR="009342F2" w:rsidRPr="00CE41F5">
        <w:rPr>
          <w:rFonts w:ascii="PT Astra Serif" w:hAnsi="PT Astra Serif"/>
          <w:b/>
          <w:sz w:val="26"/>
          <w:szCs w:val="26"/>
        </w:rPr>
        <w:t>Красногорский район</w:t>
      </w:r>
      <w:r w:rsidR="00776B50" w:rsidRPr="00CE41F5">
        <w:rPr>
          <w:rFonts w:ascii="PT Astra Serif" w:hAnsi="PT Astra Serif"/>
          <w:b/>
          <w:sz w:val="26"/>
          <w:szCs w:val="26"/>
        </w:rPr>
        <w:t xml:space="preserve"> Удмуртской Республики</w:t>
      </w:r>
      <w:r w:rsidR="009342F2" w:rsidRPr="00CE41F5">
        <w:rPr>
          <w:rFonts w:ascii="PT Astra Serif" w:hAnsi="PT Astra Serif"/>
          <w:b/>
          <w:sz w:val="26"/>
          <w:szCs w:val="26"/>
        </w:rPr>
        <w:t>»</w:t>
      </w:r>
      <w:r w:rsidR="00CE41F5">
        <w:rPr>
          <w:rFonts w:ascii="PT Astra Serif" w:hAnsi="PT Astra Serif"/>
          <w:b/>
          <w:sz w:val="26"/>
          <w:szCs w:val="26"/>
        </w:rPr>
        <w:t xml:space="preserve"> </w:t>
      </w:r>
      <w:r w:rsidRPr="00CE41F5">
        <w:rPr>
          <w:rFonts w:ascii="PT Astra Serif" w:hAnsi="PT Astra Serif"/>
          <w:b/>
          <w:sz w:val="26"/>
          <w:szCs w:val="26"/>
        </w:rPr>
        <w:t xml:space="preserve">от </w:t>
      </w:r>
      <w:r w:rsidR="0045708A" w:rsidRPr="00CE41F5">
        <w:rPr>
          <w:rFonts w:ascii="PT Astra Serif" w:hAnsi="PT Astra Serif"/>
          <w:b/>
          <w:sz w:val="26"/>
          <w:szCs w:val="26"/>
        </w:rPr>
        <w:t>2</w:t>
      </w:r>
      <w:r w:rsidR="009F1C5F" w:rsidRPr="00CE41F5">
        <w:rPr>
          <w:rFonts w:ascii="PT Astra Serif" w:hAnsi="PT Astra Serif"/>
          <w:b/>
          <w:sz w:val="26"/>
          <w:szCs w:val="26"/>
        </w:rPr>
        <w:t>1</w:t>
      </w:r>
      <w:r w:rsidRPr="00CE41F5">
        <w:rPr>
          <w:rFonts w:ascii="PT Astra Serif" w:hAnsi="PT Astra Serif"/>
          <w:b/>
          <w:sz w:val="26"/>
          <w:szCs w:val="26"/>
        </w:rPr>
        <w:t>.12.20</w:t>
      </w:r>
      <w:r w:rsidR="00776B50" w:rsidRPr="00CE41F5">
        <w:rPr>
          <w:rFonts w:ascii="PT Astra Serif" w:hAnsi="PT Astra Serif"/>
          <w:b/>
          <w:sz w:val="26"/>
          <w:szCs w:val="26"/>
        </w:rPr>
        <w:t>2</w:t>
      </w:r>
      <w:r w:rsidR="009F1C5F" w:rsidRPr="00CE41F5">
        <w:rPr>
          <w:rFonts w:ascii="PT Astra Serif" w:hAnsi="PT Astra Serif"/>
          <w:b/>
          <w:sz w:val="26"/>
          <w:szCs w:val="26"/>
        </w:rPr>
        <w:t>3</w:t>
      </w:r>
      <w:r w:rsidR="00022B0B" w:rsidRPr="00CE41F5">
        <w:rPr>
          <w:rFonts w:ascii="PT Astra Serif" w:hAnsi="PT Astra Serif"/>
          <w:b/>
          <w:sz w:val="26"/>
          <w:szCs w:val="26"/>
        </w:rPr>
        <w:t>г</w:t>
      </w:r>
      <w:r w:rsidR="00776B50" w:rsidRPr="00CE41F5">
        <w:rPr>
          <w:rFonts w:ascii="PT Astra Serif" w:hAnsi="PT Astra Serif"/>
          <w:b/>
          <w:sz w:val="26"/>
          <w:szCs w:val="26"/>
        </w:rPr>
        <w:t>ода</w:t>
      </w:r>
      <w:r w:rsidR="00022B0B" w:rsidRPr="00CE41F5">
        <w:rPr>
          <w:rFonts w:ascii="PT Astra Serif" w:hAnsi="PT Astra Serif"/>
          <w:b/>
          <w:sz w:val="26"/>
          <w:szCs w:val="26"/>
        </w:rPr>
        <w:t xml:space="preserve"> № </w:t>
      </w:r>
      <w:r w:rsidR="009F1C5F" w:rsidRPr="00CE41F5">
        <w:rPr>
          <w:rFonts w:ascii="PT Astra Serif" w:hAnsi="PT Astra Serif"/>
          <w:b/>
          <w:sz w:val="26"/>
          <w:szCs w:val="26"/>
        </w:rPr>
        <w:t>255</w:t>
      </w:r>
      <w:r w:rsidRPr="00CE41F5">
        <w:rPr>
          <w:rFonts w:ascii="PT Astra Serif" w:hAnsi="PT Astra Serif"/>
          <w:b/>
          <w:sz w:val="26"/>
          <w:szCs w:val="26"/>
        </w:rPr>
        <w:t xml:space="preserve"> «О бюджете муниципального образования </w:t>
      </w:r>
    </w:p>
    <w:p w14:paraId="3A0BC4C9" w14:textId="77777777" w:rsidR="00776B50" w:rsidRPr="00CE41F5" w:rsidRDefault="00A10BF1">
      <w:pPr>
        <w:jc w:val="center"/>
        <w:rPr>
          <w:rFonts w:ascii="PT Astra Serif" w:hAnsi="PT Astra Serif"/>
          <w:b/>
          <w:sz w:val="26"/>
          <w:szCs w:val="26"/>
        </w:rPr>
      </w:pPr>
      <w:r w:rsidRPr="00CE41F5">
        <w:rPr>
          <w:rFonts w:ascii="PT Astra Serif" w:hAnsi="PT Astra Serif"/>
          <w:b/>
          <w:sz w:val="26"/>
          <w:szCs w:val="26"/>
        </w:rPr>
        <w:t>«</w:t>
      </w:r>
      <w:r w:rsidR="00776B50" w:rsidRPr="00CE41F5">
        <w:rPr>
          <w:rFonts w:ascii="PT Astra Serif" w:hAnsi="PT Astra Serif"/>
          <w:b/>
          <w:sz w:val="26"/>
          <w:szCs w:val="26"/>
        </w:rPr>
        <w:t xml:space="preserve">Муниципальный округ </w:t>
      </w:r>
      <w:r w:rsidRPr="00CE41F5">
        <w:rPr>
          <w:rFonts w:ascii="PT Astra Serif" w:hAnsi="PT Astra Serif"/>
          <w:b/>
          <w:sz w:val="26"/>
          <w:szCs w:val="26"/>
        </w:rPr>
        <w:t>Красногорскийрайон</w:t>
      </w:r>
      <w:r w:rsidR="00776B50" w:rsidRPr="00CE41F5">
        <w:rPr>
          <w:rFonts w:ascii="PT Astra Serif" w:hAnsi="PT Astra Serif"/>
          <w:b/>
          <w:sz w:val="26"/>
          <w:szCs w:val="26"/>
        </w:rPr>
        <w:t xml:space="preserve"> Удмуртской Республики</w:t>
      </w:r>
      <w:r w:rsidRPr="00CE41F5">
        <w:rPr>
          <w:rFonts w:ascii="PT Astra Serif" w:hAnsi="PT Astra Serif"/>
          <w:b/>
          <w:sz w:val="26"/>
          <w:szCs w:val="26"/>
        </w:rPr>
        <w:t>»</w:t>
      </w:r>
    </w:p>
    <w:p w14:paraId="7089212B" w14:textId="77777777" w:rsidR="005113CB" w:rsidRPr="00CE41F5" w:rsidRDefault="00A10BF1">
      <w:pPr>
        <w:jc w:val="center"/>
        <w:rPr>
          <w:rFonts w:ascii="PT Astra Serif" w:hAnsi="PT Astra Serif"/>
          <w:b/>
          <w:sz w:val="26"/>
          <w:szCs w:val="26"/>
        </w:rPr>
      </w:pPr>
      <w:r w:rsidRPr="00CE41F5">
        <w:rPr>
          <w:rFonts w:ascii="PT Astra Serif" w:hAnsi="PT Astra Serif"/>
          <w:b/>
          <w:sz w:val="26"/>
          <w:szCs w:val="26"/>
        </w:rPr>
        <w:t xml:space="preserve"> на 20</w:t>
      </w:r>
      <w:r w:rsidR="00D60EE2" w:rsidRPr="00CE41F5">
        <w:rPr>
          <w:rFonts w:ascii="PT Astra Serif" w:hAnsi="PT Astra Serif"/>
          <w:b/>
          <w:sz w:val="26"/>
          <w:szCs w:val="26"/>
        </w:rPr>
        <w:t>2</w:t>
      </w:r>
      <w:r w:rsidR="009F1C5F" w:rsidRPr="00CE41F5">
        <w:rPr>
          <w:rFonts w:ascii="PT Astra Serif" w:hAnsi="PT Astra Serif"/>
          <w:b/>
          <w:sz w:val="26"/>
          <w:szCs w:val="26"/>
        </w:rPr>
        <w:t>4</w:t>
      </w:r>
      <w:r w:rsidRPr="00CE41F5">
        <w:rPr>
          <w:rFonts w:ascii="PT Astra Serif" w:hAnsi="PT Astra Serif"/>
          <w:b/>
          <w:sz w:val="26"/>
          <w:szCs w:val="26"/>
        </w:rPr>
        <w:t xml:space="preserve"> год</w:t>
      </w:r>
      <w:r w:rsidR="004D6913" w:rsidRPr="00CE41F5">
        <w:rPr>
          <w:rFonts w:ascii="PT Astra Serif" w:hAnsi="PT Astra Serif"/>
          <w:b/>
          <w:sz w:val="26"/>
          <w:szCs w:val="26"/>
        </w:rPr>
        <w:t xml:space="preserve"> и </w:t>
      </w:r>
      <w:r w:rsidR="0045708A" w:rsidRPr="00CE41F5">
        <w:rPr>
          <w:rFonts w:ascii="PT Astra Serif" w:hAnsi="PT Astra Serif"/>
          <w:b/>
          <w:sz w:val="26"/>
          <w:szCs w:val="26"/>
        </w:rPr>
        <w:t xml:space="preserve">на </w:t>
      </w:r>
      <w:r w:rsidR="004D6913" w:rsidRPr="00CE41F5">
        <w:rPr>
          <w:rFonts w:ascii="PT Astra Serif" w:hAnsi="PT Astra Serif"/>
          <w:b/>
          <w:sz w:val="26"/>
          <w:szCs w:val="26"/>
        </w:rPr>
        <w:t>плановый период 20</w:t>
      </w:r>
      <w:r w:rsidR="002F624B" w:rsidRPr="00CE41F5">
        <w:rPr>
          <w:rFonts w:ascii="PT Astra Serif" w:hAnsi="PT Astra Serif"/>
          <w:b/>
          <w:sz w:val="26"/>
          <w:szCs w:val="26"/>
        </w:rPr>
        <w:t>2</w:t>
      </w:r>
      <w:r w:rsidR="009F1C5F" w:rsidRPr="00CE41F5">
        <w:rPr>
          <w:rFonts w:ascii="PT Astra Serif" w:hAnsi="PT Astra Serif"/>
          <w:b/>
          <w:sz w:val="26"/>
          <w:szCs w:val="26"/>
        </w:rPr>
        <w:t>5</w:t>
      </w:r>
      <w:r w:rsidR="004D6913" w:rsidRPr="00CE41F5">
        <w:rPr>
          <w:rFonts w:ascii="PT Astra Serif" w:hAnsi="PT Astra Serif"/>
          <w:b/>
          <w:sz w:val="26"/>
          <w:szCs w:val="26"/>
        </w:rPr>
        <w:t xml:space="preserve"> и 20</w:t>
      </w:r>
      <w:r w:rsidR="00887E3B" w:rsidRPr="00CE41F5">
        <w:rPr>
          <w:rFonts w:ascii="PT Astra Serif" w:hAnsi="PT Astra Serif"/>
          <w:b/>
          <w:sz w:val="26"/>
          <w:szCs w:val="26"/>
        </w:rPr>
        <w:t>2</w:t>
      </w:r>
      <w:r w:rsidR="009F1C5F" w:rsidRPr="00CE41F5">
        <w:rPr>
          <w:rFonts w:ascii="PT Astra Serif" w:hAnsi="PT Astra Serif"/>
          <w:b/>
          <w:sz w:val="26"/>
          <w:szCs w:val="26"/>
        </w:rPr>
        <w:t>6</w:t>
      </w:r>
      <w:r w:rsidR="004D6913" w:rsidRPr="00CE41F5">
        <w:rPr>
          <w:rFonts w:ascii="PT Astra Serif" w:hAnsi="PT Astra Serif"/>
          <w:b/>
          <w:sz w:val="26"/>
          <w:szCs w:val="26"/>
        </w:rPr>
        <w:t xml:space="preserve"> годов</w:t>
      </w:r>
      <w:r w:rsidRPr="00CE41F5">
        <w:rPr>
          <w:rFonts w:ascii="PT Astra Serif" w:hAnsi="PT Astra Serif"/>
          <w:b/>
          <w:sz w:val="26"/>
          <w:szCs w:val="26"/>
        </w:rPr>
        <w:t>»</w:t>
      </w:r>
      <w:r w:rsidR="00E76C8F" w:rsidRPr="00CE41F5">
        <w:rPr>
          <w:rFonts w:ascii="PT Astra Serif" w:hAnsi="PT Astra Serif"/>
          <w:b/>
          <w:sz w:val="26"/>
          <w:szCs w:val="26"/>
        </w:rPr>
        <w:t xml:space="preserve"> (в редакции решений Совета депутатов муниципального образования «Муниципальный округ Красногорский район Удмуртской Республики» от 12.03.2024 г. № 261</w:t>
      </w:r>
      <w:r w:rsidR="0079207A" w:rsidRPr="00CE41F5">
        <w:rPr>
          <w:rFonts w:ascii="PT Astra Serif" w:hAnsi="PT Astra Serif"/>
          <w:b/>
          <w:sz w:val="26"/>
          <w:szCs w:val="26"/>
        </w:rPr>
        <w:t>, от 30.05.2024 г. № 283</w:t>
      </w:r>
      <w:r w:rsidR="00E76C8F" w:rsidRPr="00CE41F5">
        <w:rPr>
          <w:rFonts w:ascii="PT Astra Serif" w:hAnsi="PT Astra Serif"/>
          <w:b/>
          <w:sz w:val="26"/>
          <w:szCs w:val="26"/>
        </w:rPr>
        <w:t>)</w:t>
      </w:r>
    </w:p>
    <w:p w14:paraId="57CA59C4" w14:textId="77777777" w:rsidR="00776B50" w:rsidRPr="00CE41F5" w:rsidRDefault="00776B50">
      <w:pPr>
        <w:jc w:val="center"/>
        <w:rPr>
          <w:rFonts w:ascii="PT Astra Serif" w:hAnsi="PT Astra Serif"/>
          <w:b/>
          <w:sz w:val="26"/>
          <w:szCs w:val="26"/>
        </w:rPr>
      </w:pPr>
    </w:p>
    <w:p w14:paraId="08E2AAD1" w14:textId="77777777" w:rsidR="00022B0B" w:rsidRPr="00CE41F5" w:rsidRDefault="00A10BF1">
      <w:pPr>
        <w:rPr>
          <w:rFonts w:ascii="PT Astra Serif" w:hAnsi="PT Astra Serif"/>
          <w:sz w:val="26"/>
          <w:szCs w:val="26"/>
        </w:rPr>
      </w:pPr>
      <w:r w:rsidRPr="00CE41F5">
        <w:rPr>
          <w:rFonts w:ascii="PT Astra Serif" w:hAnsi="PT Astra Serif"/>
          <w:sz w:val="26"/>
          <w:szCs w:val="26"/>
        </w:rPr>
        <w:t>Принято Советом депутатов</w:t>
      </w:r>
    </w:p>
    <w:p w14:paraId="7ABFDC01" w14:textId="77777777" w:rsidR="00C60BEE" w:rsidRPr="00CE41F5" w:rsidRDefault="00022B0B">
      <w:pPr>
        <w:rPr>
          <w:rFonts w:ascii="PT Astra Serif" w:hAnsi="PT Astra Serif"/>
          <w:sz w:val="26"/>
          <w:szCs w:val="26"/>
        </w:rPr>
      </w:pPr>
      <w:r w:rsidRPr="00CE41F5">
        <w:rPr>
          <w:rFonts w:ascii="PT Astra Serif" w:hAnsi="PT Astra Serif"/>
          <w:sz w:val="26"/>
          <w:szCs w:val="26"/>
        </w:rPr>
        <w:t>муниципального образования</w:t>
      </w:r>
    </w:p>
    <w:p w14:paraId="52CA567B" w14:textId="77777777" w:rsidR="00CE41F5" w:rsidRDefault="002F624B">
      <w:pPr>
        <w:rPr>
          <w:rFonts w:ascii="PT Astra Serif" w:hAnsi="PT Astra Serif"/>
          <w:sz w:val="26"/>
          <w:szCs w:val="26"/>
        </w:rPr>
      </w:pPr>
      <w:r w:rsidRPr="00CE41F5">
        <w:rPr>
          <w:rFonts w:ascii="PT Astra Serif" w:hAnsi="PT Astra Serif"/>
          <w:sz w:val="26"/>
          <w:szCs w:val="26"/>
        </w:rPr>
        <w:t>«</w:t>
      </w:r>
      <w:r w:rsidR="00AB6318" w:rsidRPr="00CE41F5">
        <w:rPr>
          <w:rFonts w:ascii="PT Astra Serif" w:hAnsi="PT Astra Serif"/>
          <w:sz w:val="26"/>
          <w:szCs w:val="26"/>
        </w:rPr>
        <w:t xml:space="preserve">Муниципальный округ </w:t>
      </w:r>
      <w:r w:rsidR="00022B0B" w:rsidRPr="00CE41F5">
        <w:rPr>
          <w:rFonts w:ascii="PT Astra Serif" w:hAnsi="PT Astra Serif"/>
          <w:sz w:val="26"/>
          <w:szCs w:val="26"/>
        </w:rPr>
        <w:t>Красногорский</w:t>
      </w:r>
      <w:r w:rsidR="00CE41F5">
        <w:rPr>
          <w:rFonts w:ascii="PT Astra Serif" w:hAnsi="PT Astra Serif"/>
          <w:sz w:val="26"/>
          <w:szCs w:val="26"/>
        </w:rPr>
        <w:t xml:space="preserve"> </w:t>
      </w:r>
      <w:r w:rsidR="00022B0B" w:rsidRPr="00CE41F5">
        <w:rPr>
          <w:rFonts w:ascii="PT Astra Serif" w:hAnsi="PT Astra Serif"/>
          <w:sz w:val="26"/>
          <w:szCs w:val="26"/>
        </w:rPr>
        <w:t>район</w:t>
      </w:r>
    </w:p>
    <w:p w14:paraId="0B1BE7C1" w14:textId="2B704FD9" w:rsidR="00B55263" w:rsidRPr="00CE41F5" w:rsidRDefault="00AB6318">
      <w:pPr>
        <w:rPr>
          <w:rFonts w:ascii="PT Astra Serif" w:hAnsi="PT Astra Serif"/>
          <w:b/>
          <w:sz w:val="26"/>
          <w:szCs w:val="26"/>
        </w:rPr>
      </w:pPr>
      <w:r w:rsidRPr="00CE41F5">
        <w:rPr>
          <w:rFonts w:ascii="PT Astra Serif" w:hAnsi="PT Astra Serif"/>
          <w:sz w:val="26"/>
          <w:szCs w:val="26"/>
        </w:rPr>
        <w:t xml:space="preserve">Удмуртской </w:t>
      </w:r>
      <w:proofErr w:type="gramStart"/>
      <w:r w:rsidRPr="00CE41F5">
        <w:rPr>
          <w:rFonts w:ascii="PT Astra Serif" w:hAnsi="PT Astra Serif"/>
          <w:sz w:val="26"/>
          <w:szCs w:val="26"/>
        </w:rPr>
        <w:t>Республики</w:t>
      </w:r>
      <w:r w:rsidR="00022B0B" w:rsidRPr="00CE41F5">
        <w:rPr>
          <w:rFonts w:ascii="PT Astra Serif" w:hAnsi="PT Astra Serif"/>
          <w:sz w:val="26"/>
          <w:szCs w:val="26"/>
        </w:rPr>
        <w:t>»</w:t>
      </w:r>
      <w:r w:rsidR="00CE41F5">
        <w:rPr>
          <w:rFonts w:ascii="PT Astra Serif" w:hAnsi="PT Astra Serif"/>
          <w:sz w:val="26"/>
          <w:szCs w:val="26"/>
        </w:rPr>
        <w:t xml:space="preserve">   </w:t>
      </w:r>
      <w:proofErr w:type="gramEnd"/>
      <w:r w:rsidR="00CE41F5">
        <w:rPr>
          <w:rFonts w:ascii="PT Astra Serif" w:hAnsi="PT Astra Serif"/>
          <w:sz w:val="26"/>
          <w:szCs w:val="26"/>
        </w:rPr>
        <w:t xml:space="preserve">                                                   </w:t>
      </w:r>
      <w:r w:rsidR="000A1389">
        <w:rPr>
          <w:rFonts w:ascii="PT Astra Serif" w:hAnsi="PT Astra Serif"/>
          <w:sz w:val="26"/>
          <w:szCs w:val="26"/>
        </w:rPr>
        <w:t xml:space="preserve">       </w:t>
      </w:r>
      <w:r w:rsidR="00CE41F5" w:rsidRPr="00CE41F5">
        <w:rPr>
          <w:rFonts w:ascii="PT Astra Serif" w:hAnsi="PT Astra Serif"/>
          <w:sz w:val="26"/>
          <w:szCs w:val="26"/>
        </w:rPr>
        <w:t xml:space="preserve"> </w:t>
      </w:r>
      <w:r w:rsidR="000A1389">
        <w:rPr>
          <w:rFonts w:ascii="PT Astra Serif" w:hAnsi="PT Astra Serif"/>
          <w:sz w:val="26"/>
          <w:szCs w:val="26"/>
        </w:rPr>
        <w:t>20</w:t>
      </w:r>
      <w:r w:rsidR="00CE41F5" w:rsidRPr="00CE41F5">
        <w:rPr>
          <w:rFonts w:ascii="PT Astra Serif" w:hAnsi="PT Astra Serif"/>
          <w:sz w:val="26"/>
          <w:szCs w:val="26"/>
        </w:rPr>
        <w:t xml:space="preserve"> сентября</w:t>
      </w:r>
      <w:r w:rsidR="002B657E" w:rsidRPr="00CE41F5">
        <w:rPr>
          <w:rFonts w:ascii="PT Astra Serif" w:hAnsi="PT Astra Serif"/>
          <w:sz w:val="26"/>
          <w:szCs w:val="26"/>
        </w:rPr>
        <w:t xml:space="preserve"> 202</w:t>
      </w:r>
      <w:r w:rsidR="009F1C5F" w:rsidRPr="00CE41F5">
        <w:rPr>
          <w:rFonts w:ascii="PT Astra Serif" w:hAnsi="PT Astra Serif"/>
          <w:sz w:val="26"/>
          <w:szCs w:val="26"/>
        </w:rPr>
        <w:t>4</w:t>
      </w:r>
      <w:r w:rsidR="002B657E" w:rsidRPr="00CE41F5">
        <w:rPr>
          <w:rFonts w:ascii="PT Astra Serif" w:hAnsi="PT Astra Serif"/>
          <w:sz w:val="26"/>
          <w:szCs w:val="26"/>
        </w:rPr>
        <w:t xml:space="preserve"> года</w:t>
      </w:r>
    </w:p>
    <w:p w14:paraId="4896A03E" w14:textId="77777777" w:rsidR="00A10BF1" w:rsidRPr="00CE41F5" w:rsidRDefault="00A10BF1">
      <w:pPr>
        <w:rPr>
          <w:rFonts w:ascii="PT Astra Serif" w:hAnsi="PT Astra Serif"/>
          <w:sz w:val="26"/>
          <w:szCs w:val="26"/>
        </w:rPr>
      </w:pPr>
      <w:r w:rsidRPr="00CE41F5">
        <w:rPr>
          <w:rFonts w:ascii="PT Astra Serif" w:hAnsi="PT Astra Serif"/>
          <w:sz w:val="26"/>
          <w:szCs w:val="26"/>
        </w:rPr>
        <w:tab/>
      </w:r>
      <w:r w:rsidRPr="00CE41F5">
        <w:rPr>
          <w:rFonts w:ascii="PT Astra Serif" w:hAnsi="PT Astra Serif"/>
          <w:sz w:val="26"/>
          <w:szCs w:val="26"/>
        </w:rPr>
        <w:tab/>
      </w:r>
      <w:r w:rsidRPr="00CE41F5">
        <w:rPr>
          <w:rFonts w:ascii="PT Astra Serif" w:hAnsi="PT Astra Serif"/>
          <w:sz w:val="26"/>
          <w:szCs w:val="26"/>
        </w:rPr>
        <w:tab/>
      </w:r>
    </w:p>
    <w:p w14:paraId="117EE535" w14:textId="77777777" w:rsidR="00CE41F5" w:rsidRDefault="00A12164" w:rsidP="00AC09D5">
      <w:pPr>
        <w:ind w:firstLine="709"/>
        <w:jc w:val="both"/>
        <w:rPr>
          <w:rFonts w:ascii="PT Astra Serif" w:hAnsi="PT Astra Serif"/>
          <w:sz w:val="26"/>
          <w:szCs w:val="26"/>
        </w:rPr>
      </w:pPr>
      <w:r w:rsidRPr="00CE41F5">
        <w:rPr>
          <w:rFonts w:ascii="PT Astra Serif" w:hAnsi="PT Astra Serif"/>
          <w:sz w:val="26"/>
          <w:szCs w:val="26"/>
        </w:rPr>
        <w:t>Руководствуясь Бюджетным кодексом Российской Федерации, Уставом муниципального образования «Муниципальный округ Красногорский район Удмуртской Республики», Положением о бюджетном процессе в муниципальном образовании «Муниципальный округ Красногорский район Удмуртской Республики», утвержденным решением Совета депутатов муниципального образования «</w:t>
      </w:r>
      <w:r w:rsidR="00AC09D5" w:rsidRPr="00CE41F5">
        <w:rPr>
          <w:rFonts w:ascii="PT Astra Serif" w:hAnsi="PT Astra Serif"/>
          <w:sz w:val="26"/>
          <w:szCs w:val="26"/>
        </w:rPr>
        <w:t>Муниципальный округ Красногор</w:t>
      </w:r>
      <w:r w:rsidRPr="00CE41F5">
        <w:rPr>
          <w:rFonts w:ascii="PT Astra Serif" w:hAnsi="PT Astra Serif"/>
          <w:sz w:val="26"/>
          <w:szCs w:val="26"/>
        </w:rPr>
        <w:t>ский район</w:t>
      </w:r>
      <w:r w:rsidR="00AC09D5" w:rsidRPr="00CE41F5">
        <w:rPr>
          <w:rFonts w:ascii="PT Astra Serif" w:hAnsi="PT Astra Serif"/>
          <w:sz w:val="26"/>
          <w:szCs w:val="26"/>
        </w:rPr>
        <w:t xml:space="preserve"> Удмуртской Республики</w:t>
      </w:r>
      <w:r w:rsidRPr="00CE41F5">
        <w:rPr>
          <w:rFonts w:ascii="PT Astra Serif" w:hAnsi="PT Astra Serif"/>
          <w:sz w:val="26"/>
          <w:szCs w:val="26"/>
        </w:rPr>
        <w:t>» от 2</w:t>
      </w:r>
      <w:r w:rsidR="00AC09D5" w:rsidRPr="00CE41F5">
        <w:rPr>
          <w:rFonts w:ascii="PT Astra Serif" w:hAnsi="PT Astra Serif"/>
          <w:sz w:val="26"/>
          <w:szCs w:val="26"/>
        </w:rPr>
        <w:t>5</w:t>
      </w:r>
      <w:r w:rsidRPr="00CE41F5">
        <w:rPr>
          <w:rFonts w:ascii="PT Astra Serif" w:hAnsi="PT Astra Serif"/>
          <w:sz w:val="26"/>
          <w:szCs w:val="26"/>
        </w:rPr>
        <w:t>.1</w:t>
      </w:r>
      <w:r w:rsidR="00AC09D5" w:rsidRPr="00CE41F5">
        <w:rPr>
          <w:rFonts w:ascii="PT Astra Serif" w:hAnsi="PT Astra Serif"/>
          <w:sz w:val="26"/>
          <w:szCs w:val="26"/>
        </w:rPr>
        <w:t>1</w:t>
      </w:r>
      <w:r w:rsidRPr="00CE41F5">
        <w:rPr>
          <w:rFonts w:ascii="PT Astra Serif" w:hAnsi="PT Astra Serif"/>
          <w:sz w:val="26"/>
          <w:szCs w:val="26"/>
        </w:rPr>
        <w:t>.20</w:t>
      </w:r>
      <w:r w:rsidR="00AC09D5" w:rsidRPr="00CE41F5">
        <w:rPr>
          <w:rFonts w:ascii="PT Astra Serif" w:hAnsi="PT Astra Serif"/>
          <w:sz w:val="26"/>
          <w:szCs w:val="26"/>
        </w:rPr>
        <w:t>21 г.</w:t>
      </w:r>
      <w:r w:rsidRPr="00CE41F5">
        <w:rPr>
          <w:rFonts w:ascii="PT Astra Serif" w:hAnsi="PT Astra Serif"/>
          <w:sz w:val="26"/>
          <w:szCs w:val="26"/>
        </w:rPr>
        <w:t xml:space="preserve"> № </w:t>
      </w:r>
      <w:r w:rsidR="00AC09D5" w:rsidRPr="00CE41F5">
        <w:rPr>
          <w:rFonts w:ascii="PT Astra Serif" w:hAnsi="PT Astra Serif"/>
          <w:sz w:val="26"/>
          <w:szCs w:val="26"/>
        </w:rPr>
        <w:t>62</w:t>
      </w:r>
      <w:r w:rsidRPr="00CE41F5">
        <w:rPr>
          <w:rFonts w:ascii="PT Astra Serif" w:hAnsi="PT Astra Serif"/>
          <w:sz w:val="26"/>
          <w:szCs w:val="26"/>
        </w:rPr>
        <w:t>,</w:t>
      </w:r>
    </w:p>
    <w:p w14:paraId="4A84E3A8" w14:textId="77777777" w:rsidR="00CE41F5" w:rsidRDefault="00CE41F5" w:rsidP="00AC09D5">
      <w:pPr>
        <w:ind w:firstLine="709"/>
        <w:jc w:val="both"/>
        <w:rPr>
          <w:rFonts w:ascii="PT Astra Serif" w:hAnsi="PT Astra Serif"/>
          <w:sz w:val="26"/>
          <w:szCs w:val="26"/>
        </w:rPr>
      </w:pPr>
    </w:p>
    <w:p w14:paraId="558E4F27" w14:textId="4C2BE1DE" w:rsidR="00A12164" w:rsidRPr="00CE41F5" w:rsidRDefault="00A12164" w:rsidP="00CE41F5">
      <w:pPr>
        <w:ind w:firstLine="709"/>
        <w:jc w:val="center"/>
        <w:rPr>
          <w:rFonts w:ascii="PT Astra Serif" w:hAnsi="PT Astra Serif"/>
          <w:sz w:val="26"/>
          <w:szCs w:val="26"/>
        </w:rPr>
      </w:pPr>
      <w:r w:rsidRPr="00CE41F5">
        <w:rPr>
          <w:rFonts w:ascii="PT Astra Serif" w:hAnsi="PT Astra Serif"/>
          <w:sz w:val="26"/>
          <w:szCs w:val="26"/>
        </w:rPr>
        <w:t>Совет депутатов муниципального образования «</w:t>
      </w:r>
      <w:r w:rsidR="00AC09D5" w:rsidRPr="00CE41F5">
        <w:rPr>
          <w:rFonts w:ascii="PT Astra Serif" w:hAnsi="PT Astra Serif"/>
          <w:sz w:val="26"/>
          <w:szCs w:val="26"/>
        </w:rPr>
        <w:t>Муниципальный округ Красногор</w:t>
      </w:r>
      <w:r w:rsidRPr="00CE41F5">
        <w:rPr>
          <w:rFonts w:ascii="PT Astra Serif" w:hAnsi="PT Astra Serif"/>
          <w:sz w:val="26"/>
          <w:szCs w:val="26"/>
        </w:rPr>
        <w:t>ский район</w:t>
      </w:r>
      <w:r w:rsidR="00AC09D5" w:rsidRPr="00CE41F5">
        <w:rPr>
          <w:rFonts w:ascii="PT Astra Serif" w:hAnsi="PT Astra Serif"/>
          <w:sz w:val="26"/>
          <w:szCs w:val="26"/>
        </w:rPr>
        <w:t xml:space="preserve"> Удмуртской Республики</w:t>
      </w:r>
      <w:r w:rsidRPr="00CE41F5">
        <w:rPr>
          <w:rFonts w:ascii="PT Astra Serif" w:hAnsi="PT Astra Serif"/>
          <w:sz w:val="26"/>
          <w:szCs w:val="26"/>
        </w:rPr>
        <w:t>» РЕШ</w:t>
      </w:r>
      <w:r w:rsidR="00CE41F5">
        <w:rPr>
          <w:rFonts w:ascii="PT Astra Serif" w:hAnsi="PT Astra Serif"/>
          <w:sz w:val="26"/>
          <w:szCs w:val="26"/>
        </w:rPr>
        <w:t>АЕТ</w:t>
      </w:r>
      <w:r w:rsidRPr="00CE41F5">
        <w:rPr>
          <w:rFonts w:ascii="PT Astra Serif" w:hAnsi="PT Astra Serif"/>
          <w:sz w:val="26"/>
          <w:szCs w:val="26"/>
        </w:rPr>
        <w:t>:</w:t>
      </w:r>
    </w:p>
    <w:p w14:paraId="4F7F62D5" w14:textId="77777777" w:rsidR="00A12164" w:rsidRPr="00CE41F5" w:rsidRDefault="00A12164" w:rsidP="00AC09D5">
      <w:pPr>
        <w:ind w:firstLine="709"/>
        <w:jc w:val="both"/>
        <w:rPr>
          <w:rFonts w:ascii="PT Astra Serif" w:hAnsi="PT Astra Serif"/>
          <w:b/>
          <w:sz w:val="26"/>
          <w:szCs w:val="26"/>
        </w:rPr>
      </w:pPr>
    </w:p>
    <w:p w14:paraId="64FF7326" w14:textId="77777777" w:rsidR="00EA447C" w:rsidRPr="00CE41F5" w:rsidRDefault="00A7225D" w:rsidP="00AC09D5">
      <w:pPr>
        <w:tabs>
          <w:tab w:val="left" w:pos="720"/>
        </w:tabs>
        <w:spacing w:line="100" w:lineRule="atLeast"/>
        <w:jc w:val="both"/>
        <w:rPr>
          <w:rFonts w:ascii="PT Astra Serif" w:hAnsi="PT Astra Serif"/>
          <w:sz w:val="26"/>
          <w:szCs w:val="26"/>
        </w:rPr>
      </w:pPr>
      <w:r w:rsidRPr="00CE41F5">
        <w:rPr>
          <w:rFonts w:ascii="PT Astra Serif" w:hAnsi="PT Astra Serif"/>
          <w:sz w:val="26"/>
          <w:szCs w:val="26"/>
        </w:rPr>
        <w:t>1.</w:t>
      </w:r>
      <w:r w:rsidR="00EA447C" w:rsidRPr="00CE41F5">
        <w:rPr>
          <w:rFonts w:ascii="PT Astra Serif" w:hAnsi="PT Astra Serif"/>
          <w:sz w:val="26"/>
          <w:szCs w:val="26"/>
        </w:rPr>
        <w:tab/>
      </w:r>
      <w:r w:rsidR="00A10BF1" w:rsidRPr="00CE41F5">
        <w:rPr>
          <w:rFonts w:ascii="PT Astra Serif" w:hAnsi="PT Astra Serif"/>
          <w:sz w:val="26"/>
          <w:szCs w:val="26"/>
        </w:rPr>
        <w:t xml:space="preserve"> Внести </w:t>
      </w:r>
      <w:r w:rsidR="00DB264B" w:rsidRPr="00CE41F5">
        <w:rPr>
          <w:rFonts w:ascii="PT Astra Serif" w:hAnsi="PT Astra Serif"/>
          <w:sz w:val="26"/>
          <w:szCs w:val="26"/>
        </w:rPr>
        <w:t>в Р</w:t>
      </w:r>
      <w:r w:rsidR="00A10BF1" w:rsidRPr="00CE41F5">
        <w:rPr>
          <w:rFonts w:ascii="PT Astra Serif" w:hAnsi="PT Astra Serif"/>
          <w:sz w:val="26"/>
          <w:szCs w:val="26"/>
        </w:rPr>
        <w:t xml:space="preserve">ешение Совета депутатов </w:t>
      </w:r>
      <w:r w:rsidR="00022B0B" w:rsidRPr="00CE41F5">
        <w:rPr>
          <w:rFonts w:ascii="PT Astra Serif" w:hAnsi="PT Astra Serif"/>
          <w:sz w:val="26"/>
          <w:szCs w:val="26"/>
        </w:rPr>
        <w:t>муниципального образования «</w:t>
      </w:r>
      <w:r w:rsidR="00776B50" w:rsidRPr="00CE41F5">
        <w:rPr>
          <w:rFonts w:ascii="PT Astra Serif" w:hAnsi="PT Astra Serif"/>
          <w:sz w:val="26"/>
          <w:szCs w:val="26"/>
        </w:rPr>
        <w:t xml:space="preserve">Муниципальный округ </w:t>
      </w:r>
      <w:r w:rsidR="00022B0B" w:rsidRPr="00CE41F5">
        <w:rPr>
          <w:rFonts w:ascii="PT Astra Serif" w:hAnsi="PT Astra Serif"/>
          <w:sz w:val="26"/>
          <w:szCs w:val="26"/>
        </w:rPr>
        <w:t>Красногорский район</w:t>
      </w:r>
      <w:r w:rsidR="00776B50" w:rsidRPr="00CE41F5">
        <w:rPr>
          <w:rFonts w:ascii="PT Astra Serif" w:hAnsi="PT Astra Serif"/>
          <w:sz w:val="26"/>
          <w:szCs w:val="26"/>
        </w:rPr>
        <w:t xml:space="preserve"> Удмуртской Республики</w:t>
      </w:r>
      <w:r w:rsidR="00022B0B" w:rsidRPr="00CE41F5">
        <w:rPr>
          <w:rFonts w:ascii="PT Astra Serif" w:hAnsi="PT Astra Serif"/>
          <w:sz w:val="26"/>
          <w:szCs w:val="26"/>
        </w:rPr>
        <w:t xml:space="preserve">» </w:t>
      </w:r>
      <w:r w:rsidR="00A10BF1" w:rsidRPr="00CE41F5">
        <w:rPr>
          <w:rFonts w:ascii="PT Astra Serif" w:hAnsi="PT Astra Serif"/>
          <w:sz w:val="26"/>
          <w:szCs w:val="26"/>
        </w:rPr>
        <w:t xml:space="preserve">от </w:t>
      </w:r>
      <w:r w:rsidR="0045708A" w:rsidRPr="00CE41F5">
        <w:rPr>
          <w:rFonts w:ascii="PT Astra Serif" w:hAnsi="PT Astra Serif"/>
          <w:sz w:val="26"/>
          <w:szCs w:val="26"/>
        </w:rPr>
        <w:t>2</w:t>
      </w:r>
      <w:r w:rsidR="009F1C5F" w:rsidRPr="00CE41F5">
        <w:rPr>
          <w:rFonts w:ascii="PT Astra Serif" w:hAnsi="PT Astra Serif"/>
          <w:sz w:val="26"/>
          <w:szCs w:val="26"/>
        </w:rPr>
        <w:t>1</w:t>
      </w:r>
      <w:r w:rsidR="00A10BF1" w:rsidRPr="00CE41F5">
        <w:rPr>
          <w:rFonts w:ascii="PT Astra Serif" w:hAnsi="PT Astra Serif"/>
          <w:sz w:val="26"/>
          <w:szCs w:val="26"/>
        </w:rPr>
        <w:t>.12.20</w:t>
      </w:r>
      <w:r w:rsidR="005113CB" w:rsidRPr="00CE41F5">
        <w:rPr>
          <w:rFonts w:ascii="PT Astra Serif" w:hAnsi="PT Astra Serif"/>
          <w:sz w:val="26"/>
          <w:szCs w:val="26"/>
        </w:rPr>
        <w:t>2</w:t>
      </w:r>
      <w:r w:rsidR="009F1C5F" w:rsidRPr="00CE41F5">
        <w:rPr>
          <w:rFonts w:ascii="PT Astra Serif" w:hAnsi="PT Astra Serif"/>
          <w:sz w:val="26"/>
          <w:szCs w:val="26"/>
        </w:rPr>
        <w:t>3</w:t>
      </w:r>
      <w:r w:rsidR="00A10BF1" w:rsidRPr="00CE41F5">
        <w:rPr>
          <w:rFonts w:ascii="PT Astra Serif" w:hAnsi="PT Astra Serif"/>
          <w:sz w:val="26"/>
          <w:szCs w:val="26"/>
        </w:rPr>
        <w:t xml:space="preserve"> года N</w:t>
      </w:r>
      <w:r w:rsidR="009F1C5F" w:rsidRPr="00CE41F5">
        <w:rPr>
          <w:rFonts w:ascii="PT Astra Serif" w:hAnsi="PT Astra Serif"/>
          <w:sz w:val="26"/>
          <w:szCs w:val="26"/>
        </w:rPr>
        <w:t>255</w:t>
      </w:r>
      <w:r w:rsidR="00A10BF1" w:rsidRPr="00CE41F5">
        <w:rPr>
          <w:rFonts w:ascii="PT Astra Serif" w:hAnsi="PT Astra Serif"/>
          <w:sz w:val="26"/>
          <w:szCs w:val="26"/>
        </w:rPr>
        <w:t xml:space="preserve"> «О бюджете муниципального образования «</w:t>
      </w:r>
      <w:r w:rsidR="00776B50" w:rsidRPr="00CE41F5">
        <w:rPr>
          <w:rFonts w:ascii="PT Astra Serif" w:hAnsi="PT Astra Serif"/>
          <w:sz w:val="26"/>
          <w:szCs w:val="26"/>
        </w:rPr>
        <w:t xml:space="preserve">Муниципальный округ </w:t>
      </w:r>
      <w:r w:rsidR="00A10BF1" w:rsidRPr="00CE41F5">
        <w:rPr>
          <w:rFonts w:ascii="PT Astra Serif" w:hAnsi="PT Astra Serif"/>
          <w:sz w:val="26"/>
          <w:szCs w:val="26"/>
        </w:rPr>
        <w:t>Красногорский район</w:t>
      </w:r>
      <w:r w:rsidR="00776B50" w:rsidRPr="00CE41F5">
        <w:rPr>
          <w:rFonts w:ascii="PT Astra Serif" w:hAnsi="PT Astra Serif"/>
          <w:sz w:val="26"/>
          <w:szCs w:val="26"/>
        </w:rPr>
        <w:t xml:space="preserve"> Удмуртской Республики</w:t>
      </w:r>
      <w:r w:rsidR="00A10BF1" w:rsidRPr="00CE41F5">
        <w:rPr>
          <w:rFonts w:ascii="PT Astra Serif" w:hAnsi="PT Astra Serif"/>
          <w:sz w:val="26"/>
          <w:szCs w:val="26"/>
        </w:rPr>
        <w:t>» на 20</w:t>
      </w:r>
      <w:r w:rsidR="00D60EE2" w:rsidRPr="00CE41F5">
        <w:rPr>
          <w:rFonts w:ascii="PT Astra Serif" w:hAnsi="PT Astra Serif"/>
          <w:sz w:val="26"/>
          <w:szCs w:val="26"/>
        </w:rPr>
        <w:t>2</w:t>
      </w:r>
      <w:r w:rsidR="009F1C5F" w:rsidRPr="00CE41F5">
        <w:rPr>
          <w:rFonts w:ascii="PT Astra Serif" w:hAnsi="PT Astra Serif"/>
          <w:sz w:val="26"/>
          <w:szCs w:val="26"/>
        </w:rPr>
        <w:t>4</w:t>
      </w:r>
      <w:r w:rsidR="00A10BF1" w:rsidRPr="00CE41F5">
        <w:rPr>
          <w:rFonts w:ascii="PT Astra Serif" w:hAnsi="PT Astra Serif"/>
          <w:sz w:val="26"/>
          <w:szCs w:val="26"/>
        </w:rPr>
        <w:t xml:space="preserve"> год</w:t>
      </w:r>
      <w:r w:rsidR="004D6913" w:rsidRPr="00CE41F5">
        <w:rPr>
          <w:rFonts w:ascii="PT Astra Serif" w:hAnsi="PT Astra Serif"/>
          <w:sz w:val="26"/>
          <w:szCs w:val="26"/>
        </w:rPr>
        <w:t xml:space="preserve"> и </w:t>
      </w:r>
      <w:r w:rsidR="0045708A" w:rsidRPr="00CE41F5">
        <w:rPr>
          <w:rFonts w:ascii="PT Astra Serif" w:hAnsi="PT Astra Serif"/>
          <w:sz w:val="26"/>
          <w:szCs w:val="26"/>
        </w:rPr>
        <w:t xml:space="preserve">на </w:t>
      </w:r>
      <w:r w:rsidR="004D6913" w:rsidRPr="00CE41F5">
        <w:rPr>
          <w:rFonts w:ascii="PT Astra Serif" w:hAnsi="PT Astra Serif"/>
          <w:sz w:val="26"/>
          <w:szCs w:val="26"/>
        </w:rPr>
        <w:t>плановый период 20</w:t>
      </w:r>
      <w:r w:rsidR="002F624B" w:rsidRPr="00CE41F5">
        <w:rPr>
          <w:rFonts w:ascii="PT Astra Serif" w:hAnsi="PT Astra Serif"/>
          <w:sz w:val="26"/>
          <w:szCs w:val="26"/>
        </w:rPr>
        <w:t>2</w:t>
      </w:r>
      <w:r w:rsidR="009F1C5F" w:rsidRPr="00CE41F5">
        <w:rPr>
          <w:rFonts w:ascii="PT Astra Serif" w:hAnsi="PT Astra Serif"/>
          <w:sz w:val="26"/>
          <w:szCs w:val="26"/>
        </w:rPr>
        <w:t>5</w:t>
      </w:r>
      <w:r w:rsidR="00887E3B" w:rsidRPr="00CE41F5">
        <w:rPr>
          <w:rFonts w:ascii="PT Astra Serif" w:hAnsi="PT Astra Serif"/>
          <w:sz w:val="26"/>
          <w:szCs w:val="26"/>
        </w:rPr>
        <w:t xml:space="preserve"> и 202</w:t>
      </w:r>
      <w:r w:rsidR="009F1C5F" w:rsidRPr="00CE41F5">
        <w:rPr>
          <w:rFonts w:ascii="PT Astra Serif" w:hAnsi="PT Astra Serif"/>
          <w:sz w:val="26"/>
          <w:szCs w:val="26"/>
        </w:rPr>
        <w:t>6</w:t>
      </w:r>
      <w:r w:rsidR="004D6913" w:rsidRPr="00CE41F5">
        <w:rPr>
          <w:rFonts w:ascii="PT Astra Serif" w:hAnsi="PT Astra Serif"/>
          <w:sz w:val="26"/>
          <w:szCs w:val="26"/>
        </w:rPr>
        <w:t xml:space="preserve"> годов»</w:t>
      </w:r>
      <w:r w:rsidR="00DB264B" w:rsidRPr="00CE41F5">
        <w:rPr>
          <w:rFonts w:ascii="PT Astra Serif" w:hAnsi="PT Astra Serif"/>
          <w:sz w:val="26"/>
          <w:szCs w:val="26"/>
        </w:rPr>
        <w:t xml:space="preserve"> следующие изменения</w:t>
      </w:r>
      <w:r w:rsidR="00A10BF1" w:rsidRPr="00CE41F5">
        <w:rPr>
          <w:rFonts w:ascii="PT Astra Serif" w:hAnsi="PT Astra Serif"/>
          <w:sz w:val="26"/>
          <w:szCs w:val="26"/>
        </w:rPr>
        <w:t>:</w:t>
      </w:r>
    </w:p>
    <w:p w14:paraId="36F1569E" w14:textId="77777777" w:rsidR="00240182" w:rsidRPr="00CE41F5" w:rsidRDefault="00240182" w:rsidP="00240182">
      <w:pPr>
        <w:numPr>
          <w:ilvl w:val="0"/>
          <w:numId w:val="37"/>
        </w:numPr>
        <w:tabs>
          <w:tab w:val="left" w:pos="720"/>
        </w:tabs>
        <w:spacing w:line="100" w:lineRule="atLeast"/>
        <w:jc w:val="both"/>
        <w:rPr>
          <w:rFonts w:ascii="PT Astra Serif" w:hAnsi="PT Astra Serif"/>
          <w:sz w:val="26"/>
          <w:szCs w:val="26"/>
        </w:rPr>
      </w:pPr>
      <w:r w:rsidRPr="00CE41F5">
        <w:rPr>
          <w:rFonts w:ascii="PT Astra Serif" w:hAnsi="PT Astra Serif"/>
          <w:sz w:val="26"/>
          <w:szCs w:val="26"/>
        </w:rPr>
        <w:t>Пункты 1, 2, 4 части 1 статьи 1 изложить в следующей редакции:</w:t>
      </w:r>
    </w:p>
    <w:p w14:paraId="6394AEC2" w14:textId="77777777" w:rsidR="0045708A" w:rsidRPr="00CE41F5" w:rsidRDefault="00240182" w:rsidP="0045708A">
      <w:pPr>
        <w:suppressAutoHyphens w:val="0"/>
        <w:ind w:firstLine="708"/>
        <w:contextualSpacing/>
        <w:jc w:val="both"/>
        <w:rPr>
          <w:rFonts w:ascii="PT Astra Serif" w:hAnsi="PT Astra Serif"/>
          <w:sz w:val="26"/>
          <w:szCs w:val="26"/>
        </w:rPr>
      </w:pPr>
      <w:r w:rsidRPr="00CE41F5">
        <w:rPr>
          <w:rFonts w:ascii="PT Astra Serif" w:hAnsi="PT Astra Serif"/>
          <w:sz w:val="26"/>
          <w:szCs w:val="26"/>
        </w:rPr>
        <w:t>«</w:t>
      </w:r>
      <w:r w:rsidR="0045708A" w:rsidRPr="00CE41F5">
        <w:rPr>
          <w:rFonts w:ascii="PT Astra Serif" w:hAnsi="PT Astra Serif"/>
          <w:sz w:val="26"/>
          <w:szCs w:val="26"/>
        </w:rPr>
        <w:t xml:space="preserve">1) прогнозируемый общий объем доходов бюджета муниципального образования «Муниципальный округ Красногорский район Удмуртской Республики» согласно классификации доходов бюджетов Российской Федерации в сумме </w:t>
      </w:r>
      <w:r w:rsidR="00731FED" w:rsidRPr="00CE41F5">
        <w:rPr>
          <w:rFonts w:ascii="PT Astra Serif" w:hAnsi="PT Astra Serif"/>
          <w:b/>
          <w:sz w:val="26"/>
          <w:szCs w:val="26"/>
        </w:rPr>
        <w:t>650 691 243,08</w:t>
      </w:r>
      <w:r w:rsidR="0045708A" w:rsidRPr="00CE41F5">
        <w:rPr>
          <w:rFonts w:ascii="PT Astra Serif" w:hAnsi="PT Astra Serif"/>
          <w:b/>
          <w:sz w:val="26"/>
          <w:szCs w:val="26"/>
        </w:rPr>
        <w:t xml:space="preserve"> рубл</w:t>
      </w:r>
      <w:r w:rsidR="009F1C5F" w:rsidRPr="00CE41F5">
        <w:rPr>
          <w:rFonts w:ascii="PT Astra Serif" w:hAnsi="PT Astra Serif"/>
          <w:b/>
          <w:sz w:val="26"/>
          <w:szCs w:val="26"/>
        </w:rPr>
        <w:t>я</w:t>
      </w:r>
      <w:r w:rsidR="0045708A" w:rsidRPr="00CE41F5">
        <w:rPr>
          <w:rFonts w:ascii="PT Astra Serif" w:hAnsi="PT Astra Serif"/>
          <w:sz w:val="26"/>
          <w:szCs w:val="26"/>
        </w:rPr>
        <w:t xml:space="preserve">, в том числе объем безвозмездных поступлений в сумме </w:t>
      </w:r>
      <w:r w:rsidR="00731FED" w:rsidRPr="00CE41F5">
        <w:rPr>
          <w:rFonts w:ascii="PT Astra Serif" w:hAnsi="PT Astra Serif"/>
          <w:b/>
          <w:sz w:val="26"/>
          <w:szCs w:val="26"/>
        </w:rPr>
        <w:t>526 551 025,08</w:t>
      </w:r>
      <w:r w:rsidR="0045708A" w:rsidRPr="00CE41F5">
        <w:rPr>
          <w:rFonts w:ascii="PT Astra Serif" w:hAnsi="PT Astra Serif"/>
          <w:b/>
          <w:sz w:val="26"/>
          <w:szCs w:val="26"/>
        </w:rPr>
        <w:t xml:space="preserve"> рубл</w:t>
      </w:r>
      <w:r w:rsidR="009F1C5F" w:rsidRPr="00CE41F5">
        <w:rPr>
          <w:rFonts w:ascii="PT Astra Serif" w:hAnsi="PT Astra Serif"/>
          <w:b/>
          <w:sz w:val="26"/>
          <w:szCs w:val="26"/>
        </w:rPr>
        <w:t>я</w:t>
      </w:r>
      <w:r w:rsidR="0045708A" w:rsidRPr="00CE41F5">
        <w:rPr>
          <w:rFonts w:ascii="PT Astra Serif" w:hAnsi="PT Astra Serif"/>
          <w:sz w:val="26"/>
          <w:szCs w:val="26"/>
        </w:rPr>
        <w:t xml:space="preserve">, из них объем межбюджетных трансфертов, получаемых из бюджетов бюджетной системы Российской Федерации, в сумме </w:t>
      </w:r>
      <w:r w:rsidR="00731FED" w:rsidRPr="00CE41F5">
        <w:rPr>
          <w:rFonts w:ascii="PT Astra Serif" w:hAnsi="PT Astra Serif"/>
          <w:b/>
          <w:sz w:val="26"/>
          <w:szCs w:val="26"/>
        </w:rPr>
        <w:t>525 882 269,13</w:t>
      </w:r>
      <w:r w:rsidR="003C3A7C" w:rsidRPr="00CE41F5">
        <w:rPr>
          <w:rFonts w:ascii="PT Astra Serif" w:hAnsi="PT Astra Serif"/>
          <w:b/>
          <w:sz w:val="26"/>
          <w:szCs w:val="26"/>
        </w:rPr>
        <w:t xml:space="preserve"> </w:t>
      </w:r>
      <w:r w:rsidR="0045708A" w:rsidRPr="00CE41F5">
        <w:rPr>
          <w:rFonts w:ascii="PT Astra Serif" w:hAnsi="PT Astra Serif"/>
          <w:b/>
          <w:sz w:val="26"/>
          <w:szCs w:val="26"/>
        </w:rPr>
        <w:t>рубл</w:t>
      </w:r>
      <w:r w:rsidR="009F1C5F" w:rsidRPr="00CE41F5">
        <w:rPr>
          <w:rFonts w:ascii="PT Astra Serif" w:hAnsi="PT Astra Serif"/>
          <w:b/>
          <w:sz w:val="26"/>
          <w:szCs w:val="26"/>
        </w:rPr>
        <w:t>я</w:t>
      </w:r>
      <w:r w:rsidR="0045708A" w:rsidRPr="00CE41F5">
        <w:rPr>
          <w:rFonts w:ascii="PT Astra Serif" w:hAnsi="PT Astra Serif"/>
          <w:sz w:val="26"/>
          <w:szCs w:val="26"/>
        </w:rPr>
        <w:t xml:space="preserve"> согласно </w:t>
      </w:r>
      <w:r w:rsidR="0045708A" w:rsidRPr="00CE41F5">
        <w:rPr>
          <w:rFonts w:ascii="PT Astra Serif" w:hAnsi="PT Astra Serif"/>
          <w:b/>
          <w:sz w:val="26"/>
          <w:szCs w:val="26"/>
        </w:rPr>
        <w:t>приложению 1</w:t>
      </w:r>
      <w:r w:rsidR="0045708A" w:rsidRPr="00CE41F5">
        <w:rPr>
          <w:rFonts w:ascii="PT Astra Serif" w:hAnsi="PT Astra Serif"/>
          <w:sz w:val="26"/>
          <w:szCs w:val="26"/>
        </w:rPr>
        <w:t xml:space="preserve"> к настоящему Решению;</w:t>
      </w:r>
    </w:p>
    <w:p w14:paraId="5A012DA1" w14:textId="77777777" w:rsidR="0045708A" w:rsidRPr="00CE41F5" w:rsidRDefault="0045708A" w:rsidP="0045708A">
      <w:pPr>
        <w:suppressAutoHyphens w:val="0"/>
        <w:ind w:firstLine="708"/>
        <w:contextualSpacing/>
        <w:jc w:val="both"/>
        <w:rPr>
          <w:rFonts w:ascii="PT Astra Serif" w:hAnsi="PT Astra Serif"/>
          <w:sz w:val="26"/>
          <w:szCs w:val="26"/>
        </w:rPr>
      </w:pPr>
      <w:r w:rsidRPr="00CE41F5">
        <w:rPr>
          <w:rFonts w:ascii="PT Astra Serif" w:hAnsi="PT Astra Serif"/>
          <w:sz w:val="26"/>
          <w:szCs w:val="26"/>
        </w:rPr>
        <w:t xml:space="preserve">2) общий объем расходов бюджета муниципального образования «Муниципальный округ Красногорский район Удмуртской Республики» в сумме </w:t>
      </w:r>
      <w:r w:rsidR="0079207A" w:rsidRPr="00CE41F5">
        <w:rPr>
          <w:rFonts w:ascii="PT Astra Serif" w:hAnsi="PT Astra Serif"/>
          <w:b/>
          <w:sz w:val="26"/>
          <w:szCs w:val="26"/>
        </w:rPr>
        <w:t>663 609 290,85</w:t>
      </w:r>
      <w:r w:rsidRPr="00CE41F5">
        <w:rPr>
          <w:rFonts w:ascii="PT Astra Serif" w:hAnsi="PT Astra Serif"/>
          <w:b/>
          <w:sz w:val="26"/>
          <w:szCs w:val="26"/>
        </w:rPr>
        <w:t xml:space="preserve"> рубл</w:t>
      </w:r>
      <w:r w:rsidR="009F1C5F" w:rsidRPr="00CE41F5">
        <w:rPr>
          <w:rFonts w:ascii="PT Astra Serif" w:hAnsi="PT Astra Serif"/>
          <w:b/>
          <w:sz w:val="26"/>
          <w:szCs w:val="26"/>
        </w:rPr>
        <w:t>я</w:t>
      </w:r>
      <w:r w:rsidRPr="00CE41F5">
        <w:rPr>
          <w:rFonts w:ascii="PT Astra Serif" w:hAnsi="PT Astra Serif"/>
          <w:sz w:val="26"/>
          <w:szCs w:val="26"/>
        </w:rPr>
        <w:t>;</w:t>
      </w:r>
    </w:p>
    <w:p w14:paraId="7A405B91" w14:textId="77777777" w:rsidR="00240182" w:rsidRPr="00CE41F5" w:rsidRDefault="0045708A" w:rsidP="007E0103">
      <w:pPr>
        <w:suppressAutoHyphens w:val="0"/>
        <w:ind w:firstLine="708"/>
        <w:contextualSpacing/>
        <w:jc w:val="both"/>
        <w:rPr>
          <w:rFonts w:ascii="PT Astra Serif" w:hAnsi="PT Astra Serif"/>
          <w:sz w:val="26"/>
          <w:szCs w:val="26"/>
        </w:rPr>
      </w:pPr>
      <w:r w:rsidRPr="00CE41F5">
        <w:rPr>
          <w:rFonts w:ascii="PT Astra Serif" w:hAnsi="PT Astra Serif"/>
          <w:sz w:val="26"/>
          <w:szCs w:val="26"/>
        </w:rPr>
        <w:lastRenderedPageBreak/>
        <w:t xml:space="preserve">4) дефицит бюджета муниципального образования «Муниципальный округ Красногорский район Удмуртской Республики» в сумме </w:t>
      </w:r>
      <w:r w:rsidR="003C3A7C" w:rsidRPr="00CE41F5">
        <w:rPr>
          <w:rFonts w:ascii="PT Astra Serif" w:hAnsi="PT Astra Serif"/>
          <w:b/>
          <w:sz w:val="26"/>
          <w:szCs w:val="26"/>
        </w:rPr>
        <w:t>12</w:t>
      </w:r>
      <w:r w:rsidR="0079207A" w:rsidRPr="00CE41F5">
        <w:rPr>
          <w:rFonts w:ascii="PT Astra Serif" w:hAnsi="PT Astra Serif"/>
          <w:b/>
          <w:sz w:val="26"/>
          <w:szCs w:val="26"/>
        </w:rPr>
        <w:t> 918 047,77</w:t>
      </w:r>
      <w:r w:rsidRPr="00CE41F5">
        <w:rPr>
          <w:rFonts w:ascii="PT Astra Serif" w:hAnsi="PT Astra Serif"/>
          <w:b/>
          <w:sz w:val="26"/>
          <w:szCs w:val="26"/>
        </w:rPr>
        <w:t xml:space="preserve"> рубл</w:t>
      </w:r>
      <w:r w:rsidR="009F1C5F" w:rsidRPr="00CE41F5">
        <w:rPr>
          <w:rFonts w:ascii="PT Astra Serif" w:hAnsi="PT Astra Serif"/>
          <w:b/>
          <w:sz w:val="26"/>
          <w:szCs w:val="26"/>
        </w:rPr>
        <w:t>я</w:t>
      </w:r>
      <w:r w:rsidR="00240182" w:rsidRPr="00CE41F5">
        <w:rPr>
          <w:rFonts w:ascii="PT Astra Serif" w:hAnsi="PT Astra Serif"/>
          <w:sz w:val="26"/>
          <w:szCs w:val="26"/>
        </w:rPr>
        <w:t>»</w:t>
      </w:r>
      <w:r w:rsidR="00ED4B97" w:rsidRPr="00CE41F5">
        <w:rPr>
          <w:rFonts w:ascii="PT Astra Serif" w:hAnsi="PT Astra Serif"/>
          <w:sz w:val="26"/>
          <w:szCs w:val="26"/>
        </w:rPr>
        <w:t>.</w:t>
      </w:r>
    </w:p>
    <w:p w14:paraId="1205C0F7" w14:textId="77777777" w:rsidR="00ED4B97" w:rsidRPr="00CE41F5" w:rsidRDefault="00ED4B97" w:rsidP="00ED4B97">
      <w:pPr>
        <w:numPr>
          <w:ilvl w:val="0"/>
          <w:numId w:val="37"/>
        </w:numPr>
        <w:tabs>
          <w:tab w:val="left" w:pos="709"/>
        </w:tabs>
        <w:spacing w:line="100" w:lineRule="atLeast"/>
        <w:jc w:val="both"/>
        <w:rPr>
          <w:rFonts w:ascii="PT Astra Serif" w:hAnsi="PT Astra Serif"/>
          <w:sz w:val="26"/>
          <w:szCs w:val="26"/>
        </w:rPr>
      </w:pPr>
      <w:r w:rsidRPr="00CE41F5">
        <w:rPr>
          <w:rFonts w:ascii="PT Astra Serif" w:hAnsi="PT Astra Serif"/>
          <w:sz w:val="26"/>
          <w:szCs w:val="26"/>
        </w:rPr>
        <w:t>Пункты 1, 2 части 2 статьи 1 изложить в следующей редакции:</w:t>
      </w:r>
    </w:p>
    <w:p w14:paraId="01C87DCE" w14:textId="77777777" w:rsidR="00ED4B97" w:rsidRPr="00CE41F5" w:rsidRDefault="00ED4B97" w:rsidP="00ED4B97">
      <w:pPr>
        <w:suppressAutoHyphens w:val="0"/>
        <w:ind w:firstLine="708"/>
        <w:contextualSpacing/>
        <w:jc w:val="both"/>
        <w:rPr>
          <w:rFonts w:ascii="PT Astra Serif" w:hAnsi="PT Astra Serif"/>
          <w:sz w:val="26"/>
          <w:szCs w:val="26"/>
        </w:rPr>
      </w:pPr>
      <w:r w:rsidRPr="00CE41F5">
        <w:rPr>
          <w:rFonts w:ascii="PT Astra Serif" w:hAnsi="PT Astra Serif"/>
          <w:sz w:val="26"/>
          <w:szCs w:val="26"/>
        </w:rPr>
        <w:t xml:space="preserve">«1) прогнозируемый общий объем доходов бюджета муниципального образования «Муниципальный округ Красногорский район Удмуртской Республики» на 2025 год в сумме </w:t>
      </w:r>
      <w:r w:rsidR="0006254D" w:rsidRPr="00CE41F5">
        <w:rPr>
          <w:rFonts w:ascii="PT Astra Serif" w:hAnsi="PT Astra Serif"/>
          <w:b/>
          <w:sz w:val="26"/>
          <w:szCs w:val="26"/>
        </w:rPr>
        <w:t>472 093 626</w:t>
      </w:r>
      <w:r w:rsidR="00D15AD5" w:rsidRPr="00CE41F5">
        <w:rPr>
          <w:rFonts w:ascii="PT Astra Serif" w:hAnsi="PT Astra Serif"/>
          <w:b/>
          <w:sz w:val="26"/>
          <w:szCs w:val="26"/>
        </w:rPr>
        <w:t>,82</w:t>
      </w:r>
      <w:r w:rsidRPr="00CE41F5">
        <w:rPr>
          <w:rFonts w:ascii="PT Astra Serif" w:hAnsi="PT Astra Serif"/>
          <w:b/>
          <w:sz w:val="26"/>
          <w:szCs w:val="26"/>
        </w:rPr>
        <w:t xml:space="preserve"> рубл</w:t>
      </w:r>
      <w:r w:rsidR="00D15AD5" w:rsidRPr="00CE41F5">
        <w:rPr>
          <w:rFonts w:ascii="PT Astra Serif" w:hAnsi="PT Astra Serif"/>
          <w:b/>
          <w:sz w:val="26"/>
          <w:szCs w:val="26"/>
        </w:rPr>
        <w:t>я</w:t>
      </w:r>
      <w:r w:rsidRPr="00CE41F5">
        <w:rPr>
          <w:rFonts w:ascii="PT Astra Serif" w:hAnsi="PT Astra Serif"/>
          <w:sz w:val="26"/>
          <w:szCs w:val="26"/>
        </w:rPr>
        <w:t xml:space="preserve">, в том числе объем безвозмездных поступлений в сумме </w:t>
      </w:r>
      <w:r w:rsidR="0006254D" w:rsidRPr="00CE41F5">
        <w:rPr>
          <w:rFonts w:ascii="PT Astra Serif" w:hAnsi="PT Astra Serif"/>
          <w:b/>
          <w:sz w:val="26"/>
          <w:szCs w:val="26"/>
        </w:rPr>
        <w:t>345 152 826</w:t>
      </w:r>
      <w:r w:rsidR="00D15AD5" w:rsidRPr="00CE41F5">
        <w:rPr>
          <w:rFonts w:ascii="PT Astra Serif" w:hAnsi="PT Astra Serif"/>
          <w:b/>
          <w:sz w:val="26"/>
          <w:szCs w:val="26"/>
        </w:rPr>
        <w:t>,82</w:t>
      </w:r>
      <w:r w:rsidRPr="00CE41F5">
        <w:rPr>
          <w:rFonts w:ascii="PT Astra Serif" w:hAnsi="PT Astra Serif"/>
          <w:b/>
          <w:sz w:val="26"/>
          <w:szCs w:val="26"/>
        </w:rPr>
        <w:t xml:space="preserve"> рубл</w:t>
      </w:r>
      <w:r w:rsidR="00D15AD5" w:rsidRPr="00CE41F5">
        <w:rPr>
          <w:rFonts w:ascii="PT Astra Serif" w:hAnsi="PT Astra Serif"/>
          <w:b/>
          <w:sz w:val="26"/>
          <w:szCs w:val="26"/>
        </w:rPr>
        <w:t>я</w:t>
      </w:r>
      <w:r w:rsidRPr="00CE41F5">
        <w:rPr>
          <w:rFonts w:ascii="PT Astra Serif" w:hAnsi="PT Astra Serif"/>
          <w:sz w:val="26"/>
          <w:szCs w:val="26"/>
        </w:rPr>
        <w:t xml:space="preserve">, из них объем межбюджетных трансфертов, получаемых из бюджетов бюджетной системы Российской Федерации, в сумме </w:t>
      </w:r>
      <w:r w:rsidR="0006254D" w:rsidRPr="00CE41F5">
        <w:rPr>
          <w:rFonts w:ascii="PT Astra Serif" w:hAnsi="PT Astra Serif"/>
          <w:b/>
          <w:sz w:val="26"/>
          <w:szCs w:val="26"/>
        </w:rPr>
        <w:t>345 152 826</w:t>
      </w:r>
      <w:r w:rsidR="00D15AD5" w:rsidRPr="00CE41F5">
        <w:rPr>
          <w:rFonts w:ascii="PT Astra Serif" w:hAnsi="PT Astra Serif"/>
          <w:b/>
          <w:sz w:val="26"/>
          <w:szCs w:val="26"/>
        </w:rPr>
        <w:t>,82</w:t>
      </w:r>
      <w:r w:rsidRPr="00CE41F5">
        <w:rPr>
          <w:rFonts w:ascii="PT Astra Serif" w:hAnsi="PT Astra Serif"/>
          <w:b/>
          <w:sz w:val="26"/>
          <w:szCs w:val="26"/>
        </w:rPr>
        <w:t xml:space="preserve"> рубл</w:t>
      </w:r>
      <w:r w:rsidR="00D15AD5" w:rsidRPr="00CE41F5">
        <w:rPr>
          <w:rFonts w:ascii="PT Astra Serif" w:hAnsi="PT Astra Serif"/>
          <w:b/>
          <w:sz w:val="26"/>
          <w:szCs w:val="26"/>
        </w:rPr>
        <w:t>я</w:t>
      </w:r>
      <w:r w:rsidRPr="00CE41F5">
        <w:rPr>
          <w:rFonts w:ascii="PT Astra Serif" w:hAnsi="PT Astra Serif"/>
          <w:sz w:val="26"/>
          <w:szCs w:val="26"/>
        </w:rPr>
        <w:t xml:space="preserve">, и на 2026 год в сумме </w:t>
      </w:r>
      <w:r w:rsidR="00F01CE2" w:rsidRPr="00CE41F5">
        <w:rPr>
          <w:rFonts w:ascii="PT Astra Serif" w:hAnsi="PT Astra Serif"/>
          <w:b/>
          <w:sz w:val="26"/>
          <w:szCs w:val="26"/>
        </w:rPr>
        <w:t>478 695 502</w:t>
      </w:r>
      <w:r w:rsidR="009A1588" w:rsidRPr="00CE41F5">
        <w:rPr>
          <w:rFonts w:ascii="PT Astra Serif" w:hAnsi="PT Astra Serif"/>
          <w:b/>
          <w:sz w:val="26"/>
          <w:szCs w:val="26"/>
        </w:rPr>
        <w:t>,09</w:t>
      </w:r>
      <w:r w:rsidRPr="00CE41F5">
        <w:rPr>
          <w:rFonts w:ascii="PT Astra Serif" w:hAnsi="PT Astra Serif"/>
          <w:b/>
          <w:sz w:val="26"/>
          <w:szCs w:val="26"/>
        </w:rPr>
        <w:t xml:space="preserve"> рубл</w:t>
      </w:r>
      <w:r w:rsidR="009A1588" w:rsidRPr="00CE41F5">
        <w:rPr>
          <w:rFonts w:ascii="PT Astra Serif" w:hAnsi="PT Astra Serif"/>
          <w:b/>
          <w:sz w:val="26"/>
          <w:szCs w:val="26"/>
        </w:rPr>
        <w:t>я</w:t>
      </w:r>
      <w:r w:rsidRPr="00CE41F5">
        <w:rPr>
          <w:rFonts w:ascii="PT Astra Serif" w:hAnsi="PT Astra Serif"/>
          <w:sz w:val="26"/>
          <w:szCs w:val="26"/>
        </w:rPr>
        <w:t xml:space="preserve">, в том числе объем безвозмездных поступлений в сумме </w:t>
      </w:r>
      <w:r w:rsidR="00F01CE2" w:rsidRPr="00CE41F5">
        <w:rPr>
          <w:rFonts w:ascii="PT Astra Serif" w:hAnsi="PT Astra Serif"/>
          <w:b/>
          <w:sz w:val="26"/>
          <w:szCs w:val="26"/>
        </w:rPr>
        <w:t>338 719 102</w:t>
      </w:r>
      <w:r w:rsidR="009A1588" w:rsidRPr="00CE41F5">
        <w:rPr>
          <w:rFonts w:ascii="PT Astra Serif" w:hAnsi="PT Astra Serif"/>
          <w:b/>
          <w:sz w:val="26"/>
          <w:szCs w:val="26"/>
        </w:rPr>
        <w:t>,09</w:t>
      </w:r>
      <w:r w:rsidRPr="00CE41F5">
        <w:rPr>
          <w:rFonts w:ascii="PT Astra Serif" w:hAnsi="PT Astra Serif"/>
          <w:b/>
          <w:sz w:val="26"/>
          <w:szCs w:val="26"/>
        </w:rPr>
        <w:t xml:space="preserve"> рубл</w:t>
      </w:r>
      <w:r w:rsidR="009A1588" w:rsidRPr="00CE41F5">
        <w:rPr>
          <w:rFonts w:ascii="PT Astra Serif" w:hAnsi="PT Astra Serif"/>
          <w:b/>
          <w:sz w:val="26"/>
          <w:szCs w:val="26"/>
        </w:rPr>
        <w:t>я</w:t>
      </w:r>
      <w:r w:rsidRPr="00CE41F5">
        <w:rPr>
          <w:rFonts w:ascii="PT Astra Serif" w:hAnsi="PT Astra Serif"/>
          <w:sz w:val="26"/>
          <w:szCs w:val="26"/>
        </w:rPr>
        <w:t xml:space="preserve">, из них объем межбюджетных трансфертов, получаемых из бюджетов бюджетной системы Российской Федерации, в сумме </w:t>
      </w:r>
      <w:r w:rsidR="00F01CE2" w:rsidRPr="00CE41F5">
        <w:rPr>
          <w:rFonts w:ascii="PT Astra Serif" w:hAnsi="PT Astra Serif"/>
          <w:b/>
          <w:sz w:val="26"/>
          <w:szCs w:val="26"/>
        </w:rPr>
        <w:t>338 719 102</w:t>
      </w:r>
      <w:r w:rsidR="009A1588" w:rsidRPr="00CE41F5">
        <w:rPr>
          <w:rFonts w:ascii="PT Astra Serif" w:hAnsi="PT Astra Serif"/>
          <w:b/>
          <w:sz w:val="26"/>
          <w:szCs w:val="26"/>
        </w:rPr>
        <w:t>,09</w:t>
      </w:r>
      <w:r w:rsidRPr="00CE41F5">
        <w:rPr>
          <w:rFonts w:ascii="PT Astra Serif" w:hAnsi="PT Astra Serif"/>
          <w:b/>
          <w:sz w:val="26"/>
          <w:szCs w:val="26"/>
        </w:rPr>
        <w:t xml:space="preserve"> рубл</w:t>
      </w:r>
      <w:r w:rsidR="009A1588" w:rsidRPr="00CE41F5">
        <w:rPr>
          <w:rFonts w:ascii="PT Astra Serif" w:hAnsi="PT Astra Serif"/>
          <w:b/>
          <w:sz w:val="26"/>
          <w:szCs w:val="26"/>
        </w:rPr>
        <w:t>я</w:t>
      </w:r>
      <w:r w:rsidRPr="00CE41F5">
        <w:rPr>
          <w:rFonts w:ascii="PT Astra Serif" w:hAnsi="PT Astra Serif"/>
          <w:sz w:val="26"/>
          <w:szCs w:val="26"/>
        </w:rPr>
        <w:t xml:space="preserve">, согласно </w:t>
      </w:r>
      <w:r w:rsidRPr="00CE41F5">
        <w:rPr>
          <w:rFonts w:ascii="PT Astra Serif" w:hAnsi="PT Astra Serif"/>
          <w:b/>
          <w:sz w:val="26"/>
          <w:szCs w:val="26"/>
        </w:rPr>
        <w:t>приложению 1</w:t>
      </w:r>
      <w:r w:rsidRPr="00CE41F5">
        <w:rPr>
          <w:rFonts w:ascii="PT Astra Serif" w:hAnsi="PT Astra Serif"/>
          <w:sz w:val="26"/>
          <w:szCs w:val="26"/>
        </w:rPr>
        <w:t xml:space="preserve"> к настоящему Решению;</w:t>
      </w:r>
    </w:p>
    <w:p w14:paraId="038EF28D" w14:textId="77777777" w:rsidR="00ED4B97" w:rsidRPr="00CE41F5" w:rsidRDefault="00ED4B97" w:rsidP="00ED4B97">
      <w:pPr>
        <w:suppressAutoHyphens w:val="0"/>
        <w:ind w:firstLine="708"/>
        <w:contextualSpacing/>
        <w:jc w:val="both"/>
        <w:rPr>
          <w:rFonts w:ascii="PT Astra Serif" w:hAnsi="PT Astra Serif"/>
          <w:sz w:val="26"/>
          <w:szCs w:val="26"/>
        </w:rPr>
      </w:pPr>
      <w:r w:rsidRPr="00CE41F5">
        <w:rPr>
          <w:rFonts w:ascii="PT Astra Serif" w:hAnsi="PT Astra Serif"/>
          <w:sz w:val="26"/>
          <w:szCs w:val="26"/>
        </w:rPr>
        <w:t xml:space="preserve">2) общий объем расходов бюджета муниципального образования «Муниципальный округ Красногорский район Удмуртской Республики» на 2025 год в сумме </w:t>
      </w:r>
      <w:r w:rsidR="0079207A" w:rsidRPr="00CE41F5">
        <w:rPr>
          <w:rFonts w:ascii="PT Astra Serif" w:hAnsi="PT Astra Serif"/>
          <w:b/>
          <w:sz w:val="26"/>
          <w:szCs w:val="26"/>
        </w:rPr>
        <w:t>472 093 626,82</w:t>
      </w:r>
      <w:r w:rsidRPr="00CE41F5">
        <w:rPr>
          <w:rFonts w:ascii="PT Astra Serif" w:hAnsi="PT Astra Serif"/>
          <w:b/>
          <w:sz w:val="26"/>
          <w:szCs w:val="26"/>
        </w:rPr>
        <w:t xml:space="preserve"> рубля</w:t>
      </w:r>
      <w:r w:rsidRPr="00CE41F5">
        <w:rPr>
          <w:rFonts w:ascii="PT Astra Serif" w:hAnsi="PT Astra Serif"/>
          <w:sz w:val="26"/>
          <w:szCs w:val="26"/>
        </w:rPr>
        <w:t xml:space="preserve">, в том числе условно утвержденные расходы в </w:t>
      </w:r>
      <w:proofErr w:type="gramStart"/>
      <w:r w:rsidRPr="00CE41F5">
        <w:rPr>
          <w:rFonts w:ascii="PT Astra Serif" w:hAnsi="PT Astra Serif"/>
          <w:sz w:val="26"/>
          <w:szCs w:val="26"/>
        </w:rPr>
        <w:t xml:space="preserve">сумме </w:t>
      </w:r>
      <w:r w:rsidRPr="00CE41F5">
        <w:rPr>
          <w:rFonts w:ascii="PT Astra Serif" w:hAnsi="PT Astra Serif"/>
          <w:b/>
          <w:sz w:val="26"/>
          <w:szCs w:val="26"/>
        </w:rPr>
        <w:t> 200</w:t>
      </w:r>
      <w:proofErr w:type="gramEnd"/>
      <w:r w:rsidRPr="00CE41F5">
        <w:rPr>
          <w:rFonts w:ascii="PT Astra Serif" w:hAnsi="PT Astra Serif"/>
          <w:b/>
          <w:sz w:val="26"/>
          <w:szCs w:val="26"/>
        </w:rPr>
        <w:t xml:space="preserve"> 000,00 рублей</w:t>
      </w:r>
      <w:r w:rsidRPr="00CE41F5">
        <w:rPr>
          <w:rFonts w:ascii="PT Astra Serif" w:hAnsi="PT Astra Serif"/>
          <w:sz w:val="26"/>
          <w:szCs w:val="26"/>
        </w:rPr>
        <w:t xml:space="preserve">, и на 2026 год в сумме </w:t>
      </w:r>
      <w:r w:rsidR="0079207A" w:rsidRPr="00CE41F5">
        <w:rPr>
          <w:rFonts w:ascii="PT Astra Serif" w:hAnsi="PT Astra Serif"/>
          <w:b/>
          <w:sz w:val="26"/>
          <w:szCs w:val="26"/>
        </w:rPr>
        <w:t>478 695 502,09</w:t>
      </w:r>
      <w:r w:rsidRPr="00CE41F5">
        <w:rPr>
          <w:rFonts w:ascii="PT Astra Serif" w:hAnsi="PT Astra Serif"/>
          <w:b/>
          <w:sz w:val="26"/>
          <w:szCs w:val="26"/>
        </w:rPr>
        <w:t xml:space="preserve"> рубля</w:t>
      </w:r>
      <w:r w:rsidRPr="00CE41F5">
        <w:rPr>
          <w:rFonts w:ascii="PT Astra Serif" w:hAnsi="PT Astra Serif"/>
          <w:sz w:val="26"/>
          <w:szCs w:val="26"/>
        </w:rPr>
        <w:t xml:space="preserve">, в том числе условно утвержденные расходы в сумме </w:t>
      </w:r>
      <w:r w:rsidRPr="00CE41F5">
        <w:rPr>
          <w:rFonts w:ascii="PT Astra Serif" w:hAnsi="PT Astra Serif"/>
          <w:b/>
          <w:sz w:val="26"/>
          <w:szCs w:val="26"/>
        </w:rPr>
        <w:t>7 000 000,00 рубля</w:t>
      </w:r>
      <w:r w:rsidRPr="00CE41F5">
        <w:rPr>
          <w:rFonts w:ascii="PT Astra Serif" w:hAnsi="PT Astra Serif"/>
          <w:sz w:val="26"/>
          <w:szCs w:val="26"/>
        </w:rPr>
        <w:t>»;</w:t>
      </w:r>
    </w:p>
    <w:p w14:paraId="1DFBACDF" w14:textId="77777777" w:rsidR="009B5113" w:rsidRPr="00CE41F5" w:rsidRDefault="009B5113" w:rsidP="009B5113">
      <w:pPr>
        <w:numPr>
          <w:ilvl w:val="0"/>
          <w:numId w:val="37"/>
        </w:numPr>
        <w:tabs>
          <w:tab w:val="left" w:pos="709"/>
        </w:tabs>
        <w:spacing w:line="100" w:lineRule="atLeast"/>
        <w:jc w:val="both"/>
        <w:rPr>
          <w:rFonts w:ascii="PT Astra Serif" w:hAnsi="PT Astra Serif"/>
          <w:sz w:val="26"/>
          <w:szCs w:val="26"/>
        </w:rPr>
      </w:pPr>
      <w:r w:rsidRPr="00CE41F5">
        <w:rPr>
          <w:rFonts w:ascii="PT Astra Serif" w:hAnsi="PT Astra Serif"/>
          <w:sz w:val="26"/>
          <w:szCs w:val="26"/>
        </w:rPr>
        <w:t>Часть 3 статьи 1 изложить в следующей редакции:</w:t>
      </w:r>
    </w:p>
    <w:p w14:paraId="5B23A079" w14:textId="77777777" w:rsidR="009B5113" w:rsidRPr="00CE41F5" w:rsidRDefault="009B5113" w:rsidP="009B5113">
      <w:pPr>
        <w:pStyle w:val="af0"/>
        <w:suppressAutoHyphens w:val="0"/>
        <w:ind w:left="0"/>
        <w:contextualSpacing/>
        <w:jc w:val="both"/>
        <w:rPr>
          <w:rFonts w:ascii="PT Astra Serif" w:hAnsi="PT Astra Serif"/>
          <w:b/>
          <w:sz w:val="26"/>
          <w:szCs w:val="26"/>
        </w:rPr>
      </w:pPr>
      <w:r w:rsidRPr="00CE41F5">
        <w:rPr>
          <w:rFonts w:ascii="PT Astra Serif" w:hAnsi="PT Astra Serif"/>
          <w:sz w:val="26"/>
          <w:szCs w:val="26"/>
        </w:rPr>
        <w:tab/>
        <w:t>«3. Утвердить источники внутреннего финансирования дефицита бюджета муниципального образования «Муниципальный округ Красногорский район Удмуртской Республики» на 202</w:t>
      </w:r>
      <w:r w:rsidR="00023321" w:rsidRPr="00CE41F5">
        <w:rPr>
          <w:rFonts w:ascii="PT Astra Serif" w:hAnsi="PT Astra Serif"/>
          <w:sz w:val="26"/>
          <w:szCs w:val="26"/>
        </w:rPr>
        <w:t>4</w:t>
      </w:r>
      <w:r w:rsidRPr="00CE41F5">
        <w:rPr>
          <w:rFonts w:ascii="PT Astra Serif" w:hAnsi="PT Astra Serif"/>
          <w:sz w:val="26"/>
          <w:szCs w:val="26"/>
        </w:rPr>
        <w:t xml:space="preserve"> год и на плановый период 202</w:t>
      </w:r>
      <w:r w:rsidR="00023321" w:rsidRPr="00CE41F5">
        <w:rPr>
          <w:rFonts w:ascii="PT Astra Serif" w:hAnsi="PT Astra Serif"/>
          <w:sz w:val="26"/>
          <w:szCs w:val="26"/>
        </w:rPr>
        <w:t>5 и 2026</w:t>
      </w:r>
      <w:r w:rsidRPr="00CE41F5">
        <w:rPr>
          <w:rFonts w:ascii="PT Astra Serif" w:hAnsi="PT Astra Serif"/>
          <w:sz w:val="26"/>
          <w:szCs w:val="26"/>
        </w:rPr>
        <w:t xml:space="preserve"> годов согласно </w:t>
      </w:r>
      <w:r w:rsidRPr="00CE41F5">
        <w:rPr>
          <w:rFonts w:ascii="PT Astra Serif" w:hAnsi="PT Astra Serif"/>
          <w:b/>
          <w:sz w:val="26"/>
          <w:szCs w:val="26"/>
        </w:rPr>
        <w:t xml:space="preserve">приложению </w:t>
      </w:r>
      <w:r w:rsidR="00BD6751" w:rsidRPr="00CE41F5">
        <w:rPr>
          <w:rFonts w:ascii="PT Astra Serif" w:hAnsi="PT Astra Serif"/>
          <w:b/>
          <w:sz w:val="26"/>
          <w:szCs w:val="26"/>
        </w:rPr>
        <w:t>2</w:t>
      </w:r>
      <w:r w:rsidRPr="00CE41F5">
        <w:rPr>
          <w:rFonts w:ascii="PT Astra Serif" w:hAnsi="PT Astra Serif"/>
          <w:sz w:val="26"/>
          <w:szCs w:val="26"/>
        </w:rPr>
        <w:t xml:space="preserve"> к настоящему Решению».</w:t>
      </w:r>
    </w:p>
    <w:p w14:paraId="00D018C4" w14:textId="77777777" w:rsidR="00A32CEE" w:rsidRPr="00CE41F5" w:rsidRDefault="00522A3E" w:rsidP="00950BC7">
      <w:pPr>
        <w:pStyle w:val="af0"/>
        <w:numPr>
          <w:ilvl w:val="0"/>
          <w:numId w:val="37"/>
        </w:numPr>
        <w:tabs>
          <w:tab w:val="left" w:pos="709"/>
        </w:tabs>
        <w:autoSpaceDE w:val="0"/>
        <w:autoSpaceDN w:val="0"/>
        <w:adjustRightInd w:val="0"/>
        <w:jc w:val="both"/>
        <w:rPr>
          <w:rFonts w:ascii="PT Astra Serif" w:hAnsi="PT Astra Serif"/>
          <w:sz w:val="26"/>
          <w:szCs w:val="26"/>
        </w:rPr>
      </w:pPr>
      <w:r w:rsidRPr="00CE41F5">
        <w:rPr>
          <w:rFonts w:ascii="PT Astra Serif" w:hAnsi="PT Astra Serif"/>
          <w:sz w:val="26"/>
          <w:szCs w:val="26"/>
        </w:rPr>
        <w:t>С</w:t>
      </w:r>
      <w:r w:rsidR="00A32CEE" w:rsidRPr="00CE41F5">
        <w:rPr>
          <w:rFonts w:ascii="PT Astra Serif" w:hAnsi="PT Astra Serif"/>
          <w:sz w:val="26"/>
          <w:szCs w:val="26"/>
        </w:rPr>
        <w:t>тать</w:t>
      </w:r>
      <w:r w:rsidRPr="00CE41F5">
        <w:rPr>
          <w:rFonts w:ascii="PT Astra Serif" w:hAnsi="PT Astra Serif"/>
          <w:sz w:val="26"/>
          <w:szCs w:val="26"/>
        </w:rPr>
        <w:t>ю</w:t>
      </w:r>
      <w:r w:rsidR="00A32CEE" w:rsidRPr="00CE41F5">
        <w:rPr>
          <w:rFonts w:ascii="PT Astra Serif" w:hAnsi="PT Astra Serif"/>
          <w:sz w:val="26"/>
          <w:szCs w:val="26"/>
        </w:rPr>
        <w:t xml:space="preserve"> 6 изложить в следующей редакции:</w:t>
      </w:r>
    </w:p>
    <w:p w14:paraId="4A52C80E" w14:textId="77777777" w:rsidR="00522A3E" w:rsidRPr="00CE41F5" w:rsidRDefault="00A32CEE" w:rsidP="00942434">
      <w:pPr>
        <w:suppressAutoHyphens w:val="0"/>
        <w:ind w:firstLine="708"/>
        <w:contextualSpacing/>
        <w:jc w:val="both"/>
        <w:rPr>
          <w:rFonts w:ascii="PT Astra Serif" w:hAnsi="PT Astra Serif"/>
          <w:sz w:val="26"/>
          <w:szCs w:val="26"/>
        </w:rPr>
      </w:pPr>
      <w:r w:rsidRPr="00CE41F5">
        <w:rPr>
          <w:rFonts w:ascii="PT Astra Serif" w:hAnsi="PT Astra Serif"/>
          <w:sz w:val="26"/>
          <w:szCs w:val="26"/>
        </w:rPr>
        <w:t>«</w:t>
      </w:r>
      <w:r w:rsidR="00942434" w:rsidRPr="00CE41F5">
        <w:rPr>
          <w:rFonts w:ascii="PT Astra Serif" w:hAnsi="PT Astra Serif"/>
          <w:sz w:val="26"/>
          <w:szCs w:val="26"/>
        </w:rPr>
        <w:t>1. Утвердить объем бюджетных ассигнований дорожного фонда муниципального образования «Муниципальный округ Красногорский район Удмуртской Республики» на 202</w:t>
      </w:r>
      <w:r w:rsidR="00EB01DA" w:rsidRPr="00CE41F5">
        <w:rPr>
          <w:rFonts w:ascii="PT Astra Serif" w:hAnsi="PT Astra Serif"/>
          <w:sz w:val="26"/>
          <w:szCs w:val="26"/>
        </w:rPr>
        <w:t>4</w:t>
      </w:r>
      <w:r w:rsidR="00942434" w:rsidRPr="00CE41F5">
        <w:rPr>
          <w:rFonts w:ascii="PT Astra Serif" w:hAnsi="PT Astra Serif"/>
          <w:sz w:val="26"/>
          <w:szCs w:val="26"/>
        </w:rPr>
        <w:t xml:space="preserve"> год в сумме </w:t>
      </w:r>
      <w:r w:rsidR="00932A11" w:rsidRPr="00CE41F5">
        <w:rPr>
          <w:rFonts w:ascii="PT Astra Serif" w:hAnsi="PT Astra Serif"/>
          <w:b/>
          <w:sz w:val="26"/>
          <w:szCs w:val="26"/>
        </w:rPr>
        <w:t>97 756 988,11</w:t>
      </w:r>
      <w:r w:rsidR="00942434" w:rsidRPr="00CE41F5">
        <w:rPr>
          <w:rFonts w:ascii="PT Astra Serif" w:hAnsi="PT Astra Serif"/>
          <w:b/>
          <w:sz w:val="26"/>
          <w:szCs w:val="26"/>
        </w:rPr>
        <w:t xml:space="preserve"> рубл</w:t>
      </w:r>
      <w:r w:rsidR="00EB01DA" w:rsidRPr="00CE41F5">
        <w:rPr>
          <w:rFonts w:ascii="PT Astra Serif" w:hAnsi="PT Astra Serif"/>
          <w:b/>
          <w:sz w:val="26"/>
          <w:szCs w:val="26"/>
        </w:rPr>
        <w:t>я</w:t>
      </w:r>
      <w:r w:rsidR="00942434" w:rsidRPr="00CE41F5">
        <w:rPr>
          <w:rFonts w:ascii="PT Astra Serif" w:hAnsi="PT Astra Serif"/>
          <w:sz w:val="26"/>
          <w:szCs w:val="26"/>
        </w:rPr>
        <w:t>, на 202</w:t>
      </w:r>
      <w:r w:rsidR="00EB01DA" w:rsidRPr="00CE41F5">
        <w:rPr>
          <w:rFonts w:ascii="PT Astra Serif" w:hAnsi="PT Astra Serif"/>
          <w:sz w:val="26"/>
          <w:szCs w:val="26"/>
        </w:rPr>
        <w:t>5</w:t>
      </w:r>
      <w:r w:rsidR="00942434" w:rsidRPr="00CE41F5">
        <w:rPr>
          <w:rFonts w:ascii="PT Astra Serif" w:hAnsi="PT Astra Serif"/>
          <w:sz w:val="26"/>
          <w:szCs w:val="26"/>
        </w:rPr>
        <w:t xml:space="preserve"> год в сумме </w:t>
      </w:r>
      <w:r w:rsidR="00EB01DA" w:rsidRPr="00CE41F5">
        <w:rPr>
          <w:rFonts w:ascii="PT Astra Serif" w:hAnsi="PT Astra Serif"/>
          <w:b/>
          <w:sz w:val="26"/>
          <w:szCs w:val="26"/>
        </w:rPr>
        <w:t>54 861 500</w:t>
      </w:r>
      <w:r w:rsidR="00942434" w:rsidRPr="00CE41F5">
        <w:rPr>
          <w:rFonts w:ascii="PT Astra Serif" w:hAnsi="PT Astra Serif"/>
          <w:b/>
          <w:sz w:val="26"/>
          <w:szCs w:val="26"/>
        </w:rPr>
        <w:t>,00 рубл</w:t>
      </w:r>
      <w:r w:rsidR="00EB01DA" w:rsidRPr="00CE41F5">
        <w:rPr>
          <w:rFonts w:ascii="PT Astra Serif" w:hAnsi="PT Astra Serif"/>
          <w:b/>
          <w:sz w:val="26"/>
          <w:szCs w:val="26"/>
        </w:rPr>
        <w:t>я</w:t>
      </w:r>
      <w:r w:rsidR="00942434" w:rsidRPr="00CE41F5">
        <w:rPr>
          <w:rFonts w:ascii="PT Astra Serif" w:hAnsi="PT Astra Serif"/>
          <w:sz w:val="26"/>
          <w:szCs w:val="26"/>
        </w:rPr>
        <w:t>, на 202</w:t>
      </w:r>
      <w:r w:rsidR="00EB01DA" w:rsidRPr="00CE41F5">
        <w:rPr>
          <w:rFonts w:ascii="PT Astra Serif" w:hAnsi="PT Astra Serif"/>
          <w:sz w:val="26"/>
          <w:szCs w:val="26"/>
        </w:rPr>
        <w:t>6</w:t>
      </w:r>
      <w:r w:rsidR="00942434" w:rsidRPr="00CE41F5">
        <w:rPr>
          <w:rFonts w:ascii="PT Astra Serif" w:hAnsi="PT Astra Serif"/>
          <w:sz w:val="26"/>
          <w:szCs w:val="26"/>
        </w:rPr>
        <w:t xml:space="preserve"> год в сумме </w:t>
      </w:r>
      <w:r w:rsidR="00EB01DA" w:rsidRPr="00CE41F5">
        <w:rPr>
          <w:rFonts w:ascii="PT Astra Serif" w:hAnsi="PT Astra Serif"/>
          <w:b/>
          <w:sz w:val="26"/>
          <w:szCs w:val="26"/>
        </w:rPr>
        <w:t>61 576 100,00</w:t>
      </w:r>
      <w:r w:rsidR="00942434" w:rsidRPr="00CE41F5">
        <w:rPr>
          <w:rFonts w:ascii="PT Astra Serif" w:hAnsi="PT Astra Serif"/>
          <w:b/>
          <w:sz w:val="26"/>
          <w:szCs w:val="26"/>
        </w:rPr>
        <w:t xml:space="preserve"> рубл</w:t>
      </w:r>
      <w:r w:rsidR="00EB01DA" w:rsidRPr="00CE41F5">
        <w:rPr>
          <w:rFonts w:ascii="PT Astra Serif" w:hAnsi="PT Astra Serif"/>
          <w:b/>
          <w:sz w:val="26"/>
          <w:szCs w:val="26"/>
        </w:rPr>
        <w:t>я</w:t>
      </w:r>
      <w:r w:rsidR="00942434" w:rsidRPr="00CE41F5">
        <w:rPr>
          <w:rFonts w:ascii="PT Astra Serif" w:hAnsi="PT Astra Serif"/>
          <w:sz w:val="26"/>
          <w:szCs w:val="26"/>
        </w:rPr>
        <w:t>.</w:t>
      </w:r>
    </w:p>
    <w:p w14:paraId="64D1AB69" w14:textId="77777777" w:rsidR="00522A3E" w:rsidRPr="00CE41F5" w:rsidRDefault="00522A3E" w:rsidP="00522A3E">
      <w:pPr>
        <w:suppressAutoHyphens w:val="0"/>
        <w:ind w:firstLine="708"/>
        <w:contextualSpacing/>
        <w:jc w:val="both"/>
        <w:rPr>
          <w:rFonts w:ascii="PT Astra Serif" w:hAnsi="PT Astra Serif"/>
          <w:sz w:val="26"/>
          <w:szCs w:val="26"/>
        </w:rPr>
      </w:pPr>
      <w:r w:rsidRPr="00CE41F5">
        <w:rPr>
          <w:rFonts w:ascii="PT Astra Serif" w:hAnsi="PT Astra Serif"/>
          <w:sz w:val="26"/>
          <w:szCs w:val="26"/>
        </w:rPr>
        <w:t>2. Утвердить распределение бюджетных ассигнований дорожного фонда муниципального образования «Муниципальный округ Красногорский район Удмуртской Республики» на 202</w:t>
      </w:r>
      <w:r w:rsidR="00505505" w:rsidRPr="00CE41F5">
        <w:rPr>
          <w:rFonts w:ascii="PT Astra Serif" w:hAnsi="PT Astra Serif"/>
          <w:sz w:val="26"/>
          <w:szCs w:val="26"/>
        </w:rPr>
        <w:t>4</w:t>
      </w:r>
      <w:r w:rsidRPr="00CE41F5">
        <w:rPr>
          <w:rFonts w:ascii="PT Astra Serif" w:hAnsi="PT Astra Serif"/>
          <w:sz w:val="26"/>
          <w:szCs w:val="26"/>
        </w:rPr>
        <w:t xml:space="preserve"> год и на плановый период 202</w:t>
      </w:r>
      <w:r w:rsidR="00505505" w:rsidRPr="00CE41F5">
        <w:rPr>
          <w:rFonts w:ascii="PT Astra Serif" w:hAnsi="PT Astra Serif"/>
          <w:sz w:val="26"/>
          <w:szCs w:val="26"/>
        </w:rPr>
        <w:t>5</w:t>
      </w:r>
      <w:r w:rsidRPr="00CE41F5">
        <w:rPr>
          <w:rFonts w:ascii="PT Astra Serif" w:hAnsi="PT Astra Serif"/>
          <w:sz w:val="26"/>
          <w:szCs w:val="26"/>
        </w:rPr>
        <w:t xml:space="preserve"> и 202</w:t>
      </w:r>
      <w:r w:rsidR="00505505" w:rsidRPr="00CE41F5">
        <w:rPr>
          <w:rFonts w:ascii="PT Astra Serif" w:hAnsi="PT Astra Serif"/>
          <w:sz w:val="26"/>
          <w:szCs w:val="26"/>
        </w:rPr>
        <w:t>6</w:t>
      </w:r>
      <w:r w:rsidRPr="00CE41F5">
        <w:rPr>
          <w:rFonts w:ascii="PT Astra Serif" w:hAnsi="PT Astra Serif"/>
          <w:sz w:val="26"/>
          <w:szCs w:val="26"/>
        </w:rPr>
        <w:t xml:space="preserve"> годов согласно </w:t>
      </w:r>
      <w:r w:rsidRPr="00CE41F5">
        <w:rPr>
          <w:rFonts w:ascii="PT Astra Serif" w:hAnsi="PT Astra Serif"/>
          <w:b/>
          <w:sz w:val="26"/>
          <w:szCs w:val="26"/>
        </w:rPr>
        <w:t xml:space="preserve">приложению </w:t>
      </w:r>
      <w:r w:rsidR="00D40226" w:rsidRPr="00CE41F5">
        <w:rPr>
          <w:rFonts w:ascii="PT Astra Serif" w:hAnsi="PT Astra Serif"/>
          <w:b/>
          <w:sz w:val="26"/>
          <w:szCs w:val="26"/>
        </w:rPr>
        <w:t>7</w:t>
      </w:r>
      <w:r w:rsidRPr="00CE41F5">
        <w:rPr>
          <w:rFonts w:ascii="PT Astra Serif" w:hAnsi="PT Astra Serif"/>
          <w:sz w:val="26"/>
          <w:szCs w:val="26"/>
        </w:rPr>
        <w:t xml:space="preserve"> к настоящему Решению</w:t>
      </w:r>
      <w:r w:rsidR="00A32CEE" w:rsidRPr="00CE41F5">
        <w:rPr>
          <w:rFonts w:ascii="PT Astra Serif" w:hAnsi="PT Astra Serif"/>
          <w:sz w:val="26"/>
          <w:szCs w:val="26"/>
        </w:rPr>
        <w:t>»</w:t>
      </w:r>
    </w:p>
    <w:p w14:paraId="5AA9B6C8" w14:textId="77777777" w:rsidR="001A7571" w:rsidRPr="00CE41F5" w:rsidRDefault="00E76C8F" w:rsidP="001A7571">
      <w:pPr>
        <w:jc w:val="both"/>
        <w:rPr>
          <w:rFonts w:ascii="PT Astra Serif" w:hAnsi="PT Astra Serif"/>
          <w:bCs/>
          <w:sz w:val="26"/>
          <w:szCs w:val="26"/>
        </w:rPr>
      </w:pPr>
      <w:r w:rsidRPr="00CE41F5">
        <w:rPr>
          <w:rFonts w:ascii="PT Astra Serif" w:hAnsi="PT Astra Serif"/>
          <w:b/>
          <w:bCs/>
          <w:sz w:val="26"/>
          <w:szCs w:val="26"/>
        </w:rPr>
        <w:t>5</w:t>
      </w:r>
      <w:r w:rsidR="006C79D0" w:rsidRPr="00CE41F5">
        <w:rPr>
          <w:rFonts w:ascii="PT Astra Serif" w:hAnsi="PT Astra Serif"/>
          <w:b/>
          <w:bCs/>
          <w:sz w:val="26"/>
          <w:szCs w:val="26"/>
        </w:rPr>
        <w:t>)</w:t>
      </w:r>
      <w:r w:rsidR="00950BC7" w:rsidRPr="00CE41F5">
        <w:rPr>
          <w:rFonts w:ascii="PT Astra Serif" w:hAnsi="PT Astra Serif"/>
          <w:b/>
          <w:bCs/>
          <w:sz w:val="26"/>
          <w:szCs w:val="26"/>
        </w:rPr>
        <w:t xml:space="preserve"> </w:t>
      </w:r>
      <w:r w:rsidR="006C79D0" w:rsidRPr="00CE41F5">
        <w:rPr>
          <w:rFonts w:ascii="PT Astra Serif" w:hAnsi="PT Astra Serif"/>
          <w:bCs/>
          <w:sz w:val="26"/>
          <w:szCs w:val="26"/>
        </w:rPr>
        <w:t xml:space="preserve">Приложения 1, 2, </w:t>
      </w:r>
      <w:r w:rsidR="00ED7EEA" w:rsidRPr="00CE41F5">
        <w:rPr>
          <w:rFonts w:ascii="PT Astra Serif" w:hAnsi="PT Astra Serif"/>
          <w:bCs/>
          <w:sz w:val="26"/>
          <w:szCs w:val="26"/>
        </w:rPr>
        <w:t>3</w:t>
      </w:r>
      <w:r w:rsidR="006B4819" w:rsidRPr="00CE41F5">
        <w:rPr>
          <w:rFonts w:ascii="PT Astra Serif" w:hAnsi="PT Astra Serif"/>
          <w:bCs/>
          <w:sz w:val="26"/>
          <w:szCs w:val="26"/>
        </w:rPr>
        <w:t>,</w:t>
      </w:r>
      <w:r w:rsidR="00ED7EEA" w:rsidRPr="00CE41F5">
        <w:rPr>
          <w:rFonts w:ascii="PT Astra Serif" w:hAnsi="PT Astra Serif"/>
          <w:bCs/>
          <w:sz w:val="26"/>
          <w:szCs w:val="26"/>
        </w:rPr>
        <w:t xml:space="preserve"> 4</w:t>
      </w:r>
      <w:r w:rsidR="006B4819" w:rsidRPr="00CE41F5">
        <w:rPr>
          <w:rFonts w:ascii="PT Astra Serif" w:hAnsi="PT Astra Serif"/>
          <w:bCs/>
          <w:sz w:val="26"/>
          <w:szCs w:val="26"/>
        </w:rPr>
        <w:t>,</w:t>
      </w:r>
      <w:r w:rsidR="00ED7EEA" w:rsidRPr="00CE41F5">
        <w:rPr>
          <w:rFonts w:ascii="PT Astra Serif" w:hAnsi="PT Astra Serif"/>
          <w:bCs/>
          <w:sz w:val="26"/>
          <w:szCs w:val="26"/>
        </w:rPr>
        <w:t xml:space="preserve"> 5</w:t>
      </w:r>
      <w:r w:rsidR="006B4819" w:rsidRPr="00CE41F5">
        <w:rPr>
          <w:rFonts w:ascii="PT Astra Serif" w:hAnsi="PT Astra Serif"/>
          <w:bCs/>
          <w:sz w:val="26"/>
          <w:szCs w:val="26"/>
        </w:rPr>
        <w:t>,</w:t>
      </w:r>
      <w:r w:rsidR="00ED7EEA" w:rsidRPr="00CE41F5">
        <w:rPr>
          <w:rFonts w:ascii="PT Astra Serif" w:hAnsi="PT Astra Serif"/>
          <w:bCs/>
          <w:sz w:val="26"/>
          <w:szCs w:val="26"/>
        </w:rPr>
        <w:t xml:space="preserve"> </w:t>
      </w:r>
      <w:r w:rsidR="00D40226" w:rsidRPr="00CE41F5">
        <w:rPr>
          <w:rFonts w:ascii="PT Astra Serif" w:hAnsi="PT Astra Serif"/>
          <w:bCs/>
          <w:sz w:val="26"/>
          <w:szCs w:val="26"/>
        </w:rPr>
        <w:t>7</w:t>
      </w:r>
      <w:r w:rsidR="00FA091B" w:rsidRPr="00CE41F5">
        <w:rPr>
          <w:rFonts w:ascii="PT Astra Serif" w:hAnsi="PT Astra Serif"/>
          <w:bCs/>
          <w:sz w:val="26"/>
          <w:szCs w:val="26"/>
        </w:rPr>
        <w:t xml:space="preserve"> </w:t>
      </w:r>
      <w:r w:rsidR="006C79D0" w:rsidRPr="00CE41F5">
        <w:rPr>
          <w:rFonts w:ascii="PT Astra Serif" w:hAnsi="PT Astra Serif"/>
          <w:bCs/>
          <w:sz w:val="26"/>
          <w:szCs w:val="26"/>
        </w:rPr>
        <w:t xml:space="preserve"> изложить в редакции согласно приложениям 1, 2, </w:t>
      </w:r>
      <w:r w:rsidR="00ED7EEA" w:rsidRPr="00CE41F5">
        <w:rPr>
          <w:rFonts w:ascii="PT Astra Serif" w:hAnsi="PT Astra Serif"/>
          <w:bCs/>
          <w:sz w:val="26"/>
          <w:szCs w:val="26"/>
        </w:rPr>
        <w:t>3</w:t>
      </w:r>
      <w:r w:rsidR="006B4819" w:rsidRPr="00CE41F5">
        <w:rPr>
          <w:rFonts w:ascii="PT Astra Serif" w:hAnsi="PT Astra Serif"/>
          <w:bCs/>
          <w:sz w:val="26"/>
          <w:szCs w:val="26"/>
        </w:rPr>
        <w:t>,</w:t>
      </w:r>
      <w:r w:rsidR="00ED7EEA" w:rsidRPr="00CE41F5">
        <w:rPr>
          <w:rFonts w:ascii="PT Astra Serif" w:hAnsi="PT Astra Serif"/>
          <w:bCs/>
          <w:sz w:val="26"/>
          <w:szCs w:val="26"/>
        </w:rPr>
        <w:t xml:space="preserve"> 4</w:t>
      </w:r>
      <w:r w:rsidR="006B4819" w:rsidRPr="00CE41F5">
        <w:rPr>
          <w:rFonts w:ascii="PT Astra Serif" w:hAnsi="PT Astra Serif"/>
          <w:bCs/>
          <w:sz w:val="26"/>
          <w:szCs w:val="26"/>
        </w:rPr>
        <w:t>,</w:t>
      </w:r>
      <w:r w:rsidR="00ED7EEA" w:rsidRPr="00CE41F5">
        <w:rPr>
          <w:rFonts w:ascii="PT Astra Serif" w:hAnsi="PT Astra Serif"/>
          <w:bCs/>
          <w:sz w:val="26"/>
          <w:szCs w:val="26"/>
        </w:rPr>
        <w:t xml:space="preserve"> 5</w:t>
      </w:r>
      <w:r w:rsidR="006B4819" w:rsidRPr="00CE41F5">
        <w:rPr>
          <w:rFonts w:ascii="PT Astra Serif" w:hAnsi="PT Astra Serif"/>
          <w:bCs/>
          <w:sz w:val="26"/>
          <w:szCs w:val="26"/>
        </w:rPr>
        <w:t>,</w:t>
      </w:r>
      <w:r w:rsidR="00ED7EEA" w:rsidRPr="00CE41F5">
        <w:rPr>
          <w:rFonts w:ascii="PT Astra Serif" w:hAnsi="PT Astra Serif"/>
          <w:bCs/>
          <w:sz w:val="26"/>
          <w:szCs w:val="26"/>
        </w:rPr>
        <w:t xml:space="preserve"> </w:t>
      </w:r>
      <w:r w:rsidR="00D40226" w:rsidRPr="00CE41F5">
        <w:rPr>
          <w:rFonts w:ascii="PT Astra Serif" w:hAnsi="PT Astra Serif"/>
          <w:bCs/>
          <w:sz w:val="26"/>
          <w:szCs w:val="26"/>
        </w:rPr>
        <w:t>7</w:t>
      </w:r>
      <w:r w:rsidR="006C79D0" w:rsidRPr="00CE41F5">
        <w:rPr>
          <w:rFonts w:ascii="PT Astra Serif" w:hAnsi="PT Astra Serif"/>
          <w:bCs/>
          <w:sz w:val="26"/>
          <w:szCs w:val="26"/>
        </w:rPr>
        <w:t xml:space="preserve"> к настоящему решению.</w:t>
      </w:r>
    </w:p>
    <w:p w14:paraId="1A4FA01D" w14:textId="77777777" w:rsidR="00886690" w:rsidRPr="00CE41F5" w:rsidRDefault="00886690" w:rsidP="00AC09D5">
      <w:pPr>
        <w:tabs>
          <w:tab w:val="left" w:pos="720"/>
        </w:tabs>
        <w:spacing w:line="100" w:lineRule="atLeast"/>
        <w:jc w:val="both"/>
        <w:rPr>
          <w:rFonts w:ascii="PT Astra Serif" w:hAnsi="PT Astra Serif"/>
          <w:sz w:val="26"/>
          <w:szCs w:val="26"/>
        </w:rPr>
      </w:pPr>
      <w:r w:rsidRPr="00CE41F5">
        <w:rPr>
          <w:rFonts w:ascii="PT Astra Serif" w:hAnsi="PT Astra Serif"/>
          <w:sz w:val="26"/>
          <w:szCs w:val="26"/>
        </w:rPr>
        <w:t>2. Настоящее решение вступает в силу после официального опубликования.</w:t>
      </w:r>
    </w:p>
    <w:p w14:paraId="7BBE2963" w14:textId="77777777" w:rsidR="009A643F" w:rsidRPr="00CE41F5" w:rsidRDefault="009A643F" w:rsidP="00AC09D5">
      <w:pPr>
        <w:tabs>
          <w:tab w:val="left" w:pos="720"/>
        </w:tabs>
        <w:spacing w:line="100" w:lineRule="atLeast"/>
        <w:jc w:val="both"/>
        <w:rPr>
          <w:rFonts w:ascii="PT Astra Serif" w:hAnsi="PT Astra Serif"/>
          <w:b/>
          <w:sz w:val="26"/>
          <w:szCs w:val="26"/>
        </w:rPr>
      </w:pPr>
    </w:p>
    <w:p w14:paraId="5FB80590" w14:textId="77777777" w:rsidR="00CE41F5" w:rsidRDefault="002C7B00" w:rsidP="00AC09D5">
      <w:pPr>
        <w:tabs>
          <w:tab w:val="left" w:pos="720"/>
        </w:tabs>
        <w:spacing w:line="100" w:lineRule="atLeast"/>
        <w:jc w:val="both"/>
        <w:rPr>
          <w:rFonts w:ascii="PT Astra Serif" w:hAnsi="PT Astra Serif"/>
          <w:sz w:val="26"/>
          <w:szCs w:val="26"/>
        </w:rPr>
      </w:pPr>
      <w:r w:rsidRPr="00CE41F5">
        <w:rPr>
          <w:rFonts w:ascii="PT Astra Serif" w:hAnsi="PT Astra Serif"/>
          <w:sz w:val="26"/>
          <w:szCs w:val="26"/>
        </w:rPr>
        <w:t>Председатель Совета депутатов</w:t>
      </w:r>
    </w:p>
    <w:p w14:paraId="79E71163" w14:textId="77777777" w:rsidR="00CE41F5" w:rsidRDefault="00CE41F5" w:rsidP="00AC09D5">
      <w:pPr>
        <w:tabs>
          <w:tab w:val="left" w:pos="720"/>
        </w:tabs>
        <w:spacing w:line="100" w:lineRule="atLeast"/>
        <w:jc w:val="both"/>
        <w:rPr>
          <w:rFonts w:ascii="PT Astra Serif" w:hAnsi="PT Astra Serif"/>
          <w:sz w:val="26"/>
          <w:szCs w:val="26"/>
        </w:rPr>
      </w:pPr>
      <w:r w:rsidRPr="00CE41F5">
        <w:rPr>
          <w:rFonts w:ascii="PT Astra Serif" w:hAnsi="PT Astra Serif"/>
          <w:sz w:val="26"/>
          <w:szCs w:val="26"/>
        </w:rPr>
        <w:t>М</w:t>
      </w:r>
      <w:r w:rsidR="002C7B00" w:rsidRPr="00CE41F5">
        <w:rPr>
          <w:rFonts w:ascii="PT Astra Serif" w:hAnsi="PT Astra Serif"/>
          <w:sz w:val="26"/>
          <w:szCs w:val="26"/>
        </w:rPr>
        <w:t>униципального</w:t>
      </w:r>
      <w:r>
        <w:rPr>
          <w:rFonts w:ascii="PT Astra Serif" w:hAnsi="PT Astra Serif"/>
          <w:sz w:val="26"/>
          <w:szCs w:val="26"/>
        </w:rPr>
        <w:t xml:space="preserve"> </w:t>
      </w:r>
      <w:r w:rsidR="002C7B00" w:rsidRPr="00CE41F5">
        <w:rPr>
          <w:rFonts w:ascii="PT Astra Serif" w:hAnsi="PT Astra Serif"/>
          <w:sz w:val="26"/>
          <w:szCs w:val="26"/>
        </w:rPr>
        <w:t>образования</w:t>
      </w:r>
    </w:p>
    <w:p w14:paraId="24E7B42B" w14:textId="77777777" w:rsidR="00CE41F5" w:rsidRDefault="002C7B00" w:rsidP="00AC09D5">
      <w:pPr>
        <w:tabs>
          <w:tab w:val="left" w:pos="720"/>
        </w:tabs>
        <w:spacing w:line="100" w:lineRule="atLeast"/>
        <w:jc w:val="both"/>
        <w:rPr>
          <w:rFonts w:ascii="PT Astra Serif" w:hAnsi="PT Astra Serif"/>
          <w:sz w:val="26"/>
          <w:szCs w:val="26"/>
        </w:rPr>
      </w:pPr>
      <w:r w:rsidRPr="00CE41F5">
        <w:rPr>
          <w:rFonts w:ascii="PT Astra Serif" w:hAnsi="PT Astra Serif"/>
          <w:sz w:val="26"/>
          <w:szCs w:val="26"/>
        </w:rPr>
        <w:t>«</w:t>
      </w:r>
      <w:r w:rsidR="001C4717" w:rsidRPr="00CE41F5">
        <w:rPr>
          <w:rFonts w:ascii="PT Astra Serif" w:hAnsi="PT Astra Serif"/>
          <w:sz w:val="26"/>
          <w:szCs w:val="26"/>
        </w:rPr>
        <w:t>Муниципальный округ</w:t>
      </w:r>
      <w:r w:rsidR="00CE41F5">
        <w:rPr>
          <w:rFonts w:ascii="PT Astra Serif" w:hAnsi="PT Astra Serif"/>
          <w:sz w:val="26"/>
          <w:szCs w:val="26"/>
        </w:rPr>
        <w:t xml:space="preserve"> </w:t>
      </w:r>
      <w:r w:rsidRPr="00CE41F5">
        <w:rPr>
          <w:rFonts w:ascii="PT Astra Serif" w:hAnsi="PT Astra Serif"/>
          <w:sz w:val="26"/>
          <w:szCs w:val="26"/>
        </w:rPr>
        <w:t>Красногорский район</w:t>
      </w:r>
    </w:p>
    <w:p w14:paraId="7A746A1F" w14:textId="4F5C4384" w:rsidR="002C7B00" w:rsidRPr="00CE41F5" w:rsidRDefault="001C4717" w:rsidP="00AC09D5">
      <w:pPr>
        <w:tabs>
          <w:tab w:val="left" w:pos="720"/>
        </w:tabs>
        <w:spacing w:line="100" w:lineRule="atLeast"/>
        <w:jc w:val="both"/>
        <w:rPr>
          <w:rFonts w:ascii="PT Astra Serif" w:hAnsi="PT Astra Serif"/>
          <w:sz w:val="26"/>
          <w:szCs w:val="26"/>
        </w:rPr>
      </w:pPr>
      <w:r w:rsidRPr="00CE41F5">
        <w:rPr>
          <w:rFonts w:ascii="PT Astra Serif" w:hAnsi="PT Astra Serif"/>
          <w:sz w:val="26"/>
          <w:szCs w:val="26"/>
        </w:rPr>
        <w:t xml:space="preserve">Удмуртской </w:t>
      </w:r>
      <w:proofErr w:type="gramStart"/>
      <w:r w:rsidRPr="00CE41F5">
        <w:rPr>
          <w:rFonts w:ascii="PT Astra Serif" w:hAnsi="PT Astra Serif"/>
          <w:sz w:val="26"/>
          <w:szCs w:val="26"/>
        </w:rPr>
        <w:t>Республики</w:t>
      </w:r>
      <w:r w:rsidR="002C7B00" w:rsidRPr="00CE41F5">
        <w:rPr>
          <w:rFonts w:ascii="PT Astra Serif" w:hAnsi="PT Astra Serif"/>
          <w:sz w:val="26"/>
          <w:szCs w:val="26"/>
        </w:rPr>
        <w:t xml:space="preserve">»   </w:t>
      </w:r>
      <w:proofErr w:type="gramEnd"/>
      <w:r w:rsidR="002C7B00" w:rsidRPr="00CE41F5">
        <w:rPr>
          <w:rFonts w:ascii="PT Astra Serif" w:hAnsi="PT Astra Serif"/>
          <w:sz w:val="26"/>
          <w:szCs w:val="26"/>
        </w:rPr>
        <w:t xml:space="preserve">                          </w:t>
      </w:r>
      <w:r w:rsidR="00CE41F5">
        <w:rPr>
          <w:rFonts w:ascii="PT Astra Serif" w:hAnsi="PT Astra Serif"/>
          <w:sz w:val="26"/>
          <w:szCs w:val="26"/>
        </w:rPr>
        <w:t xml:space="preserve">                                 </w:t>
      </w:r>
      <w:r w:rsidR="002C7B00" w:rsidRPr="00CE41F5">
        <w:rPr>
          <w:rFonts w:ascii="PT Astra Serif" w:hAnsi="PT Astra Serif"/>
          <w:sz w:val="26"/>
          <w:szCs w:val="26"/>
        </w:rPr>
        <w:t xml:space="preserve">     И. Б. Прокашев</w:t>
      </w:r>
    </w:p>
    <w:p w14:paraId="5F181242" w14:textId="77777777" w:rsidR="00A914DE" w:rsidRPr="00CE41F5" w:rsidRDefault="00A914DE" w:rsidP="00AC09D5">
      <w:pPr>
        <w:tabs>
          <w:tab w:val="left" w:pos="720"/>
        </w:tabs>
        <w:spacing w:line="100" w:lineRule="atLeast"/>
        <w:jc w:val="both"/>
        <w:rPr>
          <w:rFonts w:ascii="PT Astra Serif" w:hAnsi="PT Astra Serif"/>
          <w:sz w:val="26"/>
          <w:szCs w:val="26"/>
        </w:rPr>
      </w:pPr>
    </w:p>
    <w:p w14:paraId="3DDF9470" w14:textId="30ADCA98" w:rsidR="000A1389" w:rsidRDefault="000A1389" w:rsidP="00AC09D5">
      <w:pPr>
        <w:tabs>
          <w:tab w:val="left" w:pos="720"/>
        </w:tabs>
        <w:spacing w:line="100" w:lineRule="atLeast"/>
        <w:jc w:val="both"/>
        <w:rPr>
          <w:rFonts w:ascii="PT Astra Serif" w:hAnsi="PT Astra Serif"/>
          <w:sz w:val="26"/>
          <w:szCs w:val="26"/>
        </w:rPr>
      </w:pPr>
      <w:bookmarkStart w:id="0" w:name="RANGE!A1:C17"/>
      <w:bookmarkEnd w:id="0"/>
      <w:r>
        <w:rPr>
          <w:rFonts w:ascii="PT Astra Serif" w:hAnsi="PT Astra Serif"/>
          <w:sz w:val="26"/>
          <w:szCs w:val="26"/>
        </w:rPr>
        <w:t>Первый заместитель г</w:t>
      </w:r>
      <w:r w:rsidR="00A10BF1" w:rsidRPr="00CE41F5">
        <w:rPr>
          <w:rFonts w:ascii="PT Astra Serif" w:hAnsi="PT Astra Serif"/>
          <w:sz w:val="26"/>
          <w:szCs w:val="26"/>
        </w:rPr>
        <w:t>лав</w:t>
      </w:r>
      <w:r>
        <w:rPr>
          <w:rFonts w:ascii="PT Astra Serif" w:hAnsi="PT Astra Serif"/>
          <w:sz w:val="26"/>
          <w:szCs w:val="26"/>
        </w:rPr>
        <w:t>ы Администрации</w:t>
      </w:r>
      <w:r w:rsidR="00B6466B" w:rsidRPr="00B6466B">
        <w:rPr>
          <w:rFonts w:ascii="PT Astra Serif" w:hAnsi="PT Astra Serif"/>
          <w:sz w:val="26"/>
          <w:szCs w:val="26"/>
        </w:rPr>
        <w:t xml:space="preserve"> </w:t>
      </w:r>
      <w:r w:rsidR="00B6466B">
        <w:rPr>
          <w:rFonts w:ascii="PT Astra Serif" w:hAnsi="PT Astra Serif"/>
          <w:sz w:val="26"/>
          <w:szCs w:val="26"/>
        </w:rPr>
        <w:t>по экономике</w:t>
      </w:r>
    </w:p>
    <w:p w14:paraId="39815681" w14:textId="2201E5F4" w:rsidR="00A10BF1" w:rsidRPr="00CE41F5" w:rsidRDefault="00A10BF1" w:rsidP="00AC09D5">
      <w:pPr>
        <w:tabs>
          <w:tab w:val="left" w:pos="720"/>
        </w:tabs>
        <w:spacing w:line="100" w:lineRule="atLeast"/>
        <w:jc w:val="both"/>
        <w:rPr>
          <w:rFonts w:ascii="PT Astra Serif" w:hAnsi="PT Astra Serif"/>
          <w:sz w:val="26"/>
          <w:szCs w:val="26"/>
        </w:rPr>
      </w:pPr>
      <w:r w:rsidRPr="00CE41F5">
        <w:rPr>
          <w:rFonts w:ascii="PT Astra Serif" w:hAnsi="PT Astra Serif"/>
          <w:sz w:val="26"/>
          <w:szCs w:val="26"/>
        </w:rPr>
        <w:t>муниципального образования</w:t>
      </w:r>
    </w:p>
    <w:p w14:paraId="31E05540" w14:textId="77777777" w:rsidR="00FD4726" w:rsidRPr="00CE41F5" w:rsidRDefault="00A10BF1" w:rsidP="00AC09D5">
      <w:pPr>
        <w:rPr>
          <w:rFonts w:ascii="PT Astra Serif" w:hAnsi="PT Astra Serif"/>
          <w:sz w:val="26"/>
          <w:szCs w:val="26"/>
        </w:rPr>
      </w:pPr>
      <w:r w:rsidRPr="00CE41F5">
        <w:rPr>
          <w:rFonts w:ascii="PT Astra Serif" w:hAnsi="PT Astra Serif"/>
          <w:sz w:val="26"/>
          <w:szCs w:val="26"/>
        </w:rPr>
        <w:t>«</w:t>
      </w:r>
      <w:r w:rsidR="00FD4726" w:rsidRPr="00CE41F5">
        <w:rPr>
          <w:rFonts w:ascii="PT Astra Serif" w:hAnsi="PT Astra Serif"/>
          <w:sz w:val="26"/>
          <w:szCs w:val="26"/>
        </w:rPr>
        <w:t xml:space="preserve">Муниципальный округ </w:t>
      </w:r>
      <w:r w:rsidRPr="00CE41F5">
        <w:rPr>
          <w:rFonts w:ascii="PT Astra Serif" w:hAnsi="PT Astra Serif"/>
          <w:sz w:val="26"/>
          <w:szCs w:val="26"/>
        </w:rPr>
        <w:t>Красногорский район</w:t>
      </w:r>
    </w:p>
    <w:p w14:paraId="74039932" w14:textId="3D94B48D" w:rsidR="000A1389" w:rsidRDefault="00FD4726" w:rsidP="00CE41F5">
      <w:pPr>
        <w:rPr>
          <w:rFonts w:ascii="PT Astra Serif" w:hAnsi="PT Astra Serif"/>
          <w:sz w:val="26"/>
          <w:szCs w:val="26"/>
        </w:rPr>
      </w:pPr>
      <w:r w:rsidRPr="00CE41F5">
        <w:rPr>
          <w:rFonts w:ascii="PT Astra Serif" w:hAnsi="PT Astra Serif"/>
          <w:sz w:val="26"/>
          <w:szCs w:val="26"/>
        </w:rPr>
        <w:t>Удмуртской Республики</w:t>
      </w:r>
      <w:r w:rsidR="00A10BF1" w:rsidRPr="00CE41F5">
        <w:rPr>
          <w:rFonts w:ascii="PT Astra Serif" w:hAnsi="PT Astra Serif"/>
          <w:sz w:val="26"/>
          <w:szCs w:val="26"/>
        </w:rPr>
        <w:t>»</w:t>
      </w:r>
      <w:r w:rsidR="00A10BF1" w:rsidRPr="00CE41F5">
        <w:rPr>
          <w:rFonts w:ascii="PT Astra Serif" w:hAnsi="PT Astra Serif"/>
          <w:sz w:val="26"/>
          <w:szCs w:val="26"/>
        </w:rPr>
        <w:tab/>
      </w:r>
      <w:r w:rsidR="00A10BF1" w:rsidRPr="00CE41F5">
        <w:rPr>
          <w:rFonts w:ascii="PT Astra Serif" w:hAnsi="PT Astra Serif"/>
          <w:sz w:val="26"/>
          <w:szCs w:val="26"/>
        </w:rPr>
        <w:tab/>
      </w:r>
      <w:r w:rsidR="00D40226" w:rsidRPr="00CE41F5">
        <w:rPr>
          <w:rFonts w:ascii="PT Astra Serif" w:hAnsi="PT Astra Serif"/>
          <w:sz w:val="26"/>
          <w:szCs w:val="26"/>
        </w:rPr>
        <w:t xml:space="preserve">     </w:t>
      </w:r>
      <w:r w:rsidR="00B6466B">
        <w:rPr>
          <w:rFonts w:ascii="PT Astra Serif" w:hAnsi="PT Astra Serif"/>
          <w:sz w:val="26"/>
          <w:szCs w:val="26"/>
        </w:rPr>
        <w:t xml:space="preserve">                   </w:t>
      </w:r>
      <w:r w:rsidR="00D40226" w:rsidRPr="00CE41F5">
        <w:rPr>
          <w:rFonts w:ascii="PT Astra Serif" w:hAnsi="PT Astra Serif"/>
          <w:sz w:val="26"/>
          <w:szCs w:val="26"/>
        </w:rPr>
        <w:t xml:space="preserve">           </w:t>
      </w:r>
      <w:r w:rsidR="000A1389">
        <w:rPr>
          <w:rFonts w:ascii="PT Astra Serif" w:hAnsi="PT Astra Serif"/>
          <w:sz w:val="26"/>
          <w:szCs w:val="26"/>
        </w:rPr>
        <w:t xml:space="preserve">     </w:t>
      </w:r>
      <w:r w:rsidR="00D40226" w:rsidRPr="00CE41F5">
        <w:rPr>
          <w:rFonts w:ascii="PT Astra Serif" w:hAnsi="PT Astra Serif"/>
          <w:sz w:val="26"/>
          <w:szCs w:val="26"/>
        </w:rPr>
        <w:t xml:space="preserve"> </w:t>
      </w:r>
      <w:r w:rsidR="00B6466B">
        <w:rPr>
          <w:rFonts w:ascii="PT Astra Serif" w:hAnsi="PT Astra Serif"/>
          <w:sz w:val="26"/>
          <w:szCs w:val="26"/>
        </w:rPr>
        <w:t xml:space="preserve">   </w:t>
      </w:r>
      <w:r w:rsidR="00D40226" w:rsidRPr="00CE41F5">
        <w:rPr>
          <w:rFonts w:ascii="PT Astra Serif" w:hAnsi="PT Astra Serif"/>
          <w:sz w:val="26"/>
          <w:szCs w:val="26"/>
        </w:rPr>
        <w:t xml:space="preserve"> </w:t>
      </w:r>
      <w:r w:rsidR="000A1389">
        <w:rPr>
          <w:rFonts w:ascii="PT Astra Serif" w:hAnsi="PT Astra Serif"/>
          <w:sz w:val="26"/>
          <w:szCs w:val="26"/>
        </w:rPr>
        <w:t>И.Н. Иванова</w:t>
      </w:r>
      <w:r w:rsidR="00D40226" w:rsidRPr="00CE41F5">
        <w:rPr>
          <w:rFonts w:ascii="PT Astra Serif" w:hAnsi="PT Astra Serif"/>
          <w:sz w:val="26"/>
          <w:szCs w:val="26"/>
        </w:rPr>
        <w:t xml:space="preserve">                      </w:t>
      </w:r>
      <w:r w:rsidR="00A10BF1" w:rsidRPr="00CE41F5">
        <w:rPr>
          <w:rFonts w:ascii="PT Astra Serif" w:hAnsi="PT Astra Serif"/>
          <w:sz w:val="26"/>
          <w:szCs w:val="26"/>
        </w:rPr>
        <w:tab/>
      </w:r>
    </w:p>
    <w:p w14:paraId="2489EBA7" w14:textId="6025E49F" w:rsidR="00A10BF1" w:rsidRPr="00CE41F5" w:rsidRDefault="000A1389" w:rsidP="00CE41F5">
      <w:pPr>
        <w:rPr>
          <w:rFonts w:ascii="PT Astra Serif" w:hAnsi="PT Astra Serif"/>
          <w:sz w:val="26"/>
          <w:szCs w:val="26"/>
        </w:rPr>
      </w:pPr>
      <w:r>
        <w:rPr>
          <w:rFonts w:ascii="PT Astra Serif" w:hAnsi="PT Astra Serif"/>
          <w:sz w:val="26"/>
          <w:szCs w:val="26"/>
        </w:rPr>
        <w:t>с</w:t>
      </w:r>
      <w:r w:rsidR="00DD3B34" w:rsidRPr="00CE41F5">
        <w:rPr>
          <w:rFonts w:ascii="PT Astra Serif" w:hAnsi="PT Astra Serif"/>
          <w:sz w:val="26"/>
          <w:szCs w:val="26"/>
        </w:rPr>
        <w:t>ело</w:t>
      </w:r>
      <w:r w:rsidR="00A10BF1" w:rsidRPr="00CE41F5">
        <w:rPr>
          <w:rFonts w:ascii="PT Astra Serif" w:hAnsi="PT Astra Serif"/>
          <w:sz w:val="26"/>
          <w:szCs w:val="26"/>
        </w:rPr>
        <w:t xml:space="preserve"> Красногорск</w:t>
      </w:r>
      <w:r w:rsidR="00A914DE" w:rsidRPr="00CE41F5">
        <w:rPr>
          <w:rFonts w:ascii="PT Astra Serif" w:hAnsi="PT Astra Serif"/>
          <w:sz w:val="26"/>
          <w:szCs w:val="26"/>
        </w:rPr>
        <w:t>ое</w:t>
      </w:r>
    </w:p>
    <w:p w14:paraId="6B47D9CC" w14:textId="2A6928C2" w:rsidR="00FD4726" w:rsidRPr="00CE41F5" w:rsidRDefault="000A1389" w:rsidP="00AC09D5">
      <w:pPr>
        <w:rPr>
          <w:rFonts w:ascii="PT Astra Serif" w:hAnsi="PT Astra Serif"/>
          <w:sz w:val="26"/>
          <w:szCs w:val="26"/>
        </w:rPr>
      </w:pPr>
      <w:r>
        <w:rPr>
          <w:rFonts w:ascii="PT Astra Serif" w:hAnsi="PT Astra Serif"/>
          <w:sz w:val="26"/>
          <w:szCs w:val="26"/>
        </w:rPr>
        <w:t>20</w:t>
      </w:r>
      <w:r w:rsidR="00CE41F5">
        <w:rPr>
          <w:rFonts w:ascii="PT Astra Serif" w:hAnsi="PT Astra Serif"/>
          <w:sz w:val="26"/>
          <w:szCs w:val="26"/>
        </w:rPr>
        <w:t xml:space="preserve"> </w:t>
      </w:r>
      <w:r w:rsidR="00B6466B">
        <w:rPr>
          <w:rFonts w:ascii="PT Astra Serif" w:hAnsi="PT Astra Serif"/>
          <w:sz w:val="26"/>
          <w:szCs w:val="26"/>
        </w:rPr>
        <w:t>сентября</w:t>
      </w:r>
      <w:r w:rsidR="00A12164" w:rsidRPr="00CE41F5">
        <w:rPr>
          <w:rFonts w:ascii="PT Astra Serif" w:hAnsi="PT Astra Serif"/>
          <w:sz w:val="26"/>
          <w:szCs w:val="26"/>
        </w:rPr>
        <w:t xml:space="preserve"> 202</w:t>
      </w:r>
      <w:r w:rsidR="00181662" w:rsidRPr="00CE41F5">
        <w:rPr>
          <w:rFonts w:ascii="PT Astra Serif" w:hAnsi="PT Astra Serif"/>
          <w:sz w:val="26"/>
          <w:szCs w:val="26"/>
        </w:rPr>
        <w:t>4</w:t>
      </w:r>
      <w:r w:rsidR="00D40226" w:rsidRPr="00CE41F5">
        <w:rPr>
          <w:rFonts w:ascii="PT Astra Serif" w:hAnsi="PT Astra Serif"/>
          <w:sz w:val="26"/>
          <w:szCs w:val="26"/>
        </w:rPr>
        <w:t xml:space="preserve"> </w:t>
      </w:r>
      <w:r w:rsidR="00181662" w:rsidRPr="00CE41F5">
        <w:rPr>
          <w:rFonts w:ascii="PT Astra Serif" w:hAnsi="PT Astra Serif"/>
          <w:sz w:val="26"/>
          <w:szCs w:val="26"/>
        </w:rPr>
        <w:t>г.</w:t>
      </w:r>
    </w:p>
    <w:p w14:paraId="3E7B5F5F" w14:textId="3338FCFA" w:rsidR="004E5BFD" w:rsidRPr="00CE41F5" w:rsidRDefault="004A7A68" w:rsidP="00AC09D5">
      <w:pPr>
        <w:rPr>
          <w:rFonts w:ascii="PT Astra Serif" w:hAnsi="PT Astra Serif"/>
          <w:sz w:val="26"/>
          <w:szCs w:val="26"/>
        </w:rPr>
      </w:pPr>
      <w:r w:rsidRPr="00CE41F5">
        <w:rPr>
          <w:rFonts w:ascii="PT Astra Serif" w:hAnsi="PT Astra Serif"/>
          <w:sz w:val="26"/>
          <w:szCs w:val="26"/>
        </w:rPr>
        <w:t>№</w:t>
      </w:r>
      <w:r w:rsidR="000A1389">
        <w:rPr>
          <w:rFonts w:ascii="PT Astra Serif" w:hAnsi="PT Astra Serif"/>
          <w:sz w:val="26"/>
          <w:szCs w:val="26"/>
        </w:rPr>
        <w:t xml:space="preserve"> 300</w:t>
      </w:r>
    </w:p>
    <w:p w14:paraId="1E068785" w14:textId="77777777" w:rsidR="004E5BFD" w:rsidRPr="00CE41F5" w:rsidRDefault="004E5BFD" w:rsidP="00AC09D5">
      <w:pPr>
        <w:rPr>
          <w:rFonts w:ascii="PT Astra Serif" w:hAnsi="PT Astra Serif"/>
          <w:sz w:val="26"/>
          <w:szCs w:val="26"/>
        </w:rPr>
      </w:pPr>
    </w:p>
    <w:p w14:paraId="7B89C225" w14:textId="77777777" w:rsidR="0084770C" w:rsidRPr="00CE41F5" w:rsidRDefault="0084770C">
      <w:pPr>
        <w:rPr>
          <w:rFonts w:ascii="PT Astra Serif" w:hAnsi="PT Astra Serif"/>
        </w:rPr>
      </w:pPr>
    </w:p>
    <w:p w14:paraId="5F1B375E" w14:textId="77777777" w:rsidR="003D4384" w:rsidRPr="00CE41F5" w:rsidRDefault="003D4384" w:rsidP="003D4384">
      <w:pPr>
        <w:jc w:val="center"/>
        <w:rPr>
          <w:rFonts w:ascii="PT Astra Serif" w:hAnsi="PT Astra Serif"/>
          <w:b/>
        </w:rPr>
      </w:pPr>
      <w:r w:rsidRPr="00CE41F5">
        <w:rPr>
          <w:rFonts w:ascii="PT Astra Serif" w:hAnsi="PT Astra Serif"/>
          <w:b/>
        </w:rPr>
        <w:lastRenderedPageBreak/>
        <w:t>ПОЯСНИТЕЛЬНАЯ ЗАПИСКА</w:t>
      </w:r>
    </w:p>
    <w:p w14:paraId="3227EBAA" w14:textId="6E477195" w:rsidR="003D4384" w:rsidRPr="00CE41F5" w:rsidRDefault="003D4384" w:rsidP="003D4384">
      <w:pPr>
        <w:jc w:val="center"/>
        <w:rPr>
          <w:rFonts w:ascii="PT Astra Serif" w:hAnsi="PT Astra Serif"/>
          <w:b/>
        </w:rPr>
      </w:pPr>
      <w:r w:rsidRPr="00CE41F5">
        <w:rPr>
          <w:rFonts w:ascii="PT Astra Serif" w:hAnsi="PT Astra Serif"/>
          <w:b/>
        </w:rPr>
        <w:t xml:space="preserve">к решению Совета депутатов муниципального образования «Муниципальный округ Красногорский район Удмуртской Республики» от </w:t>
      </w:r>
      <w:r w:rsidR="000A1389">
        <w:rPr>
          <w:rFonts w:ascii="PT Astra Serif" w:hAnsi="PT Astra Serif"/>
          <w:b/>
        </w:rPr>
        <w:t>20 сентября</w:t>
      </w:r>
      <w:r w:rsidRPr="00CE41F5">
        <w:rPr>
          <w:rFonts w:ascii="PT Astra Serif" w:hAnsi="PT Astra Serif"/>
          <w:b/>
        </w:rPr>
        <w:t xml:space="preserve"> 2024 года № </w:t>
      </w:r>
      <w:r w:rsidR="000A1389">
        <w:rPr>
          <w:rFonts w:ascii="PT Astra Serif" w:hAnsi="PT Astra Serif"/>
          <w:b/>
        </w:rPr>
        <w:t>300</w:t>
      </w:r>
    </w:p>
    <w:p w14:paraId="40889C6B" w14:textId="77777777" w:rsidR="003D4384" w:rsidRPr="00CE41F5" w:rsidRDefault="003D4384" w:rsidP="003D4384">
      <w:pPr>
        <w:jc w:val="center"/>
        <w:rPr>
          <w:rFonts w:ascii="PT Astra Serif" w:hAnsi="PT Astra Serif"/>
          <w:b/>
        </w:rPr>
      </w:pPr>
      <w:r w:rsidRPr="00CE41F5">
        <w:rPr>
          <w:rFonts w:ascii="PT Astra Serif" w:hAnsi="PT Astra Serif"/>
          <w:b/>
        </w:rPr>
        <w:t xml:space="preserve"> «О внесении изменений в решение Совета депутатов муниципального образования «Муниципальный округ Красногорский район Удмуртской Республики» от 21.12.2023 года № 255 «О бюджете муниципального образования «Муниципальный округ Красногорский район Удмуртской Республики» на 2024 год и на плановый период 2025 и 2026 годов» (в редакции решения Совета депутатов муниципального образования «Муниципальный округ Красногорский район Удмуртской Республики» от 12.03.2024 года № 261, от 30.05.2024 г. № 283) </w:t>
      </w:r>
    </w:p>
    <w:p w14:paraId="53E58F89" w14:textId="77777777" w:rsidR="003D4384" w:rsidRPr="00CE41F5" w:rsidRDefault="003D4384" w:rsidP="003D4384">
      <w:pPr>
        <w:jc w:val="center"/>
        <w:rPr>
          <w:rFonts w:ascii="PT Astra Serif" w:hAnsi="PT Astra Serif"/>
          <w:b/>
        </w:rPr>
      </w:pPr>
    </w:p>
    <w:p w14:paraId="28C04C5E" w14:textId="77777777" w:rsidR="003D4384" w:rsidRPr="00CE41F5" w:rsidRDefault="003D4384" w:rsidP="003D4384">
      <w:pPr>
        <w:ind w:firstLine="708"/>
        <w:jc w:val="both"/>
        <w:rPr>
          <w:rFonts w:ascii="PT Astra Serif" w:hAnsi="PT Astra Serif"/>
        </w:rPr>
      </w:pPr>
      <w:r w:rsidRPr="00CE41F5">
        <w:rPr>
          <w:rFonts w:ascii="PT Astra Serif" w:hAnsi="PT Astra Serif"/>
        </w:rPr>
        <w:t xml:space="preserve">В соответствии со статьей 83 Бюджетного Кодекса РФ и статьей 16 Положения о бюджетном процессе в муниципальном образовании «Муниципальный округ Красногорский район Удмуртской Республики», утвержденного решением Совета депутатов муниципального образования «Муниципальный округ Красногорский район Удмуртской Республики» от 25.11.2021 г. № 62, вносятся изменения в решение Совета депутатов муниципального образования «Муниципальный округ Красногорский район Удмуртской Республики» от 21.12.2023 г. № 255 «О бюджете муниципального образования «Муниципальный округ Красногорский район Удмуртской Республики» на 2024 год и на плановый период 2025 и 2026 годов» </w:t>
      </w:r>
    </w:p>
    <w:p w14:paraId="743E8491" w14:textId="77777777" w:rsidR="003D4384" w:rsidRPr="00CE41F5" w:rsidRDefault="003D4384" w:rsidP="003D4384">
      <w:pPr>
        <w:ind w:firstLine="708"/>
        <w:jc w:val="both"/>
        <w:rPr>
          <w:rFonts w:ascii="PT Astra Serif" w:hAnsi="PT Astra Serif"/>
        </w:rPr>
      </w:pPr>
      <w:r w:rsidRPr="00CE41F5">
        <w:rPr>
          <w:rFonts w:ascii="PT Astra Serif" w:hAnsi="PT Astra Serif"/>
          <w:b/>
        </w:rPr>
        <w:t>1.</w:t>
      </w:r>
      <w:r w:rsidRPr="00CE41F5">
        <w:rPr>
          <w:rFonts w:ascii="PT Astra Serif" w:hAnsi="PT Astra Serif"/>
        </w:rPr>
        <w:t xml:space="preserve"> Основные характеристики бюджета муниципального образования «Муниципальный округ Красногорский район Удмуртской Республики» на </w:t>
      </w:r>
      <w:r w:rsidRPr="00CE41F5">
        <w:rPr>
          <w:rFonts w:ascii="PT Astra Serif" w:hAnsi="PT Astra Serif"/>
          <w:b/>
        </w:rPr>
        <w:t>2024</w:t>
      </w:r>
      <w:r w:rsidRPr="00CE41F5">
        <w:rPr>
          <w:rFonts w:ascii="PT Astra Serif" w:hAnsi="PT Astra Serif"/>
        </w:rPr>
        <w:t xml:space="preserve"> год изменить следующим образом:</w:t>
      </w:r>
    </w:p>
    <w:p w14:paraId="1D70A763" w14:textId="77777777" w:rsidR="003D4384" w:rsidRPr="00CE41F5" w:rsidRDefault="003D4384" w:rsidP="003D4384">
      <w:pPr>
        <w:ind w:firstLine="708"/>
        <w:jc w:val="both"/>
        <w:rPr>
          <w:rFonts w:ascii="PT Astra Serif" w:hAnsi="PT Astra Serif"/>
        </w:rPr>
      </w:pPr>
      <w:r w:rsidRPr="00CE41F5">
        <w:rPr>
          <w:rFonts w:ascii="PT Astra Serif" w:hAnsi="PT Astra Serif"/>
        </w:rPr>
        <w:t xml:space="preserve">Увеличить доходы бюджета муниципального образования «Муниципальный округ Красногорский район Удмуртской Республики» на 74 022 685,71 рубля. </w:t>
      </w:r>
    </w:p>
    <w:p w14:paraId="05D24C6C" w14:textId="77777777" w:rsidR="003D4384" w:rsidRPr="00CE41F5" w:rsidRDefault="003D4384" w:rsidP="003D4384">
      <w:pPr>
        <w:ind w:firstLine="708"/>
        <w:jc w:val="both"/>
        <w:rPr>
          <w:rFonts w:ascii="PT Astra Serif" w:hAnsi="PT Astra Serif"/>
        </w:rPr>
      </w:pPr>
      <w:r w:rsidRPr="00CE41F5">
        <w:rPr>
          <w:rFonts w:ascii="PT Astra Serif" w:hAnsi="PT Astra Serif"/>
        </w:rPr>
        <w:t>Увеличить расходы бюджета муниципального образования «Муниципальный округ Красногорский район Удмуртской Республики» на 74 086 476,36 рубля.</w:t>
      </w:r>
    </w:p>
    <w:p w14:paraId="6FCA7B56" w14:textId="77777777" w:rsidR="003D4384" w:rsidRPr="00CE41F5" w:rsidRDefault="003D4384" w:rsidP="003D4384">
      <w:pPr>
        <w:ind w:firstLine="708"/>
        <w:jc w:val="both"/>
        <w:rPr>
          <w:rFonts w:ascii="PT Astra Serif" w:hAnsi="PT Astra Serif"/>
          <w:szCs w:val="22"/>
        </w:rPr>
      </w:pPr>
      <w:r w:rsidRPr="00CE41F5">
        <w:rPr>
          <w:rFonts w:ascii="PT Astra Serif" w:hAnsi="PT Astra Serif"/>
        </w:rPr>
        <w:t>Увеличить</w:t>
      </w:r>
      <w:r w:rsidRPr="00CE41F5">
        <w:rPr>
          <w:rFonts w:ascii="PT Astra Serif" w:hAnsi="PT Astra Serif"/>
          <w:szCs w:val="22"/>
        </w:rPr>
        <w:t xml:space="preserve"> источники финансирования дефицита бюджета муниципального образования «Муниципальный округ Красногорский район Удмуртской Республики» на 63 790,65 рубля.</w:t>
      </w:r>
    </w:p>
    <w:p w14:paraId="45EA839C" w14:textId="77777777" w:rsidR="003D4384" w:rsidRPr="00CE41F5" w:rsidRDefault="003D4384" w:rsidP="003D4384">
      <w:pPr>
        <w:ind w:firstLine="708"/>
        <w:jc w:val="both"/>
        <w:rPr>
          <w:rFonts w:ascii="PT Astra Serif" w:hAnsi="PT Astra Serif"/>
        </w:rPr>
      </w:pPr>
      <w:r w:rsidRPr="00CE41F5">
        <w:rPr>
          <w:rFonts w:ascii="PT Astra Serif" w:hAnsi="PT Astra Serif"/>
          <w:b/>
          <w:szCs w:val="22"/>
        </w:rPr>
        <w:t>2</w:t>
      </w:r>
      <w:r w:rsidRPr="00CE41F5">
        <w:rPr>
          <w:rFonts w:ascii="PT Astra Serif" w:hAnsi="PT Astra Serif"/>
          <w:szCs w:val="22"/>
        </w:rPr>
        <w:t>. О</w:t>
      </w:r>
      <w:r w:rsidRPr="00CE41F5">
        <w:rPr>
          <w:rFonts w:ascii="PT Astra Serif" w:hAnsi="PT Astra Serif"/>
        </w:rPr>
        <w:t xml:space="preserve">сновные характеристики бюджета муниципального образования «Муниципальный округ Красногорский район Удмуртской Республики» на </w:t>
      </w:r>
      <w:r w:rsidRPr="00CE41F5">
        <w:rPr>
          <w:rFonts w:ascii="PT Astra Serif" w:hAnsi="PT Astra Serif"/>
          <w:b/>
        </w:rPr>
        <w:t>2025</w:t>
      </w:r>
      <w:r w:rsidRPr="00CE41F5">
        <w:rPr>
          <w:rFonts w:ascii="PT Astra Serif" w:hAnsi="PT Astra Serif"/>
        </w:rPr>
        <w:t xml:space="preserve"> год изменить следующим образом:</w:t>
      </w:r>
    </w:p>
    <w:p w14:paraId="50C7CAC4" w14:textId="77777777" w:rsidR="003D4384" w:rsidRPr="00CE41F5" w:rsidRDefault="003D4384" w:rsidP="003D4384">
      <w:pPr>
        <w:ind w:firstLine="708"/>
        <w:jc w:val="both"/>
        <w:rPr>
          <w:rFonts w:ascii="PT Astra Serif" w:hAnsi="PT Astra Serif"/>
        </w:rPr>
      </w:pPr>
      <w:r w:rsidRPr="00CE41F5">
        <w:rPr>
          <w:rFonts w:ascii="PT Astra Serif" w:hAnsi="PT Astra Serif"/>
        </w:rPr>
        <w:t xml:space="preserve">Увеличить доходы бюджета муниципального образования «Муниципальный округ Красногорский район Удмуртской Республики» на 6 760 724,00 рубля. </w:t>
      </w:r>
    </w:p>
    <w:p w14:paraId="1BBAABE7" w14:textId="77777777" w:rsidR="003D4384" w:rsidRPr="00CE41F5" w:rsidRDefault="003D4384" w:rsidP="003D4384">
      <w:pPr>
        <w:ind w:firstLine="708"/>
        <w:jc w:val="both"/>
        <w:rPr>
          <w:rFonts w:ascii="PT Astra Serif" w:hAnsi="PT Astra Serif"/>
        </w:rPr>
      </w:pPr>
      <w:r w:rsidRPr="00CE41F5">
        <w:rPr>
          <w:rFonts w:ascii="PT Astra Serif" w:hAnsi="PT Astra Serif"/>
        </w:rPr>
        <w:t>Увеличить расходы бюджета муниципального образования «Муниципальный округ Красногорский район Удмуртской Республики» на 6 760 724,00 рубля.</w:t>
      </w:r>
    </w:p>
    <w:p w14:paraId="63618991" w14:textId="77777777" w:rsidR="003D4384" w:rsidRPr="00CE41F5" w:rsidRDefault="003D4384" w:rsidP="003D4384">
      <w:pPr>
        <w:ind w:firstLine="708"/>
        <w:jc w:val="both"/>
        <w:rPr>
          <w:rFonts w:ascii="PT Astra Serif" w:hAnsi="PT Astra Serif"/>
        </w:rPr>
      </w:pPr>
      <w:r w:rsidRPr="00CE41F5">
        <w:rPr>
          <w:rFonts w:ascii="PT Astra Serif" w:hAnsi="PT Astra Serif"/>
          <w:b/>
        </w:rPr>
        <w:t>3.</w:t>
      </w:r>
      <w:r w:rsidRPr="00CE41F5">
        <w:rPr>
          <w:rFonts w:ascii="PT Astra Serif" w:hAnsi="PT Astra Serif"/>
        </w:rPr>
        <w:t xml:space="preserve"> </w:t>
      </w:r>
      <w:r w:rsidRPr="00CE41F5">
        <w:rPr>
          <w:rFonts w:ascii="PT Astra Serif" w:hAnsi="PT Astra Serif"/>
          <w:szCs w:val="22"/>
        </w:rPr>
        <w:t>О</w:t>
      </w:r>
      <w:r w:rsidRPr="00CE41F5">
        <w:rPr>
          <w:rFonts w:ascii="PT Astra Serif" w:hAnsi="PT Astra Serif"/>
        </w:rPr>
        <w:t xml:space="preserve">сновные характеристики бюджета муниципального образования «Муниципальный округ Красногорский район Удмуртской Республики» на </w:t>
      </w:r>
      <w:r w:rsidRPr="00CE41F5">
        <w:rPr>
          <w:rFonts w:ascii="PT Astra Serif" w:hAnsi="PT Astra Serif"/>
          <w:b/>
        </w:rPr>
        <w:t>2026</w:t>
      </w:r>
      <w:r w:rsidRPr="00CE41F5">
        <w:rPr>
          <w:rFonts w:ascii="PT Astra Serif" w:hAnsi="PT Astra Serif"/>
        </w:rPr>
        <w:t xml:space="preserve"> год изменить следующим образом:</w:t>
      </w:r>
    </w:p>
    <w:p w14:paraId="2FE778E9" w14:textId="77777777" w:rsidR="003D4384" w:rsidRPr="00CE41F5" w:rsidRDefault="003D4384" w:rsidP="003D4384">
      <w:pPr>
        <w:ind w:firstLine="708"/>
        <w:jc w:val="both"/>
        <w:rPr>
          <w:rFonts w:ascii="PT Astra Serif" w:hAnsi="PT Astra Serif"/>
        </w:rPr>
      </w:pPr>
      <w:r w:rsidRPr="00CE41F5">
        <w:rPr>
          <w:rFonts w:ascii="PT Astra Serif" w:hAnsi="PT Astra Serif"/>
        </w:rPr>
        <w:t xml:space="preserve">Увеличить доходы бюджета муниципального образования «Муниципальный округ Красногорский район Удмуртской Республики» на 6 502 868,00 рубля. </w:t>
      </w:r>
    </w:p>
    <w:p w14:paraId="5E165870" w14:textId="77777777" w:rsidR="003D4384" w:rsidRPr="00CE41F5" w:rsidRDefault="003D4384" w:rsidP="003D4384">
      <w:pPr>
        <w:ind w:firstLine="708"/>
        <w:jc w:val="both"/>
        <w:rPr>
          <w:rFonts w:ascii="PT Astra Serif" w:hAnsi="PT Astra Serif"/>
        </w:rPr>
      </w:pPr>
      <w:r w:rsidRPr="00CE41F5">
        <w:rPr>
          <w:rFonts w:ascii="PT Astra Serif" w:hAnsi="PT Astra Serif"/>
        </w:rPr>
        <w:t>Увеличить расходы бюджета муниципального образования «Муниципальный округ Красногорский район Удмуртской Республики» на 6 502 868,00 рубля.</w:t>
      </w:r>
    </w:p>
    <w:p w14:paraId="1A4B99B4" w14:textId="77777777" w:rsidR="003D4384" w:rsidRPr="00CE41F5" w:rsidRDefault="003D4384" w:rsidP="003D4384">
      <w:pPr>
        <w:ind w:firstLine="708"/>
        <w:jc w:val="both"/>
        <w:rPr>
          <w:rFonts w:ascii="PT Astra Serif" w:hAnsi="PT Astra Serif"/>
        </w:rPr>
      </w:pPr>
      <w:r w:rsidRPr="00CE41F5">
        <w:rPr>
          <w:rFonts w:ascii="PT Astra Serif" w:hAnsi="PT Astra Serif"/>
          <w:b/>
          <w:szCs w:val="22"/>
        </w:rPr>
        <w:t xml:space="preserve">  4.</w:t>
      </w:r>
      <w:r w:rsidRPr="00CE41F5">
        <w:rPr>
          <w:rFonts w:ascii="PT Astra Serif" w:hAnsi="PT Astra Serif"/>
        </w:rPr>
        <w:t xml:space="preserve"> В связи с ожидаемой оценкой фактического исполнения в 2024 году и перевыполнением утвержденных плановых назначений на 2024 год:</w:t>
      </w:r>
    </w:p>
    <w:p w14:paraId="61546023" w14:textId="77777777" w:rsidR="003D4384" w:rsidRPr="00CE41F5" w:rsidRDefault="003D4384" w:rsidP="003D4384">
      <w:pPr>
        <w:ind w:firstLine="708"/>
        <w:jc w:val="both"/>
        <w:rPr>
          <w:rFonts w:ascii="PT Astra Serif" w:hAnsi="PT Astra Serif"/>
        </w:rPr>
      </w:pPr>
      <w:r w:rsidRPr="00CE41F5">
        <w:rPr>
          <w:rFonts w:ascii="PT Astra Serif" w:hAnsi="PT Astra Serif"/>
        </w:rPr>
        <w:t>а) увеличить годовые плановые назначения по налоговым и неналоговым доходам в сумме 2 500 000,00 рубля по видам:</w:t>
      </w:r>
    </w:p>
    <w:p w14:paraId="7CF8FF12" w14:textId="77777777" w:rsidR="003D4384" w:rsidRPr="00CE41F5" w:rsidRDefault="003D4384" w:rsidP="003D4384">
      <w:pPr>
        <w:ind w:firstLine="708"/>
        <w:jc w:val="both"/>
        <w:rPr>
          <w:rFonts w:ascii="PT Astra Serif" w:hAnsi="PT Astra Serif"/>
          <w:highlight w:val="yello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5244"/>
        <w:gridCol w:w="1701"/>
      </w:tblGrid>
      <w:tr w:rsidR="003D4384" w:rsidRPr="00CE41F5" w14:paraId="40206CE2"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775E4601"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 xml:space="preserve">Код бюджетной </w:t>
            </w:r>
          </w:p>
          <w:p w14:paraId="76B086ED"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классификации</w:t>
            </w:r>
          </w:p>
        </w:tc>
        <w:tc>
          <w:tcPr>
            <w:tcW w:w="5244" w:type="dxa"/>
            <w:tcBorders>
              <w:top w:val="single" w:sz="4" w:space="0" w:color="auto"/>
              <w:left w:val="single" w:sz="4" w:space="0" w:color="auto"/>
              <w:bottom w:val="single" w:sz="4" w:space="0" w:color="auto"/>
              <w:right w:val="single" w:sz="4" w:space="0" w:color="auto"/>
            </w:tcBorders>
            <w:hideMark/>
          </w:tcPr>
          <w:p w14:paraId="6D3527F5"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Наименование</w:t>
            </w:r>
          </w:p>
        </w:tc>
        <w:tc>
          <w:tcPr>
            <w:tcW w:w="1701" w:type="dxa"/>
            <w:tcBorders>
              <w:top w:val="single" w:sz="4" w:space="0" w:color="auto"/>
              <w:left w:val="single" w:sz="4" w:space="0" w:color="auto"/>
              <w:bottom w:val="single" w:sz="4" w:space="0" w:color="auto"/>
              <w:right w:val="single" w:sz="4" w:space="0" w:color="auto"/>
            </w:tcBorders>
            <w:hideMark/>
          </w:tcPr>
          <w:p w14:paraId="2B4AD791"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Сумма,</w:t>
            </w:r>
          </w:p>
          <w:p w14:paraId="713CAF5D"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рублей</w:t>
            </w:r>
          </w:p>
        </w:tc>
      </w:tr>
      <w:tr w:rsidR="003D4384" w:rsidRPr="00CE41F5" w14:paraId="025ADC66"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36FDFBBC" w14:textId="77777777" w:rsidR="003D4384" w:rsidRPr="00CE41F5" w:rsidRDefault="003D4384" w:rsidP="00341971">
            <w:pPr>
              <w:spacing w:line="276" w:lineRule="auto"/>
              <w:rPr>
                <w:rFonts w:ascii="PT Astra Serif" w:hAnsi="PT Astra Serif"/>
                <w:b/>
                <w:sz w:val="22"/>
                <w:szCs w:val="22"/>
              </w:rPr>
            </w:pPr>
            <w:r w:rsidRPr="00CE41F5">
              <w:rPr>
                <w:rFonts w:ascii="PT Astra Serif" w:hAnsi="PT Astra Serif"/>
                <w:b/>
                <w:sz w:val="22"/>
                <w:szCs w:val="22"/>
              </w:rPr>
              <w:t>000 1 00 00000 00 0000 000</w:t>
            </w:r>
          </w:p>
        </w:tc>
        <w:tc>
          <w:tcPr>
            <w:tcW w:w="5244" w:type="dxa"/>
            <w:tcBorders>
              <w:top w:val="single" w:sz="4" w:space="0" w:color="auto"/>
              <w:left w:val="single" w:sz="4" w:space="0" w:color="auto"/>
              <w:bottom w:val="single" w:sz="4" w:space="0" w:color="auto"/>
              <w:right w:val="single" w:sz="4" w:space="0" w:color="auto"/>
            </w:tcBorders>
            <w:hideMark/>
          </w:tcPr>
          <w:p w14:paraId="48AF28C6"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14:paraId="02BC06BB"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2 500 000,00</w:t>
            </w:r>
          </w:p>
        </w:tc>
      </w:tr>
      <w:tr w:rsidR="003D4384" w:rsidRPr="00CE41F5" w14:paraId="0279BAE4"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72C5EBD4" w14:textId="77777777" w:rsidR="003D4384" w:rsidRPr="00CE41F5" w:rsidRDefault="003D4384" w:rsidP="00341971">
            <w:pPr>
              <w:spacing w:line="276" w:lineRule="auto"/>
              <w:rPr>
                <w:rFonts w:ascii="PT Astra Serif" w:hAnsi="PT Astra Serif"/>
                <w:sz w:val="22"/>
                <w:szCs w:val="22"/>
              </w:rPr>
            </w:pPr>
            <w:r w:rsidRPr="00CE41F5">
              <w:rPr>
                <w:rFonts w:ascii="PT Astra Serif" w:hAnsi="PT Astra Serif"/>
                <w:sz w:val="22"/>
                <w:szCs w:val="22"/>
              </w:rPr>
              <w:t>182 1 01 02010 01 0000 110</w:t>
            </w:r>
          </w:p>
        </w:tc>
        <w:tc>
          <w:tcPr>
            <w:tcW w:w="5244" w:type="dxa"/>
            <w:tcBorders>
              <w:top w:val="single" w:sz="4" w:space="0" w:color="auto"/>
              <w:left w:val="single" w:sz="4" w:space="0" w:color="auto"/>
              <w:bottom w:val="single" w:sz="4" w:space="0" w:color="auto"/>
              <w:right w:val="single" w:sz="4" w:space="0" w:color="auto"/>
            </w:tcBorders>
            <w:hideMark/>
          </w:tcPr>
          <w:p w14:paraId="2DF50C63" w14:textId="77777777" w:rsidR="003D4384" w:rsidRPr="00CE41F5" w:rsidRDefault="003D4384" w:rsidP="00341971">
            <w:pPr>
              <w:spacing w:line="276" w:lineRule="auto"/>
              <w:rPr>
                <w:rFonts w:ascii="PT Astra Serif" w:hAnsi="PT Astra Serif"/>
              </w:rPr>
            </w:pPr>
            <w:r w:rsidRPr="00CE41F5">
              <w:rPr>
                <w:rFonts w:ascii="PT Astra Serif" w:hAnsi="PT Astra Serif"/>
              </w:rPr>
              <w:t>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hideMark/>
          </w:tcPr>
          <w:p w14:paraId="2CE90536"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699 000,00</w:t>
            </w:r>
          </w:p>
        </w:tc>
      </w:tr>
      <w:tr w:rsidR="003D4384" w:rsidRPr="00CE41F5" w14:paraId="0A16A340"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1303813E" w14:textId="77777777" w:rsidR="003D4384" w:rsidRPr="00CE41F5" w:rsidRDefault="003D4384" w:rsidP="00341971">
            <w:pPr>
              <w:spacing w:line="276" w:lineRule="auto"/>
              <w:rPr>
                <w:rFonts w:ascii="PT Astra Serif" w:hAnsi="PT Astra Serif"/>
                <w:b/>
                <w:sz w:val="22"/>
                <w:szCs w:val="22"/>
              </w:rPr>
            </w:pPr>
            <w:r w:rsidRPr="00CE41F5">
              <w:rPr>
                <w:rFonts w:ascii="PT Astra Serif" w:hAnsi="PT Astra Serif"/>
                <w:b/>
                <w:sz w:val="22"/>
                <w:szCs w:val="22"/>
              </w:rPr>
              <w:lastRenderedPageBreak/>
              <w:t>182 1 05 01000 01 0000 110</w:t>
            </w:r>
          </w:p>
        </w:tc>
        <w:tc>
          <w:tcPr>
            <w:tcW w:w="5244" w:type="dxa"/>
            <w:tcBorders>
              <w:top w:val="single" w:sz="4" w:space="0" w:color="auto"/>
              <w:left w:val="single" w:sz="4" w:space="0" w:color="auto"/>
              <w:bottom w:val="single" w:sz="4" w:space="0" w:color="auto"/>
              <w:right w:val="single" w:sz="4" w:space="0" w:color="auto"/>
            </w:tcBorders>
            <w:hideMark/>
          </w:tcPr>
          <w:p w14:paraId="0881D4C9" w14:textId="77777777" w:rsidR="003D4384" w:rsidRPr="00CE41F5" w:rsidRDefault="003D4384" w:rsidP="00341971">
            <w:pPr>
              <w:spacing w:line="276" w:lineRule="auto"/>
              <w:rPr>
                <w:rFonts w:ascii="PT Astra Serif" w:hAnsi="PT Astra Serif"/>
                <w:b/>
              </w:rPr>
            </w:pPr>
            <w:r w:rsidRPr="00CE41F5">
              <w:rPr>
                <w:rFonts w:ascii="PT Astra Serif" w:hAnsi="PT Astra Serif"/>
                <w:b/>
              </w:rPr>
              <w:t>Налог, взимаемый в связи с применением упрощенной системы налогообложения (УСН).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77CCE268"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1 583 000,00</w:t>
            </w:r>
          </w:p>
        </w:tc>
      </w:tr>
      <w:tr w:rsidR="003D4384" w:rsidRPr="00CE41F5" w14:paraId="37A5AAFB"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21817E48" w14:textId="77777777" w:rsidR="003D4384" w:rsidRPr="00CE41F5" w:rsidRDefault="003D4384" w:rsidP="00341971">
            <w:pPr>
              <w:spacing w:line="276" w:lineRule="auto"/>
              <w:rPr>
                <w:rFonts w:ascii="PT Astra Serif" w:hAnsi="PT Astra Serif"/>
                <w:sz w:val="22"/>
                <w:szCs w:val="22"/>
              </w:rPr>
            </w:pPr>
            <w:r w:rsidRPr="00CE41F5">
              <w:rPr>
                <w:rFonts w:ascii="PT Astra Serif" w:hAnsi="PT Astra Serif"/>
                <w:sz w:val="22"/>
                <w:szCs w:val="22"/>
              </w:rPr>
              <w:t>182 1 05 01011 01 0000 110</w:t>
            </w:r>
          </w:p>
        </w:tc>
        <w:tc>
          <w:tcPr>
            <w:tcW w:w="5244" w:type="dxa"/>
            <w:tcBorders>
              <w:top w:val="single" w:sz="4" w:space="0" w:color="auto"/>
              <w:left w:val="single" w:sz="4" w:space="0" w:color="auto"/>
              <w:bottom w:val="single" w:sz="4" w:space="0" w:color="auto"/>
              <w:right w:val="single" w:sz="4" w:space="0" w:color="auto"/>
            </w:tcBorders>
            <w:hideMark/>
          </w:tcPr>
          <w:p w14:paraId="7FD65430" w14:textId="77777777" w:rsidR="003D4384" w:rsidRPr="00CE41F5" w:rsidRDefault="003D4384" w:rsidP="00341971">
            <w:pPr>
              <w:spacing w:line="276" w:lineRule="auto"/>
              <w:rPr>
                <w:rFonts w:ascii="PT Astra Serif" w:hAnsi="PT Astra Serif"/>
              </w:rPr>
            </w:pPr>
            <w:r w:rsidRPr="00CE41F5">
              <w:rPr>
                <w:rFonts w:ascii="PT Astra Serif" w:hAnsi="PT Astra Serif"/>
              </w:rPr>
              <w:t>Налог, взимаемый с налогоплательщиков, выбравших в качестве объекта налогообложения доходы (УСН)</w:t>
            </w:r>
          </w:p>
        </w:tc>
        <w:tc>
          <w:tcPr>
            <w:tcW w:w="1701" w:type="dxa"/>
            <w:tcBorders>
              <w:top w:val="single" w:sz="4" w:space="0" w:color="auto"/>
              <w:left w:val="single" w:sz="4" w:space="0" w:color="auto"/>
              <w:bottom w:val="single" w:sz="4" w:space="0" w:color="auto"/>
              <w:right w:val="single" w:sz="4" w:space="0" w:color="auto"/>
            </w:tcBorders>
            <w:hideMark/>
          </w:tcPr>
          <w:p w14:paraId="5C68B2F1"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1 433 000,00</w:t>
            </w:r>
          </w:p>
        </w:tc>
      </w:tr>
      <w:tr w:rsidR="003D4384" w:rsidRPr="00CE41F5" w14:paraId="4167FC92"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699D3A72" w14:textId="77777777" w:rsidR="003D4384" w:rsidRPr="00CE41F5" w:rsidRDefault="003D4384" w:rsidP="00341971">
            <w:pPr>
              <w:spacing w:line="276" w:lineRule="auto"/>
              <w:rPr>
                <w:rFonts w:ascii="PT Astra Serif" w:hAnsi="PT Astra Serif"/>
                <w:sz w:val="22"/>
                <w:szCs w:val="22"/>
              </w:rPr>
            </w:pPr>
            <w:r w:rsidRPr="00CE41F5">
              <w:rPr>
                <w:rFonts w:ascii="PT Astra Serif" w:hAnsi="PT Astra Serif"/>
                <w:sz w:val="22"/>
                <w:szCs w:val="22"/>
              </w:rPr>
              <w:t>182 1 05 01021 01 0000 110</w:t>
            </w:r>
          </w:p>
        </w:tc>
        <w:tc>
          <w:tcPr>
            <w:tcW w:w="5244" w:type="dxa"/>
            <w:tcBorders>
              <w:top w:val="single" w:sz="4" w:space="0" w:color="auto"/>
              <w:left w:val="single" w:sz="4" w:space="0" w:color="auto"/>
              <w:bottom w:val="single" w:sz="4" w:space="0" w:color="auto"/>
              <w:right w:val="single" w:sz="4" w:space="0" w:color="auto"/>
            </w:tcBorders>
            <w:hideMark/>
          </w:tcPr>
          <w:p w14:paraId="4FD80A65" w14:textId="77777777" w:rsidR="003D4384" w:rsidRPr="00CE41F5" w:rsidRDefault="003D4384" w:rsidP="00341971">
            <w:pPr>
              <w:spacing w:line="276" w:lineRule="auto"/>
              <w:rPr>
                <w:rFonts w:ascii="PT Astra Serif" w:hAnsi="PT Astra Serif"/>
              </w:rPr>
            </w:pPr>
            <w:r w:rsidRPr="00CE41F5">
              <w:rPr>
                <w:rFonts w:ascii="PT Astra Serif" w:hAnsi="PT Astra Serif"/>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(УСН)</w:t>
            </w:r>
          </w:p>
        </w:tc>
        <w:tc>
          <w:tcPr>
            <w:tcW w:w="1701" w:type="dxa"/>
            <w:tcBorders>
              <w:top w:val="single" w:sz="4" w:space="0" w:color="auto"/>
              <w:left w:val="single" w:sz="4" w:space="0" w:color="auto"/>
              <w:bottom w:val="single" w:sz="4" w:space="0" w:color="auto"/>
              <w:right w:val="single" w:sz="4" w:space="0" w:color="auto"/>
            </w:tcBorders>
            <w:hideMark/>
          </w:tcPr>
          <w:p w14:paraId="2E139C82"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150 000,00</w:t>
            </w:r>
          </w:p>
        </w:tc>
      </w:tr>
      <w:tr w:rsidR="003D4384" w:rsidRPr="00CE41F5" w14:paraId="13988A71"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4D51429B" w14:textId="77777777" w:rsidR="003D4384" w:rsidRPr="00CE41F5" w:rsidRDefault="003D4384" w:rsidP="00341971">
            <w:pPr>
              <w:spacing w:line="276" w:lineRule="auto"/>
              <w:rPr>
                <w:rFonts w:ascii="PT Astra Serif" w:hAnsi="PT Astra Serif"/>
                <w:sz w:val="22"/>
                <w:szCs w:val="22"/>
              </w:rPr>
            </w:pPr>
            <w:r w:rsidRPr="00CE41F5">
              <w:rPr>
                <w:rFonts w:ascii="PT Astra Serif" w:hAnsi="PT Astra Serif"/>
                <w:sz w:val="22"/>
                <w:szCs w:val="22"/>
              </w:rPr>
              <w:t>182 1 05 04060 02 0000 110</w:t>
            </w:r>
          </w:p>
        </w:tc>
        <w:tc>
          <w:tcPr>
            <w:tcW w:w="5244" w:type="dxa"/>
            <w:tcBorders>
              <w:top w:val="single" w:sz="4" w:space="0" w:color="auto"/>
              <w:left w:val="single" w:sz="4" w:space="0" w:color="auto"/>
              <w:bottom w:val="single" w:sz="4" w:space="0" w:color="auto"/>
              <w:right w:val="single" w:sz="4" w:space="0" w:color="auto"/>
            </w:tcBorders>
            <w:hideMark/>
          </w:tcPr>
          <w:p w14:paraId="41751EC8" w14:textId="77777777" w:rsidR="003D4384" w:rsidRPr="00CE41F5" w:rsidRDefault="003D4384" w:rsidP="00341971">
            <w:pPr>
              <w:spacing w:line="276" w:lineRule="auto"/>
              <w:rPr>
                <w:rFonts w:ascii="PT Astra Serif" w:hAnsi="PT Astra Serif"/>
              </w:rPr>
            </w:pPr>
            <w:r w:rsidRPr="00CE41F5">
              <w:rPr>
                <w:rFonts w:ascii="PT Astra Serif" w:hAnsi="PT Astra Serif"/>
              </w:rPr>
              <w:t xml:space="preserve">Налог, взимаемый в связи с применением патентной системы налогообложения, зачисляемый в бюджеты муниципальных округов </w:t>
            </w:r>
          </w:p>
        </w:tc>
        <w:tc>
          <w:tcPr>
            <w:tcW w:w="1701" w:type="dxa"/>
            <w:tcBorders>
              <w:top w:val="single" w:sz="4" w:space="0" w:color="auto"/>
              <w:left w:val="single" w:sz="4" w:space="0" w:color="auto"/>
              <w:bottom w:val="single" w:sz="4" w:space="0" w:color="auto"/>
              <w:right w:val="single" w:sz="4" w:space="0" w:color="auto"/>
            </w:tcBorders>
            <w:hideMark/>
          </w:tcPr>
          <w:p w14:paraId="452ABCC4"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128 000,00</w:t>
            </w:r>
          </w:p>
        </w:tc>
      </w:tr>
      <w:tr w:rsidR="003D4384" w:rsidRPr="00CE41F5" w14:paraId="097CEC40"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5E03BF5B" w14:textId="77777777" w:rsidR="003D4384" w:rsidRPr="00CE41F5" w:rsidRDefault="003D4384" w:rsidP="00341971">
            <w:pPr>
              <w:spacing w:line="276" w:lineRule="auto"/>
              <w:rPr>
                <w:rFonts w:ascii="PT Astra Serif" w:hAnsi="PT Astra Serif"/>
                <w:sz w:val="22"/>
                <w:szCs w:val="22"/>
              </w:rPr>
            </w:pPr>
            <w:r w:rsidRPr="00CE41F5">
              <w:rPr>
                <w:rFonts w:ascii="PT Astra Serif" w:hAnsi="PT Astra Serif"/>
                <w:sz w:val="22"/>
                <w:szCs w:val="22"/>
              </w:rPr>
              <w:t>526 1 14 02043 14 0000 410</w:t>
            </w:r>
          </w:p>
        </w:tc>
        <w:tc>
          <w:tcPr>
            <w:tcW w:w="5244" w:type="dxa"/>
            <w:tcBorders>
              <w:top w:val="single" w:sz="4" w:space="0" w:color="auto"/>
              <w:left w:val="single" w:sz="4" w:space="0" w:color="auto"/>
              <w:bottom w:val="single" w:sz="4" w:space="0" w:color="auto"/>
              <w:right w:val="single" w:sz="4" w:space="0" w:color="auto"/>
            </w:tcBorders>
            <w:hideMark/>
          </w:tcPr>
          <w:p w14:paraId="50D0E9A3" w14:textId="77777777" w:rsidR="003D4384" w:rsidRPr="00CE41F5" w:rsidRDefault="003D4384" w:rsidP="00341971">
            <w:pPr>
              <w:spacing w:line="276" w:lineRule="auto"/>
              <w:rPr>
                <w:rFonts w:ascii="PT Astra Serif" w:hAnsi="PT Astra Serif"/>
              </w:rPr>
            </w:pPr>
            <w:r w:rsidRPr="00CE41F5">
              <w:rPr>
                <w:rFonts w:ascii="PT Astra Serif" w:hAnsi="PT Astra Serif"/>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auto"/>
              <w:left w:val="single" w:sz="4" w:space="0" w:color="auto"/>
              <w:bottom w:val="single" w:sz="4" w:space="0" w:color="auto"/>
              <w:right w:val="single" w:sz="4" w:space="0" w:color="auto"/>
            </w:tcBorders>
            <w:hideMark/>
          </w:tcPr>
          <w:p w14:paraId="799FFB69"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90 000,00</w:t>
            </w:r>
          </w:p>
        </w:tc>
      </w:tr>
    </w:tbl>
    <w:p w14:paraId="18800588" w14:textId="77777777" w:rsidR="003D4384" w:rsidRPr="00CE41F5" w:rsidRDefault="003D4384" w:rsidP="003D4384">
      <w:pPr>
        <w:jc w:val="both"/>
        <w:rPr>
          <w:rFonts w:ascii="PT Astra Serif" w:hAnsi="PT Astra Serif"/>
        </w:rPr>
      </w:pPr>
    </w:p>
    <w:p w14:paraId="0260E151" w14:textId="77777777" w:rsidR="003D4384" w:rsidRPr="00CE41F5" w:rsidRDefault="003D4384" w:rsidP="003D4384">
      <w:pPr>
        <w:ind w:firstLine="709"/>
        <w:jc w:val="both"/>
        <w:rPr>
          <w:rFonts w:ascii="PT Astra Serif" w:hAnsi="PT Astra Serif"/>
          <w:lang w:eastAsia="ru-RU"/>
        </w:rPr>
      </w:pPr>
      <w:r w:rsidRPr="00CE41F5">
        <w:rPr>
          <w:rFonts w:ascii="PT Astra Serif" w:hAnsi="PT Astra Serif"/>
        </w:rPr>
        <w:t xml:space="preserve">б) </w:t>
      </w:r>
      <w:r w:rsidRPr="00CE41F5">
        <w:rPr>
          <w:rFonts w:ascii="PT Astra Serif" w:hAnsi="PT Astra Serif"/>
          <w:lang w:eastAsia="ru-RU"/>
        </w:rPr>
        <w:t xml:space="preserve">увеличить расходную часть бюджета муниципального образования «Муниципальный округ </w:t>
      </w:r>
      <w:r w:rsidRPr="00CE41F5">
        <w:rPr>
          <w:rFonts w:ascii="PT Astra Serif" w:hAnsi="PT Astra Serif"/>
        </w:rPr>
        <w:t>Красногорский</w:t>
      </w:r>
      <w:r w:rsidRPr="00CE41F5">
        <w:rPr>
          <w:rFonts w:ascii="PT Astra Serif" w:hAnsi="PT Astra Serif"/>
          <w:lang w:eastAsia="ru-RU"/>
        </w:rPr>
        <w:t xml:space="preserve"> район Удмуртской Республики» на 2 500 000,00 рублей </w:t>
      </w:r>
      <w:r w:rsidRPr="00CE41F5">
        <w:rPr>
          <w:rFonts w:ascii="PT Astra Serif" w:hAnsi="PT Astra Serif"/>
        </w:rPr>
        <w:t>и распределить средства по следующим направлениям</w:t>
      </w:r>
      <w:r w:rsidRPr="00CE41F5">
        <w:rPr>
          <w:rFonts w:ascii="PT Astra Serif" w:hAnsi="PT Astra Serif"/>
          <w:lang w:eastAsia="ru-RU"/>
        </w:rPr>
        <w:t>:</w:t>
      </w:r>
    </w:p>
    <w:tbl>
      <w:tblPr>
        <w:tblW w:w="9660" w:type="dxa"/>
        <w:tblInd w:w="108" w:type="dxa"/>
        <w:tblLayout w:type="fixed"/>
        <w:tblLook w:val="04A0" w:firstRow="1" w:lastRow="0" w:firstColumn="1" w:lastColumn="0" w:noHBand="0" w:noVBand="1"/>
      </w:tblPr>
      <w:tblGrid>
        <w:gridCol w:w="4536"/>
        <w:gridCol w:w="3261"/>
        <w:gridCol w:w="1842"/>
        <w:gridCol w:w="21"/>
      </w:tblGrid>
      <w:tr w:rsidR="003D4384" w:rsidRPr="00CE41F5" w14:paraId="5991CA5F" w14:textId="77777777" w:rsidTr="00341971">
        <w:trPr>
          <w:gridAfter w:val="1"/>
          <w:wAfter w:w="21" w:type="dxa"/>
          <w:trHeight w:val="90"/>
        </w:trPr>
        <w:tc>
          <w:tcPr>
            <w:tcW w:w="4536" w:type="dxa"/>
            <w:tcBorders>
              <w:top w:val="single" w:sz="4" w:space="0" w:color="000000"/>
              <w:left w:val="single" w:sz="4" w:space="0" w:color="000000"/>
              <w:bottom w:val="single" w:sz="4" w:space="0" w:color="000000"/>
              <w:right w:val="nil"/>
            </w:tcBorders>
            <w:hideMark/>
          </w:tcPr>
          <w:p w14:paraId="59B088A9" w14:textId="77777777" w:rsidR="003D4384" w:rsidRPr="00CE41F5" w:rsidRDefault="003D4384" w:rsidP="00341971">
            <w:pPr>
              <w:jc w:val="center"/>
              <w:rPr>
                <w:rFonts w:ascii="PT Astra Serif" w:hAnsi="PT Astra Serif" w:cs="Calibri"/>
                <w:b/>
              </w:rPr>
            </w:pPr>
            <w:r w:rsidRPr="00CE41F5">
              <w:rPr>
                <w:rFonts w:ascii="PT Astra Serif" w:hAnsi="PT Astra Serif"/>
                <w:lang w:eastAsia="ru-RU"/>
              </w:rPr>
              <w:tab/>
            </w:r>
            <w:r w:rsidRPr="00CE41F5">
              <w:rPr>
                <w:rFonts w:ascii="PT Astra Serif" w:hAnsi="PT Astra Serif"/>
                <w:b/>
              </w:rPr>
              <w:t>Наименование</w:t>
            </w:r>
          </w:p>
        </w:tc>
        <w:tc>
          <w:tcPr>
            <w:tcW w:w="3261" w:type="dxa"/>
            <w:tcBorders>
              <w:top w:val="single" w:sz="4" w:space="0" w:color="000000"/>
              <w:left w:val="single" w:sz="4" w:space="0" w:color="000000"/>
              <w:bottom w:val="single" w:sz="4" w:space="0" w:color="000000"/>
              <w:right w:val="nil"/>
            </w:tcBorders>
            <w:hideMark/>
          </w:tcPr>
          <w:p w14:paraId="6477A9FD" w14:textId="77777777" w:rsidR="003D4384" w:rsidRPr="00CE41F5" w:rsidRDefault="003D4384" w:rsidP="00341971">
            <w:pPr>
              <w:jc w:val="center"/>
              <w:rPr>
                <w:rFonts w:ascii="PT Astra Serif" w:hAnsi="PT Astra Serif" w:cs="Calibri"/>
                <w:b/>
              </w:rPr>
            </w:pPr>
            <w:r w:rsidRPr="00CE41F5">
              <w:rPr>
                <w:rFonts w:ascii="PT Astra Serif" w:hAnsi="PT Astra Serif"/>
                <w:b/>
              </w:rPr>
              <w:t>Код бюджетной классификации</w:t>
            </w:r>
          </w:p>
        </w:tc>
        <w:tc>
          <w:tcPr>
            <w:tcW w:w="1842" w:type="dxa"/>
            <w:tcBorders>
              <w:top w:val="single" w:sz="4" w:space="0" w:color="000000"/>
              <w:left w:val="single" w:sz="4" w:space="0" w:color="000000"/>
              <w:bottom w:val="single" w:sz="4" w:space="0" w:color="000000"/>
              <w:right w:val="single" w:sz="4" w:space="0" w:color="000000"/>
            </w:tcBorders>
            <w:hideMark/>
          </w:tcPr>
          <w:p w14:paraId="5DC143A6" w14:textId="77777777" w:rsidR="003D4384" w:rsidRPr="00CE41F5" w:rsidRDefault="003D4384" w:rsidP="00341971">
            <w:pPr>
              <w:jc w:val="center"/>
              <w:rPr>
                <w:rFonts w:ascii="PT Astra Serif" w:hAnsi="PT Astra Serif" w:cs="Calibri"/>
                <w:b/>
              </w:rPr>
            </w:pPr>
            <w:r w:rsidRPr="00CE41F5">
              <w:rPr>
                <w:rFonts w:ascii="PT Astra Serif" w:hAnsi="PT Astra Serif"/>
                <w:b/>
              </w:rPr>
              <w:t xml:space="preserve">Сумма, </w:t>
            </w:r>
          </w:p>
          <w:p w14:paraId="5A4D10FE" w14:textId="77777777" w:rsidR="003D4384" w:rsidRPr="00CE41F5" w:rsidRDefault="003D4384" w:rsidP="00341971">
            <w:pPr>
              <w:jc w:val="center"/>
              <w:rPr>
                <w:rFonts w:ascii="PT Astra Serif" w:hAnsi="PT Astra Serif" w:cs="Calibri"/>
                <w:b/>
              </w:rPr>
            </w:pPr>
            <w:r w:rsidRPr="00CE41F5">
              <w:rPr>
                <w:rFonts w:ascii="PT Astra Serif" w:hAnsi="PT Astra Serif"/>
                <w:b/>
              </w:rPr>
              <w:t>рублей</w:t>
            </w:r>
          </w:p>
        </w:tc>
      </w:tr>
      <w:tr w:rsidR="003D4384" w:rsidRPr="00CE41F5" w14:paraId="7D03822A" w14:textId="77777777" w:rsidTr="00341971">
        <w:tblPrEx>
          <w:tblLook w:val="0000" w:firstRow="0" w:lastRow="0" w:firstColumn="0" w:lastColumn="0" w:noHBand="0" w:noVBand="0"/>
        </w:tblPrEx>
        <w:trPr>
          <w:gridAfter w:val="1"/>
          <w:wAfter w:w="21" w:type="dxa"/>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tcPr>
          <w:p w14:paraId="490D8025" w14:textId="77777777" w:rsidR="003D4384" w:rsidRPr="00CE41F5" w:rsidRDefault="003D4384" w:rsidP="00341971">
            <w:pPr>
              <w:rPr>
                <w:rFonts w:ascii="PT Astra Serif" w:hAnsi="PT Astra Serif"/>
                <w:b/>
                <w:i/>
              </w:rPr>
            </w:pPr>
            <w:r w:rsidRPr="00CE41F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25F9D8EB" w14:textId="77777777" w:rsidR="003D4384" w:rsidRPr="00CE41F5" w:rsidRDefault="003D4384" w:rsidP="00341971">
            <w:pPr>
              <w:jc w:val="center"/>
              <w:rPr>
                <w:rFonts w:ascii="PT Astra Serif" w:hAnsi="PT Astra Serif"/>
                <w:b/>
                <w:i/>
              </w:rPr>
            </w:pPr>
            <w:r w:rsidRPr="00CE41F5">
              <w:rPr>
                <w:rFonts w:ascii="PT Astra Serif" w:hAnsi="PT Astra Serif"/>
                <w:b/>
                <w:i/>
              </w:rPr>
              <w:t>185 800,00</w:t>
            </w:r>
          </w:p>
        </w:tc>
      </w:tr>
      <w:tr w:rsidR="003D4384" w:rsidRPr="00CE41F5" w14:paraId="73EDA698" w14:textId="77777777" w:rsidTr="00341971">
        <w:tblPrEx>
          <w:tblLook w:val="0000" w:firstRow="0" w:lastRow="0" w:firstColumn="0" w:lastColumn="0" w:noHBand="0" w:noVBand="0"/>
        </w:tblPrEx>
        <w:trPr>
          <w:gridAfter w:val="1"/>
          <w:wAfter w:w="21" w:type="dxa"/>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tcPr>
          <w:p w14:paraId="0AA57A73" w14:textId="77777777" w:rsidR="003D4384" w:rsidRPr="00CE41F5" w:rsidRDefault="003D4384" w:rsidP="00341971">
            <w:pPr>
              <w:rPr>
                <w:rFonts w:ascii="PT Astra Serif" w:hAnsi="PT Astra Serif"/>
              </w:rPr>
            </w:pPr>
            <w:r w:rsidRPr="00CE41F5">
              <w:rPr>
                <w:rFonts w:ascii="PT Astra Serif" w:hAnsi="PT Astra Serif"/>
              </w:rPr>
              <w:t>Муниципальная программа "Муниципальное управление"</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0957448E" w14:textId="77777777" w:rsidR="003D4384" w:rsidRPr="00CE41F5" w:rsidRDefault="003D4384" w:rsidP="00341971">
            <w:pPr>
              <w:jc w:val="center"/>
              <w:rPr>
                <w:rFonts w:ascii="PT Astra Serif" w:hAnsi="PT Astra Serif"/>
                <w:b/>
                <w:i/>
              </w:rPr>
            </w:pPr>
          </w:p>
        </w:tc>
      </w:tr>
      <w:tr w:rsidR="003D4384" w:rsidRPr="00CE41F5" w14:paraId="60199FF2" w14:textId="77777777" w:rsidTr="00341971">
        <w:tblPrEx>
          <w:tblLook w:val="0000" w:firstRow="0" w:lastRow="0" w:firstColumn="0" w:lastColumn="0" w:noHBand="0" w:noVBand="0"/>
        </w:tblPrEx>
        <w:trPr>
          <w:gridAfter w:val="1"/>
          <w:wAfter w:w="21" w:type="dxa"/>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tcPr>
          <w:p w14:paraId="7F1CF918" w14:textId="77777777" w:rsidR="003D4384" w:rsidRPr="00CE41F5" w:rsidRDefault="003D4384" w:rsidP="00341971">
            <w:pPr>
              <w:rPr>
                <w:rFonts w:ascii="PT Astra Serif" w:hAnsi="PT Astra Serif"/>
              </w:rPr>
            </w:pPr>
            <w:r w:rsidRPr="00CE41F5">
              <w:rPr>
                <w:rFonts w:ascii="PT Astra Serif" w:hAnsi="PT Astra Serif"/>
              </w:rPr>
              <w:t>Подпрограмма "Организация муниципального управления"</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158D12DF" w14:textId="77777777" w:rsidR="003D4384" w:rsidRPr="00CE41F5" w:rsidRDefault="003D4384" w:rsidP="00341971">
            <w:pPr>
              <w:jc w:val="center"/>
              <w:rPr>
                <w:rFonts w:ascii="PT Astra Serif" w:hAnsi="PT Astra Serif"/>
                <w:b/>
                <w:i/>
              </w:rPr>
            </w:pPr>
          </w:p>
        </w:tc>
      </w:tr>
      <w:tr w:rsidR="003D4384" w:rsidRPr="00CE41F5" w14:paraId="7A913FAE" w14:textId="77777777" w:rsidTr="00341971">
        <w:tblPrEx>
          <w:tblLook w:val="0000" w:firstRow="0" w:lastRow="0" w:firstColumn="0" w:lastColumn="0" w:noHBand="0" w:noVBand="0"/>
        </w:tblPrEx>
        <w:trPr>
          <w:gridAfter w:val="1"/>
          <w:wAfter w:w="21" w:type="dxa"/>
          <w:trHeight w:val="90"/>
        </w:trPr>
        <w:tc>
          <w:tcPr>
            <w:tcW w:w="4536" w:type="dxa"/>
            <w:tcBorders>
              <w:top w:val="single" w:sz="4" w:space="0" w:color="000000"/>
              <w:left w:val="single" w:sz="4" w:space="0" w:color="000000"/>
              <w:bottom w:val="single" w:sz="4" w:space="0" w:color="000000"/>
              <w:right w:val="single" w:sz="4" w:space="0" w:color="auto"/>
            </w:tcBorders>
            <w:shd w:val="clear" w:color="auto" w:fill="auto"/>
          </w:tcPr>
          <w:p w14:paraId="5219E3D3" w14:textId="77777777" w:rsidR="003D4384" w:rsidRPr="00CE41F5" w:rsidRDefault="003D4384" w:rsidP="00341971">
            <w:pPr>
              <w:rPr>
                <w:rFonts w:ascii="PT Astra Serif" w:hAnsi="PT Astra Serif"/>
                <w:bCs/>
              </w:rPr>
            </w:pPr>
            <w:r w:rsidRPr="00CE41F5">
              <w:rPr>
                <w:rFonts w:ascii="PT Astra Serif" w:hAnsi="PT Astra Serif"/>
                <w:bCs/>
              </w:rPr>
              <w:t>Расходы на содержание центрального аппарата</w:t>
            </w:r>
          </w:p>
        </w:tc>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14:paraId="4645F87C" w14:textId="77777777" w:rsidR="003D4384" w:rsidRPr="00CE41F5" w:rsidRDefault="003D4384" w:rsidP="00341971">
            <w:pPr>
              <w:jc w:val="center"/>
              <w:rPr>
                <w:rFonts w:ascii="PT Astra Serif" w:hAnsi="PT Astra Serif"/>
                <w:bCs/>
              </w:rPr>
            </w:pPr>
            <w:r w:rsidRPr="00CE41F5">
              <w:rPr>
                <w:rFonts w:ascii="PT Astra Serif" w:hAnsi="PT Astra Serif"/>
                <w:bCs/>
              </w:rPr>
              <w:t>526 0104 0910260030 247</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055A76EE" w14:textId="77777777" w:rsidR="003D4384" w:rsidRPr="00CE41F5" w:rsidRDefault="003D4384" w:rsidP="00341971">
            <w:pPr>
              <w:jc w:val="center"/>
              <w:rPr>
                <w:rFonts w:ascii="PT Astra Serif" w:hAnsi="PT Astra Serif"/>
              </w:rPr>
            </w:pPr>
            <w:r w:rsidRPr="00CE41F5">
              <w:rPr>
                <w:rFonts w:ascii="PT Astra Serif" w:hAnsi="PT Astra Serif"/>
              </w:rPr>
              <w:t>168 920,68</w:t>
            </w:r>
          </w:p>
        </w:tc>
      </w:tr>
      <w:tr w:rsidR="003D4384" w:rsidRPr="00CE41F5" w14:paraId="616DDE15" w14:textId="77777777" w:rsidTr="00341971">
        <w:tblPrEx>
          <w:tblLook w:val="0000" w:firstRow="0" w:lastRow="0" w:firstColumn="0" w:lastColumn="0" w:noHBand="0" w:noVBand="0"/>
        </w:tblPrEx>
        <w:trPr>
          <w:gridAfter w:val="1"/>
          <w:wAfter w:w="21" w:type="dxa"/>
          <w:trHeight w:val="90"/>
        </w:trPr>
        <w:tc>
          <w:tcPr>
            <w:tcW w:w="4536" w:type="dxa"/>
            <w:tcBorders>
              <w:top w:val="single" w:sz="4" w:space="0" w:color="000000"/>
              <w:left w:val="single" w:sz="4" w:space="0" w:color="000000"/>
              <w:bottom w:val="single" w:sz="4" w:space="0" w:color="000000"/>
              <w:right w:val="single" w:sz="4" w:space="0" w:color="auto"/>
            </w:tcBorders>
            <w:shd w:val="clear" w:color="auto" w:fill="auto"/>
          </w:tcPr>
          <w:p w14:paraId="3144F165" w14:textId="77777777" w:rsidR="003D4384" w:rsidRPr="00CE41F5" w:rsidRDefault="003D4384" w:rsidP="00341971">
            <w:pPr>
              <w:rPr>
                <w:rFonts w:ascii="PT Astra Serif" w:hAnsi="PT Astra Serif"/>
                <w:bCs/>
              </w:rPr>
            </w:pPr>
            <w:r w:rsidRPr="00CE41F5">
              <w:rPr>
                <w:rFonts w:ascii="PT Astra Serif" w:hAnsi="PT Astra Serif"/>
                <w:bCs/>
              </w:rPr>
              <w:t xml:space="preserve"> Расходы на обеспечение деятельности МБУ "Центр по комплексному обслуживанию муниципальных учреждений"</w:t>
            </w:r>
          </w:p>
        </w:tc>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14:paraId="3CED7AD8" w14:textId="77777777" w:rsidR="003D4384" w:rsidRPr="00CE41F5" w:rsidRDefault="003D4384" w:rsidP="00341971">
            <w:pPr>
              <w:jc w:val="center"/>
              <w:rPr>
                <w:rFonts w:ascii="PT Astra Serif" w:hAnsi="PT Astra Serif"/>
                <w:bCs/>
              </w:rPr>
            </w:pPr>
            <w:r w:rsidRPr="00CE41F5">
              <w:rPr>
                <w:rFonts w:ascii="PT Astra Serif" w:hAnsi="PT Astra Serif"/>
                <w:bCs/>
              </w:rPr>
              <w:t>526 0113 0910260140 611</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7D8E916C" w14:textId="77777777" w:rsidR="003D4384" w:rsidRPr="00CE41F5" w:rsidRDefault="003D4384" w:rsidP="00341971">
            <w:pPr>
              <w:jc w:val="center"/>
              <w:rPr>
                <w:rFonts w:ascii="PT Astra Serif" w:hAnsi="PT Astra Serif"/>
              </w:rPr>
            </w:pPr>
            <w:r w:rsidRPr="00CE41F5">
              <w:rPr>
                <w:rFonts w:ascii="PT Astra Serif" w:hAnsi="PT Astra Serif"/>
              </w:rPr>
              <w:t>9 000,00</w:t>
            </w:r>
          </w:p>
        </w:tc>
      </w:tr>
      <w:tr w:rsidR="003D4384" w:rsidRPr="00CE41F5" w14:paraId="38AF5824" w14:textId="77777777" w:rsidTr="00341971">
        <w:tblPrEx>
          <w:tblLook w:val="0000" w:firstRow="0" w:lastRow="0" w:firstColumn="0" w:lastColumn="0" w:noHBand="0" w:noVBand="0"/>
        </w:tblPrEx>
        <w:trPr>
          <w:gridAfter w:val="1"/>
          <w:wAfter w:w="21" w:type="dxa"/>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tcPr>
          <w:p w14:paraId="4EEDC397" w14:textId="77777777" w:rsidR="003D4384" w:rsidRPr="00CE41F5" w:rsidRDefault="003D4384" w:rsidP="00341971">
            <w:pPr>
              <w:rPr>
                <w:rFonts w:ascii="PT Astra Serif" w:hAnsi="PT Astra Serif"/>
                <w:bCs/>
              </w:rPr>
            </w:pPr>
            <w:r w:rsidRPr="00CE41F5">
              <w:rPr>
                <w:rFonts w:ascii="PT Astra Serif" w:hAnsi="PT Astra Serif"/>
                <w:bCs/>
              </w:rPr>
              <w:t>Подпрограмма "Создание условий для государственной регистрации актов гражданского состояния"</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12754A48" w14:textId="77777777" w:rsidR="003D4384" w:rsidRPr="00CE41F5" w:rsidRDefault="003D4384" w:rsidP="00341971">
            <w:pPr>
              <w:jc w:val="center"/>
              <w:rPr>
                <w:rFonts w:ascii="PT Astra Serif" w:hAnsi="PT Astra Serif"/>
              </w:rPr>
            </w:pPr>
          </w:p>
        </w:tc>
      </w:tr>
      <w:tr w:rsidR="003D4384" w:rsidRPr="00CE41F5" w14:paraId="55676F0E" w14:textId="77777777" w:rsidTr="00341971">
        <w:tblPrEx>
          <w:tblLook w:val="0000" w:firstRow="0" w:lastRow="0" w:firstColumn="0" w:lastColumn="0" w:noHBand="0" w:noVBand="0"/>
        </w:tblPrEx>
        <w:trPr>
          <w:gridAfter w:val="1"/>
          <w:wAfter w:w="21" w:type="dxa"/>
          <w:trHeight w:val="90"/>
        </w:trPr>
        <w:tc>
          <w:tcPr>
            <w:tcW w:w="4536" w:type="dxa"/>
            <w:tcBorders>
              <w:top w:val="single" w:sz="4" w:space="0" w:color="000000"/>
              <w:left w:val="single" w:sz="4" w:space="0" w:color="000000"/>
              <w:bottom w:val="single" w:sz="4" w:space="0" w:color="000000"/>
              <w:right w:val="single" w:sz="4" w:space="0" w:color="auto"/>
            </w:tcBorders>
            <w:shd w:val="clear" w:color="auto" w:fill="auto"/>
          </w:tcPr>
          <w:p w14:paraId="39D52875" w14:textId="77777777" w:rsidR="003D4384" w:rsidRPr="00CE41F5" w:rsidRDefault="003D4384" w:rsidP="00341971">
            <w:pPr>
              <w:rPr>
                <w:rFonts w:ascii="PT Astra Serif" w:hAnsi="PT Astra Serif"/>
                <w:bCs/>
              </w:rPr>
            </w:pPr>
            <w:r w:rsidRPr="00CE41F5">
              <w:rPr>
                <w:rFonts w:ascii="PT Astra Serif" w:hAnsi="PT Astra Serif"/>
                <w:bCs/>
              </w:rPr>
              <w:t xml:space="preserve"> Государственная регистрация актов гражданского состояния</w:t>
            </w:r>
          </w:p>
        </w:tc>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14:paraId="417DE001" w14:textId="77777777" w:rsidR="003D4384" w:rsidRPr="00CE41F5" w:rsidRDefault="003D4384" w:rsidP="00341971">
            <w:pPr>
              <w:jc w:val="center"/>
              <w:rPr>
                <w:rFonts w:ascii="PT Astra Serif" w:hAnsi="PT Astra Serif"/>
                <w:bCs/>
              </w:rPr>
            </w:pPr>
            <w:r w:rsidRPr="00CE41F5">
              <w:rPr>
                <w:rFonts w:ascii="PT Astra Serif" w:hAnsi="PT Astra Serif"/>
                <w:bCs/>
              </w:rPr>
              <w:t>526 0104 0960160030 247</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1507557E" w14:textId="77777777" w:rsidR="003D4384" w:rsidRPr="00CE41F5" w:rsidRDefault="003D4384" w:rsidP="00341971">
            <w:pPr>
              <w:jc w:val="center"/>
              <w:rPr>
                <w:rFonts w:ascii="PT Astra Serif" w:hAnsi="PT Astra Serif"/>
              </w:rPr>
            </w:pPr>
            <w:r w:rsidRPr="00CE41F5">
              <w:rPr>
                <w:rFonts w:ascii="PT Astra Serif" w:hAnsi="PT Astra Serif"/>
              </w:rPr>
              <w:t>7 879,32</w:t>
            </w:r>
          </w:p>
        </w:tc>
      </w:tr>
      <w:tr w:rsidR="003D4384" w:rsidRPr="00CE41F5" w14:paraId="0FB67776" w14:textId="77777777" w:rsidTr="00341971">
        <w:trPr>
          <w:gridAfter w:val="1"/>
          <w:wAfter w:w="21" w:type="dxa"/>
          <w:trHeight w:val="340"/>
        </w:trPr>
        <w:tc>
          <w:tcPr>
            <w:tcW w:w="7797" w:type="dxa"/>
            <w:gridSpan w:val="2"/>
            <w:tcBorders>
              <w:top w:val="single" w:sz="4" w:space="0" w:color="000000"/>
              <w:left w:val="single" w:sz="4" w:space="0" w:color="000000"/>
              <w:bottom w:val="single" w:sz="4" w:space="0" w:color="000000"/>
              <w:right w:val="single" w:sz="4" w:space="0" w:color="auto"/>
            </w:tcBorders>
            <w:hideMark/>
          </w:tcPr>
          <w:p w14:paraId="7C1C5355" w14:textId="77777777" w:rsidR="003D4384" w:rsidRPr="00CE41F5" w:rsidRDefault="003D4384" w:rsidP="00341971">
            <w:pPr>
              <w:rPr>
                <w:rFonts w:ascii="PT Astra Serif" w:hAnsi="PT Astra Serif"/>
                <w:b/>
                <w:bCs/>
                <w:i/>
              </w:rPr>
            </w:pPr>
            <w:r w:rsidRPr="00CE41F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842" w:type="dxa"/>
            <w:tcBorders>
              <w:top w:val="single" w:sz="4" w:space="0" w:color="000000"/>
              <w:left w:val="single" w:sz="4" w:space="0" w:color="auto"/>
              <w:bottom w:val="single" w:sz="4" w:space="0" w:color="000000"/>
              <w:right w:val="single" w:sz="4" w:space="0" w:color="000000"/>
            </w:tcBorders>
            <w:vAlign w:val="center"/>
            <w:hideMark/>
          </w:tcPr>
          <w:p w14:paraId="65B5EF9E" w14:textId="77777777" w:rsidR="003D4384" w:rsidRPr="00CE41F5" w:rsidRDefault="003D4384" w:rsidP="00341971">
            <w:pPr>
              <w:jc w:val="center"/>
              <w:rPr>
                <w:rFonts w:ascii="PT Astra Serif" w:hAnsi="PT Astra Serif" w:cs="Calibri"/>
                <w:b/>
                <w:i/>
              </w:rPr>
            </w:pPr>
            <w:r w:rsidRPr="00CE41F5">
              <w:rPr>
                <w:rFonts w:ascii="PT Astra Serif" w:hAnsi="PT Astra Serif" w:cs="Calibri"/>
                <w:b/>
                <w:i/>
              </w:rPr>
              <w:t>2 046 900,00</w:t>
            </w:r>
          </w:p>
        </w:tc>
      </w:tr>
      <w:tr w:rsidR="003D4384" w:rsidRPr="00CE41F5" w14:paraId="5DC5D5DE" w14:textId="77777777" w:rsidTr="00341971">
        <w:trPr>
          <w:gridAfter w:val="1"/>
          <w:wAfter w:w="21" w:type="dxa"/>
          <w:trHeight w:val="340"/>
        </w:trPr>
        <w:tc>
          <w:tcPr>
            <w:tcW w:w="7797" w:type="dxa"/>
            <w:gridSpan w:val="2"/>
            <w:tcBorders>
              <w:top w:val="single" w:sz="4" w:space="0" w:color="000000"/>
              <w:left w:val="single" w:sz="4" w:space="0" w:color="000000"/>
              <w:bottom w:val="single" w:sz="4" w:space="0" w:color="000000"/>
              <w:right w:val="single" w:sz="4" w:space="0" w:color="auto"/>
            </w:tcBorders>
            <w:vAlign w:val="center"/>
            <w:hideMark/>
          </w:tcPr>
          <w:p w14:paraId="6611B565" w14:textId="77777777" w:rsidR="003D4384" w:rsidRPr="00CE41F5" w:rsidRDefault="003D4384" w:rsidP="00341971">
            <w:pPr>
              <w:suppressAutoHyphens w:val="0"/>
              <w:rPr>
                <w:rFonts w:ascii="PT Astra Serif" w:hAnsi="PT Astra Serif"/>
              </w:rPr>
            </w:pPr>
            <w:r w:rsidRPr="00CE41F5">
              <w:rPr>
                <w:rFonts w:ascii="PT Astra Serif" w:hAnsi="PT Astra Serif"/>
                <w:bCs/>
              </w:rPr>
              <w:t>Муниципальная программа «Развитие образования и воспитание»</w:t>
            </w:r>
          </w:p>
        </w:tc>
        <w:tc>
          <w:tcPr>
            <w:tcW w:w="1842" w:type="dxa"/>
            <w:tcBorders>
              <w:top w:val="single" w:sz="4" w:space="0" w:color="000000"/>
              <w:left w:val="single" w:sz="4" w:space="0" w:color="auto"/>
              <w:bottom w:val="single" w:sz="4" w:space="0" w:color="000000"/>
              <w:right w:val="single" w:sz="4" w:space="0" w:color="000000"/>
            </w:tcBorders>
          </w:tcPr>
          <w:p w14:paraId="5068C120" w14:textId="77777777" w:rsidR="003D4384" w:rsidRPr="00CE41F5" w:rsidRDefault="003D4384" w:rsidP="00341971">
            <w:pPr>
              <w:jc w:val="center"/>
              <w:rPr>
                <w:rFonts w:ascii="PT Astra Serif" w:hAnsi="PT Astra Serif" w:cs="Calibri"/>
                <w:b/>
                <w:bCs/>
              </w:rPr>
            </w:pPr>
          </w:p>
        </w:tc>
      </w:tr>
      <w:tr w:rsidR="003D4384" w:rsidRPr="00CE41F5" w14:paraId="5D412470" w14:textId="77777777" w:rsidTr="00341971">
        <w:trPr>
          <w:gridAfter w:val="1"/>
          <w:wAfter w:w="21" w:type="dxa"/>
          <w:trHeight w:val="34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vAlign w:val="center"/>
            <w:hideMark/>
          </w:tcPr>
          <w:p w14:paraId="09AA9F69" w14:textId="77777777" w:rsidR="003D4384" w:rsidRPr="00CE41F5" w:rsidRDefault="003D4384" w:rsidP="00341971">
            <w:pPr>
              <w:suppressAutoHyphens w:val="0"/>
              <w:rPr>
                <w:rFonts w:ascii="PT Astra Serif" w:hAnsi="PT Astra Serif"/>
                <w:bCs/>
              </w:rPr>
            </w:pPr>
            <w:r w:rsidRPr="00CE41F5">
              <w:rPr>
                <w:rFonts w:ascii="PT Astra Serif" w:hAnsi="PT Astra Serif"/>
                <w:bCs/>
              </w:rPr>
              <w:t>Подпрограмма "Развитие дошкольного образования"</w:t>
            </w:r>
          </w:p>
        </w:tc>
        <w:tc>
          <w:tcPr>
            <w:tcW w:w="1842" w:type="dxa"/>
            <w:tcBorders>
              <w:top w:val="single" w:sz="4" w:space="0" w:color="000000"/>
              <w:left w:val="single" w:sz="4" w:space="0" w:color="auto"/>
              <w:bottom w:val="single" w:sz="4" w:space="0" w:color="000000"/>
              <w:right w:val="single" w:sz="4" w:space="0" w:color="000000"/>
            </w:tcBorders>
            <w:shd w:val="clear" w:color="auto" w:fill="auto"/>
          </w:tcPr>
          <w:p w14:paraId="71B238FD" w14:textId="77777777" w:rsidR="003D4384" w:rsidRPr="00CE41F5" w:rsidRDefault="003D4384" w:rsidP="00341971">
            <w:pPr>
              <w:jc w:val="center"/>
              <w:rPr>
                <w:rFonts w:ascii="PT Astra Serif" w:hAnsi="PT Astra Serif" w:cs="Calibri"/>
                <w:b/>
                <w:bCs/>
              </w:rPr>
            </w:pPr>
          </w:p>
        </w:tc>
      </w:tr>
      <w:tr w:rsidR="003D4384" w:rsidRPr="00CE41F5" w14:paraId="50D41D74" w14:textId="77777777" w:rsidTr="00341971">
        <w:tblPrEx>
          <w:tblLook w:val="0000" w:firstRow="0" w:lastRow="0" w:firstColumn="0" w:lastColumn="0" w:noHBand="0" w:noVBand="0"/>
        </w:tblPrEx>
        <w:trPr>
          <w:gridAfter w:val="1"/>
          <w:wAfter w:w="21" w:type="dxa"/>
          <w:trHeight w:val="90"/>
        </w:trPr>
        <w:tc>
          <w:tcPr>
            <w:tcW w:w="4536" w:type="dxa"/>
            <w:tcBorders>
              <w:top w:val="single" w:sz="4" w:space="0" w:color="000000"/>
              <w:left w:val="single" w:sz="4" w:space="0" w:color="000000"/>
              <w:bottom w:val="single" w:sz="4" w:space="0" w:color="000000"/>
              <w:right w:val="single" w:sz="4" w:space="0" w:color="auto"/>
            </w:tcBorders>
            <w:shd w:val="clear" w:color="auto" w:fill="auto"/>
          </w:tcPr>
          <w:p w14:paraId="271FD77F" w14:textId="77777777" w:rsidR="003D4384" w:rsidRPr="00CE41F5" w:rsidRDefault="003D4384" w:rsidP="00341971">
            <w:pPr>
              <w:rPr>
                <w:rFonts w:ascii="PT Astra Serif" w:hAnsi="PT Astra Serif"/>
                <w:bCs/>
              </w:rPr>
            </w:pPr>
            <w:r w:rsidRPr="00CE41F5">
              <w:rPr>
                <w:rFonts w:ascii="PT Astra Serif" w:hAnsi="PT Astra Serif"/>
                <w:bCs/>
              </w:rPr>
              <w:t xml:space="preserve">Оказание муниципальными </w:t>
            </w:r>
            <w:r w:rsidRPr="00CE41F5">
              <w:rPr>
                <w:rFonts w:ascii="PT Astra Serif" w:hAnsi="PT Astra Serif"/>
                <w:bCs/>
              </w:rPr>
              <w:lastRenderedPageBreak/>
              <w:t>учреждениями муниципальных услуг, выполнение работ, финансовое обеспечение деятельности муниципальных учреждений</w:t>
            </w:r>
          </w:p>
        </w:tc>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14:paraId="0B9AF1D1"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lastRenderedPageBreak/>
              <w:t>541 0701 0110166770 611</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523B87C3" w14:textId="77777777" w:rsidR="003D4384" w:rsidRPr="00CE41F5" w:rsidRDefault="003D4384" w:rsidP="00341971">
            <w:pPr>
              <w:jc w:val="center"/>
              <w:rPr>
                <w:rFonts w:ascii="PT Astra Serif" w:hAnsi="PT Astra Serif"/>
              </w:rPr>
            </w:pPr>
            <w:r w:rsidRPr="00CE41F5">
              <w:rPr>
                <w:rFonts w:ascii="PT Astra Serif" w:hAnsi="PT Astra Serif"/>
              </w:rPr>
              <w:t>734 800,00</w:t>
            </w:r>
          </w:p>
        </w:tc>
      </w:tr>
      <w:tr w:rsidR="003D4384" w:rsidRPr="00CE41F5" w14:paraId="3606CF8B" w14:textId="77777777" w:rsidTr="00341971">
        <w:tblPrEx>
          <w:tblLook w:val="0000" w:firstRow="0" w:lastRow="0" w:firstColumn="0" w:lastColumn="0" w:noHBand="0" w:noVBand="0"/>
        </w:tblPrEx>
        <w:trPr>
          <w:gridAfter w:val="1"/>
          <w:wAfter w:w="21" w:type="dxa"/>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tcPr>
          <w:p w14:paraId="747ACE45" w14:textId="77777777" w:rsidR="003D4384" w:rsidRPr="00CE41F5" w:rsidRDefault="003D4384" w:rsidP="00341971">
            <w:pPr>
              <w:suppressAutoHyphens w:val="0"/>
              <w:rPr>
                <w:rFonts w:ascii="PT Astra Serif" w:hAnsi="PT Astra Serif"/>
                <w:bCs/>
              </w:rPr>
            </w:pPr>
            <w:r w:rsidRPr="00CE41F5">
              <w:rPr>
                <w:rFonts w:ascii="PT Astra Serif" w:hAnsi="PT Astra Serif"/>
                <w:bCs/>
              </w:rPr>
              <w:t>Подпрограмма «Развитие общего образования»</w:t>
            </w:r>
          </w:p>
        </w:tc>
        <w:tc>
          <w:tcPr>
            <w:tcW w:w="1842" w:type="dxa"/>
            <w:tcBorders>
              <w:top w:val="single" w:sz="4" w:space="0" w:color="000000"/>
              <w:left w:val="single" w:sz="4" w:space="0" w:color="auto"/>
              <w:bottom w:val="single" w:sz="4" w:space="0" w:color="000000"/>
              <w:right w:val="single" w:sz="4" w:space="0" w:color="000000"/>
            </w:tcBorders>
            <w:shd w:val="clear" w:color="auto" w:fill="auto"/>
          </w:tcPr>
          <w:p w14:paraId="264812D2" w14:textId="77777777" w:rsidR="003D4384" w:rsidRPr="00CE41F5" w:rsidRDefault="003D4384" w:rsidP="00341971">
            <w:pPr>
              <w:jc w:val="center"/>
              <w:rPr>
                <w:rFonts w:ascii="PT Astra Serif" w:hAnsi="PT Astra Serif"/>
              </w:rPr>
            </w:pPr>
          </w:p>
        </w:tc>
      </w:tr>
      <w:tr w:rsidR="003D4384" w:rsidRPr="00CE41F5" w14:paraId="68E03D84" w14:textId="77777777" w:rsidTr="00341971">
        <w:tblPrEx>
          <w:tblLook w:val="0000" w:firstRow="0" w:lastRow="0" w:firstColumn="0" w:lastColumn="0" w:noHBand="0" w:noVBand="0"/>
        </w:tblPrEx>
        <w:trPr>
          <w:gridAfter w:val="1"/>
          <w:wAfter w:w="21" w:type="dxa"/>
          <w:trHeight w:val="90"/>
        </w:trPr>
        <w:tc>
          <w:tcPr>
            <w:tcW w:w="4536" w:type="dxa"/>
            <w:tcBorders>
              <w:top w:val="single" w:sz="4" w:space="0" w:color="000000"/>
              <w:left w:val="single" w:sz="4" w:space="0" w:color="000000"/>
              <w:bottom w:val="single" w:sz="4" w:space="0" w:color="000000"/>
              <w:right w:val="single" w:sz="4" w:space="0" w:color="auto"/>
            </w:tcBorders>
            <w:shd w:val="clear" w:color="auto" w:fill="auto"/>
          </w:tcPr>
          <w:p w14:paraId="3E54C563" w14:textId="77777777" w:rsidR="003D4384" w:rsidRPr="00CE41F5" w:rsidRDefault="003D4384" w:rsidP="00341971">
            <w:pPr>
              <w:rPr>
                <w:rFonts w:ascii="PT Astra Serif" w:hAnsi="PT Astra Serif"/>
                <w:bCs/>
              </w:rPr>
            </w:pPr>
            <w:r w:rsidRPr="00CE41F5">
              <w:rPr>
                <w:rFonts w:ascii="PT Astra Serif" w:hAnsi="PT Astra Serif"/>
                <w:bCs/>
              </w:rPr>
              <w:t xml:space="preserve">Оказание муниципальными </w:t>
            </w:r>
            <w:proofErr w:type="gramStart"/>
            <w:r w:rsidRPr="00CE41F5">
              <w:rPr>
                <w:rFonts w:ascii="PT Astra Serif" w:hAnsi="PT Astra Serif"/>
                <w:bCs/>
              </w:rPr>
              <w:t>учреждения-ми</w:t>
            </w:r>
            <w:proofErr w:type="gramEnd"/>
            <w:r w:rsidRPr="00CE41F5">
              <w:rPr>
                <w:rFonts w:ascii="PT Astra Serif" w:hAnsi="PT Astra Serif"/>
                <w:bCs/>
              </w:rPr>
              <w:t xml:space="preserve"> муниципальных услуг, выполнение работ, финансовое обеспечение деятель-</w:t>
            </w:r>
            <w:proofErr w:type="spellStart"/>
            <w:r w:rsidRPr="00CE41F5">
              <w:rPr>
                <w:rFonts w:ascii="PT Astra Serif" w:hAnsi="PT Astra Serif"/>
                <w:bCs/>
              </w:rPr>
              <w:t>ности</w:t>
            </w:r>
            <w:proofErr w:type="spellEnd"/>
            <w:r w:rsidRPr="00CE41F5">
              <w:rPr>
                <w:rFonts w:ascii="PT Astra Serif" w:hAnsi="PT Astra Serif"/>
                <w:bCs/>
              </w:rPr>
              <w:t xml:space="preserve"> муниципальных учреждений</w:t>
            </w:r>
          </w:p>
        </w:tc>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14:paraId="55254227"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541 0702 0120166770 611</w:t>
            </w:r>
          </w:p>
          <w:p w14:paraId="1167AE2F"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541 0702 0120166770 621</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5191F6A6" w14:textId="77777777" w:rsidR="003D4384" w:rsidRPr="00CE41F5" w:rsidRDefault="003D4384" w:rsidP="00341971">
            <w:pPr>
              <w:jc w:val="center"/>
              <w:rPr>
                <w:rFonts w:ascii="PT Astra Serif" w:hAnsi="PT Astra Serif"/>
              </w:rPr>
            </w:pPr>
            <w:r w:rsidRPr="00CE41F5">
              <w:rPr>
                <w:rFonts w:ascii="PT Astra Serif" w:hAnsi="PT Astra Serif"/>
              </w:rPr>
              <w:t>867 200,00</w:t>
            </w:r>
          </w:p>
          <w:p w14:paraId="67B01345" w14:textId="77777777" w:rsidR="003D4384" w:rsidRPr="00CE41F5" w:rsidRDefault="003D4384" w:rsidP="00341971">
            <w:pPr>
              <w:jc w:val="center"/>
              <w:rPr>
                <w:rFonts w:ascii="PT Astra Serif" w:hAnsi="PT Astra Serif"/>
              </w:rPr>
            </w:pPr>
            <w:r w:rsidRPr="00CE41F5">
              <w:rPr>
                <w:rFonts w:ascii="PT Astra Serif" w:hAnsi="PT Astra Serif"/>
              </w:rPr>
              <w:t>332 400,00</w:t>
            </w:r>
          </w:p>
        </w:tc>
      </w:tr>
      <w:tr w:rsidR="003D4384" w:rsidRPr="00CE41F5" w14:paraId="01183900" w14:textId="77777777" w:rsidTr="00341971">
        <w:tblPrEx>
          <w:tblLook w:val="0000" w:firstRow="0" w:lastRow="0" w:firstColumn="0" w:lastColumn="0" w:noHBand="0" w:noVBand="0"/>
        </w:tblPrEx>
        <w:trPr>
          <w:gridAfter w:val="1"/>
          <w:wAfter w:w="21" w:type="dxa"/>
          <w:trHeight w:val="90"/>
        </w:trPr>
        <w:tc>
          <w:tcPr>
            <w:tcW w:w="7797" w:type="dxa"/>
            <w:gridSpan w:val="2"/>
            <w:tcBorders>
              <w:top w:val="single" w:sz="4" w:space="0" w:color="000000"/>
              <w:left w:val="single" w:sz="4" w:space="0" w:color="000000"/>
              <w:bottom w:val="single" w:sz="4" w:space="0" w:color="auto"/>
              <w:right w:val="single" w:sz="4" w:space="0" w:color="auto"/>
            </w:tcBorders>
            <w:shd w:val="clear" w:color="auto" w:fill="auto"/>
          </w:tcPr>
          <w:p w14:paraId="7DA4F007" w14:textId="77777777" w:rsidR="003D4384" w:rsidRPr="00CE41F5" w:rsidRDefault="003D4384" w:rsidP="00341971">
            <w:pPr>
              <w:suppressAutoHyphens w:val="0"/>
              <w:rPr>
                <w:rFonts w:ascii="PT Astra Serif" w:hAnsi="PT Astra Serif"/>
              </w:rPr>
            </w:pPr>
            <w:r w:rsidRPr="00CE41F5">
              <w:rPr>
                <w:rFonts w:ascii="PT Astra Serif" w:hAnsi="PT Astra Serif"/>
              </w:rPr>
              <w:t>Подпрограмма "Развитие дополнительного образования детей"</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3B993F25" w14:textId="77777777" w:rsidR="003D4384" w:rsidRPr="00CE41F5" w:rsidRDefault="003D4384" w:rsidP="00341971">
            <w:pPr>
              <w:jc w:val="center"/>
              <w:rPr>
                <w:rFonts w:ascii="PT Astra Serif" w:hAnsi="PT Astra Serif"/>
              </w:rPr>
            </w:pPr>
          </w:p>
        </w:tc>
      </w:tr>
      <w:tr w:rsidR="003D4384" w:rsidRPr="00CE41F5" w14:paraId="70C9E65A" w14:textId="77777777" w:rsidTr="00341971">
        <w:trPr>
          <w:gridAfter w:val="1"/>
          <w:wAfter w:w="21" w:type="dxa"/>
          <w:trHeight w:val="340"/>
        </w:trPr>
        <w:tc>
          <w:tcPr>
            <w:tcW w:w="4536" w:type="dxa"/>
            <w:tcBorders>
              <w:top w:val="single" w:sz="4" w:space="0" w:color="000000"/>
              <w:left w:val="single" w:sz="4" w:space="0" w:color="000000"/>
              <w:bottom w:val="single" w:sz="4" w:space="0" w:color="000000"/>
              <w:right w:val="single" w:sz="4" w:space="0" w:color="auto"/>
            </w:tcBorders>
            <w:hideMark/>
          </w:tcPr>
          <w:p w14:paraId="194F5E37" w14:textId="77777777" w:rsidR="003D4384" w:rsidRPr="00CE41F5" w:rsidRDefault="003D4384" w:rsidP="00341971">
            <w:pPr>
              <w:suppressAutoHyphens w:val="0"/>
              <w:rPr>
                <w:rFonts w:ascii="PT Astra Serif" w:hAnsi="PT Astra Serif" w:cs="Calibri"/>
                <w:bCs/>
              </w:rPr>
            </w:pPr>
            <w:r w:rsidRPr="00CE41F5">
              <w:rPr>
                <w:rFonts w:ascii="PT Astra Serif" w:hAnsi="PT Astra Serif"/>
                <w:bCs/>
              </w:rPr>
              <w:t xml:space="preserve">Оказание муниципальными </w:t>
            </w:r>
            <w:proofErr w:type="gramStart"/>
            <w:r w:rsidRPr="00CE41F5">
              <w:rPr>
                <w:rFonts w:ascii="PT Astra Serif" w:hAnsi="PT Astra Serif"/>
                <w:bCs/>
              </w:rPr>
              <w:t>учреждения-ми</w:t>
            </w:r>
            <w:proofErr w:type="gramEnd"/>
            <w:r w:rsidRPr="00CE41F5">
              <w:rPr>
                <w:rFonts w:ascii="PT Astra Serif" w:hAnsi="PT Astra Serif"/>
                <w:bCs/>
              </w:rPr>
              <w:t xml:space="preserve"> муниципальных услуг, выполнение работ, финансовое обеспечение деятель-</w:t>
            </w:r>
            <w:proofErr w:type="spellStart"/>
            <w:r w:rsidRPr="00CE41F5">
              <w:rPr>
                <w:rFonts w:ascii="PT Astra Serif" w:hAnsi="PT Astra Serif"/>
                <w:bCs/>
              </w:rPr>
              <w:t>ности</w:t>
            </w:r>
            <w:proofErr w:type="spellEnd"/>
            <w:r w:rsidRPr="00CE41F5">
              <w:rPr>
                <w:rFonts w:ascii="PT Astra Serif" w:hAnsi="PT Astra Serif"/>
                <w:bCs/>
              </w:rPr>
              <w:t xml:space="preserve"> муниципальных учреждений</w:t>
            </w:r>
          </w:p>
        </w:tc>
        <w:tc>
          <w:tcPr>
            <w:tcW w:w="3261" w:type="dxa"/>
            <w:tcBorders>
              <w:top w:val="single" w:sz="4" w:space="0" w:color="000000"/>
              <w:left w:val="single" w:sz="4" w:space="0" w:color="000000"/>
              <w:bottom w:val="single" w:sz="4" w:space="0" w:color="000000"/>
              <w:right w:val="single" w:sz="4" w:space="0" w:color="auto"/>
            </w:tcBorders>
            <w:vAlign w:val="center"/>
          </w:tcPr>
          <w:p w14:paraId="14DE13B7"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526 0703 0130166770 621</w:t>
            </w:r>
          </w:p>
        </w:tc>
        <w:tc>
          <w:tcPr>
            <w:tcW w:w="1842" w:type="dxa"/>
            <w:tcBorders>
              <w:top w:val="single" w:sz="4" w:space="0" w:color="000000"/>
              <w:left w:val="single" w:sz="4" w:space="0" w:color="auto"/>
              <w:bottom w:val="single" w:sz="4" w:space="0" w:color="000000"/>
              <w:right w:val="single" w:sz="4" w:space="0" w:color="000000"/>
            </w:tcBorders>
            <w:vAlign w:val="center"/>
            <w:hideMark/>
          </w:tcPr>
          <w:p w14:paraId="26A70725"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112 500,00</w:t>
            </w:r>
          </w:p>
        </w:tc>
      </w:tr>
      <w:tr w:rsidR="003D4384" w:rsidRPr="00CE41F5" w14:paraId="44311A13" w14:textId="77777777" w:rsidTr="00341971">
        <w:tblPrEx>
          <w:tblLook w:val="0000" w:firstRow="0" w:lastRow="0" w:firstColumn="0" w:lastColumn="0" w:noHBand="0" w:noVBand="0"/>
        </w:tblPrEx>
        <w:trPr>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tcPr>
          <w:p w14:paraId="0C96ECF8" w14:textId="77777777" w:rsidR="003D4384" w:rsidRPr="00CE41F5" w:rsidRDefault="003D4384" w:rsidP="00341971">
            <w:pPr>
              <w:suppressAutoHyphens w:val="0"/>
              <w:rPr>
                <w:rFonts w:ascii="PT Astra Serif" w:hAnsi="PT Astra Serif"/>
              </w:rPr>
            </w:pPr>
            <w:r w:rsidRPr="00CE41F5">
              <w:rPr>
                <w:rFonts w:ascii="PT Astra Serif" w:hAnsi="PT Astra Serif"/>
                <w:b/>
                <w:i/>
              </w:rPr>
              <w:t>Отдел культуры, спорта и молодежной политики Администрации муниципального образования «Муниципальный округ Красногорский район Удмуртской Республики»</w:t>
            </w: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150D8EEF" w14:textId="77777777" w:rsidR="003D4384" w:rsidRPr="00CE41F5" w:rsidRDefault="003D4384" w:rsidP="00341971">
            <w:pPr>
              <w:jc w:val="center"/>
              <w:rPr>
                <w:rFonts w:ascii="PT Astra Serif" w:hAnsi="PT Astra Serif"/>
                <w:b/>
                <w:i/>
              </w:rPr>
            </w:pPr>
            <w:r w:rsidRPr="00CE41F5">
              <w:rPr>
                <w:rFonts w:ascii="PT Astra Serif" w:hAnsi="PT Astra Serif"/>
                <w:b/>
                <w:i/>
              </w:rPr>
              <w:t>267 300,00</w:t>
            </w:r>
          </w:p>
        </w:tc>
      </w:tr>
      <w:tr w:rsidR="003D4384" w:rsidRPr="00CE41F5" w14:paraId="4740F67F" w14:textId="77777777" w:rsidTr="00341971">
        <w:tblPrEx>
          <w:tblLook w:val="0000" w:firstRow="0" w:lastRow="0" w:firstColumn="0" w:lastColumn="0" w:noHBand="0" w:noVBand="0"/>
        </w:tblPrEx>
        <w:trPr>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2AC22E09" w14:textId="77777777" w:rsidR="003D4384" w:rsidRPr="00CE41F5" w:rsidRDefault="003D4384" w:rsidP="00341971">
            <w:pPr>
              <w:suppressAutoHyphens w:val="0"/>
              <w:rPr>
                <w:rFonts w:ascii="PT Astra Serif" w:hAnsi="PT Astra Serif"/>
              </w:rPr>
            </w:pPr>
            <w:r w:rsidRPr="00CE41F5">
              <w:rPr>
                <w:rFonts w:ascii="PT Astra Serif" w:hAnsi="PT Astra Serif"/>
                <w:bCs/>
              </w:rPr>
              <w:t>Муниципальная программа «Развитие образования и воспитание»</w:t>
            </w: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766CCEA8" w14:textId="77777777" w:rsidR="003D4384" w:rsidRPr="00CE41F5" w:rsidRDefault="003D4384" w:rsidP="00341971">
            <w:pPr>
              <w:jc w:val="center"/>
              <w:rPr>
                <w:rFonts w:ascii="PT Astra Serif" w:hAnsi="PT Astra Serif"/>
              </w:rPr>
            </w:pPr>
          </w:p>
        </w:tc>
      </w:tr>
      <w:tr w:rsidR="003D4384" w:rsidRPr="00CE41F5" w14:paraId="3D065331" w14:textId="77777777" w:rsidTr="00341971">
        <w:tblPrEx>
          <w:tblLook w:val="0000" w:firstRow="0" w:lastRow="0" w:firstColumn="0" w:lastColumn="0" w:noHBand="0" w:noVBand="0"/>
        </w:tblPrEx>
        <w:trPr>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tcPr>
          <w:p w14:paraId="223D3C88" w14:textId="77777777" w:rsidR="003D4384" w:rsidRPr="00CE41F5" w:rsidRDefault="003D4384" w:rsidP="00341971">
            <w:pPr>
              <w:suppressAutoHyphens w:val="0"/>
              <w:rPr>
                <w:rFonts w:ascii="PT Astra Serif" w:hAnsi="PT Astra Serif"/>
              </w:rPr>
            </w:pPr>
            <w:r w:rsidRPr="00CE41F5">
              <w:rPr>
                <w:rFonts w:ascii="PT Astra Serif" w:hAnsi="PT Astra Serif"/>
              </w:rPr>
              <w:t>Подпрограмма "Развитие дополнительного образования детей"</w:t>
            </w: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247F171" w14:textId="77777777" w:rsidR="003D4384" w:rsidRPr="00CE41F5" w:rsidRDefault="003D4384" w:rsidP="00341971">
            <w:pPr>
              <w:jc w:val="center"/>
              <w:rPr>
                <w:rFonts w:ascii="PT Astra Serif" w:hAnsi="PT Astra Serif"/>
              </w:rPr>
            </w:pPr>
          </w:p>
        </w:tc>
      </w:tr>
      <w:tr w:rsidR="003D4384" w:rsidRPr="00CE41F5" w14:paraId="47C685D2" w14:textId="77777777" w:rsidTr="00341971">
        <w:tblPrEx>
          <w:tblLook w:val="0000" w:firstRow="0" w:lastRow="0" w:firstColumn="0" w:lastColumn="0" w:noHBand="0" w:noVBand="0"/>
        </w:tblPrEx>
        <w:trPr>
          <w:trHeight w:val="90"/>
        </w:trPr>
        <w:tc>
          <w:tcPr>
            <w:tcW w:w="4536" w:type="dxa"/>
            <w:tcBorders>
              <w:top w:val="single" w:sz="4" w:space="0" w:color="000000"/>
              <w:left w:val="single" w:sz="4" w:space="0" w:color="000000"/>
              <w:bottom w:val="single" w:sz="4" w:space="0" w:color="000000"/>
              <w:right w:val="single" w:sz="4" w:space="0" w:color="auto"/>
            </w:tcBorders>
            <w:shd w:val="clear" w:color="auto" w:fill="auto"/>
          </w:tcPr>
          <w:p w14:paraId="36B26228" w14:textId="77777777" w:rsidR="003D4384" w:rsidRPr="00CE41F5" w:rsidRDefault="003D4384" w:rsidP="00341971">
            <w:pPr>
              <w:rPr>
                <w:rFonts w:ascii="PT Astra Serif" w:hAnsi="PT Astra Serif"/>
                <w:bCs/>
              </w:rPr>
            </w:pPr>
            <w:r w:rsidRPr="00CE41F5">
              <w:rPr>
                <w:rFonts w:ascii="PT Astra Serif" w:hAnsi="PT Astra Serif"/>
                <w:bCs/>
              </w:rPr>
              <w:t xml:space="preserve">Оказание муниципальными </w:t>
            </w:r>
            <w:proofErr w:type="gramStart"/>
            <w:r w:rsidRPr="00CE41F5">
              <w:rPr>
                <w:rFonts w:ascii="PT Astra Serif" w:hAnsi="PT Astra Serif"/>
                <w:bCs/>
              </w:rPr>
              <w:t>учреждения-ми</w:t>
            </w:r>
            <w:proofErr w:type="gramEnd"/>
            <w:r w:rsidRPr="00CE41F5">
              <w:rPr>
                <w:rFonts w:ascii="PT Astra Serif" w:hAnsi="PT Astra Serif"/>
                <w:bCs/>
              </w:rPr>
              <w:t xml:space="preserve"> муниципальных услуг, выполнение работ, финансовое обеспечение деятель-</w:t>
            </w:r>
            <w:proofErr w:type="spellStart"/>
            <w:r w:rsidRPr="00CE41F5">
              <w:rPr>
                <w:rFonts w:ascii="PT Astra Serif" w:hAnsi="PT Astra Serif"/>
                <w:bCs/>
              </w:rPr>
              <w:t>ности</w:t>
            </w:r>
            <w:proofErr w:type="spellEnd"/>
            <w:r w:rsidRPr="00CE41F5">
              <w:rPr>
                <w:rFonts w:ascii="PT Astra Serif" w:hAnsi="PT Astra Serif"/>
                <w:bCs/>
              </w:rPr>
              <w:t xml:space="preserve"> муниципальных учреждений</w:t>
            </w:r>
          </w:p>
        </w:tc>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14:paraId="746C6CD3" w14:textId="77777777" w:rsidR="003D4384" w:rsidRPr="00CE41F5" w:rsidRDefault="003D4384" w:rsidP="00341971">
            <w:pPr>
              <w:suppressAutoHyphens w:val="0"/>
              <w:jc w:val="center"/>
              <w:rPr>
                <w:rFonts w:ascii="PT Astra Serif" w:hAnsi="PT Astra Serif"/>
                <w:lang w:val="en-US"/>
              </w:rPr>
            </w:pPr>
            <w:r w:rsidRPr="00CE41F5">
              <w:rPr>
                <w:rFonts w:ascii="PT Astra Serif" w:hAnsi="PT Astra Serif"/>
              </w:rPr>
              <w:t>540 0801 0130166770</w:t>
            </w:r>
            <w:r w:rsidRPr="00CE41F5">
              <w:rPr>
                <w:rFonts w:ascii="PT Astra Serif" w:hAnsi="PT Astra Serif"/>
                <w:lang w:val="en-US"/>
              </w:rPr>
              <w:t xml:space="preserve"> 61</w:t>
            </w:r>
            <w:r w:rsidRPr="00CE41F5">
              <w:rPr>
                <w:rFonts w:ascii="PT Astra Serif" w:hAnsi="PT Astra Serif"/>
              </w:rPr>
              <w:t>1</w:t>
            </w:r>
          </w:p>
          <w:p w14:paraId="7E97C1C0" w14:textId="77777777" w:rsidR="003D4384" w:rsidRPr="00CE41F5" w:rsidRDefault="003D4384" w:rsidP="00341971">
            <w:pPr>
              <w:suppressAutoHyphens w:val="0"/>
              <w:jc w:val="center"/>
              <w:rPr>
                <w:rFonts w:ascii="PT Astra Serif" w:hAnsi="PT Astra Serif"/>
              </w:rPr>
            </w:pP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1EF0E08F" w14:textId="77777777" w:rsidR="003D4384" w:rsidRPr="00CE41F5" w:rsidRDefault="003D4384" w:rsidP="00341971">
            <w:pPr>
              <w:jc w:val="center"/>
              <w:rPr>
                <w:rFonts w:ascii="PT Astra Serif" w:hAnsi="PT Astra Serif"/>
              </w:rPr>
            </w:pPr>
            <w:r w:rsidRPr="00CE41F5">
              <w:rPr>
                <w:rFonts w:ascii="PT Astra Serif" w:hAnsi="PT Astra Serif"/>
              </w:rPr>
              <w:t>7 800,00</w:t>
            </w:r>
          </w:p>
          <w:p w14:paraId="19E38087" w14:textId="77777777" w:rsidR="003D4384" w:rsidRPr="00CE41F5" w:rsidRDefault="003D4384" w:rsidP="00341971">
            <w:pPr>
              <w:jc w:val="center"/>
              <w:rPr>
                <w:rFonts w:ascii="PT Astra Serif" w:hAnsi="PT Astra Serif"/>
              </w:rPr>
            </w:pPr>
          </w:p>
        </w:tc>
      </w:tr>
      <w:tr w:rsidR="003D4384" w:rsidRPr="00CE41F5" w14:paraId="18B9BB43" w14:textId="77777777" w:rsidTr="00341971">
        <w:tblPrEx>
          <w:tblLook w:val="0000" w:firstRow="0" w:lastRow="0" w:firstColumn="0" w:lastColumn="0" w:noHBand="0" w:noVBand="0"/>
        </w:tblPrEx>
        <w:trPr>
          <w:trHeight w:val="90"/>
        </w:trPr>
        <w:tc>
          <w:tcPr>
            <w:tcW w:w="7797" w:type="dxa"/>
            <w:gridSpan w:val="2"/>
            <w:tcBorders>
              <w:top w:val="single" w:sz="4" w:space="0" w:color="000000"/>
              <w:left w:val="single" w:sz="4" w:space="0" w:color="000000"/>
              <w:bottom w:val="single" w:sz="4" w:space="0" w:color="000000"/>
              <w:right w:val="single" w:sz="4" w:space="0" w:color="auto"/>
            </w:tcBorders>
            <w:shd w:val="clear" w:color="auto" w:fill="auto"/>
          </w:tcPr>
          <w:p w14:paraId="2608ADC5" w14:textId="77777777" w:rsidR="003D4384" w:rsidRPr="00CE41F5" w:rsidRDefault="003D4384" w:rsidP="00341971">
            <w:pPr>
              <w:suppressAutoHyphens w:val="0"/>
              <w:rPr>
                <w:rFonts w:ascii="PT Astra Serif" w:hAnsi="PT Astra Serif"/>
              </w:rPr>
            </w:pPr>
            <w:r w:rsidRPr="00CE41F5">
              <w:rPr>
                <w:rFonts w:ascii="PT Astra Serif" w:hAnsi="PT Astra Serif"/>
                <w:bCs/>
              </w:rPr>
              <w:t>Муниципальная программа "Развитие культуры"</w:t>
            </w: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5FF284C" w14:textId="77777777" w:rsidR="003D4384" w:rsidRPr="00CE41F5" w:rsidRDefault="003D4384" w:rsidP="00341971">
            <w:pPr>
              <w:jc w:val="center"/>
              <w:rPr>
                <w:rFonts w:ascii="PT Astra Serif" w:hAnsi="PT Astra Serif"/>
              </w:rPr>
            </w:pPr>
          </w:p>
        </w:tc>
      </w:tr>
      <w:tr w:rsidR="003D4384" w:rsidRPr="00CE41F5" w14:paraId="554E5345" w14:textId="77777777" w:rsidTr="00341971">
        <w:tblPrEx>
          <w:tblLook w:val="0000" w:firstRow="0" w:lastRow="0" w:firstColumn="0" w:lastColumn="0" w:noHBand="0" w:noVBand="0"/>
        </w:tblPrEx>
        <w:trPr>
          <w:trHeight w:val="90"/>
        </w:trPr>
        <w:tc>
          <w:tcPr>
            <w:tcW w:w="7797" w:type="dxa"/>
            <w:gridSpan w:val="2"/>
            <w:tcBorders>
              <w:top w:val="single" w:sz="4" w:space="0" w:color="000000"/>
              <w:left w:val="single" w:sz="4" w:space="0" w:color="000000"/>
              <w:bottom w:val="single" w:sz="4" w:space="0" w:color="auto"/>
              <w:right w:val="single" w:sz="4" w:space="0" w:color="auto"/>
            </w:tcBorders>
            <w:shd w:val="clear" w:color="auto" w:fill="auto"/>
          </w:tcPr>
          <w:p w14:paraId="2851B00A" w14:textId="77777777" w:rsidR="003D4384" w:rsidRPr="00CE41F5" w:rsidRDefault="003D4384" w:rsidP="00341971">
            <w:pPr>
              <w:suppressAutoHyphens w:val="0"/>
              <w:rPr>
                <w:rFonts w:ascii="PT Astra Serif" w:hAnsi="PT Astra Serif"/>
                <w:bCs/>
              </w:rPr>
            </w:pPr>
            <w:r w:rsidRPr="00CE41F5">
              <w:rPr>
                <w:rFonts w:ascii="PT Astra Serif" w:hAnsi="PT Astra Serif"/>
                <w:bCs/>
              </w:rPr>
              <w:t>Подпрограмма "Организация библиотечного обслуживания населения"</w:t>
            </w: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0DB3A09" w14:textId="77777777" w:rsidR="003D4384" w:rsidRPr="00CE41F5" w:rsidRDefault="003D4384" w:rsidP="00341971">
            <w:pPr>
              <w:jc w:val="center"/>
              <w:rPr>
                <w:rFonts w:ascii="PT Astra Serif" w:hAnsi="PT Astra Serif"/>
              </w:rPr>
            </w:pPr>
          </w:p>
        </w:tc>
      </w:tr>
      <w:tr w:rsidR="003D4384" w:rsidRPr="00CE41F5" w14:paraId="2E7C6540" w14:textId="77777777" w:rsidTr="00341971">
        <w:tblPrEx>
          <w:tblLook w:val="0000" w:firstRow="0" w:lastRow="0" w:firstColumn="0" w:lastColumn="0" w:noHBand="0" w:noVBand="0"/>
        </w:tblPrEx>
        <w:trPr>
          <w:trHeight w:val="90"/>
        </w:trPr>
        <w:tc>
          <w:tcPr>
            <w:tcW w:w="4536" w:type="dxa"/>
            <w:tcBorders>
              <w:top w:val="single" w:sz="4" w:space="0" w:color="000000"/>
              <w:left w:val="single" w:sz="4" w:space="0" w:color="000000"/>
              <w:bottom w:val="single" w:sz="4" w:space="0" w:color="000000"/>
              <w:right w:val="single" w:sz="4" w:space="0" w:color="auto"/>
            </w:tcBorders>
            <w:shd w:val="clear" w:color="auto" w:fill="auto"/>
          </w:tcPr>
          <w:p w14:paraId="38DD5C67" w14:textId="77777777" w:rsidR="003D4384" w:rsidRPr="00CE41F5" w:rsidRDefault="003D4384" w:rsidP="00341971">
            <w:pPr>
              <w:rPr>
                <w:rFonts w:ascii="PT Astra Serif" w:hAnsi="PT Astra Serif"/>
                <w:bCs/>
              </w:rPr>
            </w:pPr>
            <w:r w:rsidRPr="00CE41F5">
              <w:rPr>
                <w:rFonts w:ascii="PT Astra Serif" w:hAnsi="PT Astra Serif"/>
                <w:bCs/>
              </w:rPr>
              <w:t xml:space="preserve">Оказание муниципальными </w:t>
            </w:r>
            <w:proofErr w:type="gramStart"/>
            <w:r w:rsidRPr="00CE41F5">
              <w:rPr>
                <w:rFonts w:ascii="PT Astra Serif" w:hAnsi="PT Astra Serif"/>
                <w:bCs/>
              </w:rPr>
              <w:t>учреждения-ми</w:t>
            </w:r>
            <w:proofErr w:type="gramEnd"/>
            <w:r w:rsidRPr="00CE41F5">
              <w:rPr>
                <w:rFonts w:ascii="PT Astra Serif" w:hAnsi="PT Astra Serif"/>
                <w:bCs/>
              </w:rPr>
              <w:t xml:space="preserve"> муниципальных услуг, выполнение работ, финансовое обеспечение деятель-</w:t>
            </w:r>
            <w:proofErr w:type="spellStart"/>
            <w:r w:rsidRPr="00CE41F5">
              <w:rPr>
                <w:rFonts w:ascii="PT Astra Serif" w:hAnsi="PT Astra Serif"/>
                <w:bCs/>
              </w:rPr>
              <w:t>ности</w:t>
            </w:r>
            <w:proofErr w:type="spellEnd"/>
            <w:r w:rsidRPr="00CE41F5">
              <w:rPr>
                <w:rFonts w:ascii="PT Astra Serif" w:hAnsi="PT Astra Serif"/>
                <w:bCs/>
              </w:rPr>
              <w:t xml:space="preserve"> муниципальных учреждений</w:t>
            </w:r>
          </w:p>
        </w:tc>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14:paraId="1F2EA932" w14:textId="77777777" w:rsidR="003D4384" w:rsidRPr="00CE41F5" w:rsidRDefault="003D4384" w:rsidP="00341971">
            <w:pPr>
              <w:suppressAutoHyphens w:val="0"/>
              <w:jc w:val="center"/>
              <w:rPr>
                <w:rFonts w:ascii="PT Astra Serif" w:hAnsi="PT Astra Serif"/>
                <w:lang w:val="en-US"/>
              </w:rPr>
            </w:pPr>
            <w:r w:rsidRPr="00CE41F5">
              <w:rPr>
                <w:rFonts w:ascii="PT Astra Serif" w:hAnsi="PT Astra Serif"/>
              </w:rPr>
              <w:t>540 0801 0310166770</w:t>
            </w:r>
            <w:r w:rsidRPr="00CE41F5">
              <w:rPr>
                <w:rFonts w:ascii="PT Astra Serif" w:hAnsi="PT Astra Serif"/>
                <w:lang w:val="en-US"/>
              </w:rPr>
              <w:t xml:space="preserve"> 61</w:t>
            </w:r>
            <w:r w:rsidRPr="00CE41F5">
              <w:rPr>
                <w:rFonts w:ascii="PT Astra Serif" w:hAnsi="PT Astra Serif"/>
              </w:rPr>
              <w:t>1</w:t>
            </w:r>
          </w:p>
          <w:p w14:paraId="5C1DAB78" w14:textId="77777777" w:rsidR="003D4384" w:rsidRPr="00CE41F5" w:rsidRDefault="003D4384" w:rsidP="00341971">
            <w:pPr>
              <w:suppressAutoHyphens w:val="0"/>
              <w:jc w:val="center"/>
              <w:rPr>
                <w:rFonts w:ascii="PT Astra Serif" w:hAnsi="PT Astra Serif"/>
              </w:rPr>
            </w:pP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7947FF4B" w14:textId="77777777" w:rsidR="003D4384" w:rsidRPr="00CE41F5" w:rsidRDefault="003D4384" w:rsidP="00341971">
            <w:pPr>
              <w:jc w:val="center"/>
              <w:rPr>
                <w:rFonts w:ascii="PT Astra Serif" w:hAnsi="PT Astra Serif"/>
              </w:rPr>
            </w:pPr>
            <w:r w:rsidRPr="00CE41F5">
              <w:rPr>
                <w:rFonts w:ascii="PT Astra Serif" w:hAnsi="PT Astra Serif"/>
              </w:rPr>
              <w:t>84 300,00</w:t>
            </w:r>
          </w:p>
          <w:p w14:paraId="5A19E53E" w14:textId="77777777" w:rsidR="003D4384" w:rsidRPr="00CE41F5" w:rsidRDefault="003D4384" w:rsidP="00341971">
            <w:pPr>
              <w:jc w:val="center"/>
              <w:rPr>
                <w:rFonts w:ascii="PT Astra Serif" w:hAnsi="PT Astra Serif"/>
              </w:rPr>
            </w:pPr>
          </w:p>
        </w:tc>
      </w:tr>
      <w:tr w:rsidR="003D4384" w:rsidRPr="00CE41F5" w14:paraId="5424F97A" w14:textId="77777777" w:rsidTr="00341971">
        <w:tblPrEx>
          <w:tblLook w:val="0000" w:firstRow="0" w:lastRow="0" w:firstColumn="0" w:lastColumn="0" w:noHBand="0" w:noVBand="0"/>
        </w:tblPrEx>
        <w:trPr>
          <w:trHeight w:val="90"/>
        </w:trPr>
        <w:tc>
          <w:tcPr>
            <w:tcW w:w="7797" w:type="dxa"/>
            <w:gridSpan w:val="2"/>
            <w:tcBorders>
              <w:top w:val="single" w:sz="4" w:space="0" w:color="000000"/>
              <w:left w:val="single" w:sz="4" w:space="0" w:color="000000"/>
              <w:bottom w:val="single" w:sz="4" w:space="0" w:color="auto"/>
              <w:right w:val="single" w:sz="4" w:space="0" w:color="auto"/>
            </w:tcBorders>
            <w:shd w:val="clear" w:color="auto" w:fill="auto"/>
          </w:tcPr>
          <w:p w14:paraId="75450709" w14:textId="77777777" w:rsidR="003D4384" w:rsidRPr="00CE41F5" w:rsidRDefault="003D4384" w:rsidP="00341971">
            <w:pPr>
              <w:suppressAutoHyphens w:val="0"/>
              <w:rPr>
                <w:rFonts w:ascii="PT Astra Serif" w:hAnsi="PT Astra Serif"/>
                <w:bCs/>
              </w:rPr>
            </w:pPr>
            <w:r w:rsidRPr="00CE41F5">
              <w:rPr>
                <w:rFonts w:ascii="PT Astra Serif" w:hAnsi="PT Astra Serif"/>
                <w:bCs/>
              </w:rPr>
              <w:t>Подпрограмма "Реализация национальной политики, развитие местного народного творчества"</w:t>
            </w: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742BECB6" w14:textId="77777777" w:rsidR="003D4384" w:rsidRPr="00CE41F5" w:rsidRDefault="003D4384" w:rsidP="00341971">
            <w:pPr>
              <w:jc w:val="center"/>
              <w:rPr>
                <w:rFonts w:ascii="PT Astra Serif" w:hAnsi="PT Astra Serif"/>
              </w:rPr>
            </w:pPr>
          </w:p>
        </w:tc>
      </w:tr>
      <w:tr w:rsidR="003D4384" w:rsidRPr="00CE41F5" w14:paraId="0EC292F0" w14:textId="77777777" w:rsidTr="00341971">
        <w:tblPrEx>
          <w:tblLook w:val="0000" w:firstRow="0" w:lastRow="0" w:firstColumn="0" w:lastColumn="0" w:noHBand="0" w:noVBand="0"/>
        </w:tblPrEx>
        <w:trPr>
          <w:trHeight w:val="90"/>
        </w:trPr>
        <w:tc>
          <w:tcPr>
            <w:tcW w:w="4536" w:type="dxa"/>
            <w:tcBorders>
              <w:top w:val="single" w:sz="4" w:space="0" w:color="000000"/>
              <w:left w:val="single" w:sz="4" w:space="0" w:color="000000"/>
              <w:bottom w:val="single" w:sz="4" w:space="0" w:color="000000"/>
              <w:right w:val="single" w:sz="4" w:space="0" w:color="auto"/>
            </w:tcBorders>
            <w:shd w:val="clear" w:color="auto" w:fill="auto"/>
          </w:tcPr>
          <w:p w14:paraId="2983A4CC" w14:textId="77777777" w:rsidR="003D4384" w:rsidRPr="00CE41F5" w:rsidRDefault="003D4384" w:rsidP="00341971">
            <w:pPr>
              <w:rPr>
                <w:rFonts w:ascii="PT Astra Serif" w:hAnsi="PT Astra Serif"/>
                <w:bCs/>
              </w:rPr>
            </w:pPr>
            <w:r w:rsidRPr="00CE41F5">
              <w:rPr>
                <w:rFonts w:ascii="PT Astra Serif" w:hAnsi="PT Astra Serif"/>
                <w:bCs/>
              </w:rPr>
              <w:t xml:space="preserve">Оказание муниципальными </w:t>
            </w:r>
            <w:proofErr w:type="gramStart"/>
            <w:r w:rsidRPr="00CE41F5">
              <w:rPr>
                <w:rFonts w:ascii="PT Astra Serif" w:hAnsi="PT Astra Serif"/>
                <w:bCs/>
              </w:rPr>
              <w:t>учреждения-ми</w:t>
            </w:r>
            <w:proofErr w:type="gramEnd"/>
            <w:r w:rsidRPr="00CE41F5">
              <w:rPr>
                <w:rFonts w:ascii="PT Astra Serif" w:hAnsi="PT Astra Serif"/>
                <w:bCs/>
              </w:rPr>
              <w:t xml:space="preserve"> муниципальных услуг, выполнение работ, финансовое обеспечение деятель-</w:t>
            </w:r>
            <w:proofErr w:type="spellStart"/>
            <w:r w:rsidRPr="00CE41F5">
              <w:rPr>
                <w:rFonts w:ascii="PT Astra Serif" w:hAnsi="PT Astra Serif"/>
                <w:bCs/>
              </w:rPr>
              <w:t>ности</w:t>
            </w:r>
            <w:proofErr w:type="spellEnd"/>
            <w:r w:rsidRPr="00CE41F5">
              <w:rPr>
                <w:rFonts w:ascii="PT Astra Serif" w:hAnsi="PT Astra Serif"/>
                <w:bCs/>
              </w:rPr>
              <w:t xml:space="preserve"> муниципальных учреждений</w:t>
            </w:r>
          </w:p>
        </w:tc>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tcPr>
          <w:p w14:paraId="3A55FA08" w14:textId="77777777" w:rsidR="003D4384" w:rsidRPr="00CE41F5" w:rsidRDefault="003D4384" w:rsidP="00341971">
            <w:pPr>
              <w:suppressAutoHyphens w:val="0"/>
              <w:jc w:val="center"/>
              <w:rPr>
                <w:rFonts w:ascii="PT Astra Serif" w:hAnsi="PT Astra Serif"/>
                <w:lang w:val="en-US"/>
              </w:rPr>
            </w:pPr>
            <w:r w:rsidRPr="00CE41F5">
              <w:rPr>
                <w:rFonts w:ascii="PT Astra Serif" w:hAnsi="PT Astra Serif"/>
              </w:rPr>
              <w:t>540 0801 0330166770</w:t>
            </w:r>
            <w:r w:rsidRPr="00CE41F5">
              <w:rPr>
                <w:rFonts w:ascii="PT Astra Serif" w:hAnsi="PT Astra Serif"/>
                <w:lang w:val="en-US"/>
              </w:rPr>
              <w:t xml:space="preserve"> 61</w:t>
            </w:r>
            <w:r w:rsidRPr="00CE41F5">
              <w:rPr>
                <w:rFonts w:ascii="PT Astra Serif" w:hAnsi="PT Astra Serif"/>
              </w:rPr>
              <w:t>1</w:t>
            </w:r>
          </w:p>
          <w:p w14:paraId="0F65C92B" w14:textId="77777777" w:rsidR="003D4384" w:rsidRPr="00CE41F5" w:rsidRDefault="003D4384" w:rsidP="00341971">
            <w:pPr>
              <w:suppressAutoHyphens w:val="0"/>
              <w:jc w:val="center"/>
              <w:rPr>
                <w:rFonts w:ascii="PT Astra Serif" w:hAnsi="PT Astra Serif"/>
              </w:rPr>
            </w:pPr>
          </w:p>
        </w:tc>
        <w:tc>
          <w:tcPr>
            <w:tcW w:w="1863"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4EE33C4E" w14:textId="77777777" w:rsidR="003D4384" w:rsidRPr="00CE41F5" w:rsidRDefault="003D4384" w:rsidP="00341971">
            <w:pPr>
              <w:jc w:val="center"/>
              <w:rPr>
                <w:rFonts w:ascii="PT Astra Serif" w:hAnsi="PT Astra Serif"/>
              </w:rPr>
            </w:pPr>
            <w:r w:rsidRPr="00CE41F5">
              <w:rPr>
                <w:rFonts w:ascii="PT Astra Serif" w:hAnsi="PT Astra Serif"/>
              </w:rPr>
              <w:t>175 200,00</w:t>
            </w:r>
          </w:p>
          <w:p w14:paraId="7E8D5353" w14:textId="77777777" w:rsidR="003D4384" w:rsidRPr="00CE41F5" w:rsidRDefault="003D4384" w:rsidP="00341971">
            <w:pPr>
              <w:jc w:val="center"/>
              <w:rPr>
                <w:rFonts w:ascii="PT Astra Serif" w:hAnsi="PT Astra Serif"/>
              </w:rPr>
            </w:pPr>
          </w:p>
        </w:tc>
      </w:tr>
    </w:tbl>
    <w:p w14:paraId="598BB75C" w14:textId="77777777" w:rsidR="003D4384" w:rsidRPr="00CE41F5" w:rsidRDefault="003D4384" w:rsidP="003D4384">
      <w:pPr>
        <w:ind w:firstLine="708"/>
        <w:jc w:val="both"/>
        <w:rPr>
          <w:rFonts w:ascii="PT Astra Serif" w:hAnsi="PT Astra Serif"/>
        </w:rPr>
      </w:pPr>
    </w:p>
    <w:p w14:paraId="60062AC6" w14:textId="77777777" w:rsidR="003D4384" w:rsidRPr="00CE41F5" w:rsidRDefault="003D4384" w:rsidP="003D4384">
      <w:pPr>
        <w:ind w:firstLine="567"/>
        <w:jc w:val="both"/>
        <w:rPr>
          <w:rFonts w:ascii="PT Astra Serif" w:hAnsi="PT Astra Serif"/>
          <w:b/>
          <w:szCs w:val="22"/>
        </w:rPr>
      </w:pPr>
    </w:p>
    <w:p w14:paraId="67A3CC6A" w14:textId="77777777" w:rsidR="003D4384" w:rsidRPr="00CE41F5" w:rsidRDefault="003D4384" w:rsidP="003D4384">
      <w:pPr>
        <w:ind w:firstLine="567"/>
        <w:jc w:val="both"/>
        <w:rPr>
          <w:rFonts w:ascii="PT Astra Serif" w:hAnsi="PT Astra Serif"/>
          <w:lang w:eastAsia="ru-RU"/>
        </w:rPr>
      </w:pPr>
      <w:r w:rsidRPr="00CE41F5">
        <w:rPr>
          <w:rFonts w:ascii="PT Astra Serif" w:hAnsi="PT Astra Serif"/>
          <w:b/>
          <w:szCs w:val="22"/>
        </w:rPr>
        <w:t xml:space="preserve"> 5. </w:t>
      </w:r>
      <w:r w:rsidRPr="00CE41F5">
        <w:rPr>
          <w:rFonts w:ascii="PT Astra Serif" w:hAnsi="PT Astra Serif"/>
        </w:rPr>
        <w:t>В</w:t>
      </w:r>
      <w:r w:rsidRPr="00CE41F5">
        <w:rPr>
          <w:rFonts w:ascii="PT Astra Serif" w:hAnsi="PT Astra Serif"/>
          <w:lang w:eastAsia="ru-RU"/>
        </w:rPr>
        <w:t xml:space="preserve"> связи с безвозмездным поступлением денежных средств </w:t>
      </w:r>
      <w:r w:rsidRPr="00CE41F5">
        <w:rPr>
          <w:rFonts w:ascii="PT Astra Serif" w:hAnsi="PT Astra Serif"/>
        </w:rPr>
        <w:t>в бюджет муниципального округа</w:t>
      </w:r>
      <w:r w:rsidRPr="00CE41F5">
        <w:rPr>
          <w:rFonts w:ascii="PT Astra Serif" w:hAnsi="PT Astra Serif"/>
          <w:lang w:eastAsia="ru-RU"/>
        </w:rPr>
        <w:t xml:space="preserve"> в сумме 71 752,00 рубля:</w:t>
      </w:r>
    </w:p>
    <w:p w14:paraId="11E5DA39" w14:textId="77777777" w:rsidR="003D4384" w:rsidRPr="00CE41F5" w:rsidRDefault="003D4384" w:rsidP="003D4384">
      <w:pPr>
        <w:ind w:firstLine="567"/>
        <w:jc w:val="both"/>
        <w:rPr>
          <w:rFonts w:ascii="PT Astra Serif" w:hAnsi="PT Astra Serif"/>
          <w:lang w:eastAsia="ru-RU"/>
        </w:rPr>
      </w:pPr>
      <w:r w:rsidRPr="00CE41F5">
        <w:rPr>
          <w:rFonts w:ascii="PT Astra Serif" w:hAnsi="PT Astra Serif"/>
          <w:lang w:eastAsia="ru-RU"/>
        </w:rPr>
        <w:t>а) увеличить плановое назначение на сумму 71 752,00 рубля по следующим видам доходов:</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3D4384" w:rsidRPr="00CE41F5" w14:paraId="04786C06" w14:textId="77777777" w:rsidTr="00341971">
        <w:trPr>
          <w:trHeight w:val="475"/>
        </w:trPr>
        <w:tc>
          <w:tcPr>
            <w:tcW w:w="2694" w:type="dxa"/>
            <w:tcBorders>
              <w:top w:val="single" w:sz="4" w:space="0" w:color="auto"/>
              <w:left w:val="single" w:sz="4" w:space="0" w:color="auto"/>
              <w:bottom w:val="single" w:sz="4" w:space="0" w:color="auto"/>
              <w:right w:val="single" w:sz="4" w:space="0" w:color="auto"/>
            </w:tcBorders>
            <w:hideMark/>
          </w:tcPr>
          <w:p w14:paraId="39F17CC5"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 xml:space="preserve">Код бюджетной </w:t>
            </w:r>
          </w:p>
          <w:p w14:paraId="004C7706"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107ED269"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6C5AC695"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 xml:space="preserve">Сумма, </w:t>
            </w:r>
          </w:p>
          <w:p w14:paraId="7181326D"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рублей</w:t>
            </w:r>
          </w:p>
        </w:tc>
      </w:tr>
      <w:tr w:rsidR="003D4384" w:rsidRPr="00CE41F5" w14:paraId="07AE56ED" w14:textId="77777777" w:rsidTr="00341971">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1AD4CF5D" w14:textId="77777777" w:rsidR="003D4384" w:rsidRPr="00CE41F5" w:rsidRDefault="003D4384" w:rsidP="00341971">
            <w:pPr>
              <w:suppressAutoHyphens w:val="0"/>
              <w:jc w:val="center"/>
              <w:rPr>
                <w:rFonts w:ascii="PT Astra Serif" w:hAnsi="PT Astra Serif"/>
                <w:sz w:val="22"/>
                <w:szCs w:val="22"/>
                <w:lang w:eastAsia="ru-RU"/>
              </w:rPr>
            </w:pPr>
            <w:r w:rsidRPr="00CE41F5">
              <w:rPr>
                <w:rFonts w:ascii="PT Astra Serif" w:hAnsi="PT Astra Serif"/>
                <w:sz w:val="22"/>
                <w:szCs w:val="22"/>
                <w:lang w:eastAsia="ru-RU"/>
              </w:rPr>
              <w:t>541 207 04020 14 0000 150</w:t>
            </w:r>
          </w:p>
        </w:tc>
        <w:tc>
          <w:tcPr>
            <w:tcW w:w="5103" w:type="dxa"/>
            <w:tcBorders>
              <w:top w:val="single" w:sz="4" w:space="0" w:color="auto"/>
              <w:left w:val="single" w:sz="4" w:space="0" w:color="auto"/>
              <w:bottom w:val="single" w:sz="4" w:space="0" w:color="auto"/>
              <w:right w:val="single" w:sz="4" w:space="0" w:color="auto"/>
            </w:tcBorders>
            <w:hideMark/>
          </w:tcPr>
          <w:p w14:paraId="7123EA90" w14:textId="77777777" w:rsidR="003D4384" w:rsidRPr="00CE41F5" w:rsidRDefault="003D4384" w:rsidP="00341971">
            <w:pPr>
              <w:suppressAutoHyphens w:val="0"/>
              <w:rPr>
                <w:rFonts w:ascii="PT Astra Serif" w:hAnsi="PT Astra Serif"/>
              </w:rPr>
            </w:pPr>
            <w:r w:rsidRPr="00CE41F5">
              <w:rPr>
                <w:rFonts w:ascii="PT Astra Serif" w:hAnsi="PT Astra Serif"/>
              </w:rPr>
              <w:t>Поступления от денежных пожертвований, предоставляемых физическими лицами получателям средств бюджетов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09EA96F8" w14:textId="77777777" w:rsidR="003D4384" w:rsidRPr="00CE41F5" w:rsidRDefault="003D4384" w:rsidP="00341971">
            <w:pPr>
              <w:suppressAutoHyphens w:val="0"/>
              <w:jc w:val="center"/>
              <w:rPr>
                <w:rFonts w:ascii="PT Astra Serif" w:hAnsi="PT Astra Serif"/>
                <w:lang w:eastAsia="ru-RU"/>
              </w:rPr>
            </w:pPr>
            <w:r w:rsidRPr="00CE41F5">
              <w:rPr>
                <w:rFonts w:ascii="PT Astra Serif" w:hAnsi="PT Astra Serif"/>
                <w:lang w:eastAsia="ru-RU"/>
              </w:rPr>
              <w:t>60 000,00</w:t>
            </w:r>
          </w:p>
        </w:tc>
      </w:tr>
      <w:tr w:rsidR="003D4384" w:rsidRPr="00CE41F5" w14:paraId="5CD0A604" w14:textId="77777777" w:rsidTr="00341971">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464989BB" w14:textId="77777777" w:rsidR="003D4384" w:rsidRPr="00CE41F5" w:rsidRDefault="003D4384" w:rsidP="00341971">
            <w:pPr>
              <w:suppressAutoHyphens w:val="0"/>
              <w:jc w:val="center"/>
              <w:rPr>
                <w:rFonts w:ascii="PT Astra Serif" w:hAnsi="PT Astra Serif"/>
                <w:sz w:val="22"/>
                <w:szCs w:val="22"/>
                <w:lang w:eastAsia="ru-RU"/>
              </w:rPr>
            </w:pPr>
            <w:r w:rsidRPr="00CE41F5">
              <w:rPr>
                <w:rFonts w:ascii="PT Astra Serif" w:hAnsi="PT Astra Serif"/>
                <w:sz w:val="22"/>
                <w:szCs w:val="22"/>
                <w:lang w:eastAsia="ru-RU"/>
              </w:rPr>
              <w:t>541 207 04050 14 0000 150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0E35974A" w14:textId="77777777" w:rsidR="003D4384" w:rsidRPr="00CE41F5" w:rsidRDefault="003D4384" w:rsidP="00341971">
            <w:pPr>
              <w:suppressAutoHyphens w:val="0"/>
              <w:rPr>
                <w:rFonts w:ascii="PT Astra Serif" w:hAnsi="PT Astra Serif"/>
              </w:rPr>
            </w:pPr>
            <w:r w:rsidRPr="00CE41F5">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38F9A8E2" w14:textId="77777777" w:rsidR="003D4384" w:rsidRPr="00CE41F5" w:rsidRDefault="003D4384" w:rsidP="00341971">
            <w:pPr>
              <w:suppressAutoHyphens w:val="0"/>
              <w:jc w:val="center"/>
              <w:rPr>
                <w:rFonts w:ascii="PT Astra Serif" w:hAnsi="PT Astra Serif"/>
                <w:lang w:eastAsia="ru-RU"/>
              </w:rPr>
            </w:pPr>
            <w:r w:rsidRPr="00CE41F5">
              <w:rPr>
                <w:rFonts w:ascii="PT Astra Serif" w:hAnsi="PT Astra Serif"/>
                <w:lang w:eastAsia="ru-RU"/>
              </w:rPr>
              <w:t>11 752,00</w:t>
            </w:r>
          </w:p>
        </w:tc>
      </w:tr>
    </w:tbl>
    <w:p w14:paraId="4B7DBEF8" w14:textId="77777777" w:rsidR="003D4384" w:rsidRPr="00CE41F5" w:rsidRDefault="003D4384" w:rsidP="003D4384">
      <w:pPr>
        <w:suppressAutoHyphens w:val="0"/>
        <w:ind w:firstLine="708"/>
        <w:jc w:val="both"/>
        <w:rPr>
          <w:rFonts w:ascii="PT Astra Serif" w:hAnsi="PT Astra Serif"/>
          <w:lang w:eastAsia="ru-RU"/>
        </w:rPr>
      </w:pPr>
    </w:p>
    <w:p w14:paraId="32140FEE" w14:textId="77777777" w:rsidR="003D4384" w:rsidRPr="00CE41F5" w:rsidRDefault="003D4384" w:rsidP="003D4384">
      <w:pPr>
        <w:suppressAutoHyphens w:val="0"/>
        <w:ind w:firstLine="708"/>
        <w:jc w:val="both"/>
        <w:rPr>
          <w:rFonts w:ascii="PT Astra Serif" w:hAnsi="PT Astra Serif"/>
          <w:lang w:eastAsia="ru-RU"/>
        </w:rPr>
      </w:pPr>
      <w:r w:rsidRPr="00CE41F5">
        <w:rPr>
          <w:rFonts w:ascii="PT Astra Serif" w:hAnsi="PT Astra Serif"/>
          <w:lang w:eastAsia="ru-RU"/>
        </w:rPr>
        <w:t>б) увеличить расходную часть бюджета муниципального образования «Муниципальный округ Красногорский район Удмуртской Республики» на 71 752,00 рубля:</w:t>
      </w:r>
    </w:p>
    <w:p w14:paraId="46B3DD26" w14:textId="77777777" w:rsidR="003D4384" w:rsidRPr="00CE41F5" w:rsidRDefault="003D4384" w:rsidP="003D4384">
      <w:pPr>
        <w:suppressAutoHyphens w:val="0"/>
        <w:ind w:firstLine="708"/>
        <w:jc w:val="both"/>
        <w:rPr>
          <w:rFonts w:ascii="PT Astra Serif" w:hAnsi="PT Astra Serif"/>
          <w:lang w:eastAsia="ru-RU"/>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710"/>
        <w:gridCol w:w="3402"/>
        <w:gridCol w:w="1863"/>
      </w:tblGrid>
      <w:tr w:rsidR="003D4384" w:rsidRPr="00CE41F5" w14:paraId="580BC8DC" w14:textId="77777777" w:rsidTr="00341971">
        <w:trPr>
          <w:trHeight w:val="475"/>
        </w:trPr>
        <w:tc>
          <w:tcPr>
            <w:tcW w:w="2685" w:type="dxa"/>
            <w:tcBorders>
              <w:top w:val="single" w:sz="4" w:space="0" w:color="auto"/>
              <w:left w:val="single" w:sz="4" w:space="0" w:color="auto"/>
              <w:bottom w:val="single" w:sz="4" w:space="0" w:color="auto"/>
              <w:right w:val="single" w:sz="4" w:space="0" w:color="auto"/>
            </w:tcBorders>
            <w:hideMark/>
          </w:tcPr>
          <w:p w14:paraId="7D37E3C7" w14:textId="77777777" w:rsidR="003D4384" w:rsidRPr="00CE41F5" w:rsidRDefault="003D4384" w:rsidP="00341971">
            <w:pPr>
              <w:jc w:val="center"/>
              <w:rPr>
                <w:rFonts w:ascii="PT Astra Serif" w:hAnsi="PT Astra Serif"/>
                <w:b/>
              </w:rPr>
            </w:pPr>
            <w:r w:rsidRPr="00CE41F5">
              <w:rPr>
                <w:rFonts w:ascii="PT Astra Serif" w:hAnsi="PT Astra Serif"/>
                <w:b/>
              </w:rPr>
              <w:lastRenderedPageBreak/>
              <w:t xml:space="preserve">Код бюджетной </w:t>
            </w:r>
          </w:p>
          <w:p w14:paraId="642A357D" w14:textId="77777777" w:rsidR="003D4384" w:rsidRPr="00CE41F5" w:rsidRDefault="003D4384" w:rsidP="00341971">
            <w:pPr>
              <w:jc w:val="center"/>
              <w:rPr>
                <w:rFonts w:ascii="PT Astra Serif" w:hAnsi="PT Astra Serif"/>
                <w:b/>
              </w:rPr>
            </w:pPr>
            <w:r w:rsidRPr="00CE41F5">
              <w:rPr>
                <w:rFonts w:ascii="PT Astra Serif" w:hAnsi="PT Astra Serif"/>
                <w:b/>
              </w:rPr>
              <w:t>классификации</w:t>
            </w:r>
          </w:p>
        </w:tc>
        <w:tc>
          <w:tcPr>
            <w:tcW w:w="5112" w:type="dxa"/>
            <w:gridSpan w:val="2"/>
            <w:tcBorders>
              <w:top w:val="single" w:sz="4" w:space="0" w:color="auto"/>
              <w:left w:val="single" w:sz="4" w:space="0" w:color="auto"/>
              <w:bottom w:val="single" w:sz="4" w:space="0" w:color="auto"/>
              <w:right w:val="single" w:sz="4" w:space="0" w:color="auto"/>
            </w:tcBorders>
            <w:hideMark/>
          </w:tcPr>
          <w:p w14:paraId="4252E157" w14:textId="77777777" w:rsidR="003D4384" w:rsidRPr="00CE41F5" w:rsidRDefault="003D4384" w:rsidP="00341971">
            <w:pPr>
              <w:jc w:val="center"/>
              <w:rPr>
                <w:rFonts w:ascii="PT Astra Serif" w:hAnsi="PT Astra Serif"/>
                <w:b/>
              </w:rPr>
            </w:pPr>
            <w:r w:rsidRPr="00CE41F5">
              <w:rPr>
                <w:rFonts w:ascii="PT Astra Serif" w:hAnsi="PT Astra Serif"/>
                <w:b/>
              </w:rPr>
              <w:t xml:space="preserve">Наименование </w:t>
            </w:r>
          </w:p>
        </w:tc>
        <w:tc>
          <w:tcPr>
            <w:tcW w:w="1863" w:type="dxa"/>
            <w:tcBorders>
              <w:top w:val="single" w:sz="4" w:space="0" w:color="auto"/>
              <w:left w:val="single" w:sz="4" w:space="0" w:color="auto"/>
              <w:bottom w:val="single" w:sz="4" w:space="0" w:color="auto"/>
              <w:right w:val="single" w:sz="4" w:space="0" w:color="auto"/>
            </w:tcBorders>
            <w:hideMark/>
          </w:tcPr>
          <w:p w14:paraId="009B93C9" w14:textId="77777777" w:rsidR="003D4384" w:rsidRPr="00CE41F5" w:rsidRDefault="003D4384" w:rsidP="00341971">
            <w:pPr>
              <w:jc w:val="center"/>
              <w:rPr>
                <w:rFonts w:ascii="PT Astra Serif" w:hAnsi="PT Astra Serif"/>
                <w:b/>
              </w:rPr>
            </w:pPr>
            <w:r w:rsidRPr="00CE41F5">
              <w:rPr>
                <w:rFonts w:ascii="PT Astra Serif" w:hAnsi="PT Astra Serif"/>
                <w:b/>
              </w:rPr>
              <w:t xml:space="preserve">Сумма, </w:t>
            </w:r>
          </w:p>
          <w:p w14:paraId="6B813CF1" w14:textId="77777777" w:rsidR="003D4384" w:rsidRPr="00CE41F5" w:rsidRDefault="003D4384" w:rsidP="00341971">
            <w:pPr>
              <w:jc w:val="center"/>
              <w:rPr>
                <w:rFonts w:ascii="PT Astra Serif" w:hAnsi="PT Astra Serif"/>
                <w:b/>
              </w:rPr>
            </w:pPr>
            <w:r w:rsidRPr="00CE41F5">
              <w:rPr>
                <w:rFonts w:ascii="PT Astra Serif" w:hAnsi="PT Astra Serif"/>
                <w:b/>
              </w:rPr>
              <w:t>рублей</w:t>
            </w:r>
          </w:p>
        </w:tc>
      </w:tr>
      <w:tr w:rsidR="003D4384" w:rsidRPr="00CE41F5" w14:paraId="4198BE84"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57258719" w14:textId="77777777" w:rsidR="003D4384" w:rsidRPr="00CE41F5" w:rsidRDefault="003D4384" w:rsidP="00341971">
            <w:pPr>
              <w:rPr>
                <w:rFonts w:ascii="PT Astra Serif" w:hAnsi="PT Astra Serif"/>
                <w:b/>
                <w:bCs/>
                <w:i/>
              </w:rPr>
            </w:pPr>
            <w:r w:rsidRPr="00CE41F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55BCA87E" w14:textId="77777777" w:rsidR="003D4384" w:rsidRPr="00CE41F5" w:rsidRDefault="003D4384" w:rsidP="00341971">
            <w:pPr>
              <w:jc w:val="center"/>
              <w:rPr>
                <w:rFonts w:ascii="PT Astra Serif" w:hAnsi="PT Astra Serif" w:cs="Calibri"/>
                <w:b/>
                <w:i/>
              </w:rPr>
            </w:pPr>
            <w:r w:rsidRPr="00CE41F5">
              <w:rPr>
                <w:rFonts w:ascii="PT Astra Serif" w:hAnsi="PT Astra Serif" w:cs="Calibri"/>
                <w:b/>
                <w:i/>
              </w:rPr>
              <w:t>71 752,00</w:t>
            </w:r>
          </w:p>
        </w:tc>
      </w:tr>
      <w:tr w:rsidR="003D4384" w:rsidRPr="00CE41F5" w14:paraId="2D1D67E1"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vAlign w:val="center"/>
            <w:hideMark/>
          </w:tcPr>
          <w:p w14:paraId="1BD1B881" w14:textId="77777777" w:rsidR="003D4384" w:rsidRPr="00CE41F5" w:rsidRDefault="003D4384" w:rsidP="00341971">
            <w:pPr>
              <w:suppressAutoHyphens w:val="0"/>
              <w:rPr>
                <w:rFonts w:ascii="PT Astra Serif" w:hAnsi="PT Astra Serif"/>
              </w:rPr>
            </w:pPr>
            <w:r w:rsidRPr="00CE41F5">
              <w:rPr>
                <w:rFonts w:ascii="PT Astra Serif" w:hAnsi="PT Astra Serif"/>
                <w:bCs/>
              </w:rPr>
              <w:t>Муниципальная программа «Развитие образования и воспитание»</w:t>
            </w:r>
          </w:p>
        </w:tc>
        <w:tc>
          <w:tcPr>
            <w:tcW w:w="1863" w:type="dxa"/>
            <w:tcBorders>
              <w:top w:val="single" w:sz="4" w:space="0" w:color="000000"/>
              <w:left w:val="single" w:sz="4" w:space="0" w:color="auto"/>
              <w:bottom w:val="single" w:sz="4" w:space="0" w:color="000000"/>
              <w:right w:val="single" w:sz="4" w:space="0" w:color="000000"/>
            </w:tcBorders>
          </w:tcPr>
          <w:p w14:paraId="579FEB94" w14:textId="77777777" w:rsidR="003D4384" w:rsidRPr="00CE41F5" w:rsidRDefault="003D4384" w:rsidP="00341971">
            <w:pPr>
              <w:jc w:val="center"/>
              <w:rPr>
                <w:rFonts w:ascii="PT Astra Serif" w:hAnsi="PT Astra Serif" w:cs="Calibri"/>
                <w:b/>
                <w:bCs/>
              </w:rPr>
            </w:pPr>
          </w:p>
        </w:tc>
      </w:tr>
      <w:tr w:rsidR="003D4384" w:rsidRPr="00CE41F5" w14:paraId="3DBBA813"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vAlign w:val="center"/>
            <w:hideMark/>
          </w:tcPr>
          <w:p w14:paraId="5C26F7C8" w14:textId="77777777" w:rsidR="003D4384" w:rsidRPr="00CE41F5" w:rsidRDefault="003D4384" w:rsidP="00341971">
            <w:pPr>
              <w:widowControl w:val="0"/>
              <w:autoSpaceDE w:val="0"/>
              <w:autoSpaceDN w:val="0"/>
              <w:adjustRightInd w:val="0"/>
              <w:outlineLvl w:val="3"/>
              <w:rPr>
                <w:rFonts w:ascii="PT Astra Serif" w:hAnsi="PT Astra Serif"/>
              </w:rPr>
            </w:pPr>
            <w:r w:rsidRPr="00CE41F5">
              <w:rPr>
                <w:rFonts w:ascii="PT Astra Serif" w:hAnsi="PT Astra Serif"/>
              </w:rPr>
              <w:t>Подпрограмма "Управление системой образования"</w:t>
            </w:r>
          </w:p>
        </w:tc>
        <w:tc>
          <w:tcPr>
            <w:tcW w:w="1863" w:type="dxa"/>
            <w:tcBorders>
              <w:top w:val="single" w:sz="4" w:space="0" w:color="000000"/>
              <w:left w:val="single" w:sz="4" w:space="0" w:color="auto"/>
              <w:bottom w:val="single" w:sz="4" w:space="0" w:color="000000"/>
              <w:right w:val="single" w:sz="4" w:space="0" w:color="000000"/>
            </w:tcBorders>
          </w:tcPr>
          <w:p w14:paraId="5DFC93B6" w14:textId="77777777" w:rsidR="003D4384" w:rsidRPr="00CE41F5" w:rsidRDefault="003D4384" w:rsidP="00341971">
            <w:pPr>
              <w:jc w:val="center"/>
              <w:rPr>
                <w:rFonts w:ascii="PT Astra Serif" w:hAnsi="PT Astra Serif" w:cs="Calibri"/>
                <w:b/>
                <w:bCs/>
              </w:rPr>
            </w:pPr>
          </w:p>
        </w:tc>
      </w:tr>
      <w:tr w:rsidR="003D4384" w:rsidRPr="00CE41F5" w14:paraId="3C8DE8D0"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000000"/>
              <w:right w:val="single" w:sz="4" w:space="0" w:color="auto"/>
            </w:tcBorders>
            <w:hideMark/>
          </w:tcPr>
          <w:p w14:paraId="632BBD83" w14:textId="77777777" w:rsidR="003D4384" w:rsidRPr="00CE41F5" w:rsidRDefault="003D4384" w:rsidP="00341971">
            <w:pPr>
              <w:rPr>
                <w:rFonts w:ascii="PT Astra Serif" w:hAnsi="PT Astra Serif"/>
                <w:color w:val="000000"/>
              </w:rPr>
            </w:pPr>
            <w:r w:rsidRPr="00CE41F5">
              <w:rPr>
                <w:rFonts w:ascii="PT Astra Serif" w:hAnsi="PT Astra Serif"/>
                <w:color w:val="000000"/>
              </w:rPr>
              <w:t>Расходы за счет безвозмездных поступлений</w:t>
            </w:r>
          </w:p>
        </w:tc>
        <w:tc>
          <w:tcPr>
            <w:tcW w:w="3402" w:type="dxa"/>
            <w:tcBorders>
              <w:top w:val="single" w:sz="4" w:space="0" w:color="000000"/>
              <w:left w:val="single" w:sz="4" w:space="0" w:color="000000"/>
              <w:bottom w:val="single" w:sz="4" w:space="0" w:color="000000"/>
              <w:right w:val="single" w:sz="4" w:space="0" w:color="auto"/>
            </w:tcBorders>
            <w:vAlign w:val="center"/>
          </w:tcPr>
          <w:p w14:paraId="201237EA"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541 0709 0150163300 244</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75F7C001"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21 752,00</w:t>
            </w:r>
          </w:p>
        </w:tc>
      </w:tr>
      <w:tr w:rsidR="003D4384" w:rsidRPr="00CE41F5" w14:paraId="07CED469"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2B29568B" w14:textId="77777777" w:rsidR="003D4384" w:rsidRPr="00CE41F5" w:rsidRDefault="003D4384" w:rsidP="00341971">
            <w:pPr>
              <w:suppressAutoHyphens w:val="0"/>
              <w:rPr>
                <w:rFonts w:ascii="PT Astra Serif" w:hAnsi="PT Astra Serif" w:cs="Calibri"/>
                <w:bCs/>
              </w:rPr>
            </w:pPr>
            <w:r w:rsidRPr="00CE41F5">
              <w:rPr>
                <w:rFonts w:ascii="PT Astra Serif" w:hAnsi="PT Astra Serif"/>
              </w:rPr>
              <w:t>Подпрограмма "Организация  отдыха, оздоровления, занятости и трудоустройства детей, подростков и молодежи"</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6BE9EA4F" w14:textId="77777777" w:rsidR="003D4384" w:rsidRPr="00CE41F5" w:rsidRDefault="003D4384" w:rsidP="00341971">
            <w:pPr>
              <w:jc w:val="center"/>
              <w:rPr>
                <w:rFonts w:ascii="PT Astra Serif" w:hAnsi="PT Astra Serif" w:cs="Calibri"/>
                <w:bCs/>
              </w:rPr>
            </w:pPr>
          </w:p>
        </w:tc>
      </w:tr>
      <w:tr w:rsidR="003D4384" w:rsidRPr="00CE41F5" w14:paraId="67722A59"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auto"/>
              <w:right w:val="single" w:sz="4" w:space="0" w:color="auto"/>
            </w:tcBorders>
            <w:hideMark/>
          </w:tcPr>
          <w:p w14:paraId="24B76F6D" w14:textId="77777777" w:rsidR="003D4384" w:rsidRPr="00CE41F5" w:rsidRDefault="003D4384" w:rsidP="00341971">
            <w:pPr>
              <w:rPr>
                <w:rFonts w:ascii="PT Astra Serif" w:hAnsi="PT Astra Serif"/>
                <w:color w:val="000000"/>
              </w:rPr>
            </w:pPr>
            <w:r w:rsidRPr="00CE41F5">
              <w:rPr>
                <w:rFonts w:ascii="PT Astra Serif" w:hAnsi="PT Astra Serif"/>
                <w:color w:val="000000"/>
              </w:rPr>
              <w:t xml:space="preserve">Летний отдых детей </w:t>
            </w:r>
          </w:p>
        </w:tc>
        <w:tc>
          <w:tcPr>
            <w:tcW w:w="3402" w:type="dxa"/>
            <w:tcBorders>
              <w:top w:val="single" w:sz="4" w:space="0" w:color="000000"/>
              <w:left w:val="single" w:sz="4" w:space="0" w:color="000000"/>
              <w:bottom w:val="single" w:sz="4" w:space="0" w:color="auto"/>
              <w:right w:val="single" w:sz="4" w:space="0" w:color="auto"/>
            </w:tcBorders>
            <w:vAlign w:val="center"/>
          </w:tcPr>
          <w:p w14:paraId="2C3A73AD"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541 0709 0160161430 244</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59748DD6"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50 000,00</w:t>
            </w:r>
          </w:p>
        </w:tc>
      </w:tr>
    </w:tbl>
    <w:p w14:paraId="21CF8FD8" w14:textId="77777777" w:rsidR="003D4384" w:rsidRPr="00CE41F5" w:rsidRDefault="003D4384" w:rsidP="003D4384">
      <w:pPr>
        <w:ind w:firstLine="708"/>
        <w:jc w:val="both"/>
        <w:rPr>
          <w:rFonts w:ascii="PT Astra Serif" w:hAnsi="PT Astra Serif"/>
          <w:b/>
        </w:rPr>
      </w:pPr>
    </w:p>
    <w:p w14:paraId="32CE2072" w14:textId="77777777" w:rsidR="003D4384" w:rsidRPr="00CE41F5" w:rsidRDefault="003D4384" w:rsidP="003D4384">
      <w:pPr>
        <w:ind w:firstLine="567"/>
        <w:jc w:val="both"/>
        <w:rPr>
          <w:rFonts w:ascii="PT Astra Serif" w:hAnsi="PT Astra Serif"/>
          <w:lang w:eastAsia="ru-RU"/>
        </w:rPr>
      </w:pPr>
      <w:r w:rsidRPr="00CE41F5">
        <w:rPr>
          <w:rFonts w:ascii="PT Astra Serif" w:hAnsi="PT Astra Serif"/>
          <w:b/>
        </w:rPr>
        <w:t xml:space="preserve">6. </w:t>
      </w:r>
      <w:r w:rsidRPr="00CE41F5">
        <w:rPr>
          <w:rFonts w:ascii="PT Astra Serif" w:hAnsi="PT Astra Serif"/>
        </w:rPr>
        <w:t>В</w:t>
      </w:r>
      <w:r w:rsidRPr="00CE41F5">
        <w:rPr>
          <w:rFonts w:ascii="PT Astra Serif" w:hAnsi="PT Astra Serif"/>
          <w:lang w:eastAsia="ru-RU"/>
        </w:rPr>
        <w:t xml:space="preserve"> связи с поступлением прочих безвозмездных поступлений </w:t>
      </w:r>
      <w:r w:rsidRPr="00CE41F5">
        <w:rPr>
          <w:rFonts w:ascii="PT Astra Serif" w:hAnsi="PT Astra Serif"/>
        </w:rPr>
        <w:t>в бюджет муниципального округа</w:t>
      </w:r>
      <w:r w:rsidRPr="00CE41F5">
        <w:rPr>
          <w:rFonts w:ascii="PT Astra Serif" w:hAnsi="PT Astra Serif"/>
          <w:lang w:eastAsia="ru-RU"/>
        </w:rPr>
        <w:t xml:space="preserve"> в сумме 51 000,37 рубля для участия в федеральном проекте комплексного развития сельских территорий и заключением дополнительного соглашения (</w:t>
      </w:r>
      <w:r w:rsidRPr="00CE41F5">
        <w:rPr>
          <w:rFonts w:ascii="PT Astra Serif" w:hAnsi="PT Astra Serif"/>
        </w:rPr>
        <w:t xml:space="preserve">оказание финансовой поддержки при исполнении расходных обязательств муниципального образования по капитальному ремонту дорог) в </w:t>
      </w:r>
      <w:r w:rsidRPr="00CE41F5">
        <w:rPr>
          <w:rFonts w:ascii="PT Astra Serif" w:hAnsi="PT Astra Serif"/>
          <w:b/>
          <w:bCs/>
        </w:rPr>
        <w:t>2024 году</w:t>
      </w:r>
      <w:r w:rsidRPr="00CE41F5">
        <w:rPr>
          <w:rFonts w:ascii="PT Astra Serif" w:hAnsi="PT Astra Serif"/>
          <w:lang w:eastAsia="ru-RU"/>
        </w:rPr>
        <w:t>:</w:t>
      </w:r>
    </w:p>
    <w:p w14:paraId="28BF7A20" w14:textId="77777777" w:rsidR="003D4384" w:rsidRPr="00CE41F5" w:rsidRDefault="003D4384" w:rsidP="003D4384">
      <w:pPr>
        <w:ind w:firstLine="567"/>
        <w:jc w:val="both"/>
        <w:rPr>
          <w:rFonts w:ascii="PT Astra Serif" w:hAnsi="PT Astra Serif"/>
          <w:lang w:eastAsia="ru-RU"/>
        </w:rPr>
      </w:pPr>
      <w:r w:rsidRPr="00CE41F5">
        <w:rPr>
          <w:rFonts w:ascii="PT Astra Serif" w:hAnsi="PT Astra Serif"/>
          <w:lang w:eastAsia="ru-RU"/>
        </w:rPr>
        <w:t>а) увеличить плановое назначение на сумму 51 000,37 рубля по следующим видам доходов:</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3D4384" w:rsidRPr="00CE41F5" w14:paraId="4B62FDD1" w14:textId="77777777" w:rsidTr="00341971">
        <w:trPr>
          <w:trHeight w:val="475"/>
        </w:trPr>
        <w:tc>
          <w:tcPr>
            <w:tcW w:w="2694" w:type="dxa"/>
            <w:tcBorders>
              <w:top w:val="single" w:sz="4" w:space="0" w:color="auto"/>
              <w:left w:val="single" w:sz="4" w:space="0" w:color="auto"/>
              <w:bottom w:val="single" w:sz="4" w:space="0" w:color="auto"/>
              <w:right w:val="single" w:sz="4" w:space="0" w:color="auto"/>
            </w:tcBorders>
            <w:hideMark/>
          </w:tcPr>
          <w:p w14:paraId="54BCE6C1"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 xml:space="preserve">Код бюджетной </w:t>
            </w:r>
          </w:p>
          <w:p w14:paraId="6DED5EBD"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465876B1"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4ACE2BDB"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 xml:space="preserve">Сумма, </w:t>
            </w:r>
          </w:p>
          <w:p w14:paraId="62755C4E"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рублей</w:t>
            </w:r>
          </w:p>
        </w:tc>
      </w:tr>
      <w:tr w:rsidR="003D4384" w:rsidRPr="00CE41F5" w14:paraId="35613413" w14:textId="77777777" w:rsidTr="00341971">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2FB020D4" w14:textId="77777777" w:rsidR="003D4384" w:rsidRPr="00CE41F5" w:rsidRDefault="003D4384" w:rsidP="00341971">
            <w:pPr>
              <w:suppressAutoHyphens w:val="0"/>
              <w:jc w:val="center"/>
              <w:rPr>
                <w:rFonts w:ascii="PT Astra Serif" w:hAnsi="PT Astra Serif"/>
                <w:sz w:val="22"/>
                <w:szCs w:val="22"/>
                <w:lang w:eastAsia="ru-RU"/>
              </w:rPr>
            </w:pPr>
            <w:r w:rsidRPr="00CE41F5">
              <w:rPr>
                <w:rFonts w:ascii="PT Astra Serif" w:hAnsi="PT Astra Serif"/>
                <w:sz w:val="22"/>
                <w:szCs w:val="22"/>
                <w:lang w:eastAsia="ru-RU"/>
              </w:rPr>
              <w:t>526 207 04050 14 0000 150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12E8400E" w14:textId="77777777" w:rsidR="003D4384" w:rsidRPr="00CE41F5" w:rsidRDefault="003D4384" w:rsidP="00341971">
            <w:pPr>
              <w:suppressAutoHyphens w:val="0"/>
              <w:rPr>
                <w:rFonts w:ascii="PT Astra Serif" w:hAnsi="PT Astra Serif"/>
              </w:rPr>
            </w:pPr>
            <w:r w:rsidRPr="00CE41F5">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72EE2729" w14:textId="77777777" w:rsidR="003D4384" w:rsidRPr="00CE41F5" w:rsidRDefault="003D4384" w:rsidP="00341971">
            <w:pPr>
              <w:suppressAutoHyphens w:val="0"/>
              <w:jc w:val="center"/>
              <w:rPr>
                <w:rFonts w:ascii="PT Astra Serif" w:hAnsi="PT Astra Serif"/>
                <w:lang w:eastAsia="ru-RU"/>
              </w:rPr>
            </w:pPr>
            <w:r w:rsidRPr="00CE41F5">
              <w:rPr>
                <w:rFonts w:ascii="PT Astra Serif" w:hAnsi="PT Astra Serif"/>
                <w:lang w:eastAsia="ru-RU"/>
              </w:rPr>
              <w:t xml:space="preserve">51 000,37 </w:t>
            </w:r>
          </w:p>
        </w:tc>
      </w:tr>
    </w:tbl>
    <w:p w14:paraId="6D179132" w14:textId="77777777" w:rsidR="003D4384" w:rsidRPr="00CE41F5" w:rsidRDefault="003D4384" w:rsidP="003D4384">
      <w:pPr>
        <w:suppressAutoHyphens w:val="0"/>
        <w:ind w:firstLine="708"/>
        <w:jc w:val="both"/>
        <w:rPr>
          <w:rFonts w:ascii="PT Astra Serif" w:hAnsi="PT Astra Serif"/>
          <w:lang w:eastAsia="ru-RU"/>
        </w:rPr>
      </w:pPr>
    </w:p>
    <w:p w14:paraId="3C2A1244" w14:textId="77777777" w:rsidR="003D4384" w:rsidRPr="00CE41F5" w:rsidRDefault="003D4384" w:rsidP="003D4384">
      <w:pPr>
        <w:suppressAutoHyphens w:val="0"/>
        <w:ind w:firstLine="708"/>
        <w:jc w:val="both"/>
        <w:rPr>
          <w:rFonts w:ascii="PT Astra Serif" w:hAnsi="PT Astra Serif"/>
          <w:lang w:eastAsia="ru-RU"/>
        </w:rPr>
      </w:pPr>
      <w:r w:rsidRPr="00CE41F5">
        <w:rPr>
          <w:rFonts w:ascii="PT Astra Serif" w:hAnsi="PT Astra Serif"/>
          <w:lang w:eastAsia="ru-RU"/>
        </w:rPr>
        <w:t>б) увеличить расходную часть бюджета муниципального образования «Муниципальный округ Красногорский район Удмуртской Республики» на 51 000,37 рубля:</w:t>
      </w:r>
    </w:p>
    <w:p w14:paraId="350B9225" w14:textId="77777777" w:rsidR="003D4384" w:rsidRPr="00CE41F5" w:rsidRDefault="003D4384" w:rsidP="003D4384">
      <w:pPr>
        <w:suppressAutoHyphens w:val="0"/>
        <w:ind w:firstLine="708"/>
        <w:jc w:val="both"/>
        <w:rPr>
          <w:rFonts w:ascii="PT Astra Serif" w:hAnsi="PT Astra Serif"/>
          <w:lang w:eastAsia="ru-RU"/>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620"/>
        <w:gridCol w:w="3492"/>
        <w:gridCol w:w="1950"/>
      </w:tblGrid>
      <w:tr w:rsidR="003D4384" w:rsidRPr="00CE41F5" w14:paraId="504754BF" w14:textId="77777777" w:rsidTr="00341971">
        <w:trPr>
          <w:trHeight w:val="475"/>
        </w:trPr>
        <w:tc>
          <w:tcPr>
            <w:tcW w:w="2685" w:type="dxa"/>
            <w:tcBorders>
              <w:top w:val="single" w:sz="4" w:space="0" w:color="auto"/>
              <w:left w:val="single" w:sz="4" w:space="0" w:color="auto"/>
              <w:bottom w:val="single" w:sz="4" w:space="0" w:color="auto"/>
              <w:right w:val="single" w:sz="4" w:space="0" w:color="auto"/>
            </w:tcBorders>
            <w:hideMark/>
          </w:tcPr>
          <w:p w14:paraId="17F26E4F" w14:textId="77777777" w:rsidR="003D4384" w:rsidRPr="00CE41F5" w:rsidRDefault="003D4384" w:rsidP="00341971">
            <w:pPr>
              <w:jc w:val="center"/>
              <w:rPr>
                <w:rFonts w:ascii="PT Astra Serif" w:hAnsi="PT Astra Serif"/>
                <w:b/>
              </w:rPr>
            </w:pPr>
            <w:r w:rsidRPr="00CE41F5">
              <w:rPr>
                <w:rFonts w:ascii="PT Astra Serif" w:hAnsi="PT Astra Serif"/>
                <w:b/>
              </w:rPr>
              <w:t xml:space="preserve">Код бюджетной </w:t>
            </w:r>
          </w:p>
          <w:p w14:paraId="4A7E9082" w14:textId="77777777" w:rsidR="003D4384" w:rsidRPr="00CE41F5" w:rsidRDefault="003D4384" w:rsidP="00341971">
            <w:pPr>
              <w:jc w:val="center"/>
              <w:rPr>
                <w:rFonts w:ascii="PT Astra Serif" w:hAnsi="PT Astra Serif"/>
                <w:b/>
              </w:rPr>
            </w:pPr>
            <w:r w:rsidRPr="00CE41F5">
              <w:rPr>
                <w:rFonts w:ascii="PT Astra Serif" w:hAnsi="PT Astra Serif"/>
                <w:b/>
              </w:rPr>
              <w:t>классификации</w:t>
            </w:r>
          </w:p>
        </w:tc>
        <w:tc>
          <w:tcPr>
            <w:tcW w:w="5112" w:type="dxa"/>
            <w:gridSpan w:val="2"/>
            <w:tcBorders>
              <w:top w:val="single" w:sz="4" w:space="0" w:color="auto"/>
              <w:left w:val="single" w:sz="4" w:space="0" w:color="auto"/>
              <w:bottom w:val="single" w:sz="4" w:space="0" w:color="auto"/>
              <w:right w:val="single" w:sz="4" w:space="0" w:color="auto"/>
            </w:tcBorders>
            <w:hideMark/>
          </w:tcPr>
          <w:p w14:paraId="747AB3D3" w14:textId="77777777" w:rsidR="003D4384" w:rsidRPr="00CE41F5" w:rsidRDefault="003D4384" w:rsidP="00341971">
            <w:pPr>
              <w:jc w:val="center"/>
              <w:rPr>
                <w:rFonts w:ascii="PT Astra Serif" w:hAnsi="PT Astra Serif"/>
                <w:b/>
              </w:rPr>
            </w:pPr>
            <w:r w:rsidRPr="00CE41F5">
              <w:rPr>
                <w:rFonts w:ascii="PT Astra Serif" w:hAnsi="PT Astra Serif"/>
                <w:b/>
              </w:rPr>
              <w:t xml:space="preserve">Наименование </w:t>
            </w:r>
          </w:p>
        </w:tc>
        <w:tc>
          <w:tcPr>
            <w:tcW w:w="1950" w:type="dxa"/>
            <w:tcBorders>
              <w:top w:val="single" w:sz="4" w:space="0" w:color="auto"/>
              <w:left w:val="single" w:sz="4" w:space="0" w:color="auto"/>
              <w:bottom w:val="single" w:sz="4" w:space="0" w:color="auto"/>
              <w:right w:val="single" w:sz="4" w:space="0" w:color="auto"/>
            </w:tcBorders>
            <w:hideMark/>
          </w:tcPr>
          <w:p w14:paraId="2251955F" w14:textId="77777777" w:rsidR="003D4384" w:rsidRPr="00CE41F5" w:rsidRDefault="003D4384" w:rsidP="00341971">
            <w:pPr>
              <w:jc w:val="center"/>
              <w:rPr>
                <w:rFonts w:ascii="PT Astra Serif" w:hAnsi="PT Astra Serif"/>
                <w:b/>
              </w:rPr>
            </w:pPr>
            <w:r w:rsidRPr="00CE41F5">
              <w:rPr>
                <w:rFonts w:ascii="PT Astra Serif" w:hAnsi="PT Astra Serif"/>
                <w:b/>
              </w:rPr>
              <w:t xml:space="preserve">Сумма, </w:t>
            </w:r>
          </w:p>
          <w:p w14:paraId="2EDC30C2" w14:textId="77777777" w:rsidR="003D4384" w:rsidRPr="00CE41F5" w:rsidRDefault="003D4384" w:rsidP="00341971">
            <w:pPr>
              <w:jc w:val="center"/>
              <w:rPr>
                <w:rFonts w:ascii="PT Astra Serif" w:hAnsi="PT Astra Serif"/>
                <w:b/>
              </w:rPr>
            </w:pPr>
            <w:r w:rsidRPr="00CE41F5">
              <w:rPr>
                <w:rFonts w:ascii="PT Astra Serif" w:hAnsi="PT Astra Serif"/>
                <w:b/>
              </w:rPr>
              <w:t>рублей</w:t>
            </w:r>
          </w:p>
        </w:tc>
      </w:tr>
      <w:tr w:rsidR="003D4384" w:rsidRPr="00CE41F5" w14:paraId="3D58ACB4" w14:textId="77777777" w:rsidTr="00341971">
        <w:tblPrEx>
          <w:tblLook w:val="04A0" w:firstRow="1" w:lastRow="0" w:firstColumn="1" w:lastColumn="0" w:noHBand="0" w:noVBand="1"/>
        </w:tblPrEx>
        <w:tc>
          <w:tcPr>
            <w:tcW w:w="7797" w:type="dxa"/>
            <w:gridSpan w:val="3"/>
            <w:shd w:val="clear" w:color="auto" w:fill="auto"/>
          </w:tcPr>
          <w:p w14:paraId="5B8B0E28" w14:textId="77777777" w:rsidR="003D4384" w:rsidRPr="00CE41F5" w:rsidRDefault="003D4384" w:rsidP="00341971">
            <w:pPr>
              <w:rPr>
                <w:rFonts w:ascii="PT Astra Serif" w:hAnsi="PT Astra Serif"/>
                <w:b/>
                <w:bCs/>
                <w:i/>
              </w:rPr>
            </w:pPr>
            <w:r w:rsidRPr="00CE41F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950" w:type="dxa"/>
            <w:shd w:val="clear" w:color="auto" w:fill="auto"/>
          </w:tcPr>
          <w:p w14:paraId="00AB0E85" w14:textId="77777777" w:rsidR="003D4384" w:rsidRPr="00CE41F5" w:rsidRDefault="003D4384" w:rsidP="00341971">
            <w:pPr>
              <w:suppressAutoHyphens w:val="0"/>
              <w:jc w:val="center"/>
              <w:rPr>
                <w:rFonts w:ascii="PT Astra Serif" w:hAnsi="PT Astra Serif"/>
                <w:b/>
                <w:i/>
                <w:color w:val="000000"/>
                <w:lang w:eastAsia="ru-RU"/>
              </w:rPr>
            </w:pPr>
            <w:r w:rsidRPr="00CE41F5">
              <w:rPr>
                <w:rFonts w:ascii="PT Astra Serif" w:hAnsi="PT Astra Serif"/>
                <w:b/>
                <w:i/>
                <w:color w:val="000000"/>
                <w:lang w:eastAsia="ru-RU"/>
              </w:rPr>
              <w:t>51 000,37</w:t>
            </w:r>
          </w:p>
        </w:tc>
      </w:tr>
      <w:tr w:rsidR="003D4384" w:rsidRPr="00CE41F5" w14:paraId="7269D8C4" w14:textId="77777777" w:rsidTr="00341971">
        <w:tblPrEx>
          <w:tblLook w:val="04A0" w:firstRow="1" w:lastRow="0" w:firstColumn="1" w:lastColumn="0" w:noHBand="0" w:noVBand="1"/>
        </w:tblPrEx>
        <w:tc>
          <w:tcPr>
            <w:tcW w:w="7797" w:type="dxa"/>
            <w:gridSpan w:val="3"/>
            <w:shd w:val="clear" w:color="auto" w:fill="auto"/>
          </w:tcPr>
          <w:p w14:paraId="0DE64B90" w14:textId="77777777" w:rsidR="003D4384" w:rsidRPr="00CE41F5" w:rsidRDefault="003D4384" w:rsidP="00341971">
            <w:pPr>
              <w:suppressAutoHyphens w:val="0"/>
              <w:rPr>
                <w:rFonts w:ascii="PT Astra Serif" w:hAnsi="PT Astra Serif"/>
              </w:rPr>
            </w:pPr>
            <w:r w:rsidRPr="00CE41F5">
              <w:rPr>
                <w:rFonts w:ascii="PT Astra Serif" w:hAnsi="PT Astra Serif"/>
              </w:rPr>
              <w:t>Муниципальная программа "Содержание и развитие муниципального хозяйства"</w:t>
            </w:r>
          </w:p>
        </w:tc>
        <w:tc>
          <w:tcPr>
            <w:tcW w:w="1950" w:type="dxa"/>
            <w:shd w:val="clear" w:color="auto" w:fill="auto"/>
          </w:tcPr>
          <w:p w14:paraId="56ED8DE8" w14:textId="77777777" w:rsidR="003D4384" w:rsidRPr="00CE41F5" w:rsidRDefault="003D4384" w:rsidP="00341971">
            <w:pPr>
              <w:suppressAutoHyphens w:val="0"/>
              <w:jc w:val="center"/>
              <w:rPr>
                <w:rFonts w:ascii="PT Astra Serif" w:hAnsi="PT Astra Serif"/>
                <w:b/>
                <w:i/>
                <w:color w:val="000000"/>
                <w:lang w:eastAsia="ru-RU"/>
              </w:rPr>
            </w:pPr>
          </w:p>
        </w:tc>
      </w:tr>
      <w:tr w:rsidR="003D4384" w:rsidRPr="00CE41F5" w14:paraId="4D6A8BAA" w14:textId="77777777" w:rsidTr="00341971">
        <w:tblPrEx>
          <w:tblLook w:val="04A0" w:firstRow="1" w:lastRow="0" w:firstColumn="1" w:lastColumn="0" w:noHBand="0" w:noVBand="1"/>
        </w:tblPrEx>
        <w:tc>
          <w:tcPr>
            <w:tcW w:w="7797" w:type="dxa"/>
            <w:gridSpan w:val="3"/>
            <w:shd w:val="clear" w:color="auto" w:fill="auto"/>
          </w:tcPr>
          <w:p w14:paraId="61ADCF16" w14:textId="77777777" w:rsidR="003D4384" w:rsidRPr="00CE41F5" w:rsidRDefault="003D4384" w:rsidP="00341971">
            <w:pPr>
              <w:suppressAutoHyphens w:val="0"/>
              <w:rPr>
                <w:rFonts w:ascii="PT Astra Serif" w:hAnsi="PT Astra Serif"/>
              </w:rPr>
            </w:pPr>
            <w:r w:rsidRPr="00CE41F5">
              <w:rPr>
                <w:rFonts w:ascii="PT Astra Serif" w:hAnsi="PT Astra Serif"/>
              </w:rPr>
              <w:t>Подпрограмма «Организация транспортного обслуживания населения, развитие дорожного хозяйства на 2016-2026 годы»</w:t>
            </w:r>
          </w:p>
        </w:tc>
        <w:tc>
          <w:tcPr>
            <w:tcW w:w="1950" w:type="dxa"/>
            <w:shd w:val="clear" w:color="auto" w:fill="auto"/>
          </w:tcPr>
          <w:p w14:paraId="63EE70CE" w14:textId="77777777" w:rsidR="003D4384" w:rsidRPr="00CE41F5" w:rsidRDefault="003D4384" w:rsidP="00341971">
            <w:pPr>
              <w:suppressAutoHyphens w:val="0"/>
              <w:jc w:val="center"/>
              <w:rPr>
                <w:rFonts w:ascii="PT Astra Serif" w:hAnsi="PT Astra Serif"/>
                <w:b/>
                <w:i/>
                <w:color w:val="000000"/>
                <w:lang w:eastAsia="ru-RU"/>
              </w:rPr>
            </w:pPr>
          </w:p>
        </w:tc>
      </w:tr>
      <w:tr w:rsidR="003D4384" w:rsidRPr="00CE41F5" w14:paraId="5FDA4041" w14:textId="77777777" w:rsidTr="00341971">
        <w:tblPrEx>
          <w:tblLook w:val="04A0" w:firstRow="1" w:lastRow="0" w:firstColumn="1" w:lastColumn="0" w:noHBand="0" w:noVBand="1"/>
        </w:tblPrEx>
        <w:tc>
          <w:tcPr>
            <w:tcW w:w="4305" w:type="dxa"/>
            <w:gridSpan w:val="2"/>
            <w:shd w:val="clear" w:color="auto" w:fill="auto"/>
          </w:tcPr>
          <w:p w14:paraId="0B7CEA21" w14:textId="77777777" w:rsidR="003D4384" w:rsidRPr="00CE41F5" w:rsidRDefault="003D4384" w:rsidP="00341971">
            <w:pPr>
              <w:suppressAutoHyphens w:val="0"/>
              <w:rPr>
                <w:rFonts w:ascii="PT Astra Serif" w:hAnsi="PT Astra Serif"/>
              </w:rPr>
            </w:pPr>
            <w:r w:rsidRPr="00CE41F5">
              <w:rPr>
                <w:rFonts w:ascii="PT Astra Serif" w:hAnsi="PT Astra Serif"/>
              </w:rPr>
              <w:t>Обеспечение комплексного развития сельских территорий (мероприятие по благоустройству сельских территорий)</w:t>
            </w:r>
          </w:p>
        </w:tc>
        <w:tc>
          <w:tcPr>
            <w:tcW w:w="3492" w:type="dxa"/>
            <w:shd w:val="clear" w:color="auto" w:fill="auto"/>
          </w:tcPr>
          <w:p w14:paraId="522EA0A5"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526 0409 07501L5769 243</w:t>
            </w:r>
          </w:p>
        </w:tc>
        <w:tc>
          <w:tcPr>
            <w:tcW w:w="1950" w:type="dxa"/>
            <w:shd w:val="clear" w:color="auto" w:fill="auto"/>
          </w:tcPr>
          <w:p w14:paraId="61D5BDAB" w14:textId="77777777" w:rsidR="003D4384" w:rsidRPr="00CE41F5" w:rsidRDefault="003D4384" w:rsidP="00341971">
            <w:pPr>
              <w:suppressAutoHyphens w:val="0"/>
              <w:jc w:val="center"/>
              <w:rPr>
                <w:rFonts w:ascii="PT Astra Serif" w:hAnsi="PT Astra Serif"/>
                <w:color w:val="000000"/>
                <w:lang w:eastAsia="ru-RU"/>
              </w:rPr>
            </w:pPr>
            <w:r w:rsidRPr="00CE41F5">
              <w:rPr>
                <w:rFonts w:ascii="PT Astra Serif" w:hAnsi="PT Astra Serif"/>
                <w:color w:val="000000"/>
                <w:lang w:eastAsia="ru-RU"/>
              </w:rPr>
              <w:t>51 000,37</w:t>
            </w:r>
          </w:p>
        </w:tc>
      </w:tr>
    </w:tbl>
    <w:p w14:paraId="52DFF679" w14:textId="77777777" w:rsidR="003D4384" w:rsidRPr="00CE41F5" w:rsidRDefault="003D4384" w:rsidP="003D4384">
      <w:pPr>
        <w:ind w:firstLine="709"/>
        <w:jc w:val="both"/>
        <w:rPr>
          <w:rFonts w:ascii="PT Astra Serif" w:hAnsi="PT Astra Serif"/>
          <w:b/>
        </w:rPr>
      </w:pPr>
    </w:p>
    <w:p w14:paraId="74FF5945" w14:textId="77777777" w:rsidR="003D4384" w:rsidRPr="00CE41F5" w:rsidRDefault="003D4384" w:rsidP="003D4384">
      <w:pPr>
        <w:ind w:firstLine="709"/>
        <w:jc w:val="both"/>
        <w:rPr>
          <w:rFonts w:ascii="PT Astra Serif" w:hAnsi="PT Astra Serif"/>
        </w:rPr>
      </w:pPr>
      <w:r w:rsidRPr="00CE41F5">
        <w:rPr>
          <w:rFonts w:ascii="PT Astra Serif" w:hAnsi="PT Astra Serif"/>
        </w:rPr>
        <w:t>в) приложение № 7 дополнить следующими источниками образования дорожного фонда в сумме 51 000,37 рубля: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559"/>
      </w:tblGrid>
      <w:tr w:rsidR="003D4384" w:rsidRPr="00CE41F5" w14:paraId="614E4F8E" w14:textId="77777777" w:rsidTr="00341971">
        <w:trPr>
          <w:trHeight w:val="475"/>
        </w:trPr>
        <w:tc>
          <w:tcPr>
            <w:tcW w:w="8080" w:type="dxa"/>
            <w:tcBorders>
              <w:top w:val="single" w:sz="4" w:space="0" w:color="auto"/>
              <w:left w:val="single" w:sz="4" w:space="0" w:color="auto"/>
              <w:bottom w:val="single" w:sz="4" w:space="0" w:color="auto"/>
              <w:right w:val="single" w:sz="4" w:space="0" w:color="auto"/>
            </w:tcBorders>
            <w:hideMark/>
          </w:tcPr>
          <w:p w14:paraId="031099B1"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t>Наименование</w:t>
            </w:r>
          </w:p>
        </w:tc>
        <w:tc>
          <w:tcPr>
            <w:tcW w:w="1559" w:type="dxa"/>
            <w:tcBorders>
              <w:top w:val="single" w:sz="4" w:space="0" w:color="auto"/>
              <w:left w:val="single" w:sz="4" w:space="0" w:color="auto"/>
              <w:bottom w:val="single" w:sz="4" w:space="0" w:color="auto"/>
              <w:right w:val="single" w:sz="4" w:space="0" w:color="auto"/>
            </w:tcBorders>
            <w:hideMark/>
          </w:tcPr>
          <w:p w14:paraId="2EE4C4E3"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t xml:space="preserve">Сумма, </w:t>
            </w:r>
          </w:p>
          <w:p w14:paraId="19620B0A"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t>рублей</w:t>
            </w:r>
          </w:p>
        </w:tc>
      </w:tr>
      <w:tr w:rsidR="003D4384" w:rsidRPr="00CE41F5" w14:paraId="30351FE4" w14:textId="77777777" w:rsidTr="00341971">
        <w:trPr>
          <w:trHeight w:val="475"/>
        </w:trPr>
        <w:tc>
          <w:tcPr>
            <w:tcW w:w="9639" w:type="dxa"/>
            <w:gridSpan w:val="2"/>
            <w:tcBorders>
              <w:top w:val="single" w:sz="4" w:space="0" w:color="auto"/>
              <w:left w:val="single" w:sz="4" w:space="0" w:color="auto"/>
              <w:bottom w:val="single" w:sz="4" w:space="0" w:color="auto"/>
              <w:right w:val="single" w:sz="4" w:space="0" w:color="auto"/>
            </w:tcBorders>
            <w:hideMark/>
          </w:tcPr>
          <w:p w14:paraId="144EDB06" w14:textId="77777777" w:rsidR="003D4384" w:rsidRPr="00CE41F5" w:rsidRDefault="003D4384" w:rsidP="00341971">
            <w:pPr>
              <w:spacing w:line="276" w:lineRule="auto"/>
              <w:jc w:val="center"/>
              <w:rPr>
                <w:rFonts w:ascii="PT Astra Serif" w:hAnsi="PT Astra Serif" w:cs="Calibri"/>
              </w:rPr>
            </w:pPr>
            <w:r w:rsidRPr="00CE41F5">
              <w:rPr>
                <w:rFonts w:ascii="PT Astra Serif" w:hAnsi="PT Astra Serif"/>
                <w:b/>
              </w:rPr>
              <w:t>Источники образования</w:t>
            </w:r>
          </w:p>
        </w:tc>
      </w:tr>
      <w:tr w:rsidR="003D4384" w:rsidRPr="00CE41F5" w14:paraId="0093B530" w14:textId="77777777" w:rsidTr="00341971">
        <w:trPr>
          <w:trHeight w:val="475"/>
        </w:trPr>
        <w:tc>
          <w:tcPr>
            <w:tcW w:w="8080" w:type="dxa"/>
            <w:tcBorders>
              <w:top w:val="single" w:sz="4" w:space="0" w:color="auto"/>
              <w:left w:val="single" w:sz="4" w:space="0" w:color="auto"/>
              <w:bottom w:val="single" w:sz="4" w:space="0" w:color="auto"/>
              <w:right w:val="single" w:sz="4" w:space="0" w:color="auto"/>
            </w:tcBorders>
            <w:hideMark/>
          </w:tcPr>
          <w:p w14:paraId="011535D7" w14:textId="77777777" w:rsidR="003D4384" w:rsidRPr="00CE41F5" w:rsidRDefault="003D4384" w:rsidP="00341971">
            <w:pPr>
              <w:rPr>
                <w:rFonts w:ascii="PT Astra Serif" w:hAnsi="PT Astra Serif"/>
              </w:rPr>
            </w:pPr>
            <w:r w:rsidRPr="00CE41F5">
              <w:rPr>
                <w:rFonts w:ascii="PT Astra Serif" w:hAnsi="PT Astra Serif"/>
              </w:rPr>
              <w:t>Обеспечение комплексного развития сельских территорий (мероприятие по благоустройству сельских территорий)</w:t>
            </w:r>
          </w:p>
        </w:tc>
        <w:tc>
          <w:tcPr>
            <w:tcW w:w="1559" w:type="dxa"/>
            <w:tcBorders>
              <w:top w:val="single" w:sz="4" w:space="0" w:color="auto"/>
              <w:left w:val="single" w:sz="4" w:space="0" w:color="auto"/>
              <w:bottom w:val="single" w:sz="4" w:space="0" w:color="auto"/>
              <w:right w:val="single" w:sz="4" w:space="0" w:color="auto"/>
            </w:tcBorders>
            <w:vAlign w:val="center"/>
          </w:tcPr>
          <w:p w14:paraId="25BF1B93"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51 000,37</w:t>
            </w:r>
          </w:p>
          <w:p w14:paraId="2F919F29" w14:textId="77777777" w:rsidR="003D4384" w:rsidRPr="00CE41F5" w:rsidRDefault="003D4384" w:rsidP="00341971">
            <w:pPr>
              <w:spacing w:line="276" w:lineRule="auto"/>
              <w:jc w:val="center"/>
              <w:rPr>
                <w:rFonts w:ascii="PT Astra Serif" w:hAnsi="PT Astra Serif"/>
                <w:b/>
              </w:rPr>
            </w:pPr>
          </w:p>
        </w:tc>
      </w:tr>
    </w:tbl>
    <w:p w14:paraId="3D9AA0A2" w14:textId="77777777" w:rsidR="003D4384" w:rsidRPr="00CE41F5" w:rsidRDefault="003D4384" w:rsidP="003D4384">
      <w:pPr>
        <w:ind w:firstLine="709"/>
        <w:jc w:val="both"/>
        <w:rPr>
          <w:rFonts w:ascii="PT Astra Serif" w:hAnsi="PT Astra Serif"/>
        </w:rPr>
      </w:pPr>
    </w:p>
    <w:p w14:paraId="70112CCC" w14:textId="77777777" w:rsidR="003D4384" w:rsidRPr="00CE41F5" w:rsidRDefault="003D4384" w:rsidP="003D4384">
      <w:pPr>
        <w:ind w:firstLine="709"/>
        <w:jc w:val="both"/>
        <w:rPr>
          <w:rFonts w:ascii="PT Astra Serif" w:hAnsi="PT Astra Serif"/>
        </w:rPr>
      </w:pPr>
      <w:r w:rsidRPr="00CE41F5">
        <w:rPr>
          <w:rFonts w:ascii="PT Astra Serif" w:hAnsi="PT Astra Serif"/>
          <w:b/>
        </w:rPr>
        <w:t xml:space="preserve">7. </w:t>
      </w:r>
      <w:r w:rsidRPr="00CE41F5">
        <w:rPr>
          <w:rFonts w:ascii="PT Astra Serif" w:hAnsi="PT Astra Serif"/>
        </w:rPr>
        <w:t>В соответствии со статьей 179.4 Бюджетного кодекса РФ оставшиеся неиспользованные остатки бюджетных ассигнований за счет доходов за 2023 год направить на увеличение бюджетных ассигнований муниципального образования «Муниципальный округ Красногорский район Удмуртской Республики» в 2024 году в сумме 63 790,65 рубля.</w:t>
      </w:r>
    </w:p>
    <w:p w14:paraId="5DF075CF" w14:textId="77777777" w:rsidR="003D4384" w:rsidRPr="00CE41F5" w:rsidRDefault="003D4384" w:rsidP="003D4384">
      <w:pPr>
        <w:suppressAutoHyphens w:val="0"/>
        <w:ind w:firstLine="709"/>
        <w:jc w:val="both"/>
        <w:rPr>
          <w:rFonts w:ascii="PT Astra Serif" w:hAnsi="PT Astra Serif"/>
        </w:rPr>
      </w:pPr>
      <w:r w:rsidRPr="00CE41F5">
        <w:rPr>
          <w:rFonts w:ascii="PT Astra Serif" w:hAnsi="PT Astra Serif"/>
        </w:rPr>
        <w:lastRenderedPageBreak/>
        <w:t xml:space="preserve">а) </w:t>
      </w:r>
      <w:r w:rsidRPr="00CE41F5">
        <w:rPr>
          <w:rFonts w:ascii="PT Astra Serif" w:hAnsi="PT Astra Serif"/>
          <w:lang w:eastAsia="ru-RU"/>
        </w:rPr>
        <w:t>увеличить плановое назначение по источникам финансирования дефицита бюджета на сумму 63 790,65 рубля: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536"/>
        <w:gridCol w:w="1701"/>
      </w:tblGrid>
      <w:tr w:rsidR="003D4384" w:rsidRPr="00CE41F5" w14:paraId="69DFD297" w14:textId="77777777" w:rsidTr="00341971">
        <w:trPr>
          <w:trHeight w:val="475"/>
        </w:trPr>
        <w:tc>
          <w:tcPr>
            <w:tcW w:w="3544" w:type="dxa"/>
            <w:tcBorders>
              <w:top w:val="single" w:sz="4" w:space="0" w:color="auto"/>
              <w:left w:val="single" w:sz="4" w:space="0" w:color="auto"/>
              <w:bottom w:val="single" w:sz="4" w:space="0" w:color="auto"/>
              <w:right w:val="single" w:sz="4" w:space="0" w:color="auto"/>
            </w:tcBorders>
            <w:vAlign w:val="center"/>
            <w:hideMark/>
          </w:tcPr>
          <w:p w14:paraId="6CE46F05"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Наименование</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2841771"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Код бюджетной классификации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841101"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Сумма</w:t>
            </w:r>
          </w:p>
          <w:p w14:paraId="158D5418"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рублей</w:t>
            </w:r>
          </w:p>
        </w:tc>
      </w:tr>
      <w:tr w:rsidR="003D4384" w:rsidRPr="00CE41F5" w14:paraId="4B5F2AA2" w14:textId="77777777" w:rsidTr="00341971">
        <w:trPr>
          <w:trHeight w:val="475"/>
        </w:trPr>
        <w:tc>
          <w:tcPr>
            <w:tcW w:w="9781" w:type="dxa"/>
            <w:gridSpan w:val="3"/>
            <w:tcBorders>
              <w:top w:val="single" w:sz="4" w:space="0" w:color="auto"/>
              <w:left w:val="single" w:sz="4" w:space="0" w:color="auto"/>
              <w:bottom w:val="single" w:sz="4" w:space="0" w:color="auto"/>
              <w:right w:val="single" w:sz="4" w:space="0" w:color="auto"/>
            </w:tcBorders>
            <w:hideMark/>
          </w:tcPr>
          <w:p w14:paraId="4A9EDBB2"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lang w:eastAsia="ru-RU"/>
              </w:rPr>
              <w:t>Источники финансирования дефицита бюджета</w:t>
            </w:r>
          </w:p>
        </w:tc>
      </w:tr>
      <w:tr w:rsidR="003D4384" w:rsidRPr="00CE41F5" w14:paraId="40690212" w14:textId="77777777" w:rsidTr="00341971">
        <w:trPr>
          <w:trHeight w:val="475"/>
        </w:trPr>
        <w:tc>
          <w:tcPr>
            <w:tcW w:w="3544" w:type="dxa"/>
            <w:tcBorders>
              <w:top w:val="single" w:sz="4" w:space="0" w:color="auto"/>
              <w:left w:val="single" w:sz="4" w:space="0" w:color="auto"/>
              <w:bottom w:val="single" w:sz="4" w:space="0" w:color="auto"/>
              <w:right w:val="single" w:sz="4" w:space="0" w:color="auto"/>
            </w:tcBorders>
            <w:hideMark/>
          </w:tcPr>
          <w:p w14:paraId="1CF36311" w14:textId="77777777" w:rsidR="003D4384" w:rsidRPr="00CE41F5" w:rsidRDefault="003D4384" w:rsidP="00341971">
            <w:pPr>
              <w:rPr>
                <w:rFonts w:ascii="PT Astra Serif" w:hAnsi="PT Astra Serif"/>
                <w:lang w:eastAsia="ru-RU"/>
              </w:rPr>
            </w:pPr>
            <w:r w:rsidRPr="00CE41F5">
              <w:rPr>
                <w:rFonts w:ascii="PT Astra Serif" w:hAnsi="PT Astra Serif"/>
                <w:lang w:eastAsia="ru-RU"/>
              </w:rPr>
              <w:t>Уменьшение прочих остатков денежных средств бюджетов муниципальных округов</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02C5154" w14:textId="77777777" w:rsidR="003D4384" w:rsidRPr="00CE41F5" w:rsidRDefault="003D4384" w:rsidP="00341971">
            <w:pPr>
              <w:spacing w:after="120"/>
              <w:jc w:val="center"/>
              <w:rPr>
                <w:rFonts w:ascii="PT Astra Serif" w:hAnsi="PT Astra Serif"/>
                <w:lang w:eastAsia="ru-RU"/>
              </w:rPr>
            </w:pPr>
            <w:r w:rsidRPr="00CE41F5">
              <w:rPr>
                <w:rFonts w:ascii="PT Astra Serif" w:hAnsi="PT Astra Serif"/>
                <w:lang w:eastAsia="ru-RU"/>
              </w:rPr>
              <w:t>000 01 05 02 01 14 0000 610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38C84C" w14:textId="77777777" w:rsidR="003D4384" w:rsidRPr="00CE41F5" w:rsidRDefault="003D4384" w:rsidP="00341971">
            <w:pPr>
              <w:spacing w:line="276" w:lineRule="auto"/>
              <w:jc w:val="center"/>
              <w:rPr>
                <w:rFonts w:ascii="PT Astra Serif" w:hAnsi="PT Astra Serif"/>
                <w:lang w:eastAsia="ru-RU"/>
              </w:rPr>
            </w:pPr>
            <w:r w:rsidRPr="00CE41F5">
              <w:rPr>
                <w:rFonts w:ascii="PT Astra Serif" w:hAnsi="PT Astra Serif"/>
                <w:lang w:eastAsia="ru-RU"/>
              </w:rPr>
              <w:t>63 790,65</w:t>
            </w:r>
          </w:p>
        </w:tc>
      </w:tr>
    </w:tbl>
    <w:p w14:paraId="17814D20" w14:textId="77777777" w:rsidR="003D4384" w:rsidRPr="00CE41F5" w:rsidRDefault="003D4384" w:rsidP="003D4384">
      <w:pPr>
        <w:jc w:val="both"/>
        <w:rPr>
          <w:rFonts w:ascii="PT Astra Serif" w:hAnsi="PT Astra Serif"/>
          <w:lang w:eastAsia="ru-RU"/>
        </w:rPr>
      </w:pPr>
      <w:r w:rsidRPr="00CE41F5">
        <w:rPr>
          <w:rFonts w:ascii="PT Astra Serif" w:hAnsi="PT Astra Serif"/>
        </w:rPr>
        <w:tab/>
        <w:t xml:space="preserve">б) </w:t>
      </w:r>
      <w:r w:rsidRPr="00CE41F5">
        <w:rPr>
          <w:rFonts w:ascii="PT Astra Serif" w:hAnsi="PT Astra Serif"/>
          <w:lang w:eastAsia="ru-RU"/>
        </w:rPr>
        <w:t xml:space="preserve">увеличить расходную часть бюджета муниципального образования «Муниципальный округ </w:t>
      </w:r>
      <w:r w:rsidRPr="00CE41F5">
        <w:rPr>
          <w:rFonts w:ascii="PT Astra Serif" w:hAnsi="PT Astra Serif"/>
        </w:rPr>
        <w:t>Красногорский</w:t>
      </w:r>
      <w:r w:rsidRPr="00CE41F5">
        <w:rPr>
          <w:rFonts w:ascii="PT Astra Serif" w:hAnsi="PT Astra Serif"/>
          <w:lang w:eastAsia="ru-RU"/>
        </w:rPr>
        <w:t xml:space="preserve"> район Удмуртской Республики» на 63 790,65 рубля </w:t>
      </w:r>
      <w:r w:rsidRPr="00CE41F5">
        <w:rPr>
          <w:rFonts w:ascii="PT Astra Serif" w:hAnsi="PT Astra Serif"/>
        </w:rPr>
        <w:t>и распределить средства по следующим направлениям</w:t>
      </w:r>
      <w:r w:rsidRPr="00CE41F5">
        <w:rPr>
          <w:rFonts w:ascii="PT Astra Serif" w:hAnsi="PT Astra Serif"/>
          <w:lang w:eastAsia="ru-RU"/>
        </w:rPr>
        <w:t>:</w:t>
      </w:r>
    </w:p>
    <w:p w14:paraId="56787D45" w14:textId="77777777" w:rsidR="003D4384" w:rsidRPr="00CE41F5" w:rsidRDefault="003D4384" w:rsidP="003D4384">
      <w:pPr>
        <w:jc w:val="both"/>
        <w:rPr>
          <w:rFonts w:ascii="PT Astra Serif" w:hAnsi="PT Astra Serif"/>
          <w:lang w:eastAsia="ru-RU"/>
        </w:rPr>
      </w:pPr>
    </w:p>
    <w:tbl>
      <w:tblPr>
        <w:tblW w:w="9660" w:type="dxa"/>
        <w:tblInd w:w="108" w:type="dxa"/>
        <w:tblLayout w:type="fixed"/>
        <w:tblLook w:val="04A0" w:firstRow="1" w:lastRow="0" w:firstColumn="1" w:lastColumn="0" w:noHBand="0" w:noVBand="1"/>
      </w:tblPr>
      <w:tblGrid>
        <w:gridCol w:w="4395"/>
        <w:gridCol w:w="3402"/>
        <w:gridCol w:w="1863"/>
      </w:tblGrid>
      <w:tr w:rsidR="003D4384" w:rsidRPr="00CE41F5" w14:paraId="22525116" w14:textId="77777777" w:rsidTr="00341971">
        <w:trPr>
          <w:trHeight w:val="90"/>
        </w:trPr>
        <w:tc>
          <w:tcPr>
            <w:tcW w:w="4395" w:type="dxa"/>
            <w:tcBorders>
              <w:top w:val="single" w:sz="4" w:space="0" w:color="000000"/>
              <w:left w:val="single" w:sz="4" w:space="0" w:color="000000"/>
              <w:bottom w:val="single" w:sz="4" w:space="0" w:color="000000"/>
              <w:right w:val="nil"/>
            </w:tcBorders>
            <w:hideMark/>
          </w:tcPr>
          <w:p w14:paraId="676AA631" w14:textId="77777777" w:rsidR="003D4384" w:rsidRPr="00CE41F5" w:rsidRDefault="003D4384" w:rsidP="00341971">
            <w:pPr>
              <w:jc w:val="center"/>
              <w:rPr>
                <w:rFonts w:ascii="PT Astra Serif" w:hAnsi="PT Astra Serif" w:cs="Calibri"/>
                <w:b/>
              </w:rPr>
            </w:pPr>
            <w:r w:rsidRPr="00CE41F5">
              <w:rPr>
                <w:rFonts w:ascii="PT Astra Serif" w:hAnsi="PT Astra Serif"/>
                <w:lang w:eastAsia="ru-RU"/>
              </w:rPr>
              <w:tab/>
            </w:r>
            <w:r w:rsidRPr="00CE41F5">
              <w:rPr>
                <w:rFonts w:ascii="PT Astra Serif" w:hAnsi="PT Astra Serif"/>
                <w:b/>
              </w:rPr>
              <w:t>Наименование</w:t>
            </w:r>
          </w:p>
        </w:tc>
        <w:tc>
          <w:tcPr>
            <w:tcW w:w="3402" w:type="dxa"/>
            <w:tcBorders>
              <w:top w:val="single" w:sz="4" w:space="0" w:color="000000"/>
              <w:left w:val="single" w:sz="4" w:space="0" w:color="000000"/>
              <w:bottom w:val="single" w:sz="4" w:space="0" w:color="000000"/>
              <w:right w:val="nil"/>
            </w:tcBorders>
            <w:hideMark/>
          </w:tcPr>
          <w:p w14:paraId="017695BF" w14:textId="77777777" w:rsidR="003D4384" w:rsidRPr="00CE41F5" w:rsidRDefault="003D4384" w:rsidP="00341971">
            <w:pPr>
              <w:jc w:val="center"/>
              <w:rPr>
                <w:rFonts w:ascii="PT Astra Serif" w:hAnsi="PT Astra Serif" w:cs="Calibri"/>
                <w:b/>
              </w:rPr>
            </w:pPr>
            <w:r w:rsidRPr="00CE41F5">
              <w:rPr>
                <w:rFonts w:ascii="PT Astra Serif" w:hAnsi="PT Astra Serif"/>
                <w:b/>
              </w:rPr>
              <w:t>Код бюджетной классификации</w:t>
            </w:r>
          </w:p>
        </w:tc>
        <w:tc>
          <w:tcPr>
            <w:tcW w:w="1863" w:type="dxa"/>
            <w:tcBorders>
              <w:top w:val="single" w:sz="4" w:space="0" w:color="000000"/>
              <w:left w:val="single" w:sz="4" w:space="0" w:color="000000"/>
              <w:bottom w:val="single" w:sz="4" w:space="0" w:color="000000"/>
              <w:right w:val="single" w:sz="4" w:space="0" w:color="000000"/>
            </w:tcBorders>
            <w:hideMark/>
          </w:tcPr>
          <w:p w14:paraId="3D5B8219" w14:textId="77777777" w:rsidR="003D4384" w:rsidRPr="00CE41F5" w:rsidRDefault="003D4384" w:rsidP="00341971">
            <w:pPr>
              <w:jc w:val="center"/>
              <w:rPr>
                <w:rFonts w:ascii="PT Astra Serif" w:hAnsi="PT Astra Serif" w:cs="Calibri"/>
                <w:b/>
              </w:rPr>
            </w:pPr>
            <w:r w:rsidRPr="00CE41F5">
              <w:rPr>
                <w:rFonts w:ascii="PT Astra Serif" w:hAnsi="PT Astra Serif"/>
                <w:b/>
              </w:rPr>
              <w:t xml:space="preserve">Сумма, </w:t>
            </w:r>
          </w:p>
          <w:p w14:paraId="7A9ADE62" w14:textId="77777777" w:rsidR="003D4384" w:rsidRPr="00CE41F5" w:rsidRDefault="003D4384" w:rsidP="00341971">
            <w:pPr>
              <w:jc w:val="center"/>
              <w:rPr>
                <w:rFonts w:ascii="PT Astra Serif" w:hAnsi="PT Astra Serif" w:cs="Calibri"/>
                <w:b/>
              </w:rPr>
            </w:pPr>
            <w:r w:rsidRPr="00CE41F5">
              <w:rPr>
                <w:rFonts w:ascii="PT Astra Serif" w:hAnsi="PT Astra Serif"/>
                <w:b/>
              </w:rPr>
              <w:t>рублей</w:t>
            </w:r>
          </w:p>
        </w:tc>
      </w:tr>
      <w:tr w:rsidR="003D4384" w:rsidRPr="00CE41F5" w14:paraId="65D41BD9" w14:textId="77777777" w:rsidTr="00341971">
        <w:trPr>
          <w:trHeight w:val="340"/>
        </w:trPr>
        <w:tc>
          <w:tcPr>
            <w:tcW w:w="7797" w:type="dxa"/>
            <w:gridSpan w:val="2"/>
            <w:tcBorders>
              <w:top w:val="single" w:sz="4" w:space="0" w:color="000000"/>
              <w:left w:val="single" w:sz="4" w:space="0" w:color="000000"/>
              <w:bottom w:val="single" w:sz="4" w:space="0" w:color="000000"/>
              <w:right w:val="single" w:sz="4" w:space="0" w:color="auto"/>
            </w:tcBorders>
            <w:hideMark/>
          </w:tcPr>
          <w:p w14:paraId="4AFD79A8" w14:textId="77777777" w:rsidR="003D4384" w:rsidRPr="00CE41F5" w:rsidRDefault="003D4384" w:rsidP="00341971">
            <w:pPr>
              <w:rPr>
                <w:rFonts w:ascii="PT Astra Serif" w:hAnsi="PT Astra Serif"/>
                <w:b/>
                <w:bCs/>
                <w:i/>
              </w:rPr>
            </w:pPr>
            <w:r w:rsidRPr="00CE41F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7930F280" w14:textId="77777777" w:rsidR="003D4384" w:rsidRPr="00CE41F5" w:rsidRDefault="003D4384" w:rsidP="00341971">
            <w:pPr>
              <w:jc w:val="center"/>
              <w:rPr>
                <w:rFonts w:ascii="PT Astra Serif" w:hAnsi="PT Astra Serif" w:cs="Calibri"/>
                <w:b/>
                <w:i/>
              </w:rPr>
            </w:pPr>
            <w:r w:rsidRPr="00CE41F5">
              <w:rPr>
                <w:rFonts w:ascii="PT Astra Serif" w:hAnsi="PT Astra Serif" w:cs="Calibri"/>
                <w:b/>
                <w:i/>
              </w:rPr>
              <w:t>63 790,65</w:t>
            </w:r>
          </w:p>
        </w:tc>
      </w:tr>
      <w:tr w:rsidR="003D4384" w:rsidRPr="00CE41F5" w14:paraId="4BC5E986" w14:textId="77777777" w:rsidTr="00341971">
        <w:trPr>
          <w:trHeight w:val="340"/>
        </w:trPr>
        <w:tc>
          <w:tcPr>
            <w:tcW w:w="7797" w:type="dxa"/>
            <w:gridSpan w:val="2"/>
            <w:tcBorders>
              <w:top w:val="single" w:sz="4" w:space="0" w:color="000000"/>
              <w:left w:val="single" w:sz="4" w:space="0" w:color="000000"/>
              <w:bottom w:val="single" w:sz="4" w:space="0" w:color="000000"/>
              <w:right w:val="single" w:sz="4" w:space="0" w:color="auto"/>
            </w:tcBorders>
            <w:vAlign w:val="center"/>
            <w:hideMark/>
          </w:tcPr>
          <w:p w14:paraId="153D3DB5" w14:textId="77777777" w:rsidR="003D4384" w:rsidRPr="00CE41F5" w:rsidRDefault="003D4384" w:rsidP="00341971">
            <w:pPr>
              <w:suppressAutoHyphens w:val="0"/>
              <w:rPr>
                <w:rFonts w:ascii="PT Astra Serif" w:hAnsi="PT Astra Serif"/>
              </w:rPr>
            </w:pPr>
            <w:r w:rsidRPr="00CE41F5">
              <w:rPr>
                <w:rFonts w:ascii="PT Astra Serif" w:hAnsi="PT Astra Serif"/>
                <w:bCs/>
              </w:rPr>
              <w:t>Муниципальная программа «Развитие образования и воспитание»</w:t>
            </w:r>
          </w:p>
        </w:tc>
        <w:tc>
          <w:tcPr>
            <w:tcW w:w="1863" w:type="dxa"/>
            <w:tcBorders>
              <w:top w:val="single" w:sz="4" w:space="0" w:color="000000"/>
              <w:left w:val="single" w:sz="4" w:space="0" w:color="auto"/>
              <w:bottom w:val="single" w:sz="4" w:space="0" w:color="000000"/>
              <w:right w:val="single" w:sz="4" w:space="0" w:color="000000"/>
            </w:tcBorders>
          </w:tcPr>
          <w:p w14:paraId="6975157A" w14:textId="77777777" w:rsidR="003D4384" w:rsidRPr="00CE41F5" w:rsidRDefault="003D4384" w:rsidP="00341971">
            <w:pPr>
              <w:jc w:val="center"/>
              <w:rPr>
                <w:rFonts w:ascii="PT Astra Serif" w:hAnsi="PT Astra Serif" w:cs="Calibri"/>
                <w:b/>
                <w:bCs/>
              </w:rPr>
            </w:pPr>
          </w:p>
        </w:tc>
      </w:tr>
      <w:tr w:rsidR="003D4384" w:rsidRPr="00CE41F5" w14:paraId="30ED7B39" w14:textId="77777777" w:rsidTr="00341971">
        <w:trPr>
          <w:trHeight w:val="340"/>
        </w:trPr>
        <w:tc>
          <w:tcPr>
            <w:tcW w:w="7797" w:type="dxa"/>
            <w:gridSpan w:val="2"/>
            <w:tcBorders>
              <w:top w:val="single" w:sz="4" w:space="0" w:color="000000"/>
              <w:left w:val="single" w:sz="4" w:space="0" w:color="000000"/>
              <w:bottom w:val="single" w:sz="4" w:space="0" w:color="000000"/>
              <w:right w:val="single" w:sz="4" w:space="0" w:color="auto"/>
            </w:tcBorders>
            <w:vAlign w:val="center"/>
            <w:hideMark/>
          </w:tcPr>
          <w:p w14:paraId="029C8B5B" w14:textId="77777777" w:rsidR="003D4384" w:rsidRPr="00CE41F5" w:rsidRDefault="003D4384" w:rsidP="00341971">
            <w:pPr>
              <w:widowControl w:val="0"/>
              <w:autoSpaceDE w:val="0"/>
              <w:autoSpaceDN w:val="0"/>
              <w:adjustRightInd w:val="0"/>
              <w:outlineLvl w:val="3"/>
              <w:rPr>
                <w:rFonts w:ascii="PT Astra Serif" w:hAnsi="PT Astra Serif"/>
              </w:rPr>
            </w:pPr>
            <w:r w:rsidRPr="00CE41F5">
              <w:rPr>
                <w:rFonts w:ascii="PT Astra Serif" w:hAnsi="PT Astra Serif"/>
              </w:rPr>
              <w:t>Подпрограмма "Развитие общего образования"</w:t>
            </w:r>
          </w:p>
        </w:tc>
        <w:tc>
          <w:tcPr>
            <w:tcW w:w="1863" w:type="dxa"/>
            <w:tcBorders>
              <w:top w:val="single" w:sz="4" w:space="0" w:color="000000"/>
              <w:left w:val="single" w:sz="4" w:space="0" w:color="auto"/>
              <w:bottom w:val="single" w:sz="4" w:space="0" w:color="000000"/>
              <w:right w:val="single" w:sz="4" w:space="0" w:color="000000"/>
            </w:tcBorders>
          </w:tcPr>
          <w:p w14:paraId="4A9AD516" w14:textId="77777777" w:rsidR="003D4384" w:rsidRPr="00CE41F5" w:rsidRDefault="003D4384" w:rsidP="00341971">
            <w:pPr>
              <w:jc w:val="center"/>
              <w:rPr>
                <w:rFonts w:ascii="PT Astra Serif" w:hAnsi="PT Astra Serif" w:cs="Calibri"/>
                <w:b/>
                <w:bCs/>
              </w:rPr>
            </w:pPr>
          </w:p>
        </w:tc>
      </w:tr>
      <w:tr w:rsidR="003D4384" w:rsidRPr="00CE41F5" w14:paraId="0BCD64FC" w14:textId="77777777" w:rsidTr="00341971">
        <w:trPr>
          <w:trHeight w:val="340"/>
        </w:trPr>
        <w:tc>
          <w:tcPr>
            <w:tcW w:w="4395" w:type="dxa"/>
            <w:tcBorders>
              <w:top w:val="single" w:sz="4" w:space="0" w:color="000000"/>
              <w:left w:val="single" w:sz="4" w:space="0" w:color="000000"/>
              <w:bottom w:val="single" w:sz="4" w:space="0" w:color="000000"/>
              <w:right w:val="single" w:sz="4" w:space="0" w:color="auto"/>
            </w:tcBorders>
            <w:vAlign w:val="center"/>
            <w:hideMark/>
          </w:tcPr>
          <w:p w14:paraId="219CF61A" w14:textId="77777777" w:rsidR="003D4384" w:rsidRPr="00CE41F5" w:rsidRDefault="003D4384" w:rsidP="00341971">
            <w:pPr>
              <w:suppressAutoHyphens w:val="0"/>
              <w:rPr>
                <w:rFonts w:ascii="PT Astra Serif" w:hAnsi="PT Astra Serif"/>
                <w:bCs/>
              </w:rPr>
            </w:pPr>
            <w:r w:rsidRPr="00CE41F5">
              <w:rPr>
                <w:rFonts w:ascii="PT Astra Serif" w:hAnsi="PT Astra Serif"/>
                <w:color w:val="000000"/>
              </w:rPr>
              <w:t>Бюджетные инвестиции в объекты капитального строительства государственной (муниципальной) собственности</w:t>
            </w:r>
          </w:p>
        </w:tc>
        <w:tc>
          <w:tcPr>
            <w:tcW w:w="3402" w:type="dxa"/>
            <w:tcBorders>
              <w:top w:val="single" w:sz="4" w:space="0" w:color="000000"/>
              <w:left w:val="single" w:sz="4" w:space="0" w:color="000000"/>
              <w:bottom w:val="single" w:sz="4" w:space="0" w:color="000000"/>
              <w:right w:val="single" w:sz="4" w:space="0" w:color="auto"/>
            </w:tcBorders>
            <w:vAlign w:val="center"/>
          </w:tcPr>
          <w:p w14:paraId="1D9A065C" w14:textId="77777777" w:rsidR="003D4384" w:rsidRPr="00CE41F5" w:rsidRDefault="003D4384" w:rsidP="00341971">
            <w:pPr>
              <w:suppressAutoHyphens w:val="0"/>
              <w:jc w:val="center"/>
              <w:rPr>
                <w:rFonts w:ascii="PT Astra Serif" w:hAnsi="PT Astra Serif" w:cs="Calibri"/>
                <w:bCs/>
              </w:rPr>
            </w:pPr>
          </w:p>
          <w:p w14:paraId="38F2B2C4"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541 0701 0120362210 414</w:t>
            </w:r>
          </w:p>
          <w:p w14:paraId="51C0DDA6"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541 0702 0120362210 612</w:t>
            </w:r>
          </w:p>
          <w:p w14:paraId="6F03F7FA" w14:textId="77777777" w:rsidR="003D4384" w:rsidRPr="00CE41F5" w:rsidRDefault="003D4384" w:rsidP="00341971">
            <w:pPr>
              <w:suppressAutoHyphens w:val="0"/>
              <w:rPr>
                <w:rFonts w:ascii="PT Astra Serif" w:hAnsi="PT Astra Serif"/>
                <w:bCs/>
              </w:rPr>
            </w:pPr>
          </w:p>
        </w:tc>
        <w:tc>
          <w:tcPr>
            <w:tcW w:w="1863" w:type="dxa"/>
            <w:tcBorders>
              <w:top w:val="single" w:sz="4" w:space="0" w:color="000000"/>
              <w:left w:val="single" w:sz="4" w:space="0" w:color="auto"/>
              <w:bottom w:val="single" w:sz="4" w:space="0" w:color="000000"/>
              <w:right w:val="single" w:sz="4" w:space="0" w:color="000000"/>
            </w:tcBorders>
            <w:vAlign w:val="center"/>
          </w:tcPr>
          <w:p w14:paraId="064D2763"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15 055,45</w:t>
            </w:r>
          </w:p>
          <w:p w14:paraId="58ECB44A"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10 752,00</w:t>
            </w:r>
          </w:p>
        </w:tc>
      </w:tr>
      <w:tr w:rsidR="003D4384" w:rsidRPr="00CE41F5" w14:paraId="478B6737" w14:textId="77777777" w:rsidTr="00341971">
        <w:trPr>
          <w:trHeight w:val="340"/>
        </w:trPr>
        <w:tc>
          <w:tcPr>
            <w:tcW w:w="7797" w:type="dxa"/>
            <w:gridSpan w:val="2"/>
            <w:tcBorders>
              <w:top w:val="single" w:sz="4" w:space="0" w:color="000000"/>
              <w:left w:val="single" w:sz="4" w:space="0" w:color="000000"/>
              <w:bottom w:val="single" w:sz="4" w:space="0" w:color="000000"/>
              <w:right w:val="single" w:sz="4" w:space="0" w:color="auto"/>
            </w:tcBorders>
            <w:hideMark/>
          </w:tcPr>
          <w:p w14:paraId="61A7D2D0" w14:textId="77777777" w:rsidR="003D4384" w:rsidRPr="00CE41F5" w:rsidRDefault="003D4384" w:rsidP="00341971">
            <w:pPr>
              <w:tabs>
                <w:tab w:val="left" w:pos="675"/>
                <w:tab w:val="left" w:pos="1065"/>
              </w:tabs>
              <w:suppressAutoHyphens w:val="0"/>
              <w:rPr>
                <w:rFonts w:ascii="PT Astra Serif" w:hAnsi="PT Astra Serif" w:cs="Calibri"/>
                <w:bCs/>
              </w:rPr>
            </w:pPr>
            <w:r w:rsidRPr="00CE41F5">
              <w:rPr>
                <w:rFonts w:ascii="PT Astra Serif" w:hAnsi="PT Astra Serif" w:cs="Calibri"/>
                <w:bCs/>
              </w:rPr>
              <w:t>Подпрограмма "Управление системой образования муниципального образования "</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7E4F6966" w14:textId="77777777" w:rsidR="003D4384" w:rsidRPr="00CE41F5" w:rsidRDefault="003D4384" w:rsidP="00341971">
            <w:pPr>
              <w:jc w:val="center"/>
              <w:rPr>
                <w:rFonts w:ascii="PT Astra Serif" w:hAnsi="PT Astra Serif" w:cs="Calibri"/>
                <w:bCs/>
              </w:rPr>
            </w:pPr>
          </w:p>
        </w:tc>
      </w:tr>
      <w:tr w:rsidR="003D4384" w:rsidRPr="00CE41F5" w14:paraId="50031C19" w14:textId="77777777" w:rsidTr="00341971">
        <w:trPr>
          <w:trHeight w:val="340"/>
        </w:trPr>
        <w:tc>
          <w:tcPr>
            <w:tcW w:w="4395" w:type="dxa"/>
            <w:tcBorders>
              <w:top w:val="single" w:sz="4" w:space="0" w:color="000000"/>
              <w:left w:val="single" w:sz="4" w:space="0" w:color="000000"/>
              <w:bottom w:val="single" w:sz="4" w:space="0" w:color="000000"/>
              <w:right w:val="single" w:sz="4" w:space="0" w:color="auto"/>
            </w:tcBorders>
            <w:hideMark/>
          </w:tcPr>
          <w:p w14:paraId="4A0377E1" w14:textId="77777777" w:rsidR="003D4384" w:rsidRPr="00CE41F5" w:rsidRDefault="003D4384" w:rsidP="00341971">
            <w:pPr>
              <w:tabs>
                <w:tab w:val="left" w:pos="675"/>
                <w:tab w:val="left" w:pos="1065"/>
              </w:tabs>
              <w:suppressAutoHyphens w:val="0"/>
              <w:rPr>
                <w:rFonts w:ascii="PT Astra Serif" w:hAnsi="PT Astra Serif" w:cs="Calibri"/>
                <w:bCs/>
              </w:rPr>
            </w:pPr>
            <w:r w:rsidRPr="00CE41F5">
              <w:rPr>
                <w:rFonts w:ascii="PT Astra Serif" w:hAnsi="PT Astra Serif" w:cs="Calibri"/>
                <w:bCs/>
              </w:rPr>
              <w:t>Расходы на обеспечение деятельности прочих учреждений</w:t>
            </w:r>
          </w:p>
        </w:tc>
        <w:tc>
          <w:tcPr>
            <w:tcW w:w="3402" w:type="dxa"/>
            <w:tcBorders>
              <w:top w:val="single" w:sz="4" w:space="0" w:color="000000"/>
              <w:left w:val="single" w:sz="4" w:space="0" w:color="000000"/>
              <w:bottom w:val="single" w:sz="4" w:space="0" w:color="000000"/>
              <w:right w:val="single" w:sz="4" w:space="0" w:color="auto"/>
            </w:tcBorders>
            <w:vAlign w:val="center"/>
          </w:tcPr>
          <w:p w14:paraId="021AD6D9" w14:textId="77777777" w:rsidR="003D4384" w:rsidRPr="00CE41F5" w:rsidRDefault="003D4384" w:rsidP="00341971">
            <w:pPr>
              <w:tabs>
                <w:tab w:val="left" w:pos="675"/>
                <w:tab w:val="left" w:pos="1065"/>
              </w:tabs>
              <w:suppressAutoHyphens w:val="0"/>
              <w:jc w:val="center"/>
              <w:rPr>
                <w:rFonts w:ascii="PT Astra Serif" w:hAnsi="PT Astra Serif" w:cs="Calibri"/>
                <w:bCs/>
              </w:rPr>
            </w:pPr>
            <w:r w:rsidRPr="00CE41F5">
              <w:rPr>
                <w:rFonts w:ascii="PT Astra Serif" w:hAnsi="PT Astra Serif" w:cs="Calibri"/>
                <w:bCs/>
              </w:rPr>
              <w:t>541 0709 0150160120 244</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5AB0E9B8"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37 983,20</w:t>
            </w:r>
          </w:p>
        </w:tc>
      </w:tr>
    </w:tbl>
    <w:p w14:paraId="2259DD46" w14:textId="77777777" w:rsidR="003D4384" w:rsidRPr="00CE41F5" w:rsidRDefault="003D4384" w:rsidP="003D4384">
      <w:pPr>
        <w:ind w:firstLine="708"/>
        <w:jc w:val="both"/>
        <w:rPr>
          <w:rFonts w:ascii="PT Astra Serif" w:hAnsi="PT Astra Serif"/>
          <w:b/>
        </w:rPr>
      </w:pPr>
    </w:p>
    <w:p w14:paraId="6C8A995F" w14:textId="77777777" w:rsidR="003D4384" w:rsidRPr="00CE41F5" w:rsidRDefault="003D4384" w:rsidP="003D4384">
      <w:pPr>
        <w:ind w:firstLine="709"/>
        <w:jc w:val="both"/>
        <w:rPr>
          <w:rFonts w:ascii="PT Astra Serif" w:hAnsi="PT Astra Serif"/>
        </w:rPr>
      </w:pPr>
      <w:r w:rsidRPr="00CE41F5">
        <w:rPr>
          <w:rFonts w:ascii="PT Astra Serif" w:hAnsi="PT Astra Serif"/>
          <w:b/>
        </w:rPr>
        <w:t xml:space="preserve">8. </w:t>
      </w:r>
      <w:r w:rsidRPr="00CE41F5">
        <w:rPr>
          <w:rFonts w:ascii="PT Astra Serif" w:hAnsi="PT Astra Serif"/>
        </w:rPr>
        <w:t>В связи с поступлением средств самообложения граждан на реализацию мероприятий в 2024 году:</w:t>
      </w:r>
    </w:p>
    <w:p w14:paraId="1C2AD4A4" w14:textId="77777777" w:rsidR="003D4384" w:rsidRPr="00CE41F5" w:rsidRDefault="003D4384" w:rsidP="003D4384">
      <w:pPr>
        <w:ind w:firstLine="709"/>
        <w:jc w:val="both"/>
        <w:rPr>
          <w:rFonts w:ascii="PT Astra Serif" w:hAnsi="PT Astra Serif"/>
        </w:rPr>
      </w:pPr>
      <w:r w:rsidRPr="00CE41F5">
        <w:rPr>
          <w:rFonts w:ascii="PT Astra Serif" w:hAnsi="PT Astra Serif"/>
        </w:rPr>
        <w:t>а)  увеличить плановые  бюджетные назначения по неналоговым доходам в сумме 796 850,00 рубля по следующим мероприятиям (6 мероприятий):</w:t>
      </w:r>
    </w:p>
    <w:p w14:paraId="322C4642" w14:textId="77777777" w:rsidR="003D4384" w:rsidRPr="00CE41F5" w:rsidRDefault="003D4384" w:rsidP="003D4384">
      <w:pPr>
        <w:ind w:firstLine="709"/>
        <w:jc w:val="both"/>
        <w:rPr>
          <w:rFonts w:ascii="PT Astra Serif" w:hAnsi="PT Astra Serif"/>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5244"/>
        <w:gridCol w:w="1701"/>
      </w:tblGrid>
      <w:tr w:rsidR="003D4384" w:rsidRPr="00CE41F5" w14:paraId="7037B2E0"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67903208"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 xml:space="preserve">Код бюджетной </w:t>
            </w:r>
          </w:p>
          <w:p w14:paraId="21DC57DE"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классификации</w:t>
            </w:r>
          </w:p>
        </w:tc>
        <w:tc>
          <w:tcPr>
            <w:tcW w:w="5244" w:type="dxa"/>
            <w:tcBorders>
              <w:top w:val="single" w:sz="4" w:space="0" w:color="auto"/>
              <w:left w:val="single" w:sz="4" w:space="0" w:color="auto"/>
              <w:bottom w:val="single" w:sz="4" w:space="0" w:color="auto"/>
              <w:right w:val="single" w:sz="4" w:space="0" w:color="auto"/>
            </w:tcBorders>
            <w:hideMark/>
          </w:tcPr>
          <w:p w14:paraId="1D2395E6"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Наименование</w:t>
            </w:r>
          </w:p>
        </w:tc>
        <w:tc>
          <w:tcPr>
            <w:tcW w:w="1701" w:type="dxa"/>
            <w:tcBorders>
              <w:top w:val="single" w:sz="4" w:space="0" w:color="auto"/>
              <w:left w:val="single" w:sz="4" w:space="0" w:color="auto"/>
              <w:bottom w:val="single" w:sz="4" w:space="0" w:color="auto"/>
              <w:right w:val="single" w:sz="4" w:space="0" w:color="auto"/>
            </w:tcBorders>
            <w:hideMark/>
          </w:tcPr>
          <w:p w14:paraId="793A5F82"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Сумма,</w:t>
            </w:r>
          </w:p>
          <w:p w14:paraId="4F6EFEF4" w14:textId="77777777" w:rsidR="003D4384" w:rsidRPr="00CE41F5" w:rsidRDefault="003D4384" w:rsidP="00341971">
            <w:pPr>
              <w:spacing w:line="276" w:lineRule="auto"/>
              <w:jc w:val="center"/>
              <w:rPr>
                <w:rFonts w:ascii="PT Astra Serif" w:hAnsi="PT Astra Serif"/>
                <w:b/>
              </w:rPr>
            </w:pPr>
            <w:r w:rsidRPr="00CE41F5">
              <w:rPr>
                <w:rFonts w:ascii="PT Astra Serif" w:hAnsi="PT Astra Serif"/>
                <w:b/>
              </w:rPr>
              <w:t>рублей</w:t>
            </w:r>
          </w:p>
        </w:tc>
      </w:tr>
      <w:tr w:rsidR="003D4384" w:rsidRPr="00CE41F5" w14:paraId="2B549FB5"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23D62C38" w14:textId="77777777" w:rsidR="003D4384" w:rsidRPr="00CE41F5" w:rsidRDefault="003D4384" w:rsidP="00341971">
            <w:pPr>
              <w:spacing w:line="276" w:lineRule="auto"/>
              <w:jc w:val="center"/>
              <w:rPr>
                <w:rFonts w:ascii="PT Astra Serif" w:hAnsi="PT Astra Serif"/>
                <w:color w:val="000000"/>
                <w:sz w:val="22"/>
                <w:szCs w:val="22"/>
              </w:rPr>
            </w:pPr>
            <w:r w:rsidRPr="00CE41F5">
              <w:rPr>
                <w:rFonts w:ascii="PT Astra Serif" w:hAnsi="PT Astra Serif"/>
                <w:color w:val="000000"/>
                <w:sz w:val="22"/>
                <w:szCs w:val="22"/>
              </w:rPr>
              <w:t>526 1 17 14020 14 0010 150</w:t>
            </w:r>
          </w:p>
        </w:tc>
        <w:tc>
          <w:tcPr>
            <w:tcW w:w="5244" w:type="dxa"/>
            <w:tcBorders>
              <w:top w:val="single" w:sz="4" w:space="0" w:color="auto"/>
              <w:left w:val="single" w:sz="4" w:space="0" w:color="auto"/>
              <w:bottom w:val="single" w:sz="4" w:space="0" w:color="auto"/>
              <w:right w:val="single" w:sz="4" w:space="0" w:color="auto"/>
            </w:tcBorders>
            <w:hideMark/>
          </w:tcPr>
          <w:p w14:paraId="6A6B2919" w14:textId="77777777" w:rsidR="003D4384" w:rsidRPr="00CE41F5" w:rsidRDefault="003D4384" w:rsidP="00341971">
            <w:pPr>
              <w:rPr>
                <w:rFonts w:ascii="PT Astra Serif" w:hAnsi="PT Astra Serif"/>
              </w:rPr>
            </w:pPr>
            <w:r w:rsidRPr="00CE41F5">
              <w:rPr>
                <w:rFonts w:ascii="PT Astra Serif" w:hAnsi="PT Astra Serif"/>
              </w:rPr>
              <w:t>Средства самообложения граждан, зачисляемые в бюджеты муниципальных округов на выполнение мероприятия 1 по решению вопросов местного значения муниципального образования (Приобретение и установка памятника участникам СВО)</w:t>
            </w:r>
          </w:p>
        </w:tc>
        <w:tc>
          <w:tcPr>
            <w:tcW w:w="1701" w:type="dxa"/>
            <w:tcBorders>
              <w:top w:val="single" w:sz="4" w:space="0" w:color="auto"/>
              <w:left w:val="single" w:sz="4" w:space="0" w:color="auto"/>
              <w:bottom w:val="single" w:sz="4" w:space="0" w:color="auto"/>
              <w:right w:val="single" w:sz="4" w:space="0" w:color="auto"/>
            </w:tcBorders>
            <w:hideMark/>
          </w:tcPr>
          <w:p w14:paraId="2C148C3C"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287 000,00</w:t>
            </w:r>
          </w:p>
        </w:tc>
      </w:tr>
      <w:tr w:rsidR="003D4384" w:rsidRPr="00CE41F5" w14:paraId="3F81C39F"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687FA849" w14:textId="77777777" w:rsidR="003D4384" w:rsidRPr="00CE41F5" w:rsidRDefault="003D4384" w:rsidP="00341971">
            <w:pPr>
              <w:spacing w:line="276" w:lineRule="auto"/>
              <w:jc w:val="center"/>
              <w:rPr>
                <w:rFonts w:ascii="PT Astra Serif" w:hAnsi="PT Astra Serif"/>
                <w:color w:val="000000"/>
                <w:sz w:val="22"/>
                <w:szCs w:val="22"/>
              </w:rPr>
            </w:pPr>
            <w:r w:rsidRPr="00CE41F5">
              <w:rPr>
                <w:rFonts w:ascii="PT Astra Serif" w:hAnsi="PT Astra Serif"/>
                <w:color w:val="000000"/>
                <w:sz w:val="22"/>
                <w:szCs w:val="22"/>
              </w:rPr>
              <w:t>526 1 17 14020 14 0020 150</w:t>
            </w:r>
          </w:p>
        </w:tc>
        <w:tc>
          <w:tcPr>
            <w:tcW w:w="5244" w:type="dxa"/>
            <w:tcBorders>
              <w:top w:val="single" w:sz="4" w:space="0" w:color="auto"/>
              <w:left w:val="single" w:sz="4" w:space="0" w:color="auto"/>
              <w:bottom w:val="single" w:sz="4" w:space="0" w:color="auto"/>
              <w:right w:val="single" w:sz="4" w:space="0" w:color="auto"/>
            </w:tcBorders>
            <w:hideMark/>
          </w:tcPr>
          <w:p w14:paraId="0467E7F1" w14:textId="77777777" w:rsidR="003D4384" w:rsidRPr="00CE41F5" w:rsidRDefault="003D4384" w:rsidP="00341971">
            <w:pPr>
              <w:spacing w:line="276" w:lineRule="auto"/>
              <w:jc w:val="both"/>
              <w:rPr>
                <w:rFonts w:ascii="PT Astra Serif" w:hAnsi="PT Astra Serif"/>
              </w:rPr>
            </w:pPr>
            <w:r w:rsidRPr="00CE41F5">
              <w:rPr>
                <w:rFonts w:ascii="PT Astra Serif" w:hAnsi="PT Astra Serif"/>
              </w:rPr>
              <w:t xml:space="preserve">Средства самообложения граждан, зачисляемые в бюджеты муниципальных округов на выполнение мероприятия 2 по решению вопросов местного значения муниципального образования (Благоустройство мест захоронения д. </w:t>
            </w:r>
            <w:proofErr w:type="spellStart"/>
            <w:r w:rsidRPr="00CE41F5">
              <w:rPr>
                <w:rFonts w:ascii="PT Astra Serif" w:hAnsi="PT Astra Serif"/>
              </w:rPr>
              <w:t>Ефремово</w:t>
            </w:r>
            <w:proofErr w:type="spellEnd"/>
            <w:r w:rsidRPr="00CE41F5">
              <w:rPr>
                <w:rFonts w:ascii="PT Astra Serif" w:hAnsi="PT Astra Serif"/>
              </w:rPr>
              <w:t>)</w:t>
            </w:r>
          </w:p>
        </w:tc>
        <w:tc>
          <w:tcPr>
            <w:tcW w:w="1701" w:type="dxa"/>
            <w:tcBorders>
              <w:top w:val="single" w:sz="4" w:space="0" w:color="auto"/>
              <w:left w:val="single" w:sz="4" w:space="0" w:color="auto"/>
              <w:bottom w:val="single" w:sz="4" w:space="0" w:color="auto"/>
              <w:right w:val="single" w:sz="4" w:space="0" w:color="auto"/>
            </w:tcBorders>
            <w:hideMark/>
          </w:tcPr>
          <w:p w14:paraId="2139BFDA"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165 600,00</w:t>
            </w:r>
          </w:p>
        </w:tc>
      </w:tr>
      <w:tr w:rsidR="003D4384" w:rsidRPr="00CE41F5" w14:paraId="06085F97"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703A71CB" w14:textId="77777777" w:rsidR="003D4384" w:rsidRPr="00CE41F5" w:rsidRDefault="003D4384" w:rsidP="00341971">
            <w:pPr>
              <w:spacing w:line="276" w:lineRule="auto"/>
              <w:jc w:val="center"/>
              <w:rPr>
                <w:rFonts w:ascii="PT Astra Serif" w:hAnsi="PT Astra Serif"/>
                <w:color w:val="000000"/>
                <w:sz w:val="22"/>
                <w:szCs w:val="22"/>
              </w:rPr>
            </w:pPr>
            <w:r w:rsidRPr="00CE41F5">
              <w:rPr>
                <w:rFonts w:ascii="PT Astra Serif" w:hAnsi="PT Astra Serif"/>
                <w:sz w:val="22"/>
                <w:szCs w:val="22"/>
              </w:rPr>
              <w:t>526 117 14020 14 0030 150</w:t>
            </w:r>
          </w:p>
        </w:tc>
        <w:tc>
          <w:tcPr>
            <w:tcW w:w="5244" w:type="dxa"/>
            <w:tcBorders>
              <w:top w:val="single" w:sz="4" w:space="0" w:color="auto"/>
              <w:left w:val="single" w:sz="4" w:space="0" w:color="auto"/>
              <w:bottom w:val="single" w:sz="4" w:space="0" w:color="auto"/>
              <w:right w:val="single" w:sz="4" w:space="0" w:color="auto"/>
            </w:tcBorders>
            <w:hideMark/>
          </w:tcPr>
          <w:p w14:paraId="0D2C5A15" w14:textId="77777777" w:rsidR="003D4384" w:rsidRPr="00CE41F5" w:rsidRDefault="003D4384" w:rsidP="00341971">
            <w:pPr>
              <w:spacing w:line="276" w:lineRule="auto"/>
              <w:jc w:val="both"/>
              <w:rPr>
                <w:rFonts w:ascii="PT Astra Serif" w:hAnsi="PT Astra Serif"/>
              </w:rPr>
            </w:pPr>
            <w:r w:rsidRPr="00CE41F5">
              <w:rPr>
                <w:rFonts w:ascii="PT Astra Serif" w:hAnsi="PT Astra Serif"/>
              </w:rPr>
              <w:t xml:space="preserve">Средства самообложения граждан, зачисляемые в бюджеты муниципальных округов на выполнение мероприятия 3 по решению вопросов местного значения муниципального </w:t>
            </w:r>
            <w:r w:rsidRPr="00CE41F5">
              <w:rPr>
                <w:rFonts w:ascii="PT Astra Serif" w:hAnsi="PT Astra Serif"/>
              </w:rPr>
              <w:lastRenderedPageBreak/>
              <w:t xml:space="preserve">образования (Благоустройство мест захоронения д. </w:t>
            </w:r>
            <w:proofErr w:type="spellStart"/>
            <w:r w:rsidRPr="00CE41F5">
              <w:rPr>
                <w:rFonts w:ascii="PT Astra Serif" w:hAnsi="PT Astra Serif"/>
              </w:rPr>
              <w:t>Бурово</w:t>
            </w:r>
            <w:proofErr w:type="spellEnd"/>
            <w:r w:rsidRPr="00CE41F5">
              <w:rPr>
                <w:rFonts w:ascii="PT Astra Serif" w:hAnsi="PT Astra Serif"/>
              </w:rPr>
              <w:t>)</w:t>
            </w:r>
          </w:p>
        </w:tc>
        <w:tc>
          <w:tcPr>
            <w:tcW w:w="1701" w:type="dxa"/>
            <w:tcBorders>
              <w:top w:val="single" w:sz="4" w:space="0" w:color="auto"/>
              <w:left w:val="single" w:sz="4" w:space="0" w:color="auto"/>
              <w:bottom w:val="single" w:sz="4" w:space="0" w:color="auto"/>
              <w:right w:val="single" w:sz="4" w:space="0" w:color="auto"/>
            </w:tcBorders>
            <w:hideMark/>
          </w:tcPr>
          <w:p w14:paraId="7988894E"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lastRenderedPageBreak/>
              <w:t>69 300,00</w:t>
            </w:r>
          </w:p>
        </w:tc>
      </w:tr>
      <w:tr w:rsidR="003D4384" w:rsidRPr="00CE41F5" w14:paraId="4B48EBBA"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0A47C6DA" w14:textId="77777777" w:rsidR="003D4384" w:rsidRPr="00CE41F5" w:rsidRDefault="003D4384" w:rsidP="00341971">
            <w:pPr>
              <w:spacing w:line="276" w:lineRule="auto"/>
              <w:jc w:val="center"/>
              <w:rPr>
                <w:rFonts w:ascii="PT Astra Serif" w:hAnsi="PT Astra Serif"/>
                <w:sz w:val="22"/>
                <w:szCs w:val="22"/>
              </w:rPr>
            </w:pPr>
            <w:r w:rsidRPr="00CE41F5">
              <w:rPr>
                <w:rFonts w:ascii="PT Astra Serif" w:hAnsi="PT Astra Serif"/>
                <w:sz w:val="22"/>
                <w:szCs w:val="22"/>
              </w:rPr>
              <w:t>526 117 14020 14 0040 150</w:t>
            </w:r>
          </w:p>
        </w:tc>
        <w:tc>
          <w:tcPr>
            <w:tcW w:w="5244" w:type="dxa"/>
            <w:tcBorders>
              <w:top w:val="single" w:sz="4" w:space="0" w:color="auto"/>
              <w:left w:val="single" w:sz="4" w:space="0" w:color="auto"/>
              <w:bottom w:val="single" w:sz="4" w:space="0" w:color="auto"/>
              <w:right w:val="single" w:sz="4" w:space="0" w:color="auto"/>
            </w:tcBorders>
            <w:hideMark/>
          </w:tcPr>
          <w:p w14:paraId="7EA44600" w14:textId="77777777" w:rsidR="003D4384" w:rsidRPr="00CE41F5" w:rsidRDefault="003D4384" w:rsidP="00341971">
            <w:pPr>
              <w:spacing w:line="276" w:lineRule="auto"/>
              <w:jc w:val="both"/>
              <w:rPr>
                <w:rFonts w:ascii="PT Astra Serif" w:hAnsi="PT Astra Serif"/>
              </w:rPr>
            </w:pPr>
            <w:r w:rsidRPr="00CE41F5">
              <w:rPr>
                <w:rFonts w:ascii="PT Astra Serif" w:hAnsi="PT Astra Serif"/>
              </w:rPr>
              <w:t>Средства самообложения граждан, зачисляемые в бюджеты муниципальных округов на выполнение мероприятия 4 по решению вопросов местного значения муниципального образования (Благоустройство родника в с. Курья)</w:t>
            </w:r>
          </w:p>
        </w:tc>
        <w:tc>
          <w:tcPr>
            <w:tcW w:w="1701" w:type="dxa"/>
            <w:tcBorders>
              <w:top w:val="single" w:sz="4" w:space="0" w:color="auto"/>
              <w:left w:val="single" w:sz="4" w:space="0" w:color="auto"/>
              <w:bottom w:val="single" w:sz="4" w:space="0" w:color="auto"/>
              <w:right w:val="single" w:sz="4" w:space="0" w:color="auto"/>
            </w:tcBorders>
            <w:hideMark/>
          </w:tcPr>
          <w:p w14:paraId="7F1E5FAA"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60 000,00</w:t>
            </w:r>
          </w:p>
        </w:tc>
      </w:tr>
      <w:tr w:rsidR="003D4384" w:rsidRPr="00CE41F5" w14:paraId="2D3C9EDE"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478818DC" w14:textId="77777777" w:rsidR="003D4384" w:rsidRPr="00CE41F5" w:rsidRDefault="003D4384" w:rsidP="00341971">
            <w:pPr>
              <w:spacing w:line="276" w:lineRule="auto"/>
              <w:jc w:val="center"/>
              <w:rPr>
                <w:rFonts w:ascii="PT Astra Serif" w:hAnsi="PT Astra Serif"/>
                <w:sz w:val="22"/>
                <w:szCs w:val="22"/>
              </w:rPr>
            </w:pPr>
            <w:r w:rsidRPr="00CE41F5">
              <w:rPr>
                <w:rFonts w:ascii="PT Astra Serif" w:hAnsi="PT Astra Serif"/>
                <w:sz w:val="22"/>
                <w:szCs w:val="22"/>
              </w:rPr>
              <w:t>526 117 14020 14 0050 150</w:t>
            </w:r>
          </w:p>
        </w:tc>
        <w:tc>
          <w:tcPr>
            <w:tcW w:w="5244" w:type="dxa"/>
            <w:tcBorders>
              <w:top w:val="single" w:sz="4" w:space="0" w:color="auto"/>
              <w:left w:val="single" w:sz="4" w:space="0" w:color="auto"/>
              <w:bottom w:val="single" w:sz="4" w:space="0" w:color="auto"/>
              <w:right w:val="single" w:sz="4" w:space="0" w:color="auto"/>
            </w:tcBorders>
            <w:hideMark/>
          </w:tcPr>
          <w:p w14:paraId="4B2E850A" w14:textId="77777777" w:rsidR="003D4384" w:rsidRPr="00CE41F5" w:rsidRDefault="003D4384" w:rsidP="00341971">
            <w:pPr>
              <w:spacing w:line="276" w:lineRule="auto"/>
              <w:jc w:val="both"/>
              <w:rPr>
                <w:rFonts w:ascii="PT Astra Serif" w:hAnsi="PT Astra Serif"/>
              </w:rPr>
            </w:pPr>
            <w:r w:rsidRPr="00CE41F5">
              <w:rPr>
                <w:rFonts w:ascii="PT Astra Serif" w:hAnsi="PT Astra Serif"/>
              </w:rPr>
              <w:t>Средства самообложения граждан, зачисляемые в бюджеты муниципальных округов на выполнение мероприятия 5 по решению вопросов местного значения муниципального образования (Приобретение снегохода для содержания лыжной трассы с. Красногорское)</w:t>
            </w:r>
          </w:p>
        </w:tc>
        <w:tc>
          <w:tcPr>
            <w:tcW w:w="1701" w:type="dxa"/>
            <w:tcBorders>
              <w:top w:val="single" w:sz="4" w:space="0" w:color="auto"/>
              <w:left w:val="single" w:sz="4" w:space="0" w:color="auto"/>
              <w:bottom w:val="single" w:sz="4" w:space="0" w:color="auto"/>
              <w:right w:val="single" w:sz="4" w:space="0" w:color="auto"/>
            </w:tcBorders>
            <w:hideMark/>
          </w:tcPr>
          <w:p w14:paraId="52B2B7A9"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154 500,00</w:t>
            </w:r>
          </w:p>
        </w:tc>
      </w:tr>
      <w:tr w:rsidR="003D4384" w:rsidRPr="00CE41F5" w14:paraId="7F80A2A1" w14:textId="77777777" w:rsidTr="00341971">
        <w:trPr>
          <w:trHeight w:val="475"/>
        </w:trPr>
        <w:tc>
          <w:tcPr>
            <w:tcW w:w="2836" w:type="dxa"/>
            <w:tcBorders>
              <w:top w:val="single" w:sz="4" w:space="0" w:color="auto"/>
              <w:left w:val="single" w:sz="4" w:space="0" w:color="auto"/>
              <w:bottom w:val="single" w:sz="4" w:space="0" w:color="auto"/>
              <w:right w:val="single" w:sz="4" w:space="0" w:color="auto"/>
            </w:tcBorders>
            <w:hideMark/>
          </w:tcPr>
          <w:p w14:paraId="09A787A3" w14:textId="77777777" w:rsidR="003D4384" w:rsidRPr="00CE41F5" w:rsidRDefault="003D4384" w:rsidP="00341971">
            <w:pPr>
              <w:spacing w:line="276" w:lineRule="auto"/>
              <w:jc w:val="center"/>
              <w:rPr>
                <w:rFonts w:ascii="PT Astra Serif" w:hAnsi="PT Astra Serif"/>
                <w:sz w:val="22"/>
                <w:szCs w:val="22"/>
              </w:rPr>
            </w:pPr>
            <w:r w:rsidRPr="00CE41F5">
              <w:rPr>
                <w:rFonts w:ascii="PT Astra Serif" w:hAnsi="PT Astra Serif"/>
                <w:sz w:val="22"/>
                <w:szCs w:val="22"/>
              </w:rPr>
              <w:t>526 117 14020 14 0060 150</w:t>
            </w:r>
          </w:p>
        </w:tc>
        <w:tc>
          <w:tcPr>
            <w:tcW w:w="5244" w:type="dxa"/>
            <w:tcBorders>
              <w:top w:val="single" w:sz="4" w:space="0" w:color="auto"/>
              <w:left w:val="single" w:sz="4" w:space="0" w:color="auto"/>
              <w:bottom w:val="single" w:sz="4" w:space="0" w:color="auto"/>
              <w:right w:val="single" w:sz="4" w:space="0" w:color="auto"/>
            </w:tcBorders>
            <w:hideMark/>
          </w:tcPr>
          <w:p w14:paraId="7B0B3BA6" w14:textId="77777777" w:rsidR="003D4384" w:rsidRPr="00CE41F5" w:rsidRDefault="003D4384" w:rsidP="00341971">
            <w:pPr>
              <w:spacing w:line="276" w:lineRule="auto"/>
              <w:jc w:val="both"/>
              <w:rPr>
                <w:rFonts w:ascii="PT Astra Serif" w:hAnsi="PT Astra Serif"/>
              </w:rPr>
            </w:pPr>
            <w:r w:rsidRPr="00CE41F5">
              <w:rPr>
                <w:rFonts w:ascii="PT Astra Serif" w:hAnsi="PT Astra Serif"/>
              </w:rPr>
              <w:t xml:space="preserve">Средства самообложения граждан, зачисляемые в бюджеты муниципальных округов на выполнение мероприятия 6 по решению вопросов местного значения муниципального образования (Ремонт дороги ул. Набережная с. </w:t>
            </w:r>
            <w:proofErr w:type="spellStart"/>
            <w:r w:rsidRPr="00CE41F5">
              <w:rPr>
                <w:rFonts w:ascii="PT Astra Serif" w:hAnsi="PT Astra Serif"/>
              </w:rPr>
              <w:t>Кокман</w:t>
            </w:r>
            <w:proofErr w:type="spellEnd"/>
            <w:r w:rsidRPr="00CE41F5">
              <w:rPr>
                <w:rFonts w:ascii="PT Astra Serif" w:hAnsi="PT Astra Serif"/>
              </w:rPr>
              <w:t>)</w:t>
            </w:r>
          </w:p>
        </w:tc>
        <w:tc>
          <w:tcPr>
            <w:tcW w:w="1701" w:type="dxa"/>
            <w:tcBorders>
              <w:top w:val="single" w:sz="4" w:space="0" w:color="auto"/>
              <w:left w:val="single" w:sz="4" w:space="0" w:color="auto"/>
              <w:bottom w:val="single" w:sz="4" w:space="0" w:color="auto"/>
              <w:right w:val="single" w:sz="4" w:space="0" w:color="auto"/>
            </w:tcBorders>
            <w:hideMark/>
          </w:tcPr>
          <w:p w14:paraId="78FC3B6C"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60 450,00</w:t>
            </w:r>
          </w:p>
        </w:tc>
      </w:tr>
    </w:tbl>
    <w:p w14:paraId="04EBF932" w14:textId="77777777" w:rsidR="003D4384" w:rsidRPr="00CE41F5" w:rsidRDefault="003D4384" w:rsidP="003D4384">
      <w:pPr>
        <w:suppressAutoHyphens w:val="0"/>
        <w:ind w:firstLine="708"/>
        <w:jc w:val="both"/>
        <w:rPr>
          <w:rFonts w:ascii="PT Astra Serif" w:hAnsi="PT Astra Serif"/>
          <w:lang w:eastAsia="ru-RU"/>
        </w:rPr>
      </w:pPr>
    </w:p>
    <w:p w14:paraId="6BC3ACA2" w14:textId="77777777" w:rsidR="003D4384" w:rsidRPr="00CE41F5" w:rsidRDefault="003D4384" w:rsidP="003D4384">
      <w:pPr>
        <w:suppressAutoHyphens w:val="0"/>
        <w:ind w:firstLine="708"/>
        <w:jc w:val="both"/>
        <w:rPr>
          <w:rFonts w:ascii="PT Astra Serif" w:hAnsi="PT Astra Serif"/>
          <w:lang w:eastAsia="ru-RU"/>
        </w:rPr>
      </w:pPr>
      <w:r w:rsidRPr="00CE41F5">
        <w:rPr>
          <w:rFonts w:ascii="PT Astra Serif" w:hAnsi="PT Astra Serif"/>
          <w:lang w:eastAsia="ru-RU"/>
        </w:rPr>
        <w:t>б) увеличить расходную часть бюджета муниципального образования «Муниципальный округ Красногорский район Удмуртской Республики» на 796 850,00 рубля на средства самообложения граждан:</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141"/>
        <w:gridCol w:w="142"/>
        <w:gridCol w:w="3119"/>
        <w:gridCol w:w="1984"/>
      </w:tblGrid>
      <w:tr w:rsidR="003D4384" w:rsidRPr="00CE41F5" w14:paraId="5DE333C1" w14:textId="77777777" w:rsidTr="00341971">
        <w:trPr>
          <w:trHeight w:val="475"/>
        </w:trPr>
        <w:tc>
          <w:tcPr>
            <w:tcW w:w="4536" w:type="dxa"/>
            <w:gridSpan w:val="2"/>
            <w:tcBorders>
              <w:top w:val="single" w:sz="4" w:space="0" w:color="auto"/>
              <w:left w:val="single" w:sz="4" w:space="0" w:color="auto"/>
              <w:bottom w:val="single" w:sz="4" w:space="0" w:color="auto"/>
              <w:right w:val="single" w:sz="4" w:space="0" w:color="auto"/>
            </w:tcBorders>
            <w:hideMark/>
          </w:tcPr>
          <w:p w14:paraId="4CC2A8E7" w14:textId="77777777" w:rsidR="003D4384" w:rsidRPr="00CE41F5" w:rsidRDefault="003D4384" w:rsidP="00341971">
            <w:pPr>
              <w:jc w:val="center"/>
              <w:rPr>
                <w:rFonts w:ascii="PT Astra Serif" w:hAnsi="PT Astra Serif" w:cs="Calibri"/>
                <w:b/>
              </w:rPr>
            </w:pPr>
            <w:r w:rsidRPr="00CE41F5">
              <w:rPr>
                <w:rFonts w:ascii="PT Astra Serif" w:hAnsi="PT Astra Serif"/>
                <w:b/>
              </w:rPr>
              <w:t>Наименование</w:t>
            </w:r>
          </w:p>
        </w:tc>
        <w:tc>
          <w:tcPr>
            <w:tcW w:w="3261" w:type="dxa"/>
            <w:gridSpan w:val="2"/>
            <w:tcBorders>
              <w:top w:val="single" w:sz="4" w:space="0" w:color="auto"/>
              <w:left w:val="single" w:sz="4" w:space="0" w:color="auto"/>
              <w:bottom w:val="single" w:sz="4" w:space="0" w:color="auto"/>
              <w:right w:val="single" w:sz="4" w:space="0" w:color="auto"/>
            </w:tcBorders>
            <w:hideMark/>
          </w:tcPr>
          <w:p w14:paraId="62D68F0A" w14:textId="77777777" w:rsidR="003D4384" w:rsidRPr="00CE41F5" w:rsidRDefault="003D4384" w:rsidP="00341971">
            <w:pPr>
              <w:jc w:val="center"/>
              <w:rPr>
                <w:rFonts w:ascii="PT Astra Serif" w:hAnsi="PT Astra Serif" w:cs="Calibri"/>
                <w:b/>
              </w:rPr>
            </w:pPr>
            <w:r w:rsidRPr="00CE41F5">
              <w:rPr>
                <w:rFonts w:ascii="PT Astra Serif" w:hAnsi="PT Astra Serif"/>
                <w:b/>
              </w:rPr>
              <w:t>Код бюджетной классификации</w:t>
            </w:r>
          </w:p>
        </w:tc>
        <w:tc>
          <w:tcPr>
            <w:tcW w:w="1984" w:type="dxa"/>
            <w:tcBorders>
              <w:top w:val="single" w:sz="4" w:space="0" w:color="auto"/>
              <w:left w:val="single" w:sz="4" w:space="0" w:color="auto"/>
              <w:bottom w:val="single" w:sz="4" w:space="0" w:color="auto"/>
              <w:right w:val="single" w:sz="4" w:space="0" w:color="auto"/>
            </w:tcBorders>
            <w:hideMark/>
          </w:tcPr>
          <w:p w14:paraId="5C3A6CC4"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 xml:space="preserve">Сумма, </w:t>
            </w:r>
          </w:p>
          <w:p w14:paraId="486B77E4" w14:textId="77777777" w:rsidR="003D4384" w:rsidRPr="00CE41F5" w:rsidRDefault="003D4384" w:rsidP="00341971">
            <w:pPr>
              <w:suppressAutoHyphens w:val="0"/>
              <w:jc w:val="center"/>
              <w:rPr>
                <w:rFonts w:ascii="PT Astra Serif" w:hAnsi="PT Astra Serif"/>
                <w:b/>
                <w:lang w:eastAsia="ru-RU"/>
              </w:rPr>
            </w:pPr>
            <w:r w:rsidRPr="00CE41F5">
              <w:rPr>
                <w:rFonts w:ascii="PT Astra Serif" w:hAnsi="PT Astra Serif"/>
                <w:b/>
                <w:lang w:eastAsia="ru-RU"/>
              </w:rPr>
              <w:t>руб.</w:t>
            </w:r>
          </w:p>
        </w:tc>
      </w:tr>
      <w:tr w:rsidR="003D4384" w:rsidRPr="00CE41F5" w14:paraId="26E641DA" w14:textId="77777777" w:rsidTr="00341971">
        <w:trPr>
          <w:trHeight w:val="340"/>
        </w:trPr>
        <w:tc>
          <w:tcPr>
            <w:tcW w:w="7797" w:type="dxa"/>
            <w:gridSpan w:val="4"/>
            <w:tcBorders>
              <w:top w:val="single" w:sz="4" w:space="0" w:color="000000"/>
              <w:left w:val="single" w:sz="4" w:space="0" w:color="000000"/>
              <w:bottom w:val="single" w:sz="4" w:space="0" w:color="000000"/>
              <w:right w:val="single" w:sz="4" w:space="0" w:color="auto"/>
            </w:tcBorders>
            <w:hideMark/>
          </w:tcPr>
          <w:p w14:paraId="7045495A" w14:textId="77777777" w:rsidR="003D4384" w:rsidRPr="00CE41F5" w:rsidRDefault="003D4384" w:rsidP="00341971">
            <w:pPr>
              <w:rPr>
                <w:rFonts w:ascii="PT Astra Serif" w:hAnsi="PT Astra Serif"/>
                <w:b/>
                <w:i/>
              </w:rPr>
            </w:pPr>
            <w:r w:rsidRPr="00CE41F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2D1C0486" w14:textId="77777777" w:rsidR="003D4384" w:rsidRPr="00CE41F5" w:rsidRDefault="003D4384" w:rsidP="00341971">
            <w:pPr>
              <w:jc w:val="center"/>
              <w:rPr>
                <w:rFonts w:ascii="PT Astra Serif" w:hAnsi="PT Astra Serif"/>
                <w:b/>
                <w:i/>
              </w:rPr>
            </w:pPr>
            <w:r w:rsidRPr="00CE41F5">
              <w:rPr>
                <w:rFonts w:ascii="PT Astra Serif" w:hAnsi="PT Astra Serif"/>
                <w:b/>
                <w:i/>
              </w:rPr>
              <w:t>796 850,00</w:t>
            </w:r>
          </w:p>
        </w:tc>
      </w:tr>
      <w:tr w:rsidR="003D4384" w:rsidRPr="00CE41F5" w14:paraId="674B77CA" w14:textId="77777777" w:rsidTr="00341971">
        <w:trPr>
          <w:trHeight w:val="340"/>
        </w:trPr>
        <w:tc>
          <w:tcPr>
            <w:tcW w:w="7797" w:type="dxa"/>
            <w:gridSpan w:val="4"/>
            <w:tcBorders>
              <w:top w:val="single" w:sz="4" w:space="0" w:color="000000"/>
              <w:left w:val="single" w:sz="4" w:space="0" w:color="000000"/>
              <w:bottom w:val="single" w:sz="4" w:space="0" w:color="000000"/>
              <w:right w:val="single" w:sz="4" w:space="0" w:color="auto"/>
            </w:tcBorders>
            <w:hideMark/>
          </w:tcPr>
          <w:p w14:paraId="6A79125F" w14:textId="77777777" w:rsidR="003D4384" w:rsidRPr="00CE41F5" w:rsidRDefault="003D4384" w:rsidP="00341971">
            <w:pPr>
              <w:rPr>
                <w:rFonts w:ascii="PT Astra Serif" w:hAnsi="PT Astra Serif"/>
                <w:bCs/>
              </w:rPr>
            </w:pPr>
            <w:r w:rsidRPr="00CE41F5">
              <w:rPr>
                <w:rFonts w:ascii="PT Astra Serif" w:hAnsi="PT Astra Serif"/>
                <w:bCs/>
              </w:rPr>
              <w:t>Муниципальная программа «Развитие образования и воспитание»</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41C2BFF8" w14:textId="77777777" w:rsidR="003D4384" w:rsidRPr="00CE41F5" w:rsidRDefault="003D4384" w:rsidP="00341971">
            <w:pPr>
              <w:jc w:val="center"/>
              <w:rPr>
                <w:rFonts w:ascii="PT Astra Serif" w:hAnsi="PT Astra Serif"/>
                <w:b/>
                <w:i/>
              </w:rPr>
            </w:pPr>
          </w:p>
        </w:tc>
      </w:tr>
      <w:tr w:rsidR="003D4384" w:rsidRPr="00CE41F5" w14:paraId="342073E4"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0"/>
        </w:trPr>
        <w:tc>
          <w:tcPr>
            <w:tcW w:w="7797" w:type="dxa"/>
            <w:gridSpan w:val="4"/>
            <w:tcBorders>
              <w:top w:val="single" w:sz="4" w:space="0" w:color="000000"/>
              <w:left w:val="single" w:sz="4" w:space="0" w:color="000000"/>
              <w:bottom w:val="single" w:sz="4" w:space="0" w:color="auto"/>
              <w:right w:val="single" w:sz="4" w:space="0" w:color="auto"/>
            </w:tcBorders>
            <w:shd w:val="clear" w:color="auto" w:fill="auto"/>
          </w:tcPr>
          <w:p w14:paraId="553F7366" w14:textId="77777777" w:rsidR="003D4384" w:rsidRPr="00CE41F5" w:rsidRDefault="003D4384" w:rsidP="00341971">
            <w:pPr>
              <w:suppressAutoHyphens w:val="0"/>
              <w:rPr>
                <w:rFonts w:ascii="PT Astra Serif" w:hAnsi="PT Astra Serif"/>
              </w:rPr>
            </w:pPr>
            <w:r w:rsidRPr="00CE41F5">
              <w:rPr>
                <w:rFonts w:ascii="PT Astra Serif" w:hAnsi="PT Astra Serif"/>
              </w:rPr>
              <w:t>Подпрограмма "Развитие дополнительного образования детей"</w:t>
            </w:r>
          </w:p>
        </w:tc>
        <w:tc>
          <w:tcPr>
            <w:tcW w:w="1984" w:type="dxa"/>
            <w:tcBorders>
              <w:top w:val="single" w:sz="4" w:space="0" w:color="000000"/>
              <w:left w:val="single" w:sz="4" w:space="0" w:color="auto"/>
              <w:bottom w:val="single" w:sz="4" w:space="0" w:color="000000"/>
              <w:right w:val="single" w:sz="4" w:space="0" w:color="000000"/>
            </w:tcBorders>
            <w:shd w:val="clear" w:color="auto" w:fill="auto"/>
            <w:vAlign w:val="center"/>
          </w:tcPr>
          <w:p w14:paraId="7E3AE2EC" w14:textId="77777777" w:rsidR="003D4384" w:rsidRPr="00CE41F5" w:rsidRDefault="003D4384" w:rsidP="00341971">
            <w:pPr>
              <w:jc w:val="center"/>
              <w:rPr>
                <w:rFonts w:ascii="PT Astra Serif" w:hAnsi="PT Astra Serif"/>
              </w:rPr>
            </w:pPr>
          </w:p>
        </w:tc>
      </w:tr>
      <w:tr w:rsidR="003D4384" w:rsidRPr="00CE41F5" w14:paraId="5276ABE9"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678" w:type="dxa"/>
            <w:gridSpan w:val="3"/>
            <w:tcBorders>
              <w:top w:val="single" w:sz="4" w:space="0" w:color="000000"/>
              <w:left w:val="single" w:sz="4" w:space="0" w:color="000000"/>
              <w:bottom w:val="single" w:sz="4" w:space="0" w:color="000000"/>
              <w:right w:val="single" w:sz="4" w:space="0" w:color="auto"/>
            </w:tcBorders>
            <w:hideMark/>
          </w:tcPr>
          <w:p w14:paraId="5C0ACAEB"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Приобретение снегохода для содержания лыжной трассы</w:t>
            </w:r>
          </w:p>
        </w:tc>
        <w:tc>
          <w:tcPr>
            <w:tcW w:w="3119" w:type="dxa"/>
            <w:tcBorders>
              <w:top w:val="single" w:sz="4" w:space="0" w:color="000000"/>
              <w:left w:val="single" w:sz="4" w:space="0" w:color="000000"/>
              <w:bottom w:val="single" w:sz="4" w:space="0" w:color="000000"/>
              <w:right w:val="single" w:sz="4" w:space="0" w:color="auto"/>
            </w:tcBorders>
            <w:vAlign w:val="center"/>
          </w:tcPr>
          <w:p w14:paraId="25177217"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526 0703 01301</w:t>
            </w:r>
            <w:r w:rsidRPr="00CE41F5">
              <w:rPr>
                <w:rFonts w:ascii="PT Astra Serif" w:hAnsi="PT Astra Serif" w:cs="Calibri"/>
                <w:bCs/>
                <w:lang w:val="en-US"/>
              </w:rPr>
              <w:t>S</w:t>
            </w:r>
            <w:r w:rsidRPr="00CE41F5">
              <w:rPr>
                <w:rFonts w:ascii="PT Astra Serif" w:hAnsi="PT Astra Serif" w:cs="Calibri"/>
                <w:bCs/>
              </w:rPr>
              <w:t>8220 244</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0F80923B"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154 500,00</w:t>
            </w:r>
          </w:p>
        </w:tc>
      </w:tr>
      <w:tr w:rsidR="003D4384" w:rsidRPr="00CE41F5" w14:paraId="33635A67"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4"/>
            <w:tcBorders>
              <w:top w:val="single" w:sz="4" w:space="0" w:color="000000"/>
              <w:left w:val="single" w:sz="4" w:space="0" w:color="000000"/>
              <w:bottom w:val="single" w:sz="4" w:space="0" w:color="000000"/>
              <w:right w:val="single" w:sz="4" w:space="0" w:color="auto"/>
            </w:tcBorders>
            <w:hideMark/>
          </w:tcPr>
          <w:p w14:paraId="2DADF89D"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Муниципальная программа "Содержание и развитие муниципального хозяйства»</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06277941" w14:textId="77777777" w:rsidR="003D4384" w:rsidRPr="00CE41F5" w:rsidRDefault="003D4384" w:rsidP="00341971">
            <w:pPr>
              <w:jc w:val="center"/>
              <w:rPr>
                <w:rFonts w:ascii="PT Astra Serif" w:hAnsi="PT Astra Serif" w:cs="Calibri"/>
                <w:bCs/>
              </w:rPr>
            </w:pPr>
          </w:p>
        </w:tc>
      </w:tr>
      <w:tr w:rsidR="003D4384" w:rsidRPr="00CE41F5" w14:paraId="3554526B"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4"/>
            <w:tcBorders>
              <w:top w:val="single" w:sz="4" w:space="0" w:color="000000"/>
              <w:left w:val="single" w:sz="4" w:space="0" w:color="000000"/>
              <w:bottom w:val="single" w:sz="4" w:space="0" w:color="000000"/>
              <w:right w:val="single" w:sz="4" w:space="0" w:color="auto"/>
            </w:tcBorders>
            <w:hideMark/>
          </w:tcPr>
          <w:p w14:paraId="058FE635"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Подпрограмма "Благоустройство и охрана окружающей среды"</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7C7F28FC"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581 900,00</w:t>
            </w:r>
          </w:p>
        </w:tc>
      </w:tr>
      <w:tr w:rsidR="003D4384" w:rsidRPr="00CE41F5" w14:paraId="3A910608"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tcBorders>
              <w:top w:val="single" w:sz="4" w:space="0" w:color="000000"/>
              <w:left w:val="single" w:sz="4" w:space="0" w:color="000000"/>
              <w:bottom w:val="single" w:sz="4" w:space="0" w:color="000000"/>
              <w:right w:val="single" w:sz="4" w:space="0" w:color="auto"/>
            </w:tcBorders>
            <w:hideMark/>
          </w:tcPr>
          <w:p w14:paraId="7EEAAAE9"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Благоустройство родника в селе Курья</w:t>
            </w:r>
          </w:p>
        </w:tc>
        <w:tc>
          <w:tcPr>
            <w:tcW w:w="3402" w:type="dxa"/>
            <w:gridSpan w:val="3"/>
            <w:tcBorders>
              <w:top w:val="single" w:sz="4" w:space="0" w:color="000000"/>
              <w:left w:val="single" w:sz="4" w:space="0" w:color="000000"/>
              <w:bottom w:val="single" w:sz="4" w:space="0" w:color="000000"/>
              <w:right w:val="single" w:sz="4" w:space="0" w:color="auto"/>
            </w:tcBorders>
            <w:vAlign w:val="center"/>
          </w:tcPr>
          <w:p w14:paraId="0BAB96E5"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526 0503 07401</w:t>
            </w:r>
            <w:r w:rsidRPr="00CE41F5">
              <w:rPr>
                <w:rFonts w:ascii="PT Astra Serif" w:hAnsi="PT Astra Serif" w:cs="Calibri"/>
                <w:bCs/>
                <w:lang w:val="en-US"/>
              </w:rPr>
              <w:t>S</w:t>
            </w:r>
            <w:r w:rsidRPr="00CE41F5">
              <w:rPr>
                <w:rFonts w:ascii="PT Astra Serif" w:hAnsi="PT Astra Serif" w:cs="Calibri"/>
                <w:bCs/>
              </w:rPr>
              <w:t>8220 244</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50C8988C"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60 000,00</w:t>
            </w:r>
          </w:p>
        </w:tc>
      </w:tr>
      <w:tr w:rsidR="003D4384" w:rsidRPr="00CE41F5" w14:paraId="36D0D1FF"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tcBorders>
              <w:top w:val="single" w:sz="4" w:space="0" w:color="000000"/>
              <w:left w:val="single" w:sz="4" w:space="0" w:color="000000"/>
              <w:bottom w:val="single" w:sz="4" w:space="0" w:color="000000"/>
              <w:right w:val="single" w:sz="4" w:space="0" w:color="auto"/>
            </w:tcBorders>
            <w:hideMark/>
          </w:tcPr>
          <w:p w14:paraId="68A12C35"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 xml:space="preserve">Благоустройство мест захоронения в деревне </w:t>
            </w:r>
            <w:proofErr w:type="spellStart"/>
            <w:r w:rsidRPr="00CE41F5">
              <w:rPr>
                <w:rFonts w:ascii="PT Astra Serif" w:hAnsi="PT Astra Serif" w:cs="Calibri"/>
                <w:bCs/>
              </w:rPr>
              <w:t>Ефремово</w:t>
            </w:r>
            <w:proofErr w:type="spellEnd"/>
          </w:p>
        </w:tc>
        <w:tc>
          <w:tcPr>
            <w:tcW w:w="3402" w:type="dxa"/>
            <w:gridSpan w:val="3"/>
            <w:tcBorders>
              <w:top w:val="single" w:sz="4" w:space="0" w:color="000000"/>
              <w:left w:val="single" w:sz="4" w:space="0" w:color="000000"/>
              <w:bottom w:val="single" w:sz="4" w:space="0" w:color="000000"/>
              <w:right w:val="single" w:sz="4" w:space="0" w:color="auto"/>
            </w:tcBorders>
            <w:vAlign w:val="center"/>
          </w:tcPr>
          <w:p w14:paraId="0A29DC27"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526 0503 07401</w:t>
            </w:r>
            <w:r w:rsidRPr="00CE41F5">
              <w:rPr>
                <w:rFonts w:ascii="PT Astra Serif" w:hAnsi="PT Astra Serif" w:cs="Calibri"/>
                <w:bCs/>
                <w:lang w:val="en-US"/>
              </w:rPr>
              <w:t>S</w:t>
            </w:r>
            <w:r w:rsidRPr="00CE41F5">
              <w:rPr>
                <w:rFonts w:ascii="PT Astra Serif" w:hAnsi="PT Astra Serif" w:cs="Calibri"/>
                <w:bCs/>
              </w:rPr>
              <w:t>8220 244</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02EF710E"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165 600,00</w:t>
            </w:r>
          </w:p>
        </w:tc>
      </w:tr>
      <w:tr w:rsidR="003D4384" w:rsidRPr="00CE41F5" w14:paraId="035AE16E"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tcBorders>
              <w:top w:val="single" w:sz="4" w:space="0" w:color="000000"/>
              <w:left w:val="single" w:sz="4" w:space="0" w:color="000000"/>
              <w:bottom w:val="single" w:sz="4" w:space="0" w:color="000000"/>
              <w:right w:val="single" w:sz="4" w:space="0" w:color="auto"/>
            </w:tcBorders>
            <w:hideMark/>
          </w:tcPr>
          <w:p w14:paraId="0414E80D"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 xml:space="preserve">Благоустройство мест захоронения в деревне </w:t>
            </w:r>
            <w:proofErr w:type="spellStart"/>
            <w:r w:rsidRPr="00CE41F5">
              <w:rPr>
                <w:rFonts w:ascii="PT Astra Serif" w:hAnsi="PT Astra Serif" w:cs="Calibri"/>
                <w:bCs/>
              </w:rPr>
              <w:t>Бурово</w:t>
            </w:r>
            <w:proofErr w:type="spellEnd"/>
          </w:p>
        </w:tc>
        <w:tc>
          <w:tcPr>
            <w:tcW w:w="3402" w:type="dxa"/>
            <w:gridSpan w:val="3"/>
            <w:tcBorders>
              <w:top w:val="single" w:sz="4" w:space="0" w:color="000000"/>
              <w:left w:val="single" w:sz="4" w:space="0" w:color="000000"/>
              <w:bottom w:val="single" w:sz="4" w:space="0" w:color="000000"/>
              <w:right w:val="single" w:sz="4" w:space="0" w:color="auto"/>
            </w:tcBorders>
            <w:vAlign w:val="center"/>
          </w:tcPr>
          <w:p w14:paraId="3116FEFC"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526 0503 07401</w:t>
            </w:r>
            <w:r w:rsidRPr="00CE41F5">
              <w:rPr>
                <w:rFonts w:ascii="PT Astra Serif" w:hAnsi="PT Astra Serif" w:cs="Calibri"/>
                <w:bCs/>
                <w:lang w:val="en-US"/>
              </w:rPr>
              <w:t>S</w:t>
            </w:r>
            <w:r w:rsidRPr="00CE41F5">
              <w:rPr>
                <w:rFonts w:ascii="PT Astra Serif" w:hAnsi="PT Astra Serif" w:cs="Calibri"/>
                <w:bCs/>
              </w:rPr>
              <w:t>8220 244</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5A40CF3B"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69 300,00</w:t>
            </w:r>
          </w:p>
        </w:tc>
      </w:tr>
      <w:tr w:rsidR="003D4384" w:rsidRPr="00CE41F5" w14:paraId="2F40DDD3"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tcBorders>
              <w:top w:val="single" w:sz="4" w:space="0" w:color="000000"/>
              <w:left w:val="single" w:sz="4" w:space="0" w:color="000000"/>
              <w:bottom w:val="single" w:sz="4" w:space="0" w:color="000000"/>
              <w:right w:val="single" w:sz="4" w:space="0" w:color="auto"/>
            </w:tcBorders>
            <w:hideMark/>
          </w:tcPr>
          <w:p w14:paraId="5086E804"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Приобретение и установка памятника участникам специальной военной операции в селе Красногорское</w:t>
            </w:r>
          </w:p>
        </w:tc>
        <w:tc>
          <w:tcPr>
            <w:tcW w:w="3402" w:type="dxa"/>
            <w:gridSpan w:val="3"/>
            <w:tcBorders>
              <w:top w:val="single" w:sz="4" w:space="0" w:color="000000"/>
              <w:left w:val="single" w:sz="4" w:space="0" w:color="000000"/>
              <w:bottom w:val="single" w:sz="4" w:space="0" w:color="000000"/>
              <w:right w:val="single" w:sz="4" w:space="0" w:color="auto"/>
            </w:tcBorders>
            <w:vAlign w:val="center"/>
          </w:tcPr>
          <w:p w14:paraId="627FBDFD"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526 0503 07401</w:t>
            </w:r>
            <w:r w:rsidRPr="00CE41F5">
              <w:rPr>
                <w:rFonts w:ascii="PT Astra Serif" w:hAnsi="PT Astra Serif" w:cs="Calibri"/>
                <w:bCs/>
                <w:lang w:val="en-US"/>
              </w:rPr>
              <w:t>S</w:t>
            </w:r>
            <w:r w:rsidRPr="00CE41F5">
              <w:rPr>
                <w:rFonts w:ascii="PT Astra Serif" w:hAnsi="PT Astra Serif" w:cs="Calibri"/>
                <w:bCs/>
              </w:rPr>
              <w:t>8220 244</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59A87943"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287 000,00</w:t>
            </w:r>
          </w:p>
        </w:tc>
      </w:tr>
      <w:tr w:rsidR="003D4384" w:rsidRPr="00CE41F5" w14:paraId="6182D612"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4"/>
            <w:tcBorders>
              <w:top w:val="single" w:sz="4" w:space="0" w:color="000000"/>
              <w:left w:val="single" w:sz="4" w:space="0" w:color="000000"/>
              <w:bottom w:val="single" w:sz="4" w:space="0" w:color="000000"/>
              <w:right w:val="single" w:sz="4" w:space="0" w:color="auto"/>
            </w:tcBorders>
            <w:hideMark/>
          </w:tcPr>
          <w:p w14:paraId="668AC35D"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Подпрограмма "Организация транспортного обслуживания населения, развитие дорожного хозяйства"</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7475AD36" w14:textId="77777777" w:rsidR="003D4384" w:rsidRPr="00CE41F5" w:rsidRDefault="003D4384" w:rsidP="00341971">
            <w:pPr>
              <w:jc w:val="center"/>
              <w:rPr>
                <w:rFonts w:ascii="PT Astra Serif" w:hAnsi="PT Astra Serif" w:cs="Calibri"/>
                <w:bCs/>
              </w:rPr>
            </w:pPr>
          </w:p>
        </w:tc>
      </w:tr>
      <w:tr w:rsidR="003D4384" w:rsidRPr="00CE41F5" w14:paraId="66B1718E" w14:textId="77777777" w:rsidTr="00341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tcBorders>
              <w:top w:val="single" w:sz="4" w:space="0" w:color="000000"/>
              <w:left w:val="single" w:sz="4" w:space="0" w:color="000000"/>
              <w:bottom w:val="single" w:sz="4" w:space="0" w:color="000000"/>
              <w:right w:val="single" w:sz="4" w:space="0" w:color="auto"/>
            </w:tcBorders>
            <w:hideMark/>
          </w:tcPr>
          <w:p w14:paraId="735B4847" w14:textId="77777777" w:rsidR="003D4384" w:rsidRPr="00CE41F5" w:rsidRDefault="003D4384" w:rsidP="00341971">
            <w:pPr>
              <w:suppressAutoHyphens w:val="0"/>
              <w:rPr>
                <w:rFonts w:ascii="PT Astra Serif" w:hAnsi="PT Astra Serif" w:cs="Calibri"/>
                <w:bCs/>
              </w:rPr>
            </w:pPr>
            <w:r w:rsidRPr="00CE41F5">
              <w:rPr>
                <w:rFonts w:ascii="PT Astra Serif" w:hAnsi="PT Astra Serif" w:cs="Calibri"/>
                <w:bCs/>
              </w:rPr>
              <w:t xml:space="preserve">Ремонт дороги ул. Набережной села </w:t>
            </w:r>
            <w:proofErr w:type="spellStart"/>
            <w:r w:rsidRPr="00CE41F5">
              <w:rPr>
                <w:rFonts w:ascii="PT Astra Serif" w:hAnsi="PT Astra Serif" w:cs="Calibri"/>
                <w:bCs/>
              </w:rPr>
              <w:t>Кокман</w:t>
            </w:r>
            <w:proofErr w:type="spellEnd"/>
          </w:p>
        </w:tc>
        <w:tc>
          <w:tcPr>
            <w:tcW w:w="3402" w:type="dxa"/>
            <w:gridSpan w:val="3"/>
            <w:tcBorders>
              <w:top w:val="single" w:sz="4" w:space="0" w:color="000000"/>
              <w:left w:val="single" w:sz="4" w:space="0" w:color="000000"/>
              <w:bottom w:val="single" w:sz="4" w:space="0" w:color="000000"/>
              <w:right w:val="single" w:sz="4" w:space="0" w:color="auto"/>
            </w:tcBorders>
            <w:vAlign w:val="center"/>
          </w:tcPr>
          <w:p w14:paraId="0FF0C089"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cs="Calibri"/>
                <w:bCs/>
              </w:rPr>
              <w:t>526 0409 07501</w:t>
            </w:r>
            <w:r w:rsidRPr="00CE41F5">
              <w:rPr>
                <w:rFonts w:ascii="PT Astra Serif" w:hAnsi="PT Astra Serif" w:cs="Calibri"/>
                <w:bCs/>
                <w:lang w:val="en-US"/>
              </w:rPr>
              <w:t>S</w:t>
            </w:r>
            <w:r w:rsidRPr="00CE41F5">
              <w:rPr>
                <w:rFonts w:ascii="PT Astra Serif" w:hAnsi="PT Astra Serif" w:cs="Calibri"/>
                <w:bCs/>
              </w:rPr>
              <w:t>8220 244</w:t>
            </w:r>
          </w:p>
        </w:tc>
        <w:tc>
          <w:tcPr>
            <w:tcW w:w="1984" w:type="dxa"/>
            <w:tcBorders>
              <w:top w:val="single" w:sz="4" w:space="0" w:color="000000"/>
              <w:left w:val="single" w:sz="4" w:space="0" w:color="auto"/>
              <w:bottom w:val="single" w:sz="4" w:space="0" w:color="000000"/>
              <w:right w:val="single" w:sz="4" w:space="0" w:color="000000"/>
            </w:tcBorders>
            <w:vAlign w:val="center"/>
            <w:hideMark/>
          </w:tcPr>
          <w:p w14:paraId="2216FB3F"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60 450,00</w:t>
            </w:r>
          </w:p>
        </w:tc>
      </w:tr>
    </w:tbl>
    <w:p w14:paraId="405E5457" w14:textId="77777777" w:rsidR="003D4384" w:rsidRPr="00CE41F5" w:rsidRDefault="003D4384" w:rsidP="003D4384">
      <w:pPr>
        <w:ind w:firstLine="708"/>
        <w:jc w:val="both"/>
        <w:rPr>
          <w:rFonts w:ascii="PT Astra Serif" w:hAnsi="PT Astra Serif"/>
          <w:b/>
        </w:rPr>
      </w:pPr>
    </w:p>
    <w:p w14:paraId="7DD65BD4" w14:textId="77777777" w:rsidR="003D4384" w:rsidRPr="00CE41F5" w:rsidRDefault="003D4384" w:rsidP="003D4384">
      <w:pPr>
        <w:ind w:firstLine="709"/>
        <w:jc w:val="both"/>
        <w:rPr>
          <w:rFonts w:ascii="PT Astra Serif" w:hAnsi="PT Astra Serif"/>
        </w:rPr>
      </w:pPr>
      <w:r w:rsidRPr="00CE41F5">
        <w:rPr>
          <w:rFonts w:ascii="PT Astra Serif" w:hAnsi="PT Astra Serif"/>
        </w:rPr>
        <w:t>в) приложение № 7 дополнить следующими источниками образования дорожного фонда в сумме 241 800,00 рубля: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559"/>
      </w:tblGrid>
      <w:tr w:rsidR="003D4384" w:rsidRPr="00CE41F5" w14:paraId="6221A476" w14:textId="77777777" w:rsidTr="00341971">
        <w:trPr>
          <w:trHeight w:val="475"/>
        </w:trPr>
        <w:tc>
          <w:tcPr>
            <w:tcW w:w="8080" w:type="dxa"/>
            <w:tcBorders>
              <w:top w:val="single" w:sz="4" w:space="0" w:color="auto"/>
              <w:left w:val="single" w:sz="4" w:space="0" w:color="auto"/>
              <w:bottom w:val="single" w:sz="4" w:space="0" w:color="auto"/>
              <w:right w:val="single" w:sz="4" w:space="0" w:color="auto"/>
            </w:tcBorders>
            <w:hideMark/>
          </w:tcPr>
          <w:p w14:paraId="238DC622"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lastRenderedPageBreak/>
              <w:t>Наименование</w:t>
            </w:r>
          </w:p>
        </w:tc>
        <w:tc>
          <w:tcPr>
            <w:tcW w:w="1559" w:type="dxa"/>
            <w:tcBorders>
              <w:top w:val="single" w:sz="4" w:space="0" w:color="auto"/>
              <w:left w:val="single" w:sz="4" w:space="0" w:color="auto"/>
              <w:bottom w:val="single" w:sz="4" w:space="0" w:color="auto"/>
              <w:right w:val="single" w:sz="4" w:space="0" w:color="auto"/>
            </w:tcBorders>
            <w:hideMark/>
          </w:tcPr>
          <w:p w14:paraId="10F6D268"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t xml:space="preserve">Сумма, </w:t>
            </w:r>
          </w:p>
          <w:p w14:paraId="67F2A144"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t>рублей</w:t>
            </w:r>
          </w:p>
        </w:tc>
      </w:tr>
      <w:tr w:rsidR="003D4384" w:rsidRPr="00CE41F5" w14:paraId="411A41CF" w14:textId="77777777" w:rsidTr="00341971">
        <w:trPr>
          <w:trHeight w:val="475"/>
        </w:trPr>
        <w:tc>
          <w:tcPr>
            <w:tcW w:w="9639" w:type="dxa"/>
            <w:gridSpan w:val="2"/>
            <w:tcBorders>
              <w:top w:val="single" w:sz="4" w:space="0" w:color="auto"/>
              <w:left w:val="single" w:sz="4" w:space="0" w:color="auto"/>
              <w:bottom w:val="single" w:sz="4" w:space="0" w:color="auto"/>
              <w:right w:val="single" w:sz="4" w:space="0" w:color="auto"/>
            </w:tcBorders>
            <w:hideMark/>
          </w:tcPr>
          <w:p w14:paraId="3FAF3F40" w14:textId="77777777" w:rsidR="003D4384" w:rsidRPr="00CE41F5" w:rsidRDefault="003D4384" w:rsidP="00341971">
            <w:pPr>
              <w:spacing w:line="276" w:lineRule="auto"/>
              <w:jc w:val="center"/>
              <w:rPr>
                <w:rFonts w:ascii="PT Astra Serif" w:hAnsi="PT Astra Serif" w:cs="Calibri"/>
              </w:rPr>
            </w:pPr>
            <w:r w:rsidRPr="00CE41F5">
              <w:rPr>
                <w:rFonts w:ascii="PT Astra Serif" w:hAnsi="PT Astra Serif"/>
                <w:b/>
              </w:rPr>
              <w:t>Источники образования</w:t>
            </w:r>
          </w:p>
        </w:tc>
      </w:tr>
      <w:tr w:rsidR="003D4384" w:rsidRPr="00CE41F5" w14:paraId="43BAF071" w14:textId="77777777" w:rsidTr="00341971">
        <w:trPr>
          <w:trHeight w:val="475"/>
        </w:trPr>
        <w:tc>
          <w:tcPr>
            <w:tcW w:w="8080" w:type="dxa"/>
            <w:tcBorders>
              <w:top w:val="single" w:sz="4" w:space="0" w:color="auto"/>
              <w:left w:val="single" w:sz="4" w:space="0" w:color="auto"/>
              <w:bottom w:val="single" w:sz="4" w:space="0" w:color="auto"/>
              <w:right w:val="single" w:sz="4" w:space="0" w:color="auto"/>
            </w:tcBorders>
            <w:hideMark/>
          </w:tcPr>
          <w:p w14:paraId="275B6796" w14:textId="77777777" w:rsidR="003D4384" w:rsidRPr="00CE41F5" w:rsidRDefault="003D4384" w:rsidP="00341971">
            <w:pPr>
              <w:spacing w:line="276" w:lineRule="auto"/>
              <w:rPr>
                <w:rFonts w:ascii="PT Astra Serif" w:hAnsi="PT Astra Serif"/>
              </w:rPr>
            </w:pPr>
            <w:r w:rsidRPr="00CE41F5">
              <w:rPr>
                <w:rFonts w:ascii="PT Astra Serif" w:hAnsi="PT Astra Serif"/>
              </w:rPr>
              <w:t xml:space="preserve">Средства граждан на решение вопросов местного значения, осуществляемое с участием средств самообложения граждан </w:t>
            </w:r>
          </w:p>
        </w:tc>
        <w:tc>
          <w:tcPr>
            <w:tcW w:w="1559" w:type="dxa"/>
            <w:tcBorders>
              <w:top w:val="single" w:sz="4" w:space="0" w:color="auto"/>
              <w:left w:val="single" w:sz="4" w:space="0" w:color="auto"/>
              <w:bottom w:val="single" w:sz="4" w:space="0" w:color="auto"/>
              <w:right w:val="single" w:sz="4" w:space="0" w:color="auto"/>
            </w:tcBorders>
            <w:vAlign w:val="center"/>
          </w:tcPr>
          <w:p w14:paraId="78A1A09C"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60 450,00</w:t>
            </w:r>
          </w:p>
          <w:p w14:paraId="6B9B6692" w14:textId="77777777" w:rsidR="003D4384" w:rsidRPr="00CE41F5" w:rsidRDefault="003D4384" w:rsidP="00341971">
            <w:pPr>
              <w:spacing w:line="276" w:lineRule="auto"/>
              <w:jc w:val="center"/>
              <w:rPr>
                <w:rFonts w:ascii="PT Astra Serif" w:hAnsi="PT Astra Serif"/>
                <w:b/>
              </w:rPr>
            </w:pPr>
          </w:p>
        </w:tc>
      </w:tr>
      <w:tr w:rsidR="003D4384" w:rsidRPr="00CE41F5" w14:paraId="6EE1C518" w14:textId="77777777" w:rsidTr="00341971">
        <w:trPr>
          <w:trHeight w:val="475"/>
        </w:trPr>
        <w:tc>
          <w:tcPr>
            <w:tcW w:w="8080" w:type="dxa"/>
            <w:tcBorders>
              <w:top w:val="single" w:sz="4" w:space="0" w:color="auto"/>
              <w:left w:val="single" w:sz="4" w:space="0" w:color="auto"/>
              <w:bottom w:val="single" w:sz="4" w:space="0" w:color="auto"/>
              <w:right w:val="single" w:sz="4" w:space="0" w:color="auto"/>
            </w:tcBorders>
            <w:hideMark/>
          </w:tcPr>
          <w:p w14:paraId="75A6ED33" w14:textId="77777777" w:rsidR="003D4384" w:rsidRPr="00CE41F5" w:rsidRDefault="003D4384" w:rsidP="00341971">
            <w:pPr>
              <w:rPr>
                <w:rFonts w:ascii="PT Astra Serif" w:hAnsi="PT Astra Serif"/>
              </w:rPr>
            </w:pPr>
            <w:r w:rsidRPr="00CE41F5">
              <w:rPr>
                <w:rFonts w:ascii="PT Astra Serif" w:hAnsi="PT Astra Serif"/>
              </w:rPr>
              <w:t>Иные межбюджетные трансферты на реализацию в Удмуртской Республике проектов с участием самообложения граждан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E6A8AD" w14:textId="77777777" w:rsidR="003D4384" w:rsidRPr="00CE41F5" w:rsidRDefault="003D4384" w:rsidP="00341971">
            <w:pPr>
              <w:spacing w:line="276" w:lineRule="auto"/>
              <w:jc w:val="center"/>
              <w:rPr>
                <w:rFonts w:ascii="PT Astra Serif" w:hAnsi="PT Astra Serif" w:cs="Calibri"/>
              </w:rPr>
            </w:pPr>
            <w:r w:rsidRPr="00CE41F5">
              <w:rPr>
                <w:rFonts w:ascii="PT Astra Serif" w:hAnsi="PT Astra Serif" w:cs="Calibri"/>
              </w:rPr>
              <w:t>181 350,00</w:t>
            </w:r>
          </w:p>
        </w:tc>
      </w:tr>
    </w:tbl>
    <w:p w14:paraId="66531829" w14:textId="77777777" w:rsidR="003D4384" w:rsidRPr="00CE41F5" w:rsidRDefault="003D4384" w:rsidP="003D4384">
      <w:pPr>
        <w:ind w:firstLine="708"/>
        <w:jc w:val="both"/>
        <w:rPr>
          <w:rFonts w:ascii="PT Astra Serif" w:hAnsi="PT Astra Serif"/>
        </w:rPr>
      </w:pPr>
    </w:p>
    <w:p w14:paraId="1CD2D335" w14:textId="77777777" w:rsidR="003D4384" w:rsidRPr="00CE41F5" w:rsidRDefault="003D4384" w:rsidP="003D4384">
      <w:pPr>
        <w:ind w:firstLine="708"/>
        <w:jc w:val="both"/>
        <w:rPr>
          <w:rFonts w:ascii="PT Astra Serif" w:hAnsi="PT Astra Serif"/>
          <w:b/>
        </w:rPr>
      </w:pPr>
      <w:r w:rsidRPr="00CE41F5">
        <w:rPr>
          <w:rFonts w:ascii="PT Astra Serif" w:hAnsi="PT Astra Serif"/>
          <w:b/>
        </w:rPr>
        <w:t xml:space="preserve">9. </w:t>
      </w:r>
      <w:r w:rsidRPr="00CE41F5">
        <w:rPr>
          <w:rFonts w:ascii="PT Astra Serif" w:hAnsi="PT Astra Serif"/>
        </w:rPr>
        <w:t>Перераспределить бюджетные ассигнования по расходам</w:t>
      </w:r>
      <w:r w:rsidRPr="00CE41F5">
        <w:rPr>
          <w:rFonts w:ascii="PT Astra Serif" w:hAnsi="PT Astra Serif"/>
          <w:b/>
        </w:rPr>
        <w:t xml:space="preserve"> </w:t>
      </w:r>
      <w:r w:rsidRPr="00CE41F5">
        <w:rPr>
          <w:rFonts w:ascii="PT Astra Serif" w:hAnsi="PT Astra Serif"/>
        </w:rPr>
        <w:t>по следующим программам:</w:t>
      </w:r>
    </w:p>
    <w:tbl>
      <w:tblPr>
        <w:tblW w:w="9660" w:type="dxa"/>
        <w:tblInd w:w="108" w:type="dxa"/>
        <w:tblLayout w:type="fixed"/>
        <w:tblLook w:val="0000" w:firstRow="0" w:lastRow="0" w:firstColumn="0" w:lastColumn="0" w:noHBand="0" w:noVBand="0"/>
      </w:tblPr>
      <w:tblGrid>
        <w:gridCol w:w="4365"/>
        <w:gridCol w:w="30"/>
        <w:gridCol w:w="3685"/>
        <w:gridCol w:w="1580"/>
      </w:tblGrid>
      <w:tr w:rsidR="003D4384" w:rsidRPr="00CE41F5" w14:paraId="32348180" w14:textId="77777777" w:rsidTr="00341971">
        <w:trPr>
          <w:trHeight w:val="90"/>
        </w:trPr>
        <w:tc>
          <w:tcPr>
            <w:tcW w:w="4365" w:type="dxa"/>
            <w:tcBorders>
              <w:top w:val="single" w:sz="4" w:space="0" w:color="000000"/>
              <w:left w:val="single" w:sz="4" w:space="0" w:color="000000"/>
              <w:bottom w:val="single" w:sz="4" w:space="0" w:color="000000"/>
            </w:tcBorders>
            <w:shd w:val="clear" w:color="auto" w:fill="auto"/>
          </w:tcPr>
          <w:p w14:paraId="5EFD6AD3" w14:textId="77777777" w:rsidR="003D4384" w:rsidRPr="00CE41F5" w:rsidRDefault="003D4384" w:rsidP="00341971">
            <w:pPr>
              <w:jc w:val="center"/>
              <w:rPr>
                <w:rFonts w:ascii="PT Astra Serif" w:hAnsi="PT Astra Serif"/>
                <w:b/>
              </w:rPr>
            </w:pPr>
            <w:r w:rsidRPr="00CE41F5">
              <w:rPr>
                <w:rFonts w:ascii="PT Astra Serif" w:hAnsi="PT Astra Serif"/>
                <w:b/>
              </w:rPr>
              <w:t>Наименование</w:t>
            </w:r>
          </w:p>
        </w:tc>
        <w:tc>
          <w:tcPr>
            <w:tcW w:w="3715" w:type="dxa"/>
            <w:gridSpan w:val="2"/>
            <w:tcBorders>
              <w:top w:val="single" w:sz="4" w:space="0" w:color="000000"/>
              <w:left w:val="single" w:sz="4" w:space="0" w:color="000000"/>
              <w:bottom w:val="single" w:sz="4" w:space="0" w:color="000000"/>
            </w:tcBorders>
            <w:shd w:val="clear" w:color="auto" w:fill="auto"/>
          </w:tcPr>
          <w:p w14:paraId="3AF800F0" w14:textId="77777777" w:rsidR="003D4384" w:rsidRPr="00CE41F5" w:rsidRDefault="003D4384" w:rsidP="00341971">
            <w:pPr>
              <w:jc w:val="center"/>
              <w:rPr>
                <w:rFonts w:ascii="PT Astra Serif" w:hAnsi="PT Astra Serif"/>
                <w:b/>
              </w:rPr>
            </w:pPr>
            <w:r w:rsidRPr="00CE41F5">
              <w:rPr>
                <w:rFonts w:ascii="PT Astra Serif" w:hAnsi="PT Astra Serif"/>
                <w:b/>
              </w:rPr>
              <w:t>Код бюджетной классификации</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14:paraId="5748BA52" w14:textId="77777777" w:rsidR="003D4384" w:rsidRPr="00CE41F5" w:rsidRDefault="003D4384" w:rsidP="00341971">
            <w:pPr>
              <w:jc w:val="center"/>
              <w:rPr>
                <w:rFonts w:ascii="PT Astra Serif" w:hAnsi="PT Astra Serif"/>
                <w:b/>
              </w:rPr>
            </w:pPr>
            <w:r w:rsidRPr="00CE41F5">
              <w:rPr>
                <w:rFonts w:ascii="PT Astra Serif" w:hAnsi="PT Astra Serif"/>
                <w:b/>
              </w:rPr>
              <w:t xml:space="preserve">Сумма, </w:t>
            </w:r>
          </w:p>
          <w:p w14:paraId="1C20D267" w14:textId="77777777" w:rsidR="003D4384" w:rsidRPr="00CE41F5" w:rsidRDefault="003D4384" w:rsidP="00341971">
            <w:pPr>
              <w:jc w:val="center"/>
              <w:rPr>
                <w:rFonts w:ascii="PT Astra Serif" w:hAnsi="PT Astra Serif"/>
                <w:b/>
              </w:rPr>
            </w:pPr>
            <w:r w:rsidRPr="00CE41F5">
              <w:rPr>
                <w:rFonts w:ascii="PT Astra Serif" w:hAnsi="PT Astra Serif"/>
                <w:b/>
              </w:rPr>
              <w:t>рублей</w:t>
            </w:r>
          </w:p>
        </w:tc>
      </w:tr>
      <w:tr w:rsidR="003D4384" w:rsidRPr="00CE41F5" w14:paraId="4DFF6BD5" w14:textId="77777777" w:rsidTr="00341971">
        <w:trPr>
          <w:trHeight w:val="90"/>
        </w:trPr>
        <w:tc>
          <w:tcPr>
            <w:tcW w:w="8080" w:type="dxa"/>
            <w:gridSpan w:val="3"/>
            <w:tcBorders>
              <w:top w:val="single" w:sz="4" w:space="0" w:color="000000"/>
              <w:left w:val="single" w:sz="4" w:space="0" w:color="000000"/>
              <w:bottom w:val="single" w:sz="4" w:space="0" w:color="000000"/>
              <w:right w:val="single" w:sz="4" w:space="0" w:color="auto"/>
            </w:tcBorders>
            <w:shd w:val="clear" w:color="auto" w:fill="auto"/>
          </w:tcPr>
          <w:p w14:paraId="2358DB4D" w14:textId="77777777" w:rsidR="003D4384" w:rsidRPr="00CE41F5" w:rsidRDefault="003D4384" w:rsidP="00341971">
            <w:pPr>
              <w:rPr>
                <w:rFonts w:ascii="PT Astra Serif" w:hAnsi="PT Astra Serif"/>
                <w:b/>
                <w:bCs/>
                <w:i/>
              </w:rPr>
            </w:pPr>
            <w:r w:rsidRPr="00CE41F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22E1DD9C" w14:textId="77777777" w:rsidR="003D4384" w:rsidRPr="00CE41F5" w:rsidRDefault="003D4384" w:rsidP="00341971">
            <w:pPr>
              <w:jc w:val="center"/>
              <w:rPr>
                <w:rFonts w:ascii="PT Astra Serif" w:hAnsi="PT Astra Serif"/>
                <w:b/>
                <w:i/>
              </w:rPr>
            </w:pPr>
            <w:r w:rsidRPr="00CE41F5">
              <w:rPr>
                <w:rFonts w:ascii="PT Astra Serif" w:hAnsi="PT Astra Serif"/>
                <w:b/>
                <w:i/>
              </w:rPr>
              <w:t>0,00</w:t>
            </w:r>
          </w:p>
        </w:tc>
      </w:tr>
      <w:tr w:rsidR="003D4384" w:rsidRPr="00CE41F5" w14:paraId="71AF2515" w14:textId="77777777" w:rsidTr="00341971">
        <w:trPr>
          <w:trHeight w:val="90"/>
        </w:trPr>
        <w:tc>
          <w:tcPr>
            <w:tcW w:w="8080" w:type="dxa"/>
            <w:gridSpan w:val="3"/>
            <w:tcBorders>
              <w:top w:val="single" w:sz="4" w:space="0" w:color="000000"/>
              <w:left w:val="single" w:sz="4" w:space="0" w:color="000000"/>
              <w:bottom w:val="single" w:sz="4" w:space="0" w:color="000000"/>
              <w:right w:val="single" w:sz="4" w:space="0" w:color="auto"/>
            </w:tcBorders>
            <w:shd w:val="clear" w:color="auto" w:fill="auto"/>
          </w:tcPr>
          <w:p w14:paraId="5AD8B321" w14:textId="77777777" w:rsidR="003D4384" w:rsidRPr="00CE41F5" w:rsidRDefault="003D4384" w:rsidP="00341971">
            <w:pPr>
              <w:rPr>
                <w:rFonts w:ascii="PT Astra Serif" w:hAnsi="PT Astra Serif"/>
                <w:bCs/>
              </w:rPr>
            </w:pPr>
            <w:r w:rsidRPr="00CE41F5">
              <w:rPr>
                <w:rFonts w:ascii="PT Astra Serif" w:hAnsi="PT Astra Serif"/>
                <w:bCs/>
              </w:rPr>
              <w:t>Муниципальная программа «Содержание и развитие муниципального хозяйства»</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465CD048" w14:textId="77777777" w:rsidR="003D4384" w:rsidRPr="00CE41F5" w:rsidRDefault="003D4384" w:rsidP="00341971">
            <w:pPr>
              <w:jc w:val="center"/>
              <w:rPr>
                <w:rFonts w:ascii="PT Astra Serif" w:hAnsi="PT Astra Serif"/>
              </w:rPr>
            </w:pPr>
          </w:p>
        </w:tc>
      </w:tr>
      <w:tr w:rsidR="003D4384" w:rsidRPr="00CE41F5" w14:paraId="2E15FF1A" w14:textId="77777777" w:rsidTr="00341971">
        <w:trPr>
          <w:trHeight w:val="90"/>
        </w:trPr>
        <w:tc>
          <w:tcPr>
            <w:tcW w:w="8080" w:type="dxa"/>
            <w:gridSpan w:val="3"/>
            <w:tcBorders>
              <w:top w:val="single" w:sz="4" w:space="0" w:color="000000"/>
              <w:left w:val="single" w:sz="4" w:space="0" w:color="000000"/>
              <w:bottom w:val="single" w:sz="4" w:space="0" w:color="000000"/>
              <w:right w:val="single" w:sz="4" w:space="0" w:color="auto"/>
            </w:tcBorders>
            <w:shd w:val="clear" w:color="auto" w:fill="auto"/>
          </w:tcPr>
          <w:p w14:paraId="672E890B" w14:textId="77777777" w:rsidR="003D4384" w:rsidRPr="00CE41F5" w:rsidRDefault="003D4384" w:rsidP="00341971">
            <w:pPr>
              <w:rPr>
                <w:rFonts w:ascii="PT Astra Serif" w:hAnsi="PT Astra Serif"/>
                <w:bCs/>
              </w:rPr>
            </w:pPr>
            <w:r w:rsidRPr="00CE41F5">
              <w:rPr>
                <w:rFonts w:ascii="PT Astra Serif" w:hAnsi="PT Astra Serif"/>
                <w:bCs/>
              </w:rPr>
              <w:t>Подпрограмма «Благоустройство и охрана окружающей среды»</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7F4C52EB" w14:textId="77777777" w:rsidR="003D4384" w:rsidRPr="00CE41F5" w:rsidRDefault="003D4384" w:rsidP="00341971">
            <w:pPr>
              <w:jc w:val="center"/>
              <w:rPr>
                <w:rFonts w:ascii="PT Astra Serif" w:hAnsi="PT Astra Serif"/>
                <w:b/>
              </w:rPr>
            </w:pPr>
          </w:p>
        </w:tc>
      </w:tr>
      <w:tr w:rsidR="003D4384" w:rsidRPr="00CE41F5" w14:paraId="0AAA99F1" w14:textId="77777777" w:rsidTr="00341971">
        <w:trPr>
          <w:trHeight w:val="90"/>
        </w:trPr>
        <w:tc>
          <w:tcPr>
            <w:tcW w:w="4395" w:type="dxa"/>
            <w:gridSpan w:val="2"/>
            <w:tcBorders>
              <w:top w:val="single" w:sz="4" w:space="0" w:color="000000"/>
              <w:left w:val="single" w:sz="4" w:space="0" w:color="000000"/>
              <w:bottom w:val="single" w:sz="4" w:space="0" w:color="000000"/>
              <w:right w:val="single" w:sz="4" w:space="0" w:color="auto"/>
            </w:tcBorders>
            <w:shd w:val="clear" w:color="auto" w:fill="auto"/>
          </w:tcPr>
          <w:p w14:paraId="1CE85A7F" w14:textId="77777777" w:rsidR="003D4384" w:rsidRPr="00CE41F5" w:rsidRDefault="003D4384" w:rsidP="00341971">
            <w:pPr>
              <w:outlineLvl w:val="0"/>
              <w:rPr>
                <w:rFonts w:ascii="PT Astra Serif" w:hAnsi="PT Astra Serif"/>
              </w:rPr>
            </w:pPr>
            <w:r w:rsidRPr="00CE41F5">
              <w:rPr>
                <w:rFonts w:ascii="PT Astra Serif" w:hAnsi="PT Astra Serif"/>
              </w:rPr>
              <w:t>Прочие мероприятия по благоустройству</w:t>
            </w:r>
          </w:p>
        </w:tc>
        <w:tc>
          <w:tcPr>
            <w:tcW w:w="3685" w:type="dxa"/>
            <w:tcBorders>
              <w:top w:val="single" w:sz="4" w:space="0" w:color="000000"/>
              <w:left w:val="single" w:sz="4" w:space="0" w:color="000000"/>
              <w:bottom w:val="single" w:sz="4" w:space="0" w:color="000000"/>
              <w:right w:val="single" w:sz="4" w:space="0" w:color="auto"/>
            </w:tcBorders>
            <w:shd w:val="clear" w:color="auto" w:fill="auto"/>
            <w:vAlign w:val="center"/>
          </w:tcPr>
          <w:p w14:paraId="18E469A5"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526 0503 0740162330 244</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DB59891" w14:textId="77777777" w:rsidR="003D4384" w:rsidRPr="00CE41F5" w:rsidRDefault="003D4384" w:rsidP="00341971">
            <w:pPr>
              <w:jc w:val="center"/>
              <w:rPr>
                <w:rFonts w:ascii="PT Astra Serif" w:hAnsi="PT Astra Serif"/>
              </w:rPr>
            </w:pPr>
            <w:r w:rsidRPr="00CE41F5">
              <w:rPr>
                <w:rFonts w:ascii="PT Astra Serif" w:hAnsi="PT Astra Serif"/>
              </w:rPr>
              <w:t>51 725,00</w:t>
            </w:r>
          </w:p>
        </w:tc>
      </w:tr>
      <w:tr w:rsidR="003D4384" w:rsidRPr="00CE41F5" w14:paraId="09DEE151" w14:textId="77777777" w:rsidTr="00341971">
        <w:trPr>
          <w:trHeight w:val="90"/>
        </w:trPr>
        <w:tc>
          <w:tcPr>
            <w:tcW w:w="8080" w:type="dxa"/>
            <w:gridSpan w:val="3"/>
            <w:tcBorders>
              <w:top w:val="single" w:sz="4" w:space="0" w:color="000000"/>
              <w:left w:val="single" w:sz="4" w:space="0" w:color="000000"/>
              <w:bottom w:val="single" w:sz="4" w:space="0" w:color="000000"/>
              <w:right w:val="single" w:sz="4" w:space="0" w:color="auto"/>
            </w:tcBorders>
            <w:shd w:val="clear" w:color="auto" w:fill="auto"/>
          </w:tcPr>
          <w:p w14:paraId="4DE06CEB" w14:textId="77777777" w:rsidR="003D4384" w:rsidRPr="00CE41F5" w:rsidRDefault="003D4384" w:rsidP="00341971">
            <w:pPr>
              <w:suppressAutoHyphens w:val="0"/>
              <w:rPr>
                <w:rFonts w:ascii="PT Astra Serif" w:hAnsi="PT Astra Serif"/>
              </w:rPr>
            </w:pPr>
            <w:r w:rsidRPr="00CE41F5">
              <w:rPr>
                <w:rFonts w:ascii="PT Astra Serif" w:hAnsi="PT Astra Serif" w:cs="Calibri"/>
                <w:bCs/>
              </w:rPr>
              <w:t>Муниципальная программа "Содержание и развитие муниципального хозяйства»</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35BF6051" w14:textId="77777777" w:rsidR="003D4384" w:rsidRPr="00CE41F5" w:rsidRDefault="003D4384" w:rsidP="00341971">
            <w:pPr>
              <w:jc w:val="center"/>
              <w:rPr>
                <w:rFonts w:ascii="PT Astra Serif" w:hAnsi="PT Astra Serif"/>
              </w:rPr>
            </w:pPr>
          </w:p>
        </w:tc>
      </w:tr>
      <w:tr w:rsidR="003D4384" w:rsidRPr="00CE41F5" w14:paraId="658998E0" w14:textId="77777777" w:rsidTr="00341971">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46768464" w14:textId="77777777" w:rsidR="003D4384" w:rsidRPr="00CE41F5" w:rsidRDefault="003D4384" w:rsidP="00341971">
            <w:pPr>
              <w:rPr>
                <w:rFonts w:ascii="PT Astra Serif" w:hAnsi="PT Astra Serif"/>
                <w:bCs/>
              </w:rPr>
            </w:pPr>
            <w:r w:rsidRPr="00CE41F5">
              <w:rPr>
                <w:rFonts w:ascii="PT Astra Serif" w:hAnsi="PT Astra Serif"/>
                <w:bCs/>
              </w:rPr>
              <w:t>Подпрограмма «Организация транспортного обслуживания населения, развитие дорожного хозяйства»</w:t>
            </w:r>
          </w:p>
        </w:tc>
        <w:tc>
          <w:tcPr>
            <w:tcW w:w="1580" w:type="dxa"/>
            <w:tcBorders>
              <w:top w:val="single" w:sz="4" w:space="0" w:color="000000"/>
              <w:left w:val="single" w:sz="4" w:space="0" w:color="auto"/>
              <w:bottom w:val="single" w:sz="4" w:space="0" w:color="000000"/>
              <w:right w:val="single" w:sz="4" w:space="0" w:color="000000"/>
            </w:tcBorders>
          </w:tcPr>
          <w:p w14:paraId="4BC1D15C" w14:textId="77777777" w:rsidR="003D4384" w:rsidRPr="00CE41F5" w:rsidRDefault="003D4384" w:rsidP="00341971">
            <w:pPr>
              <w:jc w:val="center"/>
              <w:rPr>
                <w:rFonts w:ascii="PT Astra Serif" w:hAnsi="PT Astra Serif" w:cs="Calibri"/>
                <w:b/>
                <w:bCs/>
              </w:rPr>
            </w:pPr>
          </w:p>
        </w:tc>
      </w:tr>
      <w:tr w:rsidR="003D4384" w:rsidRPr="00CE41F5" w14:paraId="7C99E08C" w14:textId="77777777" w:rsidTr="00341971">
        <w:tblPrEx>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000000"/>
              <w:right w:val="single" w:sz="4" w:space="0" w:color="auto"/>
            </w:tcBorders>
            <w:hideMark/>
          </w:tcPr>
          <w:p w14:paraId="6ABABD23" w14:textId="77777777" w:rsidR="003D4384" w:rsidRPr="00CE41F5" w:rsidRDefault="003D4384" w:rsidP="00341971">
            <w:pPr>
              <w:rPr>
                <w:rFonts w:ascii="PT Astra Serif" w:hAnsi="PT Astra Serif"/>
                <w:bCs/>
              </w:rPr>
            </w:pPr>
            <w:r w:rsidRPr="00CE41F5">
              <w:rPr>
                <w:rFonts w:ascii="PT Astra Serif" w:hAnsi="PT Astra Serif"/>
                <w:bCs/>
              </w:rPr>
              <w:t>Содержание и текущий ремонт автомобильных дорог и сооружений на них</w:t>
            </w:r>
          </w:p>
        </w:tc>
        <w:tc>
          <w:tcPr>
            <w:tcW w:w="3685" w:type="dxa"/>
            <w:tcBorders>
              <w:top w:val="single" w:sz="4" w:space="0" w:color="000000"/>
              <w:left w:val="single" w:sz="4" w:space="0" w:color="000000"/>
              <w:bottom w:val="single" w:sz="4" w:space="0" w:color="000000"/>
              <w:right w:val="single" w:sz="4" w:space="0" w:color="auto"/>
            </w:tcBorders>
          </w:tcPr>
          <w:p w14:paraId="18F6D9E9" w14:textId="77777777" w:rsidR="003D4384" w:rsidRPr="00CE41F5" w:rsidRDefault="003D4384" w:rsidP="00341971">
            <w:pPr>
              <w:jc w:val="center"/>
              <w:rPr>
                <w:rFonts w:ascii="PT Astra Serif" w:hAnsi="PT Astra Serif"/>
                <w:bCs/>
              </w:rPr>
            </w:pPr>
          </w:p>
          <w:p w14:paraId="51126C3A" w14:textId="77777777" w:rsidR="003D4384" w:rsidRPr="00CE41F5" w:rsidRDefault="003D4384" w:rsidP="00341971">
            <w:pPr>
              <w:jc w:val="center"/>
              <w:rPr>
                <w:rFonts w:ascii="PT Astra Serif" w:hAnsi="PT Astra Serif"/>
                <w:bCs/>
              </w:rPr>
            </w:pPr>
            <w:r w:rsidRPr="00CE41F5">
              <w:rPr>
                <w:rFonts w:ascii="PT Astra Serif" w:hAnsi="PT Astra Serif"/>
                <w:bCs/>
              </w:rPr>
              <w:t>526 0409 0750162510 244</w:t>
            </w:r>
          </w:p>
        </w:tc>
        <w:tc>
          <w:tcPr>
            <w:tcW w:w="1580" w:type="dxa"/>
            <w:tcBorders>
              <w:top w:val="single" w:sz="4" w:space="0" w:color="000000"/>
              <w:left w:val="single" w:sz="4" w:space="0" w:color="auto"/>
              <w:bottom w:val="single" w:sz="4" w:space="0" w:color="000000"/>
              <w:right w:val="single" w:sz="4" w:space="0" w:color="000000"/>
            </w:tcBorders>
          </w:tcPr>
          <w:p w14:paraId="4ACEC9D5" w14:textId="77777777" w:rsidR="003D4384" w:rsidRPr="00CE41F5" w:rsidRDefault="003D4384" w:rsidP="00341971">
            <w:pPr>
              <w:jc w:val="center"/>
              <w:rPr>
                <w:rFonts w:ascii="PT Astra Serif" w:hAnsi="PT Astra Serif" w:cs="Calibri"/>
                <w:b/>
                <w:bCs/>
              </w:rPr>
            </w:pPr>
          </w:p>
          <w:p w14:paraId="7A21C545"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- 51 725,00</w:t>
            </w:r>
          </w:p>
        </w:tc>
      </w:tr>
      <w:tr w:rsidR="003D4384" w:rsidRPr="00CE41F5" w14:paraId="0CB34E72" w14:textId="77777777" w:rsidTr="00341971">
        <w:tblPrEx>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000000"/>
              <w:right w:val="single" w:sz="4" w:space="0" w:color="auto"/>
            </w:tcBorders>
            <w:hideMark/>
          </w:tcPr>
          <w:p w14:paraId="36485E0F" w14:textId="77777777" w:rsidR="003D4384" w:rsidRPr="00CE41F5" w:rsidRDefault="003D4384" w:rsidP="00341971">
            <w:pPr>
              <w:rPr>
                <w:rFonts w:ascii="PT Astra Serif" w:hAnsi="PT Astra Serif"/>
                <w:bCs/>
              </w:rPr>
            </w:pPr>
            <w:r w:rsidRPr="00CE41F5">
              <w:rPr>
                <w:rFonts w:ascii="PT Astra Serif" w:hAnsi="PT Astra Serif"/>
                <w:bCs/>
              </w:rPr>
              <w:t xml:space="preserve"> Содержание и текущий ремонт автомобильных дорог и сооружений на них</w:t>
            </w:r>
          </w:p>
        </w:tc>
        <w:tc>
          <w:tcPr>
            <w:tcW w:w="3685" w:type="dxa"/>
            <w:tcBorders>
              <w:top w:val="single" w:sz="4" w:space="0" w:color="000000"/>
              <w:left w:val="single" w:sz="4" w:space="0" w:color="000000"/>
              <w:bottom w:val="single" w:sz="4" w:space="0" w:color="000000"/>
              <w:right w:val="single" w:sz="4" w:space="0" w:color="auto"/>
            </w:tcBorders>
          </w:tcPr>
          <w:p w14:paraId="114D4164" w14:textId="77777777" w:rsidR="003D4384" w:rsidRPr="00CE41F5" w:rsidRDefault="003D4384" w:rsidP="00341971">
            <w:pPr>
              <w:jc w:val="center"/>
              <w:rPr>
                <w:rFonts w:ascii="PT Astra Serif" w:hAnsi="PT Astra Serif"/>
                <w:bCs/>
              </w:rPr>
            </w:pPr>
          </w:p>
          <w:p w14:paraId="5BD247EF" w14:textId="77777777" w:rsidR="003D4384" w:rsidRPr="00CE41F5" w:rsidRDefault="003D4384" w:rsidP="00341971">
            <w:pPr>
              <w:jc w:val="center"/>
              <w:rPr>
                <w:rFonts w:ascii="PT Astra Serif" w:hAnsi="PT Astra Serif"/>
                <w:bCs/>
              </w:rPr>
            </w:pPr>
            <w:r w:rsidRPr="00CE41F5">
              <w:rPr>
                <w:rFonts w:ascii="PT Astra Serif" w:hAnsi="PT Astra Serif"/>
                <w:bCs/>
              </w:rPr>
              <w:t>526 0409 0750162520 244</w:t>
            </w:r>
          </w:p>
        </w:tc>
        <w:tc>
          <w:tcPr>
            <w:tcW w:w="1580" w:type="dxa"/>
            <w:tcBorders>
              <w:top w:val="single" w:sz="4" w:space="0" w:color="000000"/>
              <w:left w:val="single" w:sz="4" w:space="0" w:color="auto"/>
              <w:bottom w:val="single" w:sz="4" w:space="0" w:color="000000"/>
              <w:right w:val="single" w:sz="4" w:space="0" w:color="000000"/>
            </w:tcBorders>
          </w:tcPr>
          <w:p w14:paraId="2D1E74EA" w14:textId="77777777" w:rsidR="003D4384" w:rsidRPr="00CE41F5" w:rsidRDefault="003D4384" w:rsidP="00341971">
            <w:pPr>
              <w:jc w:val="center"/>
              <w:rPr>
                <w:rFonts w:ascii="PT Astra Serif" w:hAnsi="PT Astra Serif" w:cs="Calibri"/>
                <w:bCs/>
              </w:rPr>
            </w:pPr>
          </w:p>
          <w:p w14:paraId="04780DBA"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- 126 262,14</w:t>
            </w:r>
          </w:p>
        </w:tc>
      </w:tr>
      <w:tr w:rsidR="003D4384" w:rsidRPr="00CE41F5" w14:paraId="50851E53" w14:textId="77777777" w:rsidTr="00341971">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55D535E4" w14:textId="77777777" w:rsidR="003D4384" w:rsidRPr="00CE41F5" w:rsidRDefault="003D4384" w:rsidP="00341971">
            <w:pPr>
              <w:rPr>
                <w:rFonts w:ascii="PT Astra Serif" w:hAnsi="PT Astra Serif"/>
                <w:bCs/>
              </w:rPr>
            </w:pPr>
            <w:r w:rsidRPr="00CE41F5">
              <w:rPr>
                <w:rFonts w:ascii="PT Astra Serif" w:hAnsi="PT Astra Serif"/>
                <w:bCs/>
              </w:rPr>
              <w:t>Расходы на софинансирование проектов развития общественной инфраструктуры, основанных на местных инициативах за счет средств местного бюджета</w:t>
            </w:r>
          </w:p>
        </w:tc>
        <w:tc>
          <w:tcPr>
            <w:tcW w:w="1580" w:type="dxa"/>
            <w:tcBorders>
              <w:top w:val="single" w:sz="4" w:space="0" w:color="000000"/>
              <w:left w:val="single" w:sz="4" w:space="0" w:color="auto"/>
              <w:bottom w:val="single" w:sz="4" w:space="0" w:color="000000"/>
              <w:right w:val="single" w:sz="4" w:space="0" w:color="000000"/>
            </w:tcBorders>
          </w:tcPr>
          <w:p w14:paraId="6F815ACB" w14:textId="77777777" w:rsidR="003D4384" w:rsidRPr="00CE41F5" w:rsidRDefault="003D4384" w:rsidP="00341971">
            <w:pPr>
              <w:jc w:val="center"/>
              <w:rPr>
                <w:rFonts w:ascii="PT Astra Serif" w:hAnsi="PT Astra Serif" w:cs="Calibri"/>
                <w:b/>
                <w:bCs/>
              </w:rPr>
            </w:pPr>
          </w:p>
        </w:tc>
      </w:tr>
      <w:tr w:rsidR="003D4384" w:rsidRPr="00CE41F5" w14:paraId="33531F3D" w14:textId="77777777" w:rsidTr="00341971">
        <w:tblPrEx>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000000"/>
              <w:right w:val="single" w:sz="4" w:space="0" w:color="auto"/>
            </w:tcBorders>
            <w:hideMark/>
          </w:tcPr>
          <w:p w14:paraId="1DE9244E" w14:textId="77777777" w:rsidR="003D4384" w:rsidRPr="00CE41F5" w:rsidRDefault="003D4384" w:rsidP="00341971">
            <w:pPr>
              <w:rPr>
                <w:rFonts w:ascii="PT Astra Serif" w:hAnsi="PT Astra Serif"/>
                <w:bCs/>
              </w:rPr>
            </w:pPr>
            <w:r w:rsidRPr="00CE41F5">
              <w:rPr>
                <w:rFonts w:ascii="PT Astra Serif" w:hAnsi="PT Astra Serif"/>
                <w:bCs/>
              </w:rPr>
              <w:t xml:space="preserve">Устройство барьерного ограждения с </w:t>
            </w:r>
            <w:proofErr w:type="spellStart"/>
            <w:r w:rsidRPr="00CE41F5">
              <w:rPr>
                <w:rFonts w:ascii="PT Astra Serif" w:hAnsi="PT Astra Serif"/>
                <w:bCs/>
              </w:rPr>
              <w:t>щебенением</w:t>
            </w:r>
            <w:proofErr w:type="spellEnd"/>
            <w:r w:rsidRPr="00CE41F5">
              <w:rPr>
                <w:rFonts w:ascii="PT Astra Serif" w:hAnsi="PT Astra Serif"/>
                <w:bCs/>
              </w:rPr>
              <w:t xml:space="preserve"> участка автодороги по ул. Набережная с км 0+480 по км 0+540 в с. </w:t>
            </w:r>
            <w:proofErr w:type="spellStart"/>
            <w:r w:rsidRPr="00CE41F5">
              <w:rPr>
                <w:rFonts w:ascii="PT Astra Serif" w:hAnsi="PT Astra Serif"/>
                <w:bCs/>
              </w:rPr>
              <w:t>Кокман</w:t>
            </w:r>
            <w:proofErr w:type="spellEnd"/>
            <w:r w:rsidRPr="00CE41F5">
              <w:rPr>
                <w:rFonts w:ascii="PT Astra Serif" w:hAnsi="PT Astra Serif"/>
                <w:bCs/>
              </w:rPr>
              <w:t xml:space="preserve"> Красногорского района Удмуртской Республики</w:t>
            </w:r>
          </w:p>
        </w:tc>
        <w:tc>
          <w:tcPr>
            <w:tcW w:w="3685" w:type="dxa"/>
            <w:tcBorders>
              <w:top w:val="single" w:sz="4" w:space="0" w:color="000000"/>
              <w:left w:val="single" w:sz="4" w:space="0" w:color="000000"/>
              <w:bottom w:val="single" w:sz="4" w:space="0" w:color="000000"/>
              <w:right w:val="single" w:sz="4" w:space="0" w:color="auto"/>
            </w:tcBorders>
          </w:tcPr>
          <w:p w14:paraId="14228920" w14:textId="77777777" w:rsidR="003D4384" w:rsidRPr="00CE41F5" w:rsidRDefault="003D4384" w:rsidP="00341971">
            <w:pPr>
              <w:jc w:val="center"/>
              <w:rPr>
                <w:rFonts w:ascii="PT Astra Serif" w:hAnsi="PT Astra Serif"/>
                <w:bCs/>
              </w:rPr>
            </w:pPr>
          </w:p>
          <w:p w14:paraId="0BF33A5D" w14:textId="77777777" w:rsidR="003D4384" w:rsidRPr="00CE41F5" w:rsidRDefault="003D4384" w:rsidP="00341971">
            <w:pPr>
              <w:jc w:val="center"/>
              <w:rPr>
                <w:rFonts w:ascii="PT Astra Serif" w:hAnsi="PT Astra Serif"/>
                <w:bCs/>
              </w:rPr>
            </w:pPr>
          </w:p>
          <w:p w14:paraId="0D12BBEF" w14:textId="77777777" w:rsidR="003D4384" w:rsidRPr="00CE41F5" w:rsidRDefault="003D4384" w:rsidP="00341971">
            <w:pPr>
              <w:jc w:val="center"/>
              <w:rPr>
                <w:rFonts w:ascii="PT Astra Serif" w:hAnsi="PT Astra Serif"/>
                <w:bCs/>
              </w:rPr>
            </w:pPr>
            <w:r w:rsidRPr="00CE41F5">
              <w:rPr>
                <w:rFonts w:ascii="PT Astra Serif" w:hAnsi="PT Astra Serif"/>
                <w:bCs/>
              </w:rPr>
              <w:t>526 0409 07501</w:t>
            </w:r>
            <w:r w:rsidRPr="00CE41F5">
              <w:rPr>
                <w:rFonts w:ascii="PT Astra Serif" w:hAnsi="PT Astra Serif"/>
                <w:bCs/>
                <w:lang w:val="en-US"/>
              </w:rPr>
              <w:t>S</w:t>
            </w:r>
            <w:r w:rsidRPr="00CE41F5">
              <w:rPr>
                <w:rFonts w:ascii="PT Astra Serif" w:hAnsi="PT Astra Serif"/>
                <w:bCs/>
              </w:rPr>
              <w:t>8810 244</w:t>
            </w:r>
          </w:p>
        </w:tc>
        <w:tc>
          <w:tcPr>
            <w:tcW w:w="1580" w:type="dxa"/>
            <w:tcBorders>
              <w:top w:val="single" w:sz="4" w:space="0" w:color="000000"/>
              <w:left w:val="single" w:sz="4" w:space="0" w:color="auto"/>
              <w:bottom w:val="single" w:sz="4" w:space="0" w:color="000000"/>
              <w:right w:val="single" w:sz="4" w:space="0" w:color="000000"/>
            </w:tcBorders>
          </w:tcPr>
          <w:p w14:paraId="22C07181" w14:textId="77777777" w:rsidR="003D4384" w:rsidRPr="00CE41F5" w:rsidRDefault="003D4384" w:rsidP="00341971">
            <w:pPr>
              <w:jc w:val="center"/>
              <w:rPr>
                <w:rFonts w:ascii="PT Astra Serif" w:hAnsi="PT Astra Serif" w:cs="Calibri"/>
                <w:b/>
                <w:bCs/>
              </w:rPr>
            </w:pPr>
          </w:p>
          <w:p w14:paraId="4BCF25BF" w14:textId="77777777" w:rsidR="003D4384" w:rsidRPr="00CE41F5" w:rsidRDefault="003D4384" w:rsidP="00341971">
            <w:pPr>
              <w:jc w:val="center"/>
              <w:rPr>
                <w:rFonts w:ascii="PT Astra Serif" w:hAnsi="PT Astra Serif" w:cs="Calibri"/>
                <w:b/>
                <w:bCs/>
              </w:rPr>
            </w:pPr>
          </w:p>
          <w:p w14:paraId="64E7FFF4"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126 262,14</w:t>
            </w:r>
          </w:p>
        </w:tc>
      </w:tr>
    </w:tbl>
    <w:p w14:paraId="16E23AB5" w14:textId="77777777" w:rsidR="003D4384" w:rsidRPr="00CE41F5" w:rsidRDefault="003D4384" w:rsidP="003D4384">
      <w:pPr>
        <w:ind w:firstLine="709"/>
        <w:jc w:val="both"/>
        <w:rPr>
          <w:rFonts w:ascii="PT Astra Serif" w:hAnsi="PT Astra Serif"/>
          <w:b/>
        </w:rPr>
      </w:pPr>
    </w:p>
    <w:p w14:paraId="7FF2F988" w14:textId="77777777" w:rsidR="003D4384" w:rsidRPr="00CE41F5" w:rsidRDefault="003D4384" w:rsidP="003D4384">
      <w:pPr>
        <w:ind w:firstLine="709"/>
        <w:jc w:val="both"/>
        <w:rPr>
          <w:rFonts w:ascii="PT Astra Serif" w:hAnsi="PT Astra Serif"/>
        </w:rPr>
      </w:pPr>
      <w:r w:rsidRPr="00CE41F5">
        <w:rPr>
          <w:rFonts w:ascii="PT Astra Serif" w:hAnsi="PT Astra Serif"/>
        </w:rPr>
        <w:t>б) приложение № 7 изменить следующие источники образования дорожного фонда в сумме 51 725,00 рубля: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559"/>
      </w:tblGrid>
      <w:tr w:rsidR="003D4384" w:rsidRPr="00CE41F5" w14:paraId="0F4697C2" w14:textId="77777777" w:rsidTr="00341971">
        <w:trPr>
          <w:trHeight w:val="475"/>
        </w:trPr>
        <w:tc>
          <w:tcPr>
            <w:tcW w:w="8080" w:type="dxa"/>
            <w:tcBorders>
              <w:top w:val="single" w:sz="4" w:space="0" w:color="auto"/>
              <w:left w:val="single" w:sz="4" w:space="0" w:color="auto"/>
              <w:bottom w:val="single" w:sz="4" w:space="0" w:color="auto"/>
              <w:right w:val="single" w:sz="4" w:space="0" w:color="auto"/>
            </w:tcBorders>
            <w:hideMark/>
          </w:tcPr>
          <w:p w14:paraId="275BD70F"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t>Наименование</w:t>
            </w:r>
          </w:p>
        </w:tc>
        <w:tc>
          <w:tcPr>
            <w:tcW w:w="1559" w:type="dxa"/>
            <w:tcBorders>
              <w:top w:val="single" w:sz="4" w:space="0" w:color="auto"/>
              <w:left w:val="single" w:sz="4" w:space="0" w:color="auto"/>
              <w:bottom w:val="single" w:sz="4" w:space="0" w:color="auto"/>
              <w:right w:val="single" w:sz="4" w:space="0" w:color="auto"/>
            </w:tcBorders>
            <w:hideMark/>
          </w:tcPr>
          <w:p w14:paraId="09562FA5"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t xml:space="preserve">Сумма, </w:t>
            </w:r>
          </w:p>
          <w:p w14:paraId="4A6E9493" w14:textId="77777777" w:rsidR="003D4384" w:rsidRPr="00CE41F5" w:rsidRDefault="003D4384" w:rsidP="00341971">
            <w:pPr>
              <w:spacing w:line="276" w:lineRule="auto"/>
              <w:jc w:val="center"/>
              <w:rPr>
                <w:rFonts w:ascii="PT Astra Serif" w:hAnsi="PT Astra Serif" w:cs="Calibri"/>
                <w:b/>
              </w:rPr>
            </w:pPr>
            <w:r w:rsidRPr="00CE41F5">
              <w:rPr>
                <w:rFonts w:ascii="PT Astra Serif" w:hAnsi="PT Astra Serif"/>
                <w:b/>
              </w:rPr>
              <w:t>рублей</w:t>
            </w:r>
          </w:p>
        </w:tc>
      </w:tr>
      <w:tr w:rsidR="003D4384" w:rsidRPr="00CE41F5" w14:paraId="720A9C3B" w14:textId="77777777" w:rsidTr="00341971">
        <w:trPr>
          <w:trHeight w:val="475"/>
        </w:trPr>
        <w:tc>
          <w:tcPr>
            <w:tcW w:w="9639" w:type="dxa"/>
            <w:gridSpan w:val="2"/>
            <w:tcBorders>
              <w:top w:val="single" w:sz="4" w:space="0" w:color="auto"/>
              <w:left w:val="single" w:sz="4" w:space="0" w:color="auto"/>
              <w:bottom w:val="single" w:sz="4" w:space="0" w:color="auto"/>
              <w:right w:val="single" w:sz="4" w:space="0" w:color="auto"/>
            </w:tcBorders>
            <w:hideMark/>
          </w:tcPr>
          <w:p w14:paraId="2238A47A" w14:textId="77777777" w:rsidR="003D4384" w:rsidRPr="00CE41F5" w:rsidRDefault="003D4384" w:rsidP="00341971">
            <w:pPr>
              <w:spacing w:line="276" w:lineRule="auto"/>
              <w:jc w:val="center"/>
              <w:rPr>
                <w:rFonts w:ascii="PT Astra Serif" w:hAnsi="PT Astra Serif" w:cs="Calibri"/>
              </w:rPr>
            </w:pPr>
            <w:r w:rsidRPr="00CE41F5">
              <w:rPr>
                <w:rFonts w:ascii="PT Astra Serif" w:hAnsi="PT Astra Serif"/>
                <w:b/>
              </w:rPr>
              <w:t>Источники образования</w:t>
            </w:r>
          </w:p>
        </w:tc>
      </w:tr>
      <w:tr w:rsidR="003D4384" w:rsidRPr="00CE41F5" w14:paraId="469A6FA6" w14:textId="77777777" w:rsidTr="00341971">
        <w:trPr>
          <w:trHeight w:val="475"/>
        </w:trPr>
        <w:tc>
          <w:tcPr>
            <w:tcW w:w="8080" w:type="dxa"/>
            <w:tcBorders>
              <w:top w:val="single" w:sz="4" w:space="0" w:color="auto"/>
              <w:left w:val="single" w:sz="4" w:space="0" w:color="auto"/>
              <w:bottom w:val="single" w:sz="4" w:space="0" w:color="auto"/>
              <w:right w:val="single" w:sz="4" w:space="0" w:color="auto"/>
            </w:tcBorders>
            <w:vAlign w:val="center"/>
            <w:hideMark/>
          </w:tcPr>
          <w:p w14:paraId="1C188151" w14:textId="77777777" w:rsidR="003D4384" w:rsidRPr="00CE41F5" w:rsidRDefault="003D4384" w:rsidP="00341971">
            <w:pPr>
              <w:jc w:val="both"/>
              <w:rPr>
                <w:rFonts w:ascii="PT Astra Serif" w:hAnsi="PT Astra Serif"/>
              </w:rPr>
            </w:pPr>
            <w:r w:rsidRPr="00CE41F5">
              <w:rPr>
                <w:rFonts w:ascii="PT Astra Serif" w:hAnsi="PT Astra Serif"/>
              </w:rPr>
              <w:t xml:space="preserve">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подлежащие распределению между бюджетами субъектов Российской </w:t>
            </w:r>
            <w:proofErr w:type="spellStart"/>
            <w:r w:rsidRPr="00CE41F5">
              <w:rPr>
                <w:rFonts w:ascii="PT Astra Serif" w:hAnsi="PT Astra Serif"/>
              </w:rPr>
              <w:t>Федерациии</w:t>
            </w:r>
            <w:proofErr w:type="spellEnd"/>
            <w:r w:rsidRPr="00CE41F5">
              <w:rPr>
                <w:rFonts w:ascii="PT Astra Serif" w:hAnsi="PT Astra Serif"/>
              </w:rPr>
              <w:t xml:space="preserve"> местными бюджетами с учетом установленных дифференцированных нормативов отчислений в местные бюджеты</w:t>
            </w:r>
          </w:p>
        </w:tc>
        <w:tc>
          <w:tcPr>
            <w:tcW w:w="1559" w:type="dxa"/>
            <w:tcBorders>
              <w:top w:val="single" w:sz="4" w:space="0" w:color="auto"/>
              <w:left w:val="single" w:sz="4" w:space="0" w:color="auto"/>
              <w:bottom w:val="single" w:sz="4" w:space="0" w:color="auto"/>
              <w:right w:val="single" w:sz="4" w:space="0" w:color="auto"/>
            </w:tcBorders>
            <w:vAlign w:val="center"/>
          </w:tcPr>
          <w:p w14:paraId="7325B9E5" w14:textId="77777777" w:rsidR="003D4384" w:rsidRPr="00CE41F5" w:rsidRDefault="003D4384" w:rsidP="00341971">
            <w:pPr>
              <w:spacing w:line="276" w:lineRule="auto"/>
              <w:jc w:val="center"/>
              <w:rPr>
                <w:rFonts w:ascii="PT Astra Serif" w:hAnsi="PT Astra Serif"/>
              </w:rPr>
            </w:pPr>
            <w:r w:rsidRPr="00CE41F5">
              <w:rPr>
                <w:rFonts w:ascii="PT Astra Serif" w:hAnsi="PT Astra Serif"/>
              </w:rPr>
              <w:t>-51 725,00</w:t>
            </w:r>
          </w:p>
          <w:p w14:paraId="09596C3F" w14:textId="77777777" w:rsidR="003D4384" w:rsidRPr="00CE41F5" w:rsidRDefault="003D4384" w:rsidP="00341971">
            <w:pPr>
              <w:spacing w:line="276" w:lineRule="auto"/>
              <w:jc w:val="center"/>
              <w:rPr>
                <w:rFonts w:ascii="PT Astra Serif" w:hAnsi="PT Astra Serif"/>
                <w:b/>
              </w:rPr>
            </w:pPr>
          </w:p>
        </w:tc>
      </w:tr>
    </w:tbl>
    <w:p w14:paraId="2DBA0713" w14:textId="77777777" w:rsidR="003D4384" w:rsidRPr="00CE41F5" w:rsidRDefault="003D4384" w:rsidP="003D4384">
      <w:pPr>
        <w:ind w:firstLine="709"/>
        <w:jc w:val="both"/>
        <w:rPr>
          <w:rFonts w:ascii="PT Astra Serif" w:hAnsi="PT Astra Serif"/>
        </w:rPr>
      </w:pPr>
      <w:r w:rsidRPr="00CE41F5">
        <w:rPr>
          <w:rFonts w:ascii="PT Astra Serif" w:hAnsi="PT Astra Serif"/>
        </w:rPr>
        <w:t xml:space="preserve"> </w:t>
      </w:r>
    </w:p>
    <w:p w14:paraId="54AE4096" w14:textId="77777777" w:rsidR="003D4384" w:rsidRPr="00CE41F5" w:rsidRDefault="003D4384" w:rsidP="003D4384">
      <w:pPr>
        <w:ind w:firstLine="708"/>
        <w:jc w:val="both"/>
        <w:rPr>
          <w:rFonts w:ascii="PT Astra Serif" w:hAnsi="PT Astra Serif"/>
          <w:b/>
        </w:rPr>
      </w:pPr>
      <w:r w:rsidRPr="00CE41F5">
        <w:rPr>
          <w:rFonts w:ascii="PT Astra Serif" w:hAnsi="PT Astra Serif"/>
          <w:b/>
        </w:rPr>
        <w:t xml:space="preserve">10. </w:t>
      </w:r>
      <w:r w:rsidRPr="00CE41F5">
        <w:rPr>
          <w:rFonts w:ascii="PT Astra Serif" w:hAnsi="PT Astra Serif"/>
        </w:rPr>
        <w:t xml:space="preserve">Увеличить и перераспределить бюджетные ассигнования резервного фонда Администрации муниципального образования «Муниципальный округ Красногорский район </w:t>
      </w:r>
      <w:r w:rsidRPr="00CE41F5">
        <w:rPr>
          <w:rFonts w:ascii="PT Astra Serif" w:hAnsi="PT Astra Serif"/>
        </w:rPr>
        <w:lastRenderedPageBreak/>
        <w:t>Удмуртской Республики» между главными распорядителями бюджетных средств</w:t>
      </w:r>
      <w:r w:rsidRPr="00CE41F5">
        <w:rPr>
          <w:rFonts w:ascii="PT Astra Serif" w:hAnsi="PT Astra Serif"/>
          <w:b/>
        </w:rPr>
        <w:t xml:space="preserve"> </w:t>
      </w:r>
      <w:r w:rsidRPr="00CE41F5">
        <w:rPr>
          <w:rFonts w:ascii="PT Astra Serif" w:hAnsi="PT Astra Serif"/>
        </w:rPr>
        <w:t>на 2024 год</w:t>
      </w:r>
      <w:r w:rsidRPr="00CE41F5">
        <w:rPr>
          <w:rFonts w:ascii="PT Astra Serif" w:hAnsi="PT Astra Serif"/>
          <w:b/>
        </w:rPr>
        <w:t>:</w:t>
      </w:r>
    </w:p>
    <w:p w14:paraId="3BF0AEC8" w14:textId="77777777" w:rsidR="003D4384" w:rsidRPr="00CE41F5" w:rsidRDefault="003D4384" w:rsidP="003D4384">
      <w:pPr>
        <w:suppressAutoHyphens w:val="0"/>
        <w:ind w:firstLine="709"/>
        <w:jc w:val="both"/>
        <w:rPr>
          <w:rFonts w:ascii="PT Astra Serif" w:hAnsi="PT Astra Serif"/>
          <w:lang w:eastAsia="ru-RU"/>
        </w:rPr>
      </w:pPr>
      <w:r w:rsidRPr="00CE41F5">
        <w:rPr>
          <w:rFonts w:ascii="PT Astra Serif" w:hAnsi="PT Astra Serif"/>
        </w:rPr>
        <w:t xml:space="preserve">а) </w:t>
      </w:r>
      <w:r w:rsidRPr="00CE41F5">
        <w:rPr>
          <w:rFonts w:ascii="PT Astra Serif" w:hAnsi="PT Astra Serif"/>
          <w:lang w:eastAsia="ru-RU"/>
        </w:rPr>
        <w:t>увеличить резервный фонд Администрации МО «Муниципальный округ Красногорский район Удмуртской Республики» на 4 502 391,06 рубля за счет дотации на стимулирование бюджета по распоряжению Правительства УР от 31.07.2024 г. № 746-р;</w:t>
      </w:r>
    </w:p>
    <w:p w14:paraId="1B6E04E7" w14:textId="77777777" w:rsidR="003D4384" w:rsidRPr="00CE41F5" w:rsidRDefault="003D4384" w:rsidP="003D4384">
      <w:pPr>
        <w:suppressAutoHyphens w:val="0"/>
        <w:ind w:firstLine="709"/>
        <w:jc w:val="both"/>
        <w:rPr>
          <w:rFonts w:ascii="PT Astra Serif" w:hAnsi="PT Astra Serif"/>
        </w:rPr>
      </w:pPr>
      <w:r w:rsidRPr="00CE41F5">
        <w:rPr>
          <w:rFonts w:ascii="PT Astra Serif" w:hAnsi="PT Astra Serif"/>
          <w:lang w:eastAsia="ru-RU"/>
        </w:rPr>
        <w:t>б) перераспределить</w:t>
      </w:r>
      <w:r w:rsidRPr="00CE41F5">
        <w:rPr>
          <w:rFonts w:ascii="PT Astra Serif" w:hAnsi="PT Astra Serif"/>
        </w:rPr>
        <w:t xml:space="preserve"> бюджетные ассигнования резервного фонда между главными распорядителями бюджетных средств</w:t>
      </w:r>
      <w:r w:rsidRPr="00CE41F5">
        <w:rPr>
          <w:rFonts w:ascii="PT Astra Serif" w:hAnsi="PT Astra Serif"/>
          <w:b/>
        </w:rPr>
        <w:t xml:space="preserve"> </w:t>
      </w:r>
      <w:r w:rsidRPr="00CE41F5">
        <w:rPr>
          <w:rFonts w:ascii="PT Astra Serif" w:hAnsi="PT Astra Serif"/>
        </w:rPr>
        <w:t>на 2024 год</w:t>
      </w:r>
      <w:r w:rsidRPr="00CE41F5">
        <w:rPr>
          <w:rFonts w:ascii="PT Astra Serif" w:hAnsi="PT Astra Serif"/>
          <w:b/>
        </w:rPr>
        <w:t>:</w:t>
      </w:r>
    </w:p>
    <w:tbl>
      <w:tblPr>
        <w:tblW w:w="9660" w:type="dxa"/>
        <w:tblInd w:w="108" w:type="dxa"/>
        <w:tblLayout w:type="fixed"/>
        <w:tblLook w:val="0000" w:firstRow="0" w:lastRow="0" w:firstColumn="0" w:lastColumn="0" w:noHBand="0" w:noVBand="0"/>
      </w:tblPr>
      <w:tblGrid>
        <w:gridCol w:w="4678"/>
        <w:gridCol w:w="3382"/>
        <w:gridCol w:w="20"/>
        <w:gridCol w:w="1580"/>
      </w:tblGrid>
      <w:tr w:rsidR="003D4384" w:rsidRPr="00CE41F5" w14:paraId="029C8B13" w14:textId="77777777" w:rsidTr="00341971">
        <w:trPr>
          <w:trHeight w:val="90"/>
        </w:trPr>
        <w:tc>
          <w:tcPr>
            <w:tcW w:w="4678" w:type="dxa"/>
            <w:tcBorders>
              <w:top w:val="single" w:sz="4" w:space="0" w:color="000000"/>
              <w:left w:val="single" w:sz="4" w:space="0" w:color="000000"/>
              <w:bottom w:val="single" w:sz="4" w:space="0" w:color="000000"/>
            </w:tcBorders>
            <w:shd w:val="clear" w:color="auto" w:fill="auto"/>
          </w:tcPr>
          <w:p w14:paraId="66BEC804" w14:textId="77777777" w:rsidR="003D4384" w:rsidRPr="00CE41F5" w:rsidRDefault="003D4384" w:rsidP="00341971">
            <w:pPr>
              <w:jc w:val="center"/>
              <w:rPr>
                <w:rFonts w:ascii="PT Astra Serif" w:hAnsi="PT Astra Serif"/>
                <w:b/>
              </w:rPr>
            </w:pPr>
            <w:r w:rsidRPr="00CE41F5">
              <w:rPr>
                <w:rFonts w:ascii="PT Astra Serif" w:hAnsi="PT Astra Serif"/>
                <w:b/>
              </w:rPr>
              <w:t>Наименование</w:t>
            </w:r>
          </w:p>
        </w:tc>
        <w:tc>
          <w:tcPr>
            <w:tcW w:w="3382" w:type="dxa"/>
            <w:tcBorders>
              <w:top w:val="single" w:sz="4" w:space="0" w:color="000000"/>
              <w:left w:val="single" w:sz="4" w:space="0" w:color="000000"/>
              <w:bottom w:val="single" w:sz="4" w:space="0" w:color="000000"/>
            </w:tcBorders>
            <w:shd w:val="clear" w:color="auto" w:fill="auto"/>
          </w:tcPr>
          <w:p w14:paraId="400C20D6" w14:textId="77777777" w:rsidR="003D4384" w:rsidRPr="00CE41F5" w:rsidRDefault="003D4384" w:rsidP="00341971">
            <w:pPr>
              <w:jc w:val="center"/>
              <w:rPr>
                <w:rFonts w:ascii="PT Astra Serif" w:hAnsi="PT Astra Serif"/>
                <w:b/>
              </w:rPr>
            </w:pPr>
            <w:r w:rsidRPr="00CE41F5">
              <w:rPr>
                <w:rFonts w:ascii="PT Astra Serif" w:hAnsi="PT Astra Serif"/>
                <w:b/>
              </w:rPr>
              <w:t>Код бюджетной классификации</w:t>
            </w:r>
          </w:p>
        </w:tc>
        <w:tc>
          <w:tcPr>
            <w:tcW w:w="1600" w:type="dxa"/>
            <w:gridSpan w:val="2"/>
            <w:tcBorders>
              <w:top w:val="single" w:sz="4" w:space="0" w:color="000000"/>
              <w:left w:val="single" w:sz="4" w:space="0" w:color="000000"/>
              <w:bottom w:val="single" w:sz="4" w:space="0" w:color="000000"/>
              <w:right w:val="single" w:sz="4" w:space="0" w:color="000000"/>
            </w:tcBorders>
            <w:shd w:val="clear" w:color="auto" w:fill="auto"/>
          </w:tcPr>
          <w:p w14:paraId="2C549459" w14:textId="77777777" w:rsidR="003D4384" w:rsidRPr="00CE41F5" w:rsidRDefault="003D4384" w:rsidP="00341971">
            <w:pPr>
              <w:jc w:val="center"/>
              <w:rPr>
                <w:rFonts w:ascii="PT Astra Serif" w:hAnsi="PT Astra Serif"/>
                <w:b/>
              </w:rPr>
            </w:pPr>
            <w:r w:rsidRPr="00CE41F5">
              <w:rPr>
                <w:rFonts w:ascii="PT Astra Serif" w:hAnsi="PT Astra Serif"/>
                <w:b/>
              </w:rPr>
              <w:t xml:space="preserve">Сумма, </w:t>
            </w:r>
          </w:p>
          <w:p w14:paraId="43CBF5AB" w14:textId="77777777" w:rsidR="003D4384" w:rsidRPr="00CE41F5" w:rsidRDefault="003D4384" w:rsidP="00341971">
            <w:pPr>
              <w:jc w:val="center"/>
              <w:rPr>
                <w:rFonts w:ascii="PT Astra Serif" w:hAnsi="PT Astra Serif"/>
                <w:b/>
              </w:rPr>
            </w:pPr>
            <w:r w:rsidRPr="00CE41F5">
              <w:rPr>
                <w:rFonts w:ascii="PT Astra Serif" w:hAnsi="PT Astra Serif"/>
                <w:b/>
              </w:rPr>
              <w:t>рублей</w:t>
            </w:r>
          </w:p>
        </w:tc>
      </w:tr>
      <w:tr w:rsidR="003D4384" w:rsidRPr="00CE41F5" w14:paraId="49254501"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4A90053C" w14:textId="77777777" w:rsidR="003D4384" w:rsidRPr="00CE41F5" w:rsidRDefault="003D4384" w:rsidP="00341971">
            <w:pPr>
              <w:jc w:val="center"/>
              <w:rPr>
                <w:rFonts w:ascii="PT Astra Serif" w:hAnsi="PT Astra Serif"/>
                <w:b/>
                <w:i/>
              </w:rPr>
            </w:pPr>
            <w:r w:rsidRPr="00CE41F5">
              <w:rPr>
                <w:rFonts w:ascii="PT Astra Serif" w:hAnsi="PT Astra Serif"/>
                <w:b/>
                <w:i/>
              </w:rPr>
              <w:t>Уменьшить ассигнования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1225A485" w14:textId="77777777" w:rsidR="003D4384" w:rsidRPr="00CE41F5" w:rsidRDefault="003D4384" w:rsidP="00341971">
            <w:pPr>
              <w:jc w:val="center"/>
              <w:rPr>
                <w:rFonts w:ascii="PT Astra Serif" w:hAnsi="PT Astra Serif"/>
                <w:b/>
              </w:rPr>
            </w:pPr>
            <w:r w:rsidRPr="00CE41F5">
              <w:rPr>
                <w:rFonts w:ascii="PT Astra Serif" w:hAnsi="PT Astra Serif"/>
                <w:b/>
              </w:rPr>
              <w:t>-</w:t>
            </w:r>
          </w:p>
        </w:tc>
      </w:tr>
      <w:tr w:rsidR="003D4384" w:rsidRPr="00CE41F5" w14:paraId="4DC279BA" w14:textId="77777777" w:rsidTr="00341971">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35D5042A" w14:textId="77777777" w:rsidR="003D4384" w:rsidRPr="00CE41F5" w:rsidRDefault="003D4384" w:rsidP="00341971">
            <w:pPr>
              <w:rPr>
                <w:rFonts w:ascii="PT Astra Serif" w:hAnsi="PT Astra Serif"/>
                <w:b/>
                <w:bCs/>
                <w:i/>
              </w:rPr>
            </w:pPr>
            <w:r w:rsidRPr="00CE41F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vAlign w:val="center"/>
            <w:hideMark/>
          </w:tcPr>
          <w:p w14:paraId="480DA011" w14:textId="77777777" w:rsidR="003D4384" w:rsidRPr="00CE41F5" w:rsidRDefault="003D4384" w:rsidP="00341971">
            <w:pPr>
              <w:jc w:val="center"/>
              <w:rPr>
                <w:rFonts w:ascii="PT Astra Serif" w:hAnsi="PT Astra Serif" w:cs="Calibri"/>
                <w:b/>
                <w:i/>
              </w:rPr>
            </w:pPr>
            <w:r w:rsidRPr="00CE41F5">
              <w:rPr>
                <w:rFonts w:ascii="PT Astra Serif" w:hAnsi="PT Astra Serif" w:cs="Calibri"/>
                <w:b/>
                <w:i/>
              </w:rPr>
              <w:t>-210 700,00</w:t>
            </w:r>
          </w:p>
        </w:tc>
      </w:tr>
      <w:tr w:rsidR="003D4384" w:rsidRPr="00CE41F5" w14:paraId="5C15986C" w14:textId="77777777" w:rsidTr="00341971">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38C4AE56" w14:textId="77777777" w:rsidR="003D4384" w:rsidRPr="00CE41F5" w:rsidRDefault="003D4384" w:rsidP="00341971">
            <w:pPr>
              <w:rPr>
                <w:rFonts w:ascii="PT Astra Serif" w:hAnsi="PT Astra Serif" w:cs="Calibri"/>
                <w:bCs/>
              </w:rPr>
            </w:pPr>
            <w:r w:rsidRPr="00CE41F5">
              <w:rPr>
                <w:rFonts w:ascii="PT Astra Serif" w:hAnsi="PT Astra Serif"/>
                <w:bCs/>
              </w:rPr>
              <w:t>Муниципальная программа "Муниципальное управление"</w:t>
            </w:r>
          </w:p>
        </w:tc>
        <w:tc>
          <w:tcPr>
            <w:tcW w:w="1580" w:type="dxa"/>
            <w:tcBorders>
              <w:top w:val="single" w:sz="4" w:space="0" w:color="000000"/>
              <w:left w:val="single" w:sz="4" w:space="0" w:color="auto"/>
              <w:bottom w:val="single" w:sz="4" w:space="0" w:color="000000"/>
              <w:right w:val="single" w:sz="4" w:space="0" w:color="000000"/>
            </w:tcBorders>
          </w:tcPr>
          <w:p w14:paraId="6C60E3F1" w14:textId="77777777" w:rsidR="003D4384" w:rsidRPr="00CE41F5" w:rsidRDefault="003D4384" w:rsidP="00341971">
            <w:pPr>
              <w:jc w:val="center"/>
              <w:rPr>
                <w:rFonts w:ascii="PT Astra Serif" w:hAnsi="PT Astra Serif" w:cs="Calibri"/>
                <w:b/>
                <w:bCs/>
              </w:rPr>
            </w:pPr>
          </w:p>
        </w:tc>
      </w:tr>
      <w:tr w:rsidR="003D4384" w:rsidRPr="00CE41F5" w14:paraId="477E454E" w14:textId="77777777" w:rsidTr="00341971">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43855B73" w14:textId="77777777" w:rsidR="003D4384" w:rsidRPr="00CE41F5" w:rsidRDefault="003D4384" w:rsidP="00341971">
            <w:pPr>
              <w:rPr>
                <w:rFonts w:ascii="PT Astra Serif" w:hAnsi="PT Astra Serif" w:cs="Calibri"/>
                <w:bCs/>
              </w:rPr>
            </w:pPr>
            <w:r w:rsidRPr="00CE41F5">
              <w:rPr>
                <w:rFonts w:ascii="PT Astra Serif" w:hAnsi="PT Astra Serif"/>
                <w:bCs/>
              </w:rPr>
              <w:t>Подпрограмма "Управление муниципальными финансами"</w:t>
            </w:r>
          </w:p>
        </w:tc>
        <w:tc>
          <w:tcPr>
            <w:tcW w:w="1580" w:type="dxa"/>
            <w:tcBorders>
              <w:top w:val="single" w:sz="4" w:space="0" w:color="000000"/>
              <w:left w:val="single" w:sz="4" w:space="0" w:color="auto"/>
              <w:bottom w:val="single" w:sz="4" w:space="0" w:color="000000"/>
              <w:right w:val="single" w:sz="4" w:space="0" w:color="000000"/>
            </w:tcBorders>
          </w:tcPr>
          <w:p w14:paraId="6E121A0D" w14:textId="77777777" w:rsidR="003D4384" w:rsidRPr="00CE41F5" w:rsidRDefault="003D4384" w:rsidP="00341971">
            <w:pPr>
              <w:jc w:val="center"/>
              <w:rPr>
                <w:rFonts w:ascii="PT Astra Serif" w:hAnsi="PT Astra Serif" w:cs="Calibri"/>
                <w:b/>
                <w:bCs/>
              </w:rPr>
            </w:pPr>
          </w:p>
        </w:tc>
      </w:tr>
      <w:tr w:rsidR="003D4384" w:rsidRPr="00CE41F5" w14:paraId="3B6959C0" w14:textId="77777777" w:rsidTr="00341971">
        <w:tblPrEx>
          <w:tblLook w:val="04A0" w:firstRow="1" w:lastRow="0" w:firstColumn="1" w:lastColumn="0" w:noHBand="0" w:noVBand="1"/>
        </w:tblPrEx>
        <w:trPr>
          <w:trHeight w:val="340"/>
        </w:trPr>
        <w:tc>
          <w:tcPr>
            <w:tcW w:w="4678" w:type="dxa"/>
            <w:tcBorders>
              <w:top w:val="single" w:sz="4" w:space="0" w:color="000000"/>
              <w:left w:val="single" w:sz="4" w:space="0" w:color="000000"/>
              <w:bottom w:val="single" w:sz="4" w:space="0" w:color="000000"/>
              <w:right w:val="single" w:sz="4" w:space="0" w:color="auto"/>
            </w:tcBorders>
            <w:hideMark/>
          </w:tcPr>
          <w:p w14:paraId="5235A06B" w14:textId="77777777" w:rsidR="003D4384" w:rsidRPr="00CE41F5" w:rsidRDefault="003D4384" w:rsidP="00341971">
            <w:pPr>
              <w:outlineLvl w:val="1"/>
              <w:rPr>
                <w:rFonts w:ascii="PT Astra Serif" w:hAnsi="PT Astra Serif" w:cs="Calibri"/>
                <w:bCs/>
              </w:rPr>
            </w:pPr>
            <w:r w:rsidRPr="00CE41F5">
              <w:rPr>
                <w:rFonts w:ascii="PT Astra Serif" w:hAnsi="PT Astra Serif"/>
                <w:bCs/>
              </w:rPr>
              <w:t>Резервные фонды</w:t>
            </w:r>
          </w:p>
        </w:tc>
        <w:tc>
          <w:tcPr>
            <w:tcW w:w="3402" w:type="dxa"/>
            <w:gridSpan w:val="2"/>
            <w:tcBorders>
              <w:top w:val="single" w:sz="4" w:space="0" w:color="000000"/>
              <w:left w:val="single" w:sz="4" w:space="0" w:color="000000"/>
              <w:bottom w:val="single" w:sz="4" w:space="0" w:color="000000"/>
              <w:right w:val="single" w:sz="4" w:space="0" w:color="auto"/>
            </w:tcBorders>
          </w:tcPr>
          <w:p w14:paraId="6E5815F7" w14:textId="77777777" w:rsidR="003D4384" w:rsidRPr="00CE41F5" w:rsidRDefault="003D4384" w:rsidP="00341971">
            <w:pPr>
              <w:suppressAutoHyphens w:val="0"/>
              <w:jc w:val="center"/>
              <w:rPr>
                <w:rFonts w:ascii="PT Astra Serif" w:hAnsi="PT Astra Serif" w:cs="Calibri"/>
                <w:bCs/>
              </w:rPr>
            </w:pPr>
            <w:r w:rsidRPr="00CE41F5">
              <w:rPr>
                <w:rFonts w:ascii="PT Astra Serif" w:hAnsi="PT Astra Serif"/>
                <w:bCs/>
              </w:rPr>
              <w:t>526 0111 0920160080 870</w:t>
            </w:r>
          </w:p>
        </w:tc>
        <w:tc>
          <w:tcPr>
            <w:tcW w:w="1580" w:type="dxa"/>
            <w:tcBorders>
              <w:top w:val="single" w:sz="4" w:space="0" w:color="000000"/>
              <w:left w:val="single" w:sz="4" w:space="0" w:color="auto"/>
              <w:bottom w:val="single" w:sz="4" w:space="0" w:color="000000"/>
              <w:right w:val="single" w:sz="4" w:space="0" w:color="000000"/>
            </w:tcBorders>
            <w:hideMark/>
          </w:tcPr>
          <w:p w14:paraId="444F908D"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-210 700,00</w:t>
            </w:r>
          </w:p>
        </w:tc>
      </w:tr>
      <w:tr w:rsidR="003D4384" w:rsidRPr="00CE41F5" w14:paraId="667D9AA7"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53A4DD23" w14:textId="77777777" w:rsidR="003D4384" w:rsidRPr="00CE41F5" w:rsidRDefault="003D4384" w:rsidP="00341971">
            <w:pPr>
              <w:jc w:val="center"/>
              <w:rPr>
                <w:rFonts w:ascii="PT Astra Serif" w:hAnsi="PT Astra Serif"/>
                <w:b/>
                <w:i/>
              </w:rPr>
            </w:pPr>
            <w:r w:rsidRPr="00CE41F5">
              <w:rPr>
                <w:rFonts w:ascii="PT Astra Serif" w:hAnsi="PT Astra Serif"/>
                <w:b/>
                <w:i/>
              </w:rPr>
              <w:t>Увеличить ассигнования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76C45F01" w14:textId="77777777" w:rsidR="003D4384" w:rsidRPr="00CE41F5" w:rsidRDefault="003D4384" w:rsidP="00341971">
            <w:pPr>
              <w:jc w:val="center"/>
              <w:rPr>
                <w:rFonts w:ascii="PT Astra Serif" w:hAnsi="PT Astra Serif"/>
                <w:b/>
              </w:rPr>
            </w:pPr>
          </w:p>
        </w:tc>
      </w:tr>
      <w:tr w:rsidR="003D4384" w:rsidRPr="00CE41F5" w14:paraId="014B7B3C"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7BA2EB15" w14:textId="77777777" w:rsidR="003D4384" w:rsidRPr="00CE41F5" w:rsidRDefault="003D4384" w:rsidP="00341971">
            <w:pPr>
              <w:rPr>
                <w:rFonts w:ascii="PT Astra Serif" w:hAnsi="PT Astra Serif"/>
                <w:b/>
                <w:bCs/>
                <w:i/>
              </w:rPr>
            </w:pPr>
            <w:r w:rsidRPr="00CE41F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4216C7B" w14:textId="77777777" w:rsidR="003D4384" w:rsidRPr="00CE41F5" w:rsidRDefault="003D4384" w:rsidP="00341971">
            <w:pPr>
              <w:jc w:val="center"/>
              <w:rPr>
                <w:rFonts w:ascii="PT Astra Serif" w:hAnsi="PT Astra Serif"/>
                <w:b/>
                <w:i/>
              </w:rPr>
            </w:pPr>
            <w:r w:rsidRPr="00CE41F5">
              <w:rPr>
                <w:rFonts w:ascii="PT Astra Serif" w:hAnsi="PT Astra Serif"/>
                <w:b/>
                <w:i/>
              </w:rPr>
              <w:t>145 000,00</w:t>
            </w:r>
          </w:p>
        </w:tc>
      </w:tr>
      <w:tr w:rsidR="003D4384" w:rsidRPr="00CE41F5" w14:paraId="45AAB48A"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47C36A63" w14:textId="77777777" w:rsidR="003D4384" w:rsidRPr="00CE41F5" w:rsidRDefault="003D4384" w:rsidP="00341971">
            <w:pPr>
              <w:rPr>
                <w:rFonts w:ascii="PT Astra Serif" w:hAnsi="PT Astra Serif"/>
                <w:b/>
                <w:i/>
              </w:rPr>
            </w:pPr>
            <w:r w:rsidRPr="00CE41F5">
              <w:rPr>
                <w:rFonts w:ascii="PT Astra Serif" w:hAnsi="PT Astra Serif"/>
                <w:bCs/>
              </w:rPr>
              <w:t>Муниципальная программа «Развитие образования и воспитание»</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2ED53DA5" w14:textId="77777777" w:rsidR="003D4384" w:rsidRPr="00CE41F5" w:rsidRDefault="003D4384" w:rsidP="00341971">
            <w:pPr>
              <w:jc w:val="center"/>
              <w:rPr>
                <w:rFonts w:ascii="PT Astra Serif" w:hAnsi="PT Astra Serif"/>
              </w:rPr>
            </w:pPr>
          </w:p>
        </w:tc>
      </w:tr>
      <w:tr w:rsidR="003D4384" w:rsidRPr="00CE41F5" w14:paraId="240CB534"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0DCE48E" w14:textId="77777777" w:rsidR="003D4384" w:rsidRPr="00CE41F5" w:rsidRDefault="003D4384" w:rsidP="00341971">
            <w:pPr>
              <w:widowControl w:val="0"/>
              <w:autoSpaceDE w:val="0"/>
              <w:autoSpaceDN w:val="0"/>
              <w:adjustRightInd w:val="0"/>
              <w:outlineLvl w:val="2"/>
              <w:rPr>
                <w:rFonts w:ascii="PT Astra Serif" w:hAnsi="PT Astra Serif"/>
              </w:rPr>
            </w:pPr>
            <w:r w:rsidRPr="00CE41F5">
              <w:rPr>
                <w:rFonts w:ascii="PT Astra Serif" w:hAnsi="PT Astra Serif"/>
              </w:rPr>
              <w:t>Подпрограмма «Развитие общего образования»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7538EDEE" w14:textId="77777777" w:rsidR="003D4384" w:rsidRPr="00CE41F5" w:rsidRDefault="003D4384" w:rsidP="00341971">
            <w:pPr>
              <w:jc w:val="center"/>
              <w:rPr>
                <w:rFonts w:ascii="PT Astra Serif" w:hAnsi="PT Astra Serif"/>
              </w:rPr>
            </w:pPr>
          </w:p>
        </w:tc>
      </w:tr>
      <w:tr w:rsidR="003D4384" w:rsidRPr="00CE41F5" w14:paraId="730FB4AC"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16905B8B" w14:textId="77777777" w:rsidR="003D4384" w:rsidRPr="00CE41F5" w:rsidRDefault="003D4384" w:rsidP="00341971">
            <w:pPr>
              <w:rPr>
                <w:rFonts w:ascii="PT Astra Serif" w:hAnsi="PT Astra Serif"/>
                <w:bCs/>
              </w:rPr>
            </w:pPr>
            <w:r w:rsidRPr="00CE41F5">
              <w:rPr>
                <w:rFonts w:ascii="PT Astra Serif" w:hAnsi="PT Astra Serif"/>
                <w:bCs/>
              </w:rPr>
              <w:t xml:space="preserve"> Финансирование капитальных вложений в объекты муниципальной собственности за счет средств местного бюджета</w:t>
            </w:r>
          </w:p>
        </w:tc>
        <w:tc>
          <w:tcPr>
            <w:tcW w:w="3382" w:type="dxa"/>
            <w:tcBorders>
              <w:top w:val="single" w:sz="4" w:space="0" w:color="000000"/>
              <w:left w:val="single" w:sz="4" w:space="0" w:color="000000"/>
              <w:bottom w:val="single" w:sz="4" w:space="0" w:color="auto"/>
              <w:right w:val="single" w:sz="4" w:space="0" w:color="auto"/>
            </w:tcBorders>
            <w:shd w:val="clear" w:color="auto" w:fill="auto"/>
            <w:vAlign w:val="center"/>
          </w:tcPr>
          <w:p w14:paraId="3B149A32"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526 0702 0120362210 243</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06C3A92" w14:textId="77777777" w:rsidR="003D4384" w:rsidRPr="00CE41F5" w:rsidRDefault="003D4384" w:rsidP="00341971">
            <w:pPr>
              <w:jc w:val="center"/>
              <w:rPr>
                <w:rFonts w:ascii="PT Astra Serif" w:hAnsi="PT Astra Serif"/>
              </w:rPr>
            </w:pPr>
            <w:r w:rsidRPr="00CE41F5">
              <w:rPr>
                <w:rFonts w:ascii="PT Astra Serif" w:hAnsi="PT Astra Serif"/>
              </w:rPr>
              <w:t>100 000,00</w:t>
            </w:r>
          </w:p>
        </w:tc>
      </w:tr>
      <w:tr w:rsidR="003D4384" w:rsidRPr="00CE41F5" w14:paraId="2DB8B260"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3C932F2F" w14:textId="77777777" w:rsidR="003D4384" w:rsidRPr="00CE41F5" w:rsidRDefault="003D4384" w:rsidP="00341971">
            <w:pPr>
              <w:rPr>
                <w:rFonts w:ascii="PT Astra Serif" w:hAnsi="PT Astra Serif" w:cs="Calibri"/>
                <w:bCs/>
              </w:rPr>
            </w:pPr>
            <w:r w:rsidRPr="00CE41F5">
              <w:rPr>
                <w:rFonts w:ascii="PT Astra Serif" w:hAnsi="PT Astra Serif" w:cs="Calibri"/>
                <w:bCs/>
              </w:rPr>
              <w:t>Непрограммное направление расходов</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7585EBEC" w14:textId="77777777" w:rsidR="003D4384" w:rsidRPr="00CE41F5" w:rsidRDefault="003D4384" w:rsidP="00341971">
            <w:pPr>
              <w:jc w:val="center"/>
              <w:rPr>
                <w:rFonts w:ascii="PT Astra Serif" w:hAnsi="PT Astra Serif"/>
              </w:rPr>
            </w:pPr>
          </w:p>
        </w:tc>
      </w:tr>
      <w:tr w:rsidR="003D4384" w:rsidRPr="00CE41F5" w14:paraId="6B6F2BB7"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219FC73F" w14:textId="77777777" w:rsidR="003D4384" w:rsidRPr="00CE41F5" w:rsidRDefault="003D4384" w:rsidP="00341971">
            <w:pPr>
              <w:rPr>
                <w:rFonts w:ascii="PT Astra Serif" w:hAnsi="PT Astra Serif"/>
                <w:color w:val="000000"/>
              </w:rPr>
            </w:pPr>
            <w:r w:rsidRPr="00CE41F5">
              <w:rPr>
                <w:rFonts w:ascii="PT Astra Serif" w:hAnsi="PT Astra Serif"/>
                <w:color w:val="000000"/>
              </w:rPr>
              <w:t>Расходы на организацию и проведение мероприятий</w:t>
            </w:r>
          </w:p>
        </w:tc>
        <w:tc>
          <w:tcPr>
            <w:tcW w:w="3382" w:type="dxa"/>
            <w:tcBorders>
              <w:top w:val="single" w:sz="4" w:space="0" w:color="000000"/>
              <w:left w:val="single" w:sz="4" w:space="0" w:color="000000"/>
              <w:bottom w:val="single" w:sz="4" w:space="0" w:color="auto"/>
              <w:right w:val="single" w:sz="4" w:space="0" w:color="auto"/>
            </w:tcBorders>
            <w:shd w:val="clear" w:color="auto" w:fill="auto"/>
            <w:vAlign w:val="center"/>
          </w:tcPr>
          <w:p w14:paraId="09AB8279"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526 0113 9900060110 244</w:t>
            </w:r>
          </w:p>
          <w:p w14:paraId="13B9137B" w14:textId="77777777" w:rsidR="003D4384" w:rsidRPr="00CE41F5" w:rsidRDefault="003D4384" w:rsidP="00341971">
            <w:pPr>
              <w:suppressAutoHyphens w:val="0"/>
              <w:jc w:val="center"/>
              <w:rPr>
                <w:rFonts w:ascii="PT Astra Serif" w:hAnsi="PT Astra Serif"/>
              </w:rPr>
            </w:pP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E2D2003" w14:textId="77777777" w:rsidR="003D4384" w:rsidRPr="00CE41F5" w:rsidRDefault="003D4384" w:rsidP="00341971">
            <w:pPr>
              <w:jc w:val="center"/>
              <w:rPr>
                <w:rFonts w:ascii="PT Astra Serif" w:hAnsi="PT Astra Serif"/>
              </w:rPr>
            </w:pPr>
            <w:r w:rsidRPr="00CE41F5">
              <w:rPr>
                <w:rFonts w:ascii="PT Astra Serif" w:hAnsi="PT Astra Serif"/>
              </w:rPr>
              <w:t>40 000,00</w:t>
            </w:r>
          </w:p>
          <w:p w14:paraId="6431F41F" w14:textId="77777777" w:rsidR="003D4384" w:rsidRPr="00CE41F5" w:rsidRDefault="003D4384" w:rsidP="00341971">
            <w:pPr>
              <w:jc w:val="center"/>
              <w:rPr>
                <w:rFonts w:ascii="PT Astra Serif" w:hAnsi="PT Astra Serif"/>
              </w:rPr>
            </w:pPr>
          </w:p>
        </w:tc>
      </w:tr>
      <w:tr w:rsidR="003D4384" w:rsidRPr="00CE41F5" w14:paraId="55F69640"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22ECFF3F" w14:textId="77777777" w:rsidR="003D4384" w:rsidRPr="00CE41F5" w:rsidRDefault="003D4384" w:rsidP="00341971">
            <w:pPr>
              <w:rPr>
                <w:rFonts w:ascii="PT Astra Serif" w:hAnsi="PT Astra Serif"/>
                <w:color w:val="000000"/>
              </w:rPr>
            </w:pPr>
            <w:r w:rsidRPr="00CE41F5">
              <w:rPr>
                <w:rFonts w:ascii="PT Astra Serif" w:hAnsi="PT Astra Serif"/>
                <w:color w:val="000000"/>
              </w:rPr>
              <w:t xml:space="preserve"> Иные выплаты текущего характера физическим лицам</w:t>
            </w:r>
          </w:p>
        </w:tc>
        <w:tc>
          <w:tcPr>
            <w:tcW w:w="3382" w:type="dxa"/>
            <w:tcBorders>
              <w:top w:val="single" w:sz="4" w:space="0" w:color="000000"/>
              <w:left w:val="single" w:sz="4" w:space="0" w:color="000000"/>
              <w:bottom w:val="single" w:sz="4" w:space="0" w:color="auto"/>
              <w:right w:val="single" w:sz="4" w:space="0" w:color="auto"/>
            </w:tcBorders>
            <w:shd w:val="clear" w:color="auto" w:fill="auto"/>
            <w:vAlign w:val="center"/>
          </w:tcPr>
          <w:p w14:paraId="7908DFC9"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526 0309 9900060080 360</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47E224B" w14:textId="77777777" w:rsidR="003D4384" w:rsidRPr="00CE41F5" w:rsidRDefault="003D4384" w:rsidP="00341971">
            <w:pPr>
              <w:jc w:val="center"/>
              <w:rPr>
                <w:rFonts w:ascii="PT Astra Serif" w:hAnsi="PT Astra Serif"/>
              </w:rPr>
            </w:pPr>
            <w:r w:rsidRPr="00CE41F5">
              <w:rPr>
                <w:rFonts w:ascii="PT Astra Serif" w:hAnsi="PT Astra Serif"/>
              </w:rPr>
              <w:t>5 000,00</w:t>
            </w:r>
          </w:p>
        </w:tc>
      </w:tr>
      <w:tr w:rsidR="003D4384" w:rsidRPr="00CE41F5" w14:paraId="2D5405AE"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6FEEEA84" w14:textId="77777777" w:rsidR="003D4384" w:rsidRPr="00CE41F5" w:rsidRDefault="003D4384" w:rsidP="00341971">
            <w:pPr>
              <w:rPr>
                <w:rFonts w:ascii="PT Astra Serif" w:hAnsi="PT Astra Serif"/>
                <w:b/>
                <w:bCs/>
                <w:i/>
              </w:rPr>
            </w:pPr>
            <w:r w:rsidRPr="00CE41F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BA7BEEB" w14:textId="77777777" w:rsidR="003D4384" w:rsidRPr="00CE41F5" w:rsidRDefault="003D4384" w:rsidP="00341971">
            <w:pPr>
              <w:jc w:val="center"/>
              <w:rPr>
                <w:rFonts w:ascii="PT Astra Serif" w:hAnsi="PT Astra Serif"/>
                <w:b/>
                <w:i/>
              </w:rPr>
            </w:pPr>
            <w:r w:rsidRPr="00CE41F5">
              <w:rPr>
                <w:rFonts w:ascii="PT Astra Serif" w:hAnsi="PT Astra Serif"/>
                <w:b/>
                <w:i/>
              </w:rPr>
              <w:t>50 700,00</w:t>
            </w:r>
          </w:p>
        </w:tc>
      </w:tr>
      <w:tr w:rsidR="003D4384" w:rsidRPr="00CE41F5" w14:paraId="10B49036"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0B6AA28E" w14:textId="77777777" w:rsidR="003D4384" w:rsidRPr="00CE41F5" w:rsidRDefault="003D4384" w:rsidP="00341971">
            <w:pPr>
              <w:rPr>
                <w:rFonts w:ascii="PT Astra Serif" w:hAnsi="PT Astra Serif"/>
                <w:b/>
                <w:i/>
              </w:rPr>
            </w:pPr>
            <w:r w:rsidRPr="00CE41F5">
              <w:rPr>
                <w:rFonts w:ascii="PT Astra Serif" w:hAnsi="PT Astra Serif"/>
                <w:bCs/>
              </w:rPr>
              <w:t>Муниципальная программа «Развитие образования и воспитание»</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14EAD9DC" w14:textId="77777777" w:rsidR="003D4384" w:rsidRPr="00CE41F5" w:rsidRDefault="003D4384" w:rsidP="00341971">
            <w:pPr>
              <w:jc w:val="center"/>
              <w:rPr>
                <w:rFonts w:ascii="PT Astra Serif" w:hAnsi="PT Astra Serif"/>
                <w:b/>
                <w:i/>
              </w:rPr>
            </w:pPr>
          </w:p>
        </w:tc>
      </w:tr>
      <w:tr w:rsidR="003D4384" w:rsidRPr="00CE41F5" w14:paraId="01FB8861"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A0D1F70" w14:textId="77777777" w:rsidR="003D4384" w:rsidRPr="00CE41F5" w:rsidRDefault="003D4384" w:rsidP="00341971">
            <w:pPr>
              <w:widowControl w:val="0"/>
              <w:autoSpaceDE w:val="0"/>
              <w:autoSpaceDN w:val="0"/>
              <w:adjustRightInd w:val="0"/>
              <w:outlineLvl w:val="2"/>
              <w:rPr>
                <w:rFonts w:ascii="PT Astra Serif" w:hAnsi="PT Astra Serif"/>
              </w:rPr>
            </w:pPr>
            <w:r w:rsidRPr="00CE41F5">
              <w:rPr>
                <w:rFonts w:ascii="PT Astra Serif" w:hAnsi="PT Astra Serif"/>
              </w:rPr>
              <w:t>Подпрограмма «Развитие общего образования»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647BF1E3" w14:textId="77777777" w:rsidR="003D4384" w:rsidRPr="00CE41F5" w:rsidRDefault="003D4384" w:rsidP="00341971">
            <w:pPr>
              <w:jc w:val="center"/>
              <w:rPr>
                <w:rFonts w:ascii="PT Astra Serif" w:hAnsi="PT Astra Serif"/>
              </w:rPr>
            </w:pPr>
          </w:p>
        </w:tc>
      </w:tr>
      <w:tr w:rsidR="003D4384" w:rsidRPr="00CE41F5" w14:paraId="56BC2ED8"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29ABAED5" w14:textId="77777777" w:rsidR="003D4384" w:rsidRPr="00CE41F5" w:rsidRDefault="003D4384" w:rsidP="00341971">
            <w:pPr>
              <w:rPr>
                <w:rFonts w:ascii="PT Astra Serif" w:hAnsi="PT Astra Serif"/>
                <w:bCs/>
              </w:rPr>
            </w:pPr>
            <w:r w:rsidRPr="00CE41F5">
              <w:rPr>
                <w:rFonts w:ascii="PT Astra Serif" w:hAnsi="PT Astra Serif"/>
                <w:bCs/>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382" w:type="dxa"/>
            <w:tcBorders>
              <w:top w:val="single" w:sz="4" w:space="0" w:color="000000"/>
              <w:left w:val="single" w:sz="4" w:space="0" w:color="000000"/>
              <w:bottom w:val="single" w:sz="4" w:space="0" w:color="auto"/>
              <w:right w:val="single" w:sz="4" w:space="0" w:color="auto"/>
            </w:tcBorders>
            <w:shd w:val="clear" w:color="auto" w:fill="auto"/>
            <w:vAlign w:val="center"/>
          </w:tcPr>
          <w:p w14:paraId="3A5EE0B2"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541 0702 0120166770 611</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4DEE9CC" w14:textId="77777777" w:rsidR="003D4384" w:rsidRPr="00CE41F5" w:rsidRDefault="003D4384" w:rsidP="00341971">
            <w:pPr>
              <w:jc w:val="center"/>
              <w:rPr>
                <w:rFonts w:ascii="PT Astra Serif" w:hAnsi="PT Astra Serif"/>
              </w:rPr>
            </w:pPr>
            <w:r w:rsidRPr="00CE41F5">
              <w:rPr>
                <w:rFonts w:ascii="PT Astra Serif" w:hAnsi="PT Astra Serif"/>
              </w:rPr>
              <w:t>50 700,00</w:t>
            </w:r>
          </w:p>
        </w:tc>
      </w:tr>
      <w:tr w:rsidR="003D4384" w:rsidRPr="00CE41F5" w14:paraId="7551693F"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0C5DF85A" w14:textId="77777777" w:rsidR="003D4384" w:rsidRPr="00CE41F5" w:rsidRDefault="003D4384" w:rsidP="00341971">
            <w:pPr>
              <w:suppressAutoHyphens w:val="0"/>
              <w:rPr>
                <w:rFonts w:ascii="PT Astra Serif" w:hAnsi="PT Astra Serif"/>
              </w:rPr>
            </w:pPr>
            <w:r w:rsidRPr="00CE41F5">
              <w:rPr>
                <w:rFonts w:ascii="PT Astra Serif" w:hAnsi="PT Astra Serif"/>
                <w:b/>
                <w:i/>
              </w:rPr>
              <w:t>Отдел культуры, спорта и молодежной политики Администрации муниципального образования «Муниципальный округ Красногорский район Удмуртской Республики»</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0C0D4D0B" w14:textId="77777777" w:rsidR="003D4384" w:rsidRPr="00CE41F5" w:rsidRDefault="003D4384" w:rsidP="00341971">
            <w:pPr>
              <w:jc w:val="center"/>
              <w:rPr>
                <w:rFonts w:ascii="PT Astra Serif" w:hAnsi="PT Astra Serif"/>
                <w:b/>
                <w:i/>
              </w:rPr>
            </w:pPr>
            <w:r w:rsidRPr="00CE41F5">
              <w:rPr>
                <w:rFonts w:ascii="PT Astra Serif" w:hAnsi="PT Astra Serif"/>
                <w:b/>
                <w:i/>
              </w:rPr>
              <w:t>15 000,00</w:t>
            </w:r>
          </w:p>
        </w:tc>
      </w:tr>
      <w:tr w:rsidR="003D4384" w:rsidRPr="00CE41F5" w14:paraId="39925D59" w14:textId="77777777" w:rsidTr="00341971">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4F3F9650" w14:textId="77777777" w:rsidR="003D4384" w:rsidRPr="00CE41F5" w:rsidRDefault="003D4384" w:rsidP="00341971">
            <w:pPr>
              <w:suppressAutoHyphens w:val="0"/>
              <w:rPr>
                <w:rFonts w:ascii="PT Astra Serif" w:hAnsi="PT Astra Serif"/>
                <w:b/>
                <w:i/>
              </w:rPr>
            </w:pPr>
            <w:r w:rsidRPr="00CE41F5">
              <w:rPr>
                <w:rFonts w:ascii="PT Astra Serif" w:hAnsi="PT Astra Serif"/>
                <w:bCs/>
              </w:rPr>
              <w:t>Муниципальная программа « Создание условий для развития физической культуры и спорта»</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557661CA" w14:textId="77777777" w:rsidR="003D4384" w:rsidRPr="00CE41F5" w:rsidRDefault="003D4384" w:rsidP="00341971">
            <w:pPr>
              <w:jc w:val="center"/>
              <w:rPr>
                <w:rFonts w:ascii="PT Astra Serif" w:hAnsi="PT Astra Serif"/>
              </w:rPr>
            </w:pPr>
          </w:p>
        </w:tc>
      </w:tr>
      <w:tr w:rsidR="003D4384" w:rsidRPr="00CE41F5" w14:paraId="62F926D7"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3F13E670" w14:textId="77777777" w:rsidR="003D4384" w:rsidRPr="00CE41F5" w:rsidRDefault="003D4384" w:rsidP="00341971">
            <w:pPr>
              <w:rPr>
                <w:rFonts w:ascii="PT Astra Serif" w:hAnsi="PT Astra Serif"/>
                <w:bCs/>
              </w:rPr>
            </w:pPr>
            <w:r w:rsidRPr="00CE41F5">
              <w:rPr>
                <w:rFonts w:ascii="PT Astra Serif" w:hAnsi="PT Astra Serif"/>
                <w:bCs/>
              </w:rPr>
              <w:t>Физическая культура и спорт</w:t>
            </w:r>
          </w:p>
        </w:tc>
        <w:tc>
          <w:tcPr>
            <w:tcW w:w="3382" w:type="dxa"/>
            <w:tcBorders>
              <w:top w:val="single" w:sz="4" w:space="0" w:color="000000"/>
              <w:left w:val="single" w:sz="4" w:space="0" w:color="000000"/>
              <w:bottom w:val="single" w:sz="4" w:space="0" w:color="auto"/>
              <w:right w:val="single" w:sz="4" w:space="0" w:color="auto"/>
            </w:tcBorders>
            <w:shd w:val="clear" w:color="auto" w:fill="auto"/>
            <w:vAlign w:val="center"/>
          </w:tcPr>
          <w:p w14:paraId="797C3EFC"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540 1102 0200160220 350</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E8943C2" w14:textId="77777777" w:rsidR="003D4384" w:rsidRPr="00CE41F5" w:rsidRDefault="003D4384" w:rsidP="00341971">
            <w:pPr>
              <w:jc w:val="center"/>
              <w:rPr>
                <w:rFonts w:ascii="PT Astra Serif" w:hAnsi="PT Astra Serif"/>
              </w:rPr>
            </w:pPr>
            <w:r w:rsidRPr="00CE41F5">
              <w:rPr>
                <w:rFonts w:ascii="PT Astra Serif" w:hAnsi="PT Astra Serif"/>
              </w:rPr>
              <w:t>15 000,00</w:t>
            </w:r>
          </w:p>
        </w:tc>
      </w:tr>
    </w:tbl>
    <w:p w14:paraId="0B53FD3F" w14:textId="77777777" w:rsidR="003D4384" w:rsidRPr="00CE41F5" w:rsidRDefault="003D4384" w:rsidP="003D4384">
      <w:pPr>
        <w:ind w:firstLine="709"/>
        <w:jc w:val="both"/>
        <w:rPr>
          <w:rFonts w:ascii="PT Astra Serif" w:hAnsi="PT Astra Serif"/>
          <w:b/>
        </w:rPr>
      </w:pPr>
    </w:p>
    <w:p w14:paraId="30270605" w14:textId="77777777" w:rsidR="003D4384" w:rsidRPr="00CE41F5" w:rsidRDefault="003D4384" w:rsidP="003D4384">
      <w:pPr>
        <w:ind w:firstLine="709"/>
        <w:jc w:val="both"/>
        <w:rPr>
          <w:rFonts w:ascii="PT Astra Serif" w:hAnsi="PT Astra Serif"/>
          <w:b/>
        </w:rPr>
      </w:pPr>
      <w:r w:rsidRPr="00CE41F5">
        <w:rPr>
          <w:rFonts w:ascii="PT Astra Serif" w:hAnsi="PT Astra Serif"/>
          <w:b/>
        </w:rPr>
        <w:t>11.</w:t>
      </w:r>
      <w:r w:rsidRPr="00CE41F5">
        <w:rPr>
          <w:rFonts w:ascii="PT Astra Serif" w:hAnsi="PT Astra Serif"/>
        </w:rPr>
        <w:t xml:space="preserve"> Перераспределить бюджетные ассигнования между главными распорядителями бюджетных средств</w:t>
      </w:r>
      <w:r w:rsidRPr="00CE41F5">
        <w:rPr>
          <w:rFonts w:ascii="PT Astra Serif" w:hAnsi="PT Astra Serif"/>
          <w:b/>
        </w:rPr>
        <w:t xml:space="preserve"> </w:t>
      </w:r>
      <w:r w:rsidRPr="00CE41F5">
        <w:rPr>
          <w:rFonts w:ascii="PT Astra Serif" w:hAnsi="PT Astra Serif"/>
        </w:rPr>
        <w:t>на 2024 год</w:t>
      </w:r>
      <w:r w:rsidRPr="00CE41F5">
        <w:rPr>
          <w:rFonts w:ascii="PT Astra Serif" w:hAnsi="PT Astra Serif"/>
          <w:b/>
        </w:rPr>
        <w:t>:</w:t>
      </w:r>
    </w:p>
    <w:tbl>
      <w:tblPr>
        <w:tblW w:w="9660" w:type="dxa"/>
        <w:tblInd w:w="108" w:type="dxa"/>
        <w:tblLayout w:type="fixed"/>
        <w:tblLook w:val="0000" w:firstRow="0" w:lastRow="0" w:firstColumn="0" w:lastColumn="0" w:noHBand="0" w:noVBand="0"/>
      </w:tblPr>
      <w:tblGrid>
        <w:gridCol w:w="4678"/>
        <w:gridCol w:w="3402"/>
        <w:gridCol w:w="1580"/>
      </w:tblGrid>
      <w:tr w:rsidR="003D4384" w:rsidRPr="00CE41F5" w14:paraId="1A640346" w14:textId="77777777" w:rsidTr="00341971">
        <w:trPr>
          <w:trHeight w:val="90"/>
        </w:trPr>
        <w:tc>
          <w:tcPr>
            <w:tcW w:w="4678" w:type="dxa"/>
            <w:tcBorders>
              <w:top w:val="single" w:sz="4" w:space="0" w:color="000000"/>
              <w:left w:val="single" w:sz="4" w:space="0" w:color="000000"/>
              <w:bottom w:val="single" w:sz="4" w:space="0" w:color="000000"/>
            </w:tcBorders>
            <w:shd w:val="clear" w:color="auto" w:fill="auto"/>
          </w:tcPr>
          <w:p w14:paraId="641EC721" w14:textId="77777777" w:rsidR="003D4384" w:rsidRPr="00CE41F5" w:rsidRDefault="003D4384" w:rsidP="00341971">
            <w:pPr>
              <w:jc w:val="center"/>
              <w:rPr>
                <w:rFonts w:ascii="PT Astra Serif" w:hAnsi="PT Astra Serif"/>
                <w:b/>
              </w:rPr>
            </w:pPr>
            <w:r w:rsidRPr="00CE41F5">
              <w:rPr>
                <w:rFonts w:ascii="PT Astra Serif" w:hAnsi="PT Astra Serif"/>
                <w:b/>
              </w:rPr>
              <w:t>Наименование</w:t>
            </w:r>
          </w:p>
        </w:tc>
        <w:tc>
          <w:tcPr>
            <w:tcW w:w="3402" w:type="dxa"/>
            <w:tcBorders>
              <w:top w:val="single" w:sz="4" w:space="0" w:color="000000"/>
              <w:left w:val="single" w:sz="4" w:space="0" w:color="000000"/>
              <w:bottom w:val="single" w:sz="4" w:space="0" w:color="000000"/>
            </w:tcBorders>
            <w:shd w:val="clear" w:color="auto" w:fill="auto"/>
          </w:tcPr>
          <w:p w14:paraId="0BCA2A9D" w14:textId="77777777" w:rsidR="003D4384" w:rsidRPr="00CE41F5" w:rsidRDefault="003D4384" w:rsidP="00341971">
            <w:pPr>
              <w:jc w:val="center"/>
              <w:rPr>
                <w:rFonts w:ascii="PT Astra Serif" w:hAnsi="PT Astra Serif"/>
                <w:b/>
              </w:rPr>
            </w:pPr>
            <w:r w:rsidRPr="00CE41F5">
              <w:rPr>
                <w:rFonts w:ascii="PT Astra Serif" w:hAnsi="PT Astra Serif"/>
                <w:b/>
              </w:rPr>
              <w:t>Код бюджетной классификации</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14:paraId="65D1728B" w14:textId="77777777" w:rsidR="003D4384" w:rsidRPr="00CE41F5" w:rsidRDefault="003D4384" w:rsidP="00341971">
            <w:pPr>
              <w:jc w:val="center"/>
              <w:rPr>
                <w:rFonts w:ascii="PT Astra Serif" w:hAnsi="PT Astra Serif"/>
                <w:b/>
              </w:rPr>
            </w:pPr>
            <w:r w:rsidRPr="00CE41F5">
              <w:rPr>
                <w:rFonts w:ascii="PT Astra Serif" w:hAnsi="PT Astra Serif"/>
                <w:b/>
              </w:rPr>
              <w:t xml:space="preserve">Сумма, </w:t>
            </w:r>
          </w:p>
          <w:p w14:paraId="2F243077" w14:textId="77777777" w:rsidR="003D4384" w:rsidRPr="00CE41F5" w:rsidRDefault="003D4384" w:rsidP="00341971">
            <w:pPr>
              <w:jc w:val="center"/>
              <w:rPr>
                <w:rFonts w:ascii="PT Astra Serif" w:hAnsi="PT Astra Serif"/>
                <w:b/>
              </w:rPr>
            </w:pPr>
            <w:r w:rsidRPr="00CE41F5">
              <w:rPr>
                <w:rFonts w:ascii="PT Astra Serif" w:hAnsi="PT Astra Serif"/>
                <w:b/>
              </w:rPr>
              <w:t>рублей</w:t>
            </w:r>
          </w:p>
        </w:tc>
      </w:tr>
      <w:tr w:rsidR="003D4384" w:rsidRPr="00CE41F5" w14:paraId="3EA5ABBA"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09DE5732" w14:textId="77777777" w:rsidR="003D4384" w:rsidRPr="00CE41F5" w:rsidRDefault="003D4384" w:rsidP="00341971">
            <w:pPr>
              <w:jc w:val="center"/>
              <w:rPr>
                <w:rFonts w:ascii="PT Astra Serif" w:hAnsi="PT Astra Serif"/>
                <w:b/>
                <w:i/>
              </w:rPr>
            </w:pPr>
            <w:r w:rsidRPr="00CE41F5">
              <w:rPr>
                <w:rFonts w:ascii="PT Astra Serif" w:hAnsi="PT Astra Serif"/>
                <w:b/>
                <w:i/>
              </w:rPr>
              <w:t>Уменьшить ассигнования</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31C3C692" w14:textId="77777777" w:rsidR="003D4384" w:rsidRPr="00CE41F5" w:rsidRDefault="003D4384" w:rsidP="00341971">
            <w:pPr>
              <w:jc w:val="center"/>
              <w:rPr>
                <w:rFonts w:ascii="PT Astra Serif" w:hAnsi="PT Astra Serif"/>
                <w:b/>
              </w:rPr>
            </w:pPr>
            <w:r w:rsidRPr="00CE41F5">
              <w:rPr>
                <w:rFonts w:ascii="PT Astra Serif" w:hAnsi="PT Astra Serif"/>
                <w:b/>
              </w:rPr>
              <w:t>-</w:t>
            </w:r>
          </w:p>
        </w:tc>
      </w:tr>
      <w:tr w:rsidR="003D4384" w:rsidRPr="00CE41F5" w14:paraId="362037C7"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74B9CC7E" w14:textId="77777777" w:rsidR="003D4384" w:rsidRPr="00CE41F5" w:rsidRDefault="003D4384" w:rsidP="00341971">
            <w:pPr>
              <w:rPr>
                <w:rFonts w:ascii="PT Astra Serif" w:hAnsi="PT Astra Serif"/>
                <w:b/>
                <w:bCs/>
                <w:i/>
              </w:rPr>
            </w:pPr>
            <w:r w:rsidRPr="00CE41F5">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16E6FA62" w14:textId="77777777" w:rsidR="003D4384" w:rsidRPr="00CE41F5" w:rsidRDefault="003D4384" w:rsidP="00341971">
            <w:pPr>
              <w:jc w:val="center"/>
              <w:rPr>
                <w:rFonts w:ascii="PT Astra Serif" w:hAnsi="PT Astra Serif"/>
                <w:b/>
                <w:i/>
              </w:rPr>
            </w:pPr>
            <w:r w:rsidRPr="00CE41F5">
              <w:rPr>
                <w:rFonts w:ascii="PT Astra Serif" w:hAnsi="PT Astra Serif"/>
                <w:b/>
                <w:i/>
              </w:rPr>
              <w:t>-1 850 647,40</w:t>
            </w:r>
          </w:p>
        </w:tc>
      </w:tr>
      <w:tr w:rsidR="003D4384" w:rsidRPr="00CE41F5" w14:paraId="347D2C4B"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0D088D49" w14:textId="77777777" w:rsidR="003D4384" w:rsidRPr="00CE41F5" w:rsidRDefault="003D4384" w:rsidP="00341971">
            <w:pPr>
              <w:rPr>
                <w:rFonts w:ascii="PT Astra Serif" w:hAnsi="PT Astra Serif"/>
                <w:bCs/>
              </w:rPr>
            </w:pPr>
            <w:r w:rsidRPr="00CE41F5">
              <w:rPr>
                <w:rFonts w:ascii="PT Astra Serif" w:hAnsi="PT Astra Serif"/>
                <w:bCs/>
              </w:rPr>
              <w:t>Муниципальная программа «Содержание и развитие муниципального хозяйства»</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1C20E1A5" w14:textId="77777777" w:rsidR="003D4384" w:rsidRPr="00CE41F5" w:rsidRDefault="003D4384" w:rsidP="00341971">
            <w:pPr>
              <w:jc w:val="center"/>
              <w:rPr>
                <w:rFonts w:ascii="PT Astra Serif" w:hAnsi="PT Astra Serif"/>
              </w:rPr>
            </w:pPr>
          </w:p>
        </w:tc>
      </w:tr>
      <w:tr w:rsidR="003D4384" w:rsidRPr="00CE41F5" w14:paraId="72677CC2"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4118F94F" w14:textId="77777777" w:rsidR="003D4384" w:rsidRPr="00CE41F5" w:rsidRDefault="003D4384" w:rsidP="00341971">
            <w:pPr>
              <w:rPr>
                <w:rFonts w:ascii="PT Astra Serif" w:hAnsi="PT Astra Serif"/>
                <w:bCs/>
              </w:rPr>
            </w:pPr>
            <w:r w:rsidRPr="00CE41F5">
              <w:rPr>
                <w:rFonts w:ascii="PT Astra Serif" w:hAnsi="PT Astra Serif"/>
                <w:bCs/>
              </w:rPr>
              <w:t>Подпрограмма «Благоустройство и охрана окружающей среды»</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76213126" w14:textId="77777777" w:rsidR="003D4384" w:rsidRPr="00CE41F5" w:rsidRDefault="003D4384" w:rsidP="00341971">
            <w:pPr>
              <w:jc w:val="center"/>
              <w:rPr>
                <w:rFonts w:ascii="PT Astra Serif" w:hAnsi="PT Astra Serif"/>
                <w:b/>
              </w:rPr>
            </w:pPr>
          </w:p>
        </w:tc>
      </w:tr>
      <w:tr w:rsidR="003D4384" w:rsidRPr="00CE41F5" w14:paraId="66E64A5A"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072A055B" w14:textId="77777777" w:rsidR="003D4384" w:rsidRPr="00CE41F5" w:rsidRDefault="003D4384" w:rsidP="00341971">
            <w:pPr>
              <w:outlineLvl w:val="0"/>
              <w:rPr>
                <w:rFonts w:ascii="PT Astra Serif" w:hAnsi="PT Astra Serif"/>
              </w:rPr>
            </w:pPr>
            <w:r w:rsidRPr="00CE41F5">
              <w:rPr>
                <w:rFonts w:ascii="PT Astra Serif" w:hAnsi="PT Astra Serif"/>
              </w:rPr>
              <w:lastRenderedPageBreak/>
              <w:t xml:space="preserve"> Мероприятия по инициативному бюджетированию за счет средств местного бюджета</w:t>
            </w:r>
          </w:p>
        </w:tc>
        <w:tc>
          <w:tcPr>
            <w:tcW w:w="3402" w:type="dxa"/>
            <w:tcBorders>
              <w:top w:val="single" w:sz="4" w:space="0" w:color="000000"/>
              <w:left w:val="single" w:sz="4" w:space="0" w:color="000000"/>
              <w:bottom w:val="single" w:sz="4" w:space="0" w:color="auto"/>
              <w:right w:val="single" w:sz="4" w:space="0" w:color="auto"/>
            </w:tcBorders>
            <w:shd w:val="clear" w:color="auto" w:fill="auto"/>
            <w:vAlign w:val="center"/>
          </w:tcPr>
          <w:p w14:paraId="721C36AB"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526 0503 0740162360 244</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3F6A2A51" w14:textId="77777777" w:rsidR="003D4384" w:rsidRPr="00CE41F5" w:rsidRDefault="003D4384" w:rsidP="00341971">
            <w:pPr>
              <w:jc w:val="center"/>
              <w:rPr>
                <w:rFonts w:ascii="PT Astra Serif" w:hAnsi="PT Astra Serif"/>
              </w:rPr>
            </w:pPr>
            <w:r w:rsidRPr="00CE41F5">
              <w:rPr>
                <w:rFonts w:ascii="PT Astra Serif" w:hAnsi="PT Astra Serif"/>
              </w:rPr>
              <w:t>-343 152,00</w:t>
            </w:r>
          </w:p>
        </w:tc>
      </w:tr>
      <w:tr w:rsidR="003D4384" w:rsidRPr="00CE41F5" w14:paraId="7743F5EF" w14:textId="77777777" w:rsidTr="00341971">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2BBF523C" w14:textId="77777777" w:rsidR="003D4384" w:rsidRPr="00CE41F5" w:rsidRDefault="003D4384" w:rsidP="00341971">
            <w:pPr>
              <w:suppressAutoHyphens w:val="0"/>
              <w:rPr>
                <w:rFonts w:ascii="PT Astra Serif" w:hAnsi="PT Astra Serif"/>
              </w:rPr>
            </w:pPr>
            <w:r w:rsidRPr="00CE41F5">
              <w:rPr>
                <w:rFonts w:ascii="PT Astra Serif" w:hAnsi="PT Astra Serif"/>
              </w:rPr>
              <w:t>Муниципальная программа "Муниципальное управление"</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65C2A515" w14:textId="77777777" w:rsidR="003D4384" w:rsidRPr="00CE41F5" w:rsidRDefault="003D4384" w:rsidP="00341971">
            <w:pPr>
              <w:jc w:val="center"/>
              <w:rPr>
                <w:rFonts w:ascii="PT Astra Serif" w:hAnsi="PT Astra Serif"/>
              </w:rPr>
            </w:pPr>
          </w:p>
        </w:tc>
      </w:tr>
      <w:tr w:rsidR="003D4384" w:rsidRPr="00CE41F5" w14:paraId="020C6C9F" w14:textId="77777777" w:rsidTr="00341971">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053ED3D4" w14:textId="77777777" w:rsidR="003D4384" w:rsidRPr="00CE41F5" w:rsidRDefault="003D4384" w:rsidP="00341971">
            <w:pPr>
              <w:suppressAutoHyphens w:val="0"/>
              <w:rPr>
                <w:rFonts w:ascii="PT Astra Serif" w:hAnsi="PT Astra Serif"/>
              </w:rPr>
            </w:pPr>
            <w:r w:rsidRPr="00CE41F5">
              <w:rPr>
                <w:rFonts w:ascii="PT Astra Serif" w:hAnsi="PT Astra Serif"/>
              </w:rPr>
              <w:t>Подпрограмма "Управление муниципальными финансами"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5651252F" w14:textId="77777777" w:rsidR="003D4384" w:rsidRPr="00CE41F5" w:rsidRDefault="003D4384" w:rsidP="00341971">
            <w:pPr>
              <w:jc w:val="center"/>
              <w:rPr>
                <w:rFonts w:ascii="PT Astra Serif" w:hAnsi="PT Astra Serif"/>
              </w:rPr>
            </w:pPr>
          </w:p>
        </w:tc>
      </w:tr>
      <w:tr w:rsidR="003D4384" w:rsidRPr="00CE41F5" w14:paraId="4108F9D7"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31AFBC7F" w14:textId="77777777" w:rsidR="003D4384" w:rsidRPr="00CE41F5" w:rsidRDefault="003D4384" w:rsidP="00341971">
            <w:pPr>
              <w:suppressAutoHyphens w:val="0"/>
              <w:rPr>
                <w:rFonts w:ascii="PT Astra Serif" w:hAnsi="PT Astra Serif"/>
              </w:rPr>
            </w:pPr>
            <w:r w:rsidRPr="00CE41F5">
              <w:rPr>
                <w:rFonts w:ascii="PT Astra Serif" w:hAnsi="PT Astra Serif"/>
              </w:rPr>
              <w:t>Расходы на обслуживание муниципального долга</w:t>
            </w:r>
          </w:p>
        </w:tc>
        <w:tc>
          <w:tcPr>
            <w:tcW w:w="3402" w:type="dxa"/>
            <w:tcBorders>
              <w:top w:val="single" w:sz="4" w:space="0" w:color="000000"/>
              <w:left w:val="single" w:sz="4" w:space="0" w:color="000000"/>
              <w:bottom w:val="single" w:sz="4" w:space="0" w:color="auto"/>
              <w:right w:val="single" w:sz="4" w:space="0" w:color="auto"/>
            </w:tcBorders>
            <w:shd w:val="clear" w:color="auto" w:fill="auto"/>
          </w:tcPr>
          <w:p w14:paraId="3DDF1879"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 xml:space="preserve">526 1301 0920260070 730 </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32BABD9D" w14:textId="77777777" w:rsidR="003D4384" w:rsidRPr="00CE41F5" w:rsidRDefault="003D4384" w:rsidP="00341971">
            <w:pPr>
              <w:jc w:val="center"/>
              <w:rPr>
                <w:rFonts w:ascii="PT Astra Serif" w:hAnsi="PT Astra Serif"/>
              </w:rPr>
            </w:pPr>
            <w:r w:rsidRPr="00CE41F5">
              <w:rPr>
                <w:rFonts w:ascii="PT Astra Serif" w:hAnsi="PT Astra Serif"/>
              </w:rPr>
              <w:t>-1 507 495,40</w:t>
            </w:r>
          </w:p>
        </w:tc>
      </w:tr>
      <w:tr w:rsidR="003D4384" w:rsidRPr="00CE41F5" w14:paraId="0CE66196"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106583BA" w14:textId="77777777" w:rsidR="003D4384" w:rsidRPr="00CE41F5" w:rsidRDefault="003D4384" w:rsidP="00341971">
            <w:pPr>
              <w:suppressAutoHyphens w:val="0"/>
              <w:rPr>
                <w:rFonts w:ascii="PT Astra Serif" w:hAnsi="PT Astra Serif"/>
              </w:rPr>
            </w:pPr>
            <w:r w:rsidRPr="00CE41F5">
              <w:rPr>
                <w:rFonts w:ascii="PT Astra Serif" w:hAnsi="PT Astra Serif"/>
                <w:b/>
                <w:i/>
              </w:rPr>
              <w:t>Отдел культуры, спорта и молодежной политики Администрации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217B2926" w14:textId="77777777" w:rsidR="003D4384" w:rsidRPr="00CE41F5" w:rsidRDefault="003D4384" w:rsidP="00341971">
            <w:pPr>
              <w:jc w:val="center"/>
              <w:rPr>
                <w:rFonts w:ascii="PT Astra Serif" w:hAnsi="PT Astra Serif"/>
                <w:b/>
                <w:i/>
              </w:rPr>
            </w:pPr>
            <w:r w:rsidRPr="00CE41F5">
              <w:rPr>
                <w:rFonts w:ascii="PT Astra Serif" w:hAnsi="PT Astra Serif"/>
                <w:b/>
                <w:i/>
              </w:rPr>
              <w:t>-2 711,74</w:t>
            </w:r>
          </w:p>
        </w:tc>
      </w:tr>
      <w:tr w:rsidR="003D4384" w:rsidRPr="00CE41F5" w14:paraId="1BC25E12"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7D3A759B" w14:textId="77777777" w:rsidR="003D4384" w:rsidRPr="00CE41F5" w:rsidRDefault="003D4384" w:rsidP="00341971">
            <w:pPr>
              <w:suppressAutoHyphens w:val="0"/>
              <w:rPr>
                <w:rFonts w:ascii="PT Astra Serif" w:hAnsi="PT Astra Serif"/>
                <w:b/>
                <w:i/>
              </w:rPr>
            </w:pPr>
            <w:r w:rsidRPr="00CE41F5">
              <w:rPr>
                <w:rFonts w:ascii="PT Astra Serif" w:hAnsi="PT Astra Serif"/>
                <w:bCs/>
              </w:rPr>
              <w:t>Муниципальная программа "Реализация молодежной политики"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46BEAB67" w14:textId="77777777" w:rsidR="003D4384" w:rsidRPr="00CE41F5" w:rsidRDefault="003D4384" w:rsidP="00341971">
            <w:pPr>
              <w:jc w:val="center"/>
              <w:rPr>
                <w:rFonts w:ascii="PT Astra Serif" w:hAnsi="PT Astra Serif"/>
              </w:rPr>
            </w:pPr>
          </w:p>
        </w:tc>
      </w:tr>
      <w:tr w:rsidR="003D4384" w:rsidRPr="00CE41F5" w14:paraId="55CB9065"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0A9F8F3E" w14:textId="77777777" w:rsidR="003D4384" w:rsidRPr="00CE41F5" w:rsidRDefault="003D4384" w:rsidP="00341971">
            <w:pPr>
              <w:rPr>
                <w:rFonts w:ascii="PT Astra Serif" w:hAnsi="PT Astra Serif"/>
                <w:bCs/>
              </w:rPr>
            </w:pPr>
            <w:r w:rsidRPr="00CE41F5">
              <w:rPr>
                <w:rFonts w:ascii="PT Astra Serif" w:hAnsi="PT Astra Serif"/>
                <w:bCs/>
              </w:rPr>
              <w:t>Трудоустройство подростков в рамках МП "Реализация молодежной политики"</w:t>
            </w:r>
          </w:p>
        </w:tc>
        <w:tc>
          <w:tcPr>
            <w:tcW w:w="3402" w:type="dxa"/>
            <w:tcBorders>
              <w:top w:val="single" w:sz="4" w:space="0" w:color="000000"/>
              <w:left w:val="single" w:sz="4" w:space="0" w:color="000000"/>
              <w:bottom w:val="single" w:sz="4" w:space="0" w:color="auto"/>
              <w:right w:val="single" w:sz="4" w:space="0" w:color="auto"/>
            </w:tcBorders>
            <w:shd w:val="clear" w:color="auto" w:fill="auto"/>
            <w:vAlign w:val="center"/>
          </w:tcPr>
          <w:p w14:paraId="2646E191"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540 0707 1700161450 611</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8483951" w14:textId="77777777" w:rsidR="003D4384" w:rsidRPr="00CE41F5" w:rsidRDefault="003D4384" w:rsidP="00341971">
            <w:pPr>
              <w:jc w:val="center"/>
              <w:rPr>
                <w:rFonts w:ascii="PT Astra Serif" w:hAnsi="PT Astra Serif"/>
              </w:rPr>
            </w:pPr>
            <w:r w:rsidRPr="00CE41F5">
              <w:rPr>
                <w:rFonts w:ascii="PT Astra Serif" w:hAnsi="PT Astra Serif"/>
              </w:rPr>
              <w:t>-2 711,74</w:t>
            </w:r>
          </w:p>
        </w:tc>
      </w:tr>
      <w:tr w:rsidR="003D4384" w:rsidRPr="00CE41F5" w14:paraId="71BB3B5A"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7D6F66D4" w14:textId="77777777" w:rsidR="003D4384" w:rsidRPr="00CE41F5" w:rsidRDefault="003D4384" w:rsidP="00341971">
            <w:pPr>
              <w:jc w:val="center"/>
              <w:rPr>
                <w:rFonts w:ascii="PT Astra Serif" w:hAnsi="PT Astra Serif"/>
                <w:b/>
                <w:i/>
              </w:rPr>
            </w:pPr>
            <w:r w:rsidRPr="00CE41F5">
              <w:rPr>
                <w:rFonts w:ascii="PT Astra Serif" w:hAnsi="PT Astra Serif"/>
                <w:b/>
                <w:i/>
              </w:rPr>
              <w:t>Увеличить ассигнования</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35C8C1B0" w14:textId="77777777" w:rsidR="003D4384" w:rsidRPr="00CE41F5" w:rsidRDefault="003D4384" w:rsidP="00341971">
            <w:pPr>
              <w:jc w:val="center"/>
              <w:rPr>
                <w:rFonts w:ascii="PT Astra Serif" w:hAnsi="PT Astra Serif"/>
                <w:b/>
              </w:rPr>
            </w:pPr>
          </w:p>
        </w:tc>
      </w:tr>
      <w:tr w:rsidR="003D4384" w:rsidRPr="00CE41F5" w14:paraId="0D8BBB47"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36E0D14D" w14:textId="77777777" w:rsidR="003D4384" w:rsidRPr="00CE41F5" w:rsidRDefault="003D4384" w:rsidP="00341971">
            <w:pPr>
              <w:rPr>
                <w:rFonts w:ascii="PT Astra Serif" w:hAnsi="PT Astra Serif"/>
                <w:b/>
                <w:bCs/>
                <w:i/>
              </w:rPr>
            </w:pPr>
            <w:r w:rsidRPr="00CE41F5">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69CA3623" w14:textId="77777777" w:rsidR="003D4384" w:rsidRPr="00CE41F5" w:rsidRDefault="003D4384" w:rsidP="00341971">
            <w:pPr>
              <w:jc w:val="center"/>
              <w:rPr>
                <w:rFonts w:ascii="PT Astra Serif" w:hAnsi="PT Astra Serif"/>
                <w:b/>
                <w:i/>
              </w:rPr>
            </w:pPr>
            <w:r w:rsidRPr="00CE41F5">
              <w:rPr>
                <w:rFonts w:ascii="PT Astra Serif" w:hAnsi="PT Astra Serif"/>
                <w:b/>
                <w:i/>
              </w:rPr>
              <w:t>1 609 896,14</w:t>
            </w:r>
          </w:p>
        </w:tc>
      </w:tr>
      <w:tr w:rsidR="003D4384" w:rsidRPr="00CE41F5" w14:paraId="2F587926"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449C4F1C" w14:textId="77777777" w:rsidR="003D4384" w:rsidRPr="00CE41F5" w:rsidRDefault="003D4384" w:rsidP="00341971">
            <w:pPr>
              <w:suppressAutoHyphens w:val="0"/>
              <w:rPr>
                <w:rFonts w:ascii="PT Astra Serif" w:hAnsi="PT Astra Serif"/>
                <w:b/>
                <w:i/>
              </w:rPr>
            </w:pPr>
            <w:r w:rsidRPr="00CE41F5">
              <w:rPr>
                <w:rFonts w:ascii="PT Astra Serif" w:hAnsi="PT Astra Serif"/>
                <w:bCs/>
              </w:rPr>
              <w:t>Муниципальная программа "Реализация молодежной политики"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3B93C77A" w14:textId="77777777" w:rsidR="003D4384" w:rsidRPr="00CE41F5" w:rsidRDefault="003D4384" w:rsidP="00341971">
            <w:pPr>
              <w:jc w:val="center"/>
              <w:rPr>
                <w:rFonts w:ascii="PT Astra Serif" w:hAnsi="PT Astra Serif"/>
              </w:rPr>
            </w:pPr>
          </w:p>
        </w:tc>
      </w:tr>
      <w:tr w:rsidR="003D4384" w:rsidRPr="00CE41F5" w14:paraId="119A6729" w14:textId="77777777" w:rsidTr="00341971">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702C7ADF" w14:textId="77777777" w:rsidR="003D4384" w:rsidRPr="00CE41F5" w:rsidRDefault="003D4384" w:rsidP="00341971">
            <w:pPr>
              <w:rPr>
                <w:rFonts w:ascii="PT Astra Serif" w:hAnsi="PT Astra Serif"/>
                <w:bCs/>
              </w:rPr>
            </w:pPr>
            <w:r w:rsidRPr="00CE41F5">
              <w:rPr>
                <w:rFonts w:ascii="PT Astra Serif" w:hAnsi="PT Astra Serif"/>
                <w:bCs/>
              </w:rPr>
              <w:t>Организация отдыха, оздоровления и занятости детей, подростков и молодежи за счет средств местного бюджета</w:t>
            </w:r>
          </w:p>
        </w:tc>
        <w:tc>
          <w:tcPr>
            <w:tcW w:w="3402" w:type="dxa"/>
            <w:tcBorders>
              <w:top w:val="single" w:sz="4" w:space="0" w:color="000000"/>
              <w:left w:val="single" w:sz="4" w:space="0" w:color="000000"/>
              <w:bottom w:val="single" w:sz="4" w:space="0" w:color="auto"/>
              <w:right w:val="single" w:sz="4" w:space="0" w:color="auto"/>
            </w:tcBorders>
            <w:shd w:val="clear" w:color="auto" w:fill="auto"/>
            <w:vAlign w:val="center"/>
          </w:tcPr>
          <w:p w14:paraId="7572B592" w14:textId="77777777" w:rsidR="003D4384" w:rsidRPr="00CE41F5" w:rsidRDefault="003D4384" w:rsidP="00341971">
            <w:pPr>
              <w:suppressAutoHyphens w:val="0"/>
              <w:jc w:val="center"/>
              <w:rPr>
                <w:rFonts w:ascii="PT Astra Serif" w:hAnsi="PT Astra Serif"/>
              </w:rPr>
            </w:pPr>
            <w:r w:rsidRPr="00CE41F5">
              <w:rPr>
                <w:rFonts w:ascii="PT Astra Serif" w:hAnsi="PT Astra Serif"/>
              </w:rPr>
              <w:t>541 0709 17001</w:t>
            </w:r>
            <w:r w:rsidRPr="00CE41F5">
              <w:rPr>
                <w:rFonts w:ascii="PT Astra Serif" w:hAnsi="PT Astra Serif"/>
                <w:lang w:val="en-US"/>
              </w:rPr>
              <w:t>S</w:t>
            </w:r>
            <w:r w:rsidRPr="00CE41F5">
              <w:rPr>
                <w:rFonts w:ascii="PT Astra Serif" w:hAnsi="PT Astra Serif"/>
              </w:rPr>
              <w:t>5230 612</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4CAC85EB" w14:textId="77777777" w:rsidR="003D4384" w:rsidRPr="00CE41F5" w:rsidRDefault="003D4384" w:rsidP="00341971">
            <w:pPr>
              <w:jc w:val="center"/>
              <w:rPr>
                <w:rFonts w:ascii="PT Astra Serif" w:hAnsi="PT Astra Serif"/>
              </w:rPr>
            </w:pPr>
            <w:r w:rsidRPr="00CE41F5">
              <w:rPr>
                <w:rFonts w:ascii="PT Astra Serif" w:hAnsi="PT Astra Serif"/>
              </w:rPr>
              <w:t>2 711,74</w:t>
            </w:r>
          </w:p>
        </w:tc>
      </w:tr>
      <w:tr w:rsidR="003D4384" w:rsidRPr="00CE41F5" w14:paraId="1F1A041D" w14:textId="77777777" w:rsidTr="00341971">
        <w:tblPrEx>
          <w:tblLook w:val="04A0" w:firstRow="1" w:lastRow="0" w:firstColumn="1" w:lastColumn="0" w:noHBand="0" w:noVBand="1"/>
        </w:tblPrEx>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6B743AC0" w14:textId="77777777" w:rsidR="003D4384" w:rsidRPr="00CE41F5" w:rsidRDefault="003D4384" w:rsidP="00341971">
            <w:pPr>
              <w:tabs>
                <w:tab w:val="left" w:pos="675"/>
                <w:tab w:val="left" w:pos="1065"/>
              </w:tabs>
              <w:suppressAutoHyphens w:val="0"/>
              <w:rPr>
                <w:rFonts w:ascii="PT Astra Serif" w:hAnsi="PT Astra Serif" w:cs="Calibri"/>
                <w:bCs/>
              </w:rPr>
            </w:pPr>
            <w:r w:rsidRPr="00CE41F5">
              <w:rPr>
                <w:rFonts w:ascii="PT Astra Serif" w:hAnsi="PT Astra Serif" w:cs="Calibri"/>
                <w:bCs/>
              </w:rPr>
              <w:t>Подпрограмма "Управление системой образования муниципального образования "</w:t>
            </w:r>
          </w:p>
        </w:tc>
        <w:tc>
          <w:tcPr>
            <w:tcW w:w="1580" w:type="dxa"/>
            <w:tcBorders>
              <w:top w:val="single" w:sz="4" w:space="0" w:color="000000"/>
              <w:left w:val="single" w:sz="4" w:space="0" w:color="auto"/>
              <w:bottom w:val="single" w:sz="4" w:space="0" w:color="000000"/>
              <w:right w:val="single" w:sz="4" w:space="0" w:color="000000"/>
            </w:tcBorders>
            <w:vAlign w:val="center"/>
            <w:hideMark/>
          </w:tcPr>
          <w:p w14:paraId="64FED40E" w14:textId="77777777" w:rsidR="003D4384" w:rsidRPr="00CE41F5" w:rsidRDefault="003D4384" w:rsidP="00341971">
            <w:pPr>
              <w:jc w:val="center"/>
              <w:rPr>
                <w:rFonts w:ascii="PT Astra Serif" w:hAnsi="PT Astra Serif" w:cs="Calibri"/>
                <w:bCs/>
              </w:rPr>
            </w:pPr>
          </w:p>
        </w:tc>
      </w:tr>
      <w:tr w:rsidR="003D4384" w:rsidRPr="00CE41F5" w14:paraId="11945222" w14:textId="77777777" w:rsidTr="00341971">
        <w:tblPrEx>
          <w:tblLook w:val="04A0" w:firstRow="1" w:lastRow="0" w:firstColumn="1" w:lastColumn="0" w:noHBand="0" w:noVBand="1"/>
        </w:tblPrEx>
        <w:trPr>
          <w:trHeight w:val="340"/>
        </w:trPr>
        <w:tc>
          <w:tcPr>
            <w:tcW w:w="4678" w:type="dxa"/>
            <w:tcBorders>
              <w:top w:val="single" w:sz="4" w:space="0" w:color="000000"/>
              <w:left w:val="single" w:sz="4" w:space="0" w:color="000000"/>
              <w:bottom w:val="single" w:sz="4" w:space="0" w:color="000000"/>
              <w:right w:val="single" w:sz="4" w:space="0" w:color="auto"/>
            </w:tcBorders>
            <w:hideMark/>
          </w:tcPr>
          <w:p w14:paraId="441C9D02" w14:textId="77777777" w:rsidR="003D4384" w:rsidRPr="00CE41F5" w:rsidRDefault="003D4384" w:rsidP="00341971">
            <w:pPr>
              <w:tabs>
                <w:tab w:val="left" w:pos="675"/>
                <w:tab w:val="left" w:pos="1065"/>
              </w:tabs>
              <w:suppressAutoHyphens w:val="0"/>
              <w:rPr>
                <w:rFonts w:ascii="PT Astra Serif" w:hAnsi="PT Astra Serif" w:cs="Calibri"/>
                <w:bCs/>
              </w:rPr>
            </w:pPr>
            <w:r w:rsidRPr="00CE41F5">
              <w:rPr>
                <w:rFonts w:ascii="PT Astra Serif" w:hAnsi="PT Astra Serif" w:cs="Calibri"/>
                <w:bCs/>
              </w:rPr>
              <w:t>Расходы на обеспечение деятельности прочих учреждений</w:t>
            </w:r>
          </w:p>
        </w:tc>
        <w:tc>
          <w:tcPr>
            <w:tcW w:w="3402" w:type="dxa"/>
            <w:tcBorders>
              <w:top w:val="single" w:sz="4" w:space="0" w:color="000000"/>
              <w:left w:val="single" w:sz="4" w:space="0" w:color="000000"/>
              <w:bottom w:val="single" w:sz="4" w:space="0" w:color="000000"/>
              <w:right w:val="single" w:sz="4" w:space="0" w:color="auto"/>
            </w:tcBorders>
            <w:vAlign w:val="center"/>
          </w:tcPr>
          <w:p w14:paraId="18C032B7" w14:textId="77777777" w:rsidR="003D4384" w:rsidRPr="00CE41F5" w:rsidRDefault="003D4384" w:rsidP="00341971">
            <w:pPr>
              <w:tabs>
                <w:tab w:val="left" w:pos="675"/>
                <w:tab w:val="left" w:pos="1065"/>
              </w:tabs>
              <w:suppressAutoHyphens w:val="0"/>
              <w:jc w:val="center"/>
              <w:rPr>
                <w:rFonts w:ascii="PT Astra Serif" w:hAnsi="PT Astra Serif" w:cs="Calibri"/>
                <w:bCs/>
              </w:rPr>
            </w:pPr>
            <w:r w:rsidRPr="00CE41F5">
              <w:rPr>
                <w:rFonts w:ascii="PT Astra Serif" w:hAnsi="PT Astra Serif" w:cs="Calibri"/>
                <w:bCs/>
              </w:rPr>
              <w:t>541 0709 0150160120 247</w:t>
            </w:r>
          </w:p>
        </w:tc>
        <w:tc>
          <w:tcPr>
            <w:tcW w:w="1580" w:type="dxa"/>
            <w:tcBorders>
              <w:top w:val="single" w:sz="4" w:space="0" w:color="000000"/>
              <w:left w:val="single" w:sz="4" w:space="0" w:color="auto"/>
              <w:bottom w:val="single" w:sz="4" w:space="0" w:color="000000"/>
              <w:right w:val="single" w:sz="4" w:space="0" w:color="000000"/>
            </w:tcBorders>
            <w:vAlign w:val="center"/>
            <w:hideMark/>
          </w:tcPr>
          <w:p w14:paraId="206659EB"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1 507 495,40</w:t>
            </w:r>
          </w:p>
        </w:tc>
      </w:tr>
      <w:tr w:rsidR="003D4384" w:rsidRPr="00CE41F5" w14:paraId="708B7450" w14:textId="77777777" w:rsidTr="00341971">
        <w:tblPrEx>
          <w:tblLook w:val="04A0" w:firstRow="1" w:lastRow="0" w:firstColumn="1" w:lastColumn="0" w:noHBand="0" w:noVBand="1"/>
        </w:tblPrEx>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021F99F4" w14:textId="77777777" w:rsidR="003D4384" w:rsidRPr="00CE41F5" w:rsidRDefault="003D4384" w:rsidP="00341971">
            <w:pPr>
              <w:tabs>
                <w:tab w:val="left" w:pos="1065"/>
              </w:tabs>
              <w:suppressAutoHyphens w:val="0"/>
              <w:rPr>
                <w:rFonts w:ascii="PT Astra Serif" w:hAnsi="PT Astra Serif" w:cs="Calibri"/>
                <w:bCs/>
              </w:rPr>
            </w:pPr>
            <w:r w:rsidRPr="00CE41F5">
              <w:rPr>
                <w:rFonts w:ascii="PT Astra Serif" w:hAnsi="PT Astra Serif" w:cs="Calibri"/>
                <w:bCs/>
              </w:rPr>
              <w:t>Муниципальная программа "Развитие образования и воспитание"</w:t>
            </w:r>
          </w:p>
        </w:tc>
        <w:tc>
          <w:tcPr>
            <w:tcW w:w="1580" w:type="dxa"/>
            <w:tcBorders>
              <w:top w:val="single" w:sz="4" w:space="0" w:color="000000"/>
              <w:left w:val="single" w:sz="4" w:space="0" w:color="auto"/>
              <w:bottom w:val="single" w:sz="4" w:space="0" w:color="000000"/>
              <w:right w:val="single" w:sz="4" w:space="0" w:color="000000"/>
            </w:tcBorders>
            <w:vAlign w:val="center"/>
            <w:hideMark/>
          </w:tcPr>
          <w:p w14:paraId="1161D094" w14:textId="77777777" w:rsidR="003D4384" w:rsidRPr="00CE41F5" w:rsidRDefault="003D4384" w:rsidP="00341971">
            <w:pPr>
              <w:jc w:val="center"/>
              <w:rPr>
                <w:rFonts w:ascii="PT Astra Serif" w:hAnsi="PT Astra Serif" w:cs="Calibri"/>
                <w:bCs/>
              </w:rPr>
            </w:pPr>
          </w:p>
        </w:tc>
      </w:tr>
      <w:tr w:rsidR="003D4384" w:rsidRPr="00CE41F5" w14:paraId="7D28764C" w14:textId="77777777" w:rsidTr="00341971">
        <w:tblPrEx>
          <w:tblLook w:val="04A0" w:firstRow="1" w:lastRow="0" w:firstColumn="1" w:lastColumn="0" w:noHBand="0" w:noVBand="1"/>
        </w:tblPrEx>
        <w:trPr>
          <w:trHeight w:val="340"/>
        </w:trPr>
        <w:tc>
          <w:tcPr>
            <w:tcW w:w="8080" w:type="dxa"/>
            <w:gridSpan w:val="2"/>
            <w:tcBorders>
              <w:top w:val="single" w:sz="4" w:space="0" w:color="000000"/>
              <w:left w:val="single" w:sz="4" w:space="0" w:color="000000"/>
              <w:bottom w:val="single" w:sz="4" w:space="0" w:color="000000"/>
              <w:right w:val="single" w:sz="4" w:space="0" w:color="auto"/>
            </w:tcBorders>
            <w:hideMark/>
          </w:tcPr>
          <w:p w14:paraId="30FA1AE6" w14:textId="77777777" w:rsidR="003D4384" w:rsidRPr="00CE41F5" w:rsidRDefault="003D4384" w:rsidP="00341971">
            <w:pPr>
              <w:tabs>
                <w:tab w:val="left" w:pos="1065"/>
              </w:tabs>
              <w:suppressAutoHyphens w:val="0"/>
              <w:rPr>
                <w:rFonts w:ascii="PT Astra Serif" w:hAnsi="PT Astra Serif" w:cs="Calibri"/>
                <w:bCs/>
              </w:rPr>
            </w:pPr>
            <w:r w:rsidRPr="00CE41F5">
              <w:rPr>
                <w:rFonts w:ascii="PT Astra Serif" w:hAnsi="PT Astra Serif" w:cs="Calibri"/>
                <w:bCs/>
              </w:rPr>
              <w:t>Подпрограмма "Развитие дошкольного образования"</w:t>
            </w:r>
          </w:p>
        </w:tc>
        <w:tc>
          <w:tcPr>
            <w:tcW w:w="1580" w:type="dxa"/>
            <w:tcBorders>
              <w:top w:val="single" w:sz="4" w:space="0" w:color="000000"/>
              <w:left w:val="single" w:sz="4" w:space="0" w:color="auto"/>
              <w:bottom w:val="single" w:sz="4" w:space="0" w:color="000000"/>
              <w:right w:val="single" w:sz="4" w:space="0" w:color="000000"/>
            </w:tcBorders>
            <w:vAlign w:val="center"/>
            <w:hideMark/>
          </w:tcPr>
          <w:p w14:paraId="05E6AA85" w14:textId="77777777" w:rsidR="003D4384" w:rsidRPr="00CE41F5" w:rsidRDefault="003D4384" w:rsidP="00341971">
            <w:pPr>
              <w:jc w:val="center"/>
              <w:rPr>
                <w:rFonts w:ascii="PT Astra Serif" w:hAnsi="PT Astra Serif" w:cs="Calibri"/>
                <w:bCs/>
              </w:rPr>
            </w:pPr>
          </w:p>
        </w:tc>
      </w:tr>
      <w:tr w:rsidR="003D4384" w:rsidRPr="00CE41F5" w14:paraId="48CAAA76" w14:textId="77777777" w:rsidTr="00341971">
        <w:tblPrEx>
          <w:tblLook w:val="04A0" w:firstRow="1" w:lastRow="0" w:firstColumn="1" w:lastColumn="0" w:noHBand="0" w:noVBand="1"/>
        </w:tblPrEx>
        <w:trPr>
          <w:trHeight w:val="340"/>
        </w:trPr>
        <w:tc>
          <w:tcPr>
            <w:tcW w:w="4678" w:type="dxa"/>
            <w:tcBorders>
              <w:top w:val="single" w:sz="4" w:space="0" w:color="000000"/>
              <w:left w:val="single" w:sz="4" w:space="0" w:color="000000"/>
              <w:bottom w:val="single" w:sz="4" w:space="0" w:color="000000"/>
              <w:right w:val="single" w:sz="4" w:space="0" w:color="auto"/>
            </w:tcBorders>
            <w:hideMark/>
          </w:tcPr>
          <w:p w14:paraId="144F347A" w14:textId="77777777" w:rsidR="003D4384" w:rsidRPr="00CE41F5" w:rsidRDefault="003D4384" w:rsidP="00341971">
            <w:pPr>
              <w:tabs>
                <w:tab w:val="left" w:pos="1065"/>
              </w:tabs>
              <w:suppressAutoHyphens w:val="0"/>
              <w:rPr>
                <w:rFonts w:ascii="PT Astra Serif" w:hAnsi="PT Astra Serif" w:cs="Calibri"/>
                <w:bCs/>
              </w:rPr>
            </w:pPr>
            <w:r w:rsidRPr="00CE41F5">
              <w:rPr>
                <w:rFonts w:ascii="PT Astra Serif" w:hAnsi="PT Astra Serif" w:cs="Calibri"/>
                <w:bCs/>
              </w:rPr>
              <w:t>Реализация в Удмуртской Республике проектов инициативного бюджетирования, выдвигаемых лицами с инвалидностью</w:t>
            </w:r>
          </w:p>
        </w:tc>
        <w:tc>
          <w:tcPr>
            <w:tcW w:w="3402" w:type="dxa"/>
            <w:tcBorders>
              <w:top w:val="single" w:sz="4" w:space="0" w:color="000000"/>
              <w:left w:val="single" w:sz="4" w:space="0" w:color="000000"/>
              <w:bottom w:val="single" w:sz="4" w:space="0" w:color="000000"/>
              <w:right w:val="single" w:sz="4" w:space="0" w:color="auto"/>
            </w:tcBorders>
            <w:vAlign w:val="center"/>
          </w:tcPr>
          <w:p w14:paraId="3D9CF154" w14:textId="77777777" w:rsidR="003D4384" w:rsidRPr="00CE41F5" w:rsidRDefault="003D4384" w:rsidP="00341971">
            <w:pPr>
              <w:tabs>
                <w:tab w:val="left" w:pos="675"/>
                <w:tab w:val="left" w:pos="1065"/>
              </w:tabs>
              <w:suppressAutoHyphens w:val="0"/>
              <w:jc w:val="center"/>
              <w:rPr>
                <w:rFonts w:ascii="PT Astra Serif" w:hAnsi="PT Astra Serif" w:cs="Calibri"/>
                <w:bCs/>
              </w:rPr>
            </w:pPr>
            <w:r w:rsidRPr="00CE41F5">
              <w:rPr>
                <w:rFonts w:ascii="PT Astra Serif" w:hAnsi="PT Astra Serif" w:cs="Calibri"/>
                <w:bCs/>
              </w:rPr>
              <w:t>541 0701 01101</w:t>
            </w:r>
            <w:r w:rsidRPr="00CE41F5">
              <w:rPr>
                <w:rFonts w:ascii="PT Astra Serif" w:hAnsi="PT Astra Serif" w:cs="Calibri"/>
                <w:bCs/>
                <w:lang w:val="en-US"/>
              </w:rPr>
              <w:t>S</w:t>
            </w:r>
            <w:r w:rsidRPr="00CE41F5">
              <w:rPr>
                <w:rFonts w:ascii="PT Astra Serif" w:hAnsi="PT Astra Serif" w:cs="Calibri"/>
                <w:bCs/>
              </w:rPr>
              <w:t>3500 612</w:t>
            </w:r>
          </w:p>
        </w:tc>
        <w:tc>
          <w:tcPr>
            <w:tcW w:w="1580" w:type="dxa"/>
            <w:tcBorders>
              <w:top w:val="single" w:sz="4" w:space="0" w:color="000000"/>
              <w:left w:val="single" w:sz="4" w:space="0" w:color="auto"/>
              <w:bottom w:val="single" w:sz="4" w:space="0" w:color="000000"/>
              <w:right w:val="single" w:sz="4" w:space="0" w:color="000000"/>
            </w:tcBorders>
            <w:vAlign w:val="center"/>
            <w:hideMark/>
          </w:tcPr>
          <w:p w14:paraId="48E30885" w14:textId="77777777" w:rsidR="003D4384" w:rsidRPr="00CE41F5" w:rsidRDefault="003D4384" w:rsidP="00341971">
            <w:pPr>
              <w:jc w:val="center"/>
              <w:rPr>
                <w:rFonts w:ascii="PT Astra Serif" w:hAnsi="PT Astra Serif" w:cs="Calibri"/>
                <w:bCs/>
              </w:rPr>
            </w:pPr>
            <w:r w:rsidRPr="00CE41F5">
              <w:rPr>
                <w:rFonts w:ascii="PT Astra Serif" w:hAnsi="PT Astra Serif" w:cs="Calibri"/>
                <w:bCs/>
              </w:rPr>
              <w:t>99 689,00</w:t>
            </w:r>
          </w:p>
        </w:tc>
      </w:tr>
      <w:tr w:rsidR="003D4384" w:rsidRPr="00CE41F5" w14:paraId="32121CF9"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21FA4A09" w14:textId="77777777" w:rsidR="003D4384" w:rsidRPr="00CE41F5" w:rsidRDefault="003D4384" w:rsidP="00341971">
            <w:pPr>
              <w:suppressAutoHyphens w:val="0"/>
              <w:rPr>
                <w:rFonts w:ascii="PT Astra Serif" w:hAnsi="PT Astra Serif"/>
              </w:rPr>
            </w:pPr>
            <w:r w:rsidRPr="00CE41F5">
              <w:rPr>
                <w:rFonts w:ascii="PT Astra Serif" w:hAnsi="PT Astra Serif"/>
                <w:b/>
                <w:i/>
              </w:rPr>
              <w:t>Отдел культуры, спорта и молодежной политики Администрации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19F6F498" w14:textId="77777777" w:rsidR="003D4384" w:rsidRPr="00CE41F5" w:rsidRDefault="003D4384" w:rsidP="00341971">
            <w:pPr>
              <w:jc w:val="center"/>
              <w:rPr>
                <w:rFonts w:ascii="PT Astra Serif" w:hAnsi="PT Astra Serif"/>
                <w:b/>
                <w:i/>
              </w:rPr>
            </w:pPr>
            <w:r w:rsidRPr="00CE41F5">
              <w:rPr>
                <w:rFonts w:ascii="PT Astra Serif" w:hAnsi="PT Astra Serif"/>
                <w:b/>
                <w:i/>
              </w:rPr>
              <w:t>243 463,00</w:t>
            </w:r>
          </w:p>
        </w:tc>
      </w:tr>
      <w:tr w:rsidR="003D4384" w:rsidRPr="00CE41F5" w14:paraId="515DB090"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7BEE474F" w14:textId="77777777" w:rsidR="003D4384" w:rsidRPr="00CE41F5" w:rsidRDefault="003D4384" w:rsidP="00341971">
            <w:pPr>
              <w:suppressAutoHyphens w:val="0"/>
              <w:rPr>
                <w:rFonts w:ascii="PT Astra Serif" w:hAnsi="PT Astra Serif"/>
                <w:b/>
                <w:i/>
              </w:rPr>
            </w:pPr>
            <w:r w:rsidRPr="00CE41F5">
              <w:rPr>
                <w:rFonts w:ascii="PT Astra Serif" w:hAnsi="PT Astra Serif"/>
                <w:bCs/>
              </w:rPr>
              <w:t>Муниципальная программа "Развитие культуры"</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7F328D25" w14:textId="77777777" w:rsidR="003D4384" w:rsidRPr="00CE41F5" w:rsidRDefault="003D4384" w:rsidP="00341971">
            <w:pPr>
              <w:jc w:val="center"/>
              <w:rPr>
                <w:rFonts w:ascii="PT Astra Serif" w:hAnsi="PT Astra Serif"/>
              </w:rPr>
            </w:pPr>
          </w:p>
        </w:tc>
      </w:tr>
      <w:tr w:rsidR="003D4384" w:rsidRPr="00CE41F5" w14:paraId="79046E5E" w14:textId="77777777" w:rsidTr="00341971">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124B625A" w14:textId="77777777" w:rsidR="003D4384" w:rsidRPr="00CE41F5" w:rsidRDefault="003D4384" w:rsidP="00341971">
            <w:pPr>
              <w:suppressAutoHyphens w:val="0"/>
              <w:rPr>
                <w:rFonts w:ascii="PT Astra Serif" w:hAnsi="PT Astra Serif"/>
                <w:bCs/>
              </w:rPr>
            </w:pPr>
            <w:r w:rsidRPr="00CE41F5">
              <w:rPr>
                <w:rFonts w:ascii="PT Astra Serif" w:hAnsi="PT Astra Serif"/>
                <w:bCs/>
              </w:rPr>
              <w:t>Подпрограмма "Организация библиотечного обслуживания населения"</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7108C898" w14:textId="77777777" w:rsidR="003D4384" w:rsidRPr="00CE41F5" w:rsidRDefault="003D4384" w:rsidP="00341971">
            <w:pPr>
              <w:jc w:val="center"/>
              <w:rPr>
                <w:rFonts w:ascii="PT Astra Serif" w:hAnsi="PT Astra Serif"/>
              </w:rPr>
            </w:pPr>
          </w:p>
        </w:tc>
      </w:tr>
      <w:tr w:rsidR="003D4384" w:rsidRPr="00CE41F5" w14:paraId="1ECA41E8" w14:textId="77777777" w:rsidTr="00341971">
        <w:trPr>
          <w:trHeight w:val="90"/>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3A0B15CB" w14:textId="77777777" w:rsidR="003D4384" w:rsidRPr="00CE41F5" w:rsidRDefault="003D4384" w:rsidP="00341971">
            <w:pPr>
              <w:rPr>
                <w:rFonts w:ascii="PT Astra Serif" w:hAnsi="PT Astra Serif"/>
                <w:bCs/>
              </w:rPr>
            </w:pPr>
            <w:r w:rsidRPr="00CE41F5">
              <w:rPr>
                <w:rFonts w:ascii="PT Astra Serif" w:hAnsi="PT Astra Serif" w:cs="Calibri"/>
                <w:bCs/>
              </w:rPr>
              <w:t>Реализация в Удмуртской Республике проектов инициативного бюджетирования, выдвигаемых лицами с инвалидностью</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14:paraId="564FDA25" w14:textId="77777777" w:rsidR="003D4384" w:rsidRPr="00CE41F5" w:rsidRDefault="003D4384" w:rsidP="00341971">
            <w:pPr>
              <w:suppressAutoHyphens w:val="0"/>
              <w:jc w:val="center"/>
              <w:rPr>
                <w:rFonts w:ascii="PT Astra Serif" w:hAnsi="PT Astra Serif"/>
                <w:lang w:val="en-US"/>
              </w:rPr>
            </w:pPr>
            <w:r w:rsidRPr="00CE41F5">
              <w:rPr>
                <w:rFonts w:ascii="PT Astra Serif" w:hAnsi="PT Astra Serif"/>
              </w:rPr>
              <w:t>540 0801 03101</w:t>
            </w:r>
            <w:r w:rsidRPr="00CE41F5">
              <w:rPr>
                <w:rFonts w:ascii="PT Astra Serif" w:hAnsi="PT Astra Serif"/>
                <w:lang w:val="en-US"/>
              </w:rPr>
              <w:t>S3500 612</w:t>
            </w:r>
          </w:p>
          <w:p w14:paraId="5070AFA2" w14:textId="77777777" w:rsidR="003D4384" w:rsidRPr="00CE41F5" w:rsidRDefault="003D4384" w:rsidP="00341971">
            <w:pPr>
              <w:suppressAutoHyphens w:val="0"/>
              <w:jc w:val="center"/>
              <w:rPr>
                <w:rFonts w:ascii="PT Astra Serif" w:hAnsi="PT Astra Serif"/>
              </w:rPr>
            </w:pP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E0EACCD" w14:textId="77777777" w:rsidR="003D4384" w:rsidRPr="00CE41F5" w:rsidRDefault="003D4384" w:rsidP="00341971">
            <w:pPr>
              <w:jc w:val="center"/>
              <w:rPr>
                <w:rFonts w:ascii="PT Astra Serif" w:hAnsi="PT Astra Serif"/>
              </w:rPr>
            </w:pPr>
            <w:r w:rsidRPr="00CE41F5">
              <w:rPr>
                <w:rFonts w:ascii="PT Astra Serif" w:hAnsi="PT Astra Serif"/>
              </w:rPr>
              <w:t>52 779,00</w:t>
            </w:r>
          </w:p>
          <w:p w14:paraId="6407EADE" w14:textId="77777777" w:rsidR="003D4384" w:rsidRPr="00CE41F5" w:rsidRDefault="003D4384" w:rsidP="00341971">
            <w:pPr>
              <w:jc w:val="center"/>
              <w:rPr>
                <w:rFonts w:ascii="PT Astra Serif" w:hAnsi="PT Astra Serif"/>
              </w:rPr>
            </w:pPr>
          </w:p>
        </w:tc>
      </w:tr>
      <w:tr w:rsidR="003D4384" w:rsidRPr="00CE41F5" w14:paraId="3B7C407A" w14:textId="77777777" w:rsidTr="00341971">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504F3367" w14:textId="77777777" w:rsidR="003D4384" w:rsidRPr="00CE41F5" w:rsidRDefault="003D4384" w:rsidP="00341971">
            <w:pPr>
              <w:suppressAutoHyphens w:val="0"/>
              <w:rPr>
                <w:rFonts w:ascii="PT Astra Serif" w:hAnsi="PT Astra Serif"/>
              </w:rPr>
            </w:pPr>
            <w:r w:rsidRPr="00CE41F5">
              <w:rPr>
                <w:rFonts w:ascii="PT Astra Serif" w:hAnsi="PT Astra Serif"/>
              </w:rPr>
              <w:t>Подпрограмма "Организация досуга, предоставление услуг организаций культуры и доступа к музейным фондам"</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973D342" w14:textId="77777777" w:rsidR="003D4384" w:rsidRPr="00CE41F5" w:rsidRDefault="003D4384" w:rsidP="00341971">
            <w:pPr>
              <w:jc w:val="center"/>
              <w:rPr>
                <w:rFonts w:ascii="PT Astra Serif" w:hAnsi="PT Astra Serif"/>
              </w:rPr>
            </w:pPr>
          </w:p>
        </w:tc>
      </w:tr>
      <w:tr w:rsidR="003D4384" w:rsidRPr="00CE41F5" w14:paraId="4B27A5BE" w14:textId="77777777" w:rsidTr="00341971">
        <w:trPr>
          <w:trHeight w:val="90"/>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28C25653" w14:textId="77777777" w:rsidR="003D4384" w:rsidRPr="00CE41F5" w:rsidRDefault="003D4384" w:rsidP="00341971">
            <w:pPr>
              <w:rPr>
                <w:rFonts w:ascii="PT Astra Serif" w:hAnsi="PT Astra Serif"/>
                <w:bCs/>
              </w:rPr>
            </w:pPr>
            <w:r w:rsidRPr="00CE41F5">
              <w:rPr>
                <w:rFonts w:ascii="PT Astra Serif" w:hAnsi="PT Astra Serif" w:cs="Calibri"/>
                <w:bCs/>
              </w:rPr>
              <w:t>Реализация в Удмуртской Республике проектов инициативного бюджетирования, выдвигаемых лицами с инвалидностью</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14:paraId="42766500" w14:textId="77777777" w:rsidR="003D4384" w:rsidRPr="00CE41F5" w:rsidRDefault="003D4384" w:rsidP="00341971">
            <w:pPr>
              <w:suppressAutoHyphens w:val="0"/>
              <w:jc w:val="center"/>
              <w:rPr>
                <w:rFonts w:ascii="PT Astra Serif" w:hAnsi="PT Astra Serif"/>
              </w:rPr>
            </w:pPr>
          </w:p>
          <w:p w14:paraId="530D8957" w14:textId="77777777" w:rsidR="003D4384" w:rsidRPr="00CE41F5" w:rsidRDefault="003D4384" w:rsidP="00341971">
            <w:pPr>
              <w:suppressAutoHyphens w:val="0"/>
              <w:jc w:val="center"/>
              <w:rPr>
                <w:rFonts w:ascii="PT Astra Serif" w:hAnsi="PT Astra Serif"/>
                <w:lang w:val="en-US"/>
              </w:rPr>
            </w:pPr>
            <w:r w:rsidRPr="00CE41F5">
              <w:rPr>
                <w:rFonts w:ascii="PT Astra Serif" w:hAnsi="PT Astra Serif"/>
                <w:lang w:val="en-US"/>
              </w:rPr>
              <w:t>540 0801 03201S3500 612</w:t>
            </w:r>
          </w:p>
          <w:p w14:paraId="495AAE5D" w14:textId="77777777" w:rsidR="003D4384" w:rsidRPr="00CE41F5" w:rsidRDefault="003D4384" w:rsidP="00341971">
            <w:pPr>
              <w:suppressAutoHyphens w:val="0"/>
              <w:jc w:val="center"/>
              <w:rPr>
                <w:rFonts w:ascii="PT Astra Serif" w:hAnsi="PT Astra Serif"/>
              </w:rPr>
            </w:pP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36E004DF" w14:textId="77777777" w:rsidR="003D4384" w:rsidRPr="00CE41F5" w:rsidRDefault="003D4384" w:rsidP="00341971">
            <w:pPr>
              <w:jc w:val="center"/>
              <w:rPr>
                <w:rFonts w:ascii="PT Astra Serif" w:hAnsi="PT Astra Serif"/>
              </w:rPr>
            </w:pPr>
            <w:r w:rsidRPr="00CE41F5">
              <w:rPr>
                <w:rFonts w:ascii="PT Astra Serif" w:hAnsi="PT Astra Serif"/>
              </w:rPr>
              <w:t>68 231,00</w:t>
            </w:r>
          </w:p>
        </w:tc>
      </w:tr>
      <w:tr w:rsidR="003D4384" w:rsidRPr="00CE41F5" w14:paraId="21084428" w14:textId="77777777" w:rsidTr="00341971">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4B0E55D8" w14:textId="77777777" w:rsidR="003D4384" w:rsidRPr="00CE41F5" w:rsidRDefault="003D4384" w:rsidP="00341971">
            <w:pPr>
              <w:suppressAutoHyphens w:val="0"/>
              <w:rPr>
                <w:rFonts w:ascii="PT Astra Serif" w:hAnsi="PT Astra Serif"/>
                <w:bCs/>
              </w:rPr>
            </w:pPr>
            <w:r w:rsidRPr="00CE41F5">
              <w:rPr>
                <w:rFonts w:ascii="PT Astra Serif" w:hAnsi="PT Astra Serif"/>
                <w:bCs/>
              </w:rPr>
              <w:t>Подпрограмма "Реализация национальной политики, развитие местного народного творчества"</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00027EC" w14:textId="77777777" w:rsidR="003D4384" w:rsidRPr="00CE41F5" w:rsidRDefault="003D4384" w:rsidP="00341971">
            <w:pPr>
              <w:jc w:val="center"/>
              <w:rPr>
                <w:rFonts w:ascii="PT Astra Serif" w:hAnsi="PT Astra Serif"/>
              </w:rPr>
            </w:pPr>
          </w:p>
        </w:tc>
      </w:tr>
      <w:tr w:rsidR="003D4384" w:rsidRPr="00CE41F5" w14:paraId="7D5CD96F" w14:textId="77777777" w:rsidTr="00341971">
        <w:trPr>
          <w:trHeight w:val="90"/>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552B6795" w14:textId="77777777" w:rsidR="003D4384" w:rsidRPr="00CE41F5" w:rsidRDefault="003D4384" w:rsidP="00341971">
            <w:pPr>
              <w:rPr>
                <w:rFonts w:ascii="PT Astra Serif" w:hAnsi="PT Astra Serif"/>
                <w:bCs/>
              </w:rPr>
            </w:pPr>
            <w:r w:rsidRPr="00CE41F5">
              <w:rPr>
                <w:rFonts w:ascii="PT Astra Serif" w:hAnsi="PT Astra Serif" w:cs="Calibri"/>
                <w:bCs/>
              </w:rPr>
              <w:t>Реализация в Удмуртской Республике проектов инициативного бюджетирования, выдвигаемых лицами с инвалидностью</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14:paraId="7D319777" w14:textId="77777777" w:rsidR="003D4384" w:rsidRPr="00CE41F5" w:rsidRDefault="003D4384" w:rsidP="00341971">
            <w:pPr>
              <w:suppressAutoHyphens w:val="0"/>
              <w:jc w:val="center"/>
              <w:rPr>
                <w:rFonts w:ascii="PT Astra Serif" w:hAnsi="PT Astra Serif"/>
              </w:rPr>
            </w:pPr>
            <w:r w:rsidRPr="00CE41F5">
              <w:rPr>
                <w:rFonts w:ascii="PT Astra Serif" w:hAnsi="PT Astra Serif"/>
                <w:lang w:val="en-US"/>
              </w:rPr>
              <w:t>540 0801 03301S</w:t>
            </w:r>
            <w:r w:rsidRPr="00CE41F5">
              <w:rPr>
                <w:rFonts w:ascii="PT Astra Serif" w:hAnsi="PT Astra Serif"/>
              </w:rPr>
              <w:t>3500 612</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728CB659" w14:textId="77777777" w:rsidR="003D4384" w:rsidRPr="00CE41F5" w:rsidRDefault="003D4384" w:rsidP="00341971">
            <w:pPr>
              <w:jc w:val="center"/>
              <w:rPr>
                <w:rFonts w:ascii="PT Astra Serif" w:hAnsi="PT Astra Serif"/>
              </w:rPr>
            </w:pPr>
          </w:p>
          <w:p w14:paraId="1B3C79EF" w14:textId="77777777" w:rsidR="003D4384" w:rsidRPr="00CE41F5" w:rsidRDefault="003D4384" w:rsidP="00341971">
            <w:pPr>
              <w:jc w:val="center"/>
              <w:rPr>
                <w:rFonts w:ascii="PT Astra Serif" w:hAnsi="PT Astra Serif"/>
              </w:rPr>
            </w:pPr>
            <w:r w:rsidRPr="00CE41F5">
              <w:rPr>
                <w:rFonts w:ascii="PT Astra Serif" w:hAnsi="PT Astra Serif"/>
              </w:rPr>
              <w:t>122 453,00</w:t>
            </w:r>
          </w:p>
          <w:p w14:paraId="7A1E7434" w14:textId="77777777" w:rsidR="003D4384" w:rsidRPr="00CE41F5" w:rsidRDefault="003D4384" w:rsidP="00341971">
            <w:pPr>
              <w:jc w:val="center"/>
              <w:rPr>
                <w:rFonts w:ascii="PT Astra Serif" w:hAnsi="PT Astra Serif"/>
              </w:rPr>
            </w:pPr>
          </w:p>
        </w:tc>
      </w:tr>
    </w:tbl>
    <w:p w14:paraId="6E0E82EA" w14:textId="77777777" w:rsidR="003D4384" w:rsidRPr="00CE41F5" w:rsidRDefault="003D4384" w:rsidP="003D4384">
      <w:pPr>
        <w:ind w:firstLine="708"/>
        <w:jc w:val="both"/>
        <w:rPr>
          <w:rFonts w:ascii="PT Astra Serif" w:hAnsi="PT Astra Serif"/>
          <w:b/>
        </w:rPr>
      </w:pPr>
    </w:p>
    <w:p w14:paraId="3DC13422" w14:textId="77777777" w:rsidR="003D4384" w:rsidRPr="00CE41F5" w:rsidRDefault="003D4384" w:rsidP="003D4384">
      <w:pPr>
        <w:ind w:firstLine="708"/>
        <w:jc w:val="both"/>
        <w:rPr>
          <w:rFonts w:ascii="PT Astra Serif" w:hAnsi="PT Astra Serif"/>
        </w:rPr>
      </w:pPr>
      <w:r w:rsidRPr="00CE41F5">
        <w:rPr>
          <w:rFonts w:ascii="PT Astra Serif" w:hAnsi="PT Astra Serif"/>
          <w:b/>
        </w:rPr>
        <w:t>12</w:t>
      </w:r>
      <w:r w:rsidRPr="00CE41F5">
        <w:rPr>
          <w:rFonts w:ascii="PT Astra Serif" w:hAnsi="PT Astra Serif"/>
        </w:rPr>
        <w:t xml:space="preserve">. Увеличить </w:t>
      </w:r>
      <w:r w:rsidRPr="00CE41F5">
        <w:rPr>
          <w:rFonts w:ascii="PT Astra Serif" w:hAnsi="PT Astra Serif"/>
          <w:b/>
        </w:rPr>
        <w:t>дотацию для стимулирования развития муниципального образования</w:t>
      </w:r>
      <w:r w:rsidRPr="00CE41F5">
        <w:rPr>
          <w:rFonts w:ascii="PT Astra Serif" w:hAnsi="PT Astra Serif"/>
        </w:rPr>
        <w:t xml:space="preserve"> на 2024 год в сумме </w:t>
      </w:r>
      <w:r w:rsidRPr="00CE41F5">
        <w:rPr>
          <w:rFonts w:ascii="PT Astra Serif" w:hAnsi="PT Astra Serif"/>
          <w:b/>
        </w:rPr>
        <w:t>5 488 580,00</w:t>
      </w:r>
      <w:r w:rsidRPr="00CE41F5">
        <w:rPr>
          <w:rFonts w:ascii="PT Astra Serif" w:hAnsi="PT Astra Serif"/>
        </w:rPr>
        <w:t xml:space="preserve"> рубля в соответствии с Распоряжениями Правительства УР:</w:t>
      </w:r>
    </w:p>
    <w:p w14:paraId="37F9D032" w14:textId="77777777" w:rsidR="003D4384" w:rsidRPr="00CE41F5" w:rsidRDefault="003D4384" w:rsidP="003D4384">
      <w:pPr>
        <w:jc w:val="both"/>
        <w:rPr>
          <w:rFonts w:ascii="PT Astra Serif" w:hAnsi="PT Astra Serif"/>
        </w:rPr>
      </w:pPr>
      <w:r w:rsidRPr="00CE41F5">
        <w:rPr>
          <w:rFonts w:ascii="PT Astra Serif" w:hAnsi="PT Astra Serif"/>
        </w:rPr>
        <w:t>- 470 000,00 рубля по итогам ежегодного конкурса «Лучшие муниципальные проекты» согласно Распоряжения Правительства УР от 13.05.2024 г. № 429-р;</w:t>
      </w:r>
    </w:p>
    <w:p w14:paraId="05B4F1D3" w14:textId="77777777" w:rsidR="003D4384" w:rsidRPr="00CE41F5" w:rsidRDefault="003D4384" w:rsidP="003D4384">
      <w:pPr>
        <w:jc w:val="both"/>
        <w:rPr>
          <w:rFonts w:ascii="PT Astra Serif" w:hAnsi="PT Astra Serif"/>
        </w:rPr>
      </w:pPr>
      <w:r w:rsidRPr="00CE41F5">
        <w:rPr>
          <w:rFonts w:ascii="PT Astra Serif" w:hAnsi="PT Astra Serif"/>
        </w:rPr>
        <w:lastRenderedPageBreak/>
        <w:t>- 5 018 580,00 рубля по результатам оценки деятельности ОМСУ по привлечению инвестиций и наращиванию налогового потенциала за 2023 год согласно Распоряжения Правительства УР от 31.07.2024 г. № 746-р.</w:t>
      </w:r>
    </w:p>
    <w:p w14:paraId="09ADCF19" w14:textId="77777777" w:rsidR="003D4384" w:rsidRPr="00CE41F5" w:rsidRDefault="003D4384" w:rsidP="003D4384">
      <w:pPr>
        <w:ind w:firstLine="708"/>
        <w:jc w:val="both"/>
        <w:rPr>
          <w:rFonts w:ascii="PT Astra Serif" w:hAnsi="PT Astra Serif"/>
        </w:rPr>
      </w:pPr>
      <w:r w:rsidRPr="00CE41F5">
        <w:rPr>
          <w:rFonts w:ascii="PT Astra Serif" w:hAnsi="PT Astra Serif"/>
          <w:b/>
        </w:rPr>
        <w:t>13.</w:t>
      </w:r>
      <w:r w:rsidRPr="00CE41F5">
        <w:rPr>
          <w:rFonts w:ascii="PT Astra Serif" w:hAnsi="PT Astra Serif"/>
        </w:rPr>
        <w:t xml:space="preserve"> Увеличить </w:t>
      </w:r>
      <w:r w:rsidRPr="00CE41F5">
        <w:rPr>
          <w:rFonts w:ascii="PT Astra Serif" w:hAnsi="PT Astra Serif"/>
          <w:b/>
        </w:rPr>
        <w:t>дотацию на поддержку мер по обеспечению сбалансированности бюджета и своевременного решения вопросов местного значения</w:t>
      </w:r>
      <w:r w:rsidRPr="00CE41F5">
        <w:rPr>
          <w:rFonts w:ascii="PT Astra Serif" w:hAnsi="PT Astra Serif"/>
        </w:rPr>
        <w:t xml:space="preserve"> на 2024 год в сумме </w:t>
      </w:r>
      <w:r w:rsidRPr="00CE41F5">
        <w:rPr>
          <w:rFonts w:ascii="PT Astra Serif" w:hAnsi="PT Astra Serif"/>
          <w:b/>
        </w:rPr>
        <w:t>24 251 100,00</w:t>
      </w:r>
      <w:r w:rsidRPr="00CE41F5">
        <w:rPr>
          <w:rFonts w:ascii="PT Astra Serif" w:hAnsi="PT Astra Serif"/>
        </w:rPr>
        <w:t xml:space="preserve"> рубля в соответствии с Распоряжениями Правительства УР:</w:t>
      </w:r>
    </w:p>
    <w:p w14:paraId="6BEEA255" w14:textId="77777777" w:rsidR="003D4384" w:rsidRPr="00CE41F5" w:rsidRDefault="003D4384" w:rsidP="003D4384">
      <w:pPr>
        <w:jc w:val="both"/>
        <w:rPr>
          <w:rFonts w:ascii="PT Astra Serif" w:hAnsi="PT Astra Serif"/>
        </w:rPr>
      </w:pPr>
      <w:r w:rsidRPr="00CE41F5">
        <w:rPr>
          <w:rFonts w:ascii="PT Astra Serif" w:hAnsi="PT Astra Serif"/>
        </w:rPr>
        <w:t>- 1 000 000,00 рубля – на подготовку муниципальных учреждений социальной сферы к отопительному периоду 2024-2025 годов согласно Распоряжения Правительства УР от 28.06.2024 г. № 615-р;</w:t>
      </w:r>
    </w:p>
    <w:p w14:paraId="3CD6962F" w14:textId="77777777" w:rsidR="003D4384" w:rsidRPr="00CE41F5" w:rsidRDefault="003D4384" w:rsidP="003D4384">
      <w:pPr>
        <w:jc w:val="both"/>
        <w:rPr>
          <w:rFonts w:ascii="PT Astra Serif" w:hAnsi="PT Astra Serif"/>
        </w:rPr>
      </w:pPr>
      <w:r w:rsidRPr="00CE41F5">
        <w:rPr>
          <w:rFonts w:ascii="PT Astra Serif" w:hAnsi="PT Astra Serif"/>
        </w:rPr>
        <w:t>- 16 775 000,00 рубля – на увеличение бюджетных ассигнований по фонду оплаты труда работникам органов местного самоуправления по Распоряжению от 11.07.2024 г. № 661-р;</w:t>
      </w:r>
    </w:p>
    <w:p w14:paraId="0F4C53EE" w14:textId="77777777" w:rsidR="003D4384" w:rsidRPr="00CE41F5" w:rsidRDefault="003D4384" w:rsidP="003D4384">
      <w:pPr>
        <w:jc w:val="both"/>
        <w:rPr>
          <w:rFonts w:ascii="PT Astra Serif" w:hAnsi="PT Astra Serif"/>
        </w:rPr>
      </w:pPr>
      <w:r w:rsidRPr="00CE41F5">
        <w:rPr>
          <w:rFonts w:ascii="PT Astra Serif" w:hAnsi="PT Astra Serif"/>
        </w:rPr>
        <w:t>- 6 476 100,00 рубля – на приобретение вакуумной машины КО-529-13 на шасси КамАЗа-43253 по Распоряжению Правительства УР от 16.07.2024 г. № 674-р.</w:t>
      </w:r>
    </w:p>
    <w:p w14:paraId="7E3C968B" w14:textId="77777777" w:rsidR="003D4384" w:rsidRPr="00CE41F5" w:rsidRDefault="003D4384" w:rsidP="003D4384">
      <w:pPr>
        <w:ind w:firstLine="708"/>
        <w:jc w:val="both"/>
        <w:rPr>
          <w:rFonts w:ascii="PT Astra Serif" w:hAnsi="PT Astra Serif"/>
          <w:b/>
        </w:rPr>
      </w:pPr>
      <w:r w:rsidRPr="00CE41F5">
        <w:rPr>
          <w:rFonts w:ascii="PT Astra Serif" w:hAnsi="PT Astra Serif"/>
          <w:b/>
        </w:rPr>
        <w:t xml:space="preserve">14. </w:t>
      </w:r>
      <w:r w:rsidRPr="00CE41F5">
        <w:rPr>
          <w:rFonts w:ascii="PT Astra Serif" w:hAnsi="PT Astra Serif"/>
        </w:rPr>
        <w:t>Уменьшить</w:t>
      </w:r>
      <w:r w:rsidRPr="00CE41F5">
        <w:rPr>
          <w:rFonts w:ascii="PT Astra Serif" w:hAnsi="PT Astra Serif"/>
          <w:b/>
        </w:rPr>
        <w:t xml:space="preserve"> дотацию на поддержку мер по обеспечению сбалансированности бюджета </w:t>
      </w:r>
      <w:r w:rsidRPr="00CE41F5">
        <w:rPr>
          <w:rFonts w:ascii="PT Astra Serif" w:hAnsi="PT Astra Serif"/>
        </w:rPr>
        <w:t xml:space="preserve">и своевременного решения вопросов местного значения по владению имуществом, находящимся в муниципальной собственности (налог на имущество организаций) на 2024 год в сумме </w:t>
      </w:r>
      <w:r w:rsidRPr="00CE41F5">
        <w:rPr>
          <w:rFonts w:ascii="PT Astra Serif" w:hAnsi="PT Astra Serif"/>
          <w:b/>
        </w:rPr>
        <w:t>920 650,00</w:t>
      </w:r>
      <w:r w:rsidRPr="00CE41F5">
        <w:rPr>
          <w:rFonts w:ascii="PT Astra Serif" w:hAnsi="PT Astra Serif"/>
        </w:rPr>
        <w:t xml:space="preserve"> рубля в соответствии с Распоряжением Правительства УР от 02.08.2024 г. № 759-р.</w:t>
      </w:r>
    </w:p>
    <w:p w14:paraId="75683E77" w14:textId="77777777" w:rsidR="003D4384" w:rsidRPr="00CE41F5" w:rsidRDefault="003D4384" w:rsidP="003D4384">
      <w:pPr>
        <w:ind w:firstLine="709"/>
        <w:jc w:val="both"/>
        <w:rPr>
          <w:rFonts w:ascii="PT Astra Serif" w:hAnsi="PT Astra Serif"/>
        </w:rPr>
      </w:pPr>
      <w:r w:rsidRPr="00CE41F5">
        <w:rPr>
          <w:rFonts w:ascii="PT Astra Serif" w:hAnsi="PT Astra Serif"/>
          <w:b/>
        </w:rPr>
        <w:t>15.</w:t>
      </w:r>
      <w:r w:rsidRPr="00CE41F5">
        <w:rPr>
          <w:rFonts w:ascii="PT Astra Serif" w:hAnsi="PT Astra Serif"/>
        </w:rPr>
        <w:t xml:space="preserve"> Увеличить </w:t>
      </w:r>
      <w:r w:rsidRPr="00CE41F5">
        <w:rPr>
          <w:rFonts w:ascii="PT Astra Serif" w:hAnsi="PT Astra Serif"/>
          <w:b/>
        </w:rPr>
        <w:t>субсидию</w:t>
      </w:r>
      <w:r w:rsidRPr="00CE41F5">
        <w:rPr>
          <w:rFonts w:ascii="PT Astra Serif" w:hAnsi="PT Astra Serif"/>
        </w:rPr>
        <w:t xml:space="preserve"> на 2024 год в сумме </w:t>
      </w:r>
      <w:r w:rsidRPr="00CE41F5">
        <w:rPr>
          <w:rFonts w:ascii="PT Astra Serif" w:hAnsi="PT Astra Serif"/>
          <w:b/>
        </w:rPr>
        <w:t>26 285 131,34</w:t>
      </w:r>
      <w:r w:rsidRPr="00CE41F5">
        <w:rPr>
          <w:rFonts w:ascii="PT Astra Serif" w:hAnsi="PT Astra Serif"/>
        </w:rPr>
        <w:t xml:space="preserve"> рубля в соответствии с доведенными уведомлениями по расчетам между бюджетами и Постановлениями Правительства УР и направить:</w:t>
      </w:r>
    </w:p>
    <w:p w14:paraId="3B3151B1" w14:textId="77777777" w:rsidR="003D4384" w:rsidRPr="00CE41F5" w:rsidRDefault="003D4384" w:rsidP="003D4384">
      <w:pPr>
        <w:jc w:val="both"/>
        <w:rPr>
          <w:rFonts w:ascii="PT Astra Serif" w:hAnsi="PT Astra Serif"/>
        </w:rPr>
      </w:pPr>
      <w:r w:rsidRPr="00CE41F5">
        <w:rPr>
          <w:rFonts w:ascii="PT Astra Serif" w:hAnsi="PT Astra Serif"/>
        </w:rPr>
        <w:t>- 610 133,78 рубля  – на организацию отдыха, оздоровления и занятости детей, подростков и молодежи в Удмуртской Республике, на основании Постановления Правительства УР от 21.05.2024 г. № 259;</w:t>
      </w:r>
    </w:p>
    <w:p w14:paraId="6E17D3E2" w14:textId="77777777" w:rsidR="003D4384" w:rsidRPr="00CE41F5" w:rsidRDefault="003D4384" w:rsidP="003D4384">
      <w:pPr>
        <w:jc w:val="both"/>
        <w:rPr>
          <w:rFonts w:ascii="PT Astra Serif" w:hAnsi="PT Astra Serif"/>
        </w:rPr>
      </w:pPr>
      <w:r w:rsidRPr="00CE41F5">
        <w:rPr>
          <w:rFonts w:ascii="PT Astra Serif" w:hAnsi="PT Astra Serif"/>
        </w:rPr>
        <w:t>- 11,85 рубля (на 2024 год)- на развитие сети учреждений культурно-досугового типа, согласно Распоряжения Правительства УР от 28.05.2024 г. № 476-р;</w:t>
      </w:r>
    </w:p>
    <w:p w14:paraId="2328641D" w14:textId="77777777" w:rsidR="003D4384" w:rsidRPr="00CE41F5" w:rsidRDefault="003D4384" w:rsidP="003D4384">
      <w:pPr>
        <w:jc w:val="both"/>
        <w:rPr>
          <w:rFonts w:ascii="PT Astra Serif" w:hAnsi="PT Astra Serif"/>
        </w:rPr>
      </w:pPr>
      <w:r w:rsidRPr="00CE41F5">
        <w:rPr>
          <w:rFonts w:ascii="PT Astra Serif" w:hAnsi="PT Astra Serif"/>
        </w:rPr>
        <w:t>- 24 536 336,14 рубля – имущественный взнос РФ на обеспечение устойчивого сокращения непригодного для проживания жилого фонда по Распоряжению Правительства УР от 19.07.2024 г. № 692-р;</w:t>
      </w:r>
    </w:p>
    <w:p w14:paraId="5F956C4C" w14:textId="77777777" w:rsidR="003D4384" w:rsidRPr="00CE41F5" w:rsidRDefault="003D4384" w:rsidP="003D4384">
      <w:pPr>
        <w:jc w:val="both"/>
        <w:rPr>
          <w:rFonts w:ascii="PT Astra Serif" w:hAnsi="PT Astra Serif"/>
        </w:rPr>
      </w:pPr>
      <w:r w:rsidRPr="00CE41F5">
        <w:rPr>
          <w:rFonts w:ascii="PT Astra Serif" w:hAnsi="PT Astra Serif"/>
        </w:rPr>
        <w:t>- 763 663,86 рубля – на переселение граждан из аварийного жилищного фонда, осуществляемые за счет средств бюджетов субъектов РФ, в т.ч. за счет субсидий из бюджетов субъектов РФ местным бюджетам по Распоряжению Правительства УР от 19.07.2024 г. № 692-р;</w:t>
      </w:r>
    </w:p>
    <w:p w14:paraId="02688F8E" w14:textId="77777777" w:rsidR="003D4384" w:rsidRPr="00CE41F5" w:rsidRDefault="003D4384" w:rsidP="003D4384">
      <w:pPr>
        <w:jc w:val="both"/>
        <w:rPr>
          <w:rFonts w:ascii="PT Astra Serif" w:hAnsi="PT Astra Serif"/>
        </w:rPr>
      </w:pPr>
      <w:r w:rsidRPr="00CE41F5">
        <w:rPr>
          <w:rFonts w:ascii="PT Astra Serif" w:hAnsi="PT Astra Serif"/>
        </w:rPr>
        <w:t>- 374 985,71 рубля – на подготовку проектов межевания земельных участков и проведение кадастровых работ по распоряжению Правительства УР от 10.07.2024 г. № 651-р</w:t>
      </w:r>
    </w:p>
    <w:p w14:paraId="0057FC4D" w14:textId="77777777" w:rsidR="003D4384" w:rsidRPr="00CE41F5" w:rsidRDefault="003D4384" w:rsidP="003D4384">
      <w:pPr>
        <w:jc w:val="both"/>
        <w:rPr>
          <w:rFonts w:ascii="PT Astra Serif" w:hAnsi="PT Astra Serif"/>
        </w:rPr>
      </w:pPr>
      <w:r w:rsidRPr="00CE41F5">
        <w:rPr>
          <w:rFonts w:ascii="PT Astra Serif" w:hAnsi="PT Astra Serif"/>
        </w:rPr>
        <w:tab/>
      </w:r>
      <w:r w:rsidRPr="00CE41F5">
        <w:rPr>
          <w:rFonts w:ascii="PT Astra Serif" w:hAnsi="PT Astra Serif"/>
          <w:b/>
        </w:rPr>
        <w:t>16.</w:t>
      </w:r>
      <w:r w:rsidRPr="00CE41F5">
        <w:rPr>
          <w:rFonts w:ascii="PT Astra Serif" w:hAnsi="PT Astra Serif"/>
        </w:rPr>
        <w:t xml:space="preserve"> Уменьшить </w:t>
      </w:r>
      <w:r w:rsidRPr="00CE41F5">
        <w:rPr>
          <w:rFonts w:ascii="PT Astra Serif" w:hAnsi="PT Astra Serif"/>
          <w:b/>
        </w:rPr>
        <w:t>субсидию</w:t>
      </w:r>
      <w:r w:rsidRPr="00CE41F5">
        <w:rPr>
          <w:rFonts w:ascii="PT Astra Serif" w:hAnsi="PT Astra Serif"/>
        </w:rPr>
        <w:t xml:space="preserve"> на 2024 год в сумме </w:t>
      </w:r>
      <w:r w:rsidRPr="00CE41F5">
        <w:rPr>
          <w:rFonts w:ascii="PT Astra Serif" w:hAnsi="PT Astra Serif"/>
          <w:b/>
        </w:rPr>
        <w:t>293 100,00</w:t>
      </w:r>
      <w:r w:rsidRPr="00CE41F5">
        <w:rPr>
          <w:rFonts w:ascii="PT Astra Serif" w:hAnsi="PT Astra Serif"/>
        </w:rPr>
        <w:t xml:space="preserve"> рубля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по  Постановлению Правительства УР от 19.07.2024 г. № 379.</w:t>
      </w:r>
    </w:p>
    <w:p w14:paraId="4A76D4EA" w14:textId="77777777" w:rsidR="003D4384" w:rsidRPr="00CE41F5" w:rsidRDefault="003D4384" w:rsidP="003D4384">
      <w:pPr>
        <w:ind w:firstLine="708"/>
        <w:jc w:val="both"/>
        <w:rPr>
          <w:rFonts w:ascii="PT Astra Serif" w:hAnsi="PT Astra Serif"/>
        </w:rPr>
      </w:pPr>
      <w:r w:rsidRPr="00CE41F5">
        <w:rPr>
          <w:rFonts w:ascii="PT Astra Serif" w:hAnsi="PT Astra Serif"/>
          <w:b/>
        </w:rPr>
        <w:t>17.</w:t>
      </w:r>
      <w:r w:rsidRPr="00CE41F5">
        <w:rPr>
          <w:rFonts w:ascii="PT Astra Serif" w:hAnsi="PT Astra Serif"/>
        </w:rPr>
        <w:t xml:space="preserve"> Увеличить </w:t>
      </w:r>
      <w:r w:rsidRPr="00CE41F5">
        <w:rPr>
          <w:rFonts w:ascii="PT Astra Serif" w:hAnsi="PT Astra Serif"/>
          <w:b/>
        </w:rPr>
        <w:t>иные межбюджетные трансферты</w:t>
      </w:r>
      <w:r w:rsidRPr="00CE41F5">
        <w:rPr>
          <w:rFonts w:ascii="PT Astra Serif" w:hAnsi="PT Astra Serif"/>
        </w:rPr>
        <w:t xml:space="preserve"> на 2024 год в сумме </w:t>
      </w:r>
      <w:r w:rsidRPr="00CE41F5">
        <w:rPr>
          <w:rFonts w:ascii="PT Astra Serif" w:hAnsi="PT Astra Serif"/>
          <w:b/>
        </w:rPr>
        <w:t xml:space="preserve">15 792 022,00 </w:t>
      </w:r>
      <w:r w:rsidRPr="00CE41F5">
        <w:rPr>
          <w:rFonts w:ascii="PT Astra Serif" w:hAnsi="PT Astra Serif"/>
        </w:rPr>
        <w:t>рубля в соответствии с доведенными уведомлениями по расчетам между бюджетами и Постановлениями Правительства УР:</w:t>
      </w:r>
    </w:p>
    <w:p w14:paraId="4BD2F5A9" w14:textId="77777777" w:rsidR="003D4384" w:rsidRPr="00CE41F5" w:rsidRDefault="003D4384" w:rsidP="003D4384">
      <w:pPr>
        <w:jc w:val="both"/>
        <w:rPr>
          <w:rFonts w:ascii="PT Astra Serif" w:hAnsi="PT Astra Serif"/>
        </w:rPr>
      </w:pPr>
      <w:r w:rsidRPr="00CE41F5">
        <w:rPr>
          <w:rFonts w:ascii="PT Astra Serif" w:hAnsi="PT Astra Serif"/>
        </w:rPr>
        <w:t>-  758 400,00 рубля – на обеспечение первичных мер пожарной безопасности, согласно Постановления Правительства УР от 10.04.2024 г. № 198;</w:t>
      </w:r>
    </w:p>
    <w:p w14:paraId="77272A1C" w14:textId="77777777" w:rsidR="003D4384" w:rsidRPr="00CE41F5" w:rsidRDefault="003D4384" w:rsidP="003D4384">
      <w:pPr>
        <w:jc w:val="both"/>
        <w:rPr>
          <w:rFonts w:ascii="PT Astra Serif" w:hAnsi="PT Astra Serif"/>
        </w:rPr>
      </w:pPr>
      <w:r w:rsidRPr="00CE41F5">
        <w:rPr>
          <w:rFonts w:ascii="PT Astra Serif" w:hAnsi="PT Astra Serif"/>
        </w:rPr>
        <w:t>- 1 988 172,00 рубля - на реализацию молодежного инициативного бюджетирования, согласно Постановления Правительства УР от 27.05.2024 г. № 267;</w:t>
      </w:r>
    </w:p>
    <w:p w14:paraId="34876C95" w14:textId="77777777" w:rsidR="003D4384" w:rsidRPr="00CE41F5" w:rsidRDefault="003D4384" w:rsidP="003D4384">
      <w:pPr>
        <w:jc w:val="both"/>
        <w:rPr>
          <w:rFonts w:ascii="PT Astra Serif" w:hAnsi="PT Astra Serif"/>
        </w:rPr>
      </w:pPr>
      <w:r w:rsidRPr="00CE41F5">
        <w:rPr>
          <w:rFonts w:ascii="PT Astra Serif" w:hAnsi="PT Astra Serif"/>
        </w:rPr>
        <w:t>-  100 000,00 рубля – на организацию чествования тружеников тыла в связи с празднованием Дня победы за счет средств резервного фонда исполнительных органов  гос. власти субъектов РФ по распоряжению Правительства УР от 27.05.2024 г. № 466-р;</w:t>
      </w:r>
    </w:p>
    <w:p w14:paraId="4A5D6612" w14:textId="77777777" w:rsidR="003D4384" w:rsidRPr="00CE41F5" w:rsidRDefault="003D4384" w:rsidP="003D4384">
      <w:pPr>
        <w:jc w:val="both"/>
        <w:rPr>
          <w:rFonts w:ascii="PT Astra Serif" w:hAnsi="PT Astra Serif"/>
        </w:rPr>
      </w:pPr>
      <w:r w:rsidRPr="00CE41F5">
        <w:rPr>
          <w:rFonts w:ascii="PT Astra Serif" w:hAnsi="PT Astra Serif"/>
        </w:rPr>
        <w:t>- 400 000,00 рубля – на проведение работ по освещению 250 м ул. Юбилейной с. Красногорское  за счет средств резервного фонда исполнительных органов  гос. власти субъектов РФ по распоряжению Правительства УР от 27.05.2024 г. № 466-р;</w:t>
      </w:r>
    </w:p>
    <w:p w14:paraId="7C21A77D" w14:textId="77777777" w:rsidR="003D4384" w:rsidRPr="00CE41F5" w:rsidRDefault="003D4384" w:rsidP="003D4384">
      <w:pPr>
        <w:jc w:val="both"/>
        <w:rPr>
          <w:rFonts w:ascii="PT Astra Serif" w:hAnsi="PT Astra Serif"/>
        </w:rPr>
      </w:pPr>
      <w:r w:rsidRPr="00CE41F5">
        <w:rPr>
          <w:rFonts w:ascii="PT Astra Serif" w:hAnsi="PT Astra Serif"/>
        </w:rPr>
        <w:t xml:space="preserve">  - 1 944 511,00 рубля – на реализацию проектов инициативного бюджетирования, выдвигаемых лицами с инвалидностью согласно Постановлению Правительства УР от 27.06.2024 г. № 337;</w:t>
      </w:r>
    </w:p>
    <w:p w14:paraId="32235647" w14:textId="77777777" w:rsidR="003D4384" w:rsidRPr="00CE41F5" w:rsidRDefault="003D4384" w:rsidP="003D4384">
      <w:pPr>
        <w:jc w:val="both"/>
        <w:rPr>
          <w:rFonts w:ascii="PT Astra Serif" w:hAnsi="PT Astra Serif"/>
        </w:rPr>
      </w:pPr>
      <w:r w:rsidRPr="00CE41F5">
        <w:rPr>
          <w:rFonts w:ascii="PT Astra Serif" w:hAnsi="PT Astra Serif"/>
        </w:rPr>
        <w:lastRenderedPageBreak/>
        <w:t>-  2 390 550,00 рубля – на решение вопросов местного значения, осуществляемое с участием средств самообложения граждан по Постановлению Правительства УР от 16.07.2024 г. № 367;</w:t>
      </w:r>
    </w:p>
    <w:p w14:paraId="10B1C2FA" w14:textId="77777777" w:rsidR="003D4384" w:rsidRPr="00CE41F5" w:rsidRDefault="003D4384" w:rsidP="003D4384">
      <w:pPr>
        <w:jc w:val="both"/>
        <w:rPr>
          <w:rFonts w:ascii="PT Astra Serif" w:hAnsi="PT Astra Serif"/>
        </w:rPr>
      </w:pPr>
      <w:r w:rsidRPr="00CE41F5">
        <w:rPr>
          <w:rFonts w:ascii="PT Astra Serif" w:hAnsi="PT Astra Serif"/>
        </w:rPr>
        <w:t>- 7 837 559,00 рубля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по Постановлению Правительства УР от 11.07.2024 г. № 363;</w:t>
      </w:r>
    </w:p>
    <w:p w14:paraId="0E91BADA" w14:textId="77777777" w:rsidR="003D4384" w:rsidRPr="00CE41F5" w:rsidRDefault="003D4384" w:rsidP="003D4384">
      <w:pPr>
        <w:jc w:val="both"/>
        <w:rPr>
          <w:rFonts w:ascii="PT Astra Serif" w:hAnsi="PT Astra Serif"/>
        </w:rPr>
      </w:pPr>
      <w:r w:rsidRPr="00CE41F5">
        <w:rPr>
          <w:rFonts w:ascii="PT Astra Serif" w:hAnsi="PT Astra Serif"/>
        </w:rPr>
        <w:t>- 172 830,00 рубля – на ремонт и реконструкцию памятников, обелисков, мемориалов участникам ВОВ за счет средств Резервного фонда Правительства УР по Распоряжению Прави</w:t>
      </w:r>
      <w:r w:rsidR="00432D14" w:rsidRPr="00CE41F5">
        <w:rPr>
          <w:rFonts w:ascii="PT Astra Serif" w:hAnsi="PT Astra Serif"/>
        </w:rPr>
        <w:t>т</w:t>
      </w:r>
      <w:r w:rsidRPr="00CE41F5">
        <w:rPr>
          <w:rFonts w:ascii="PT Astra Serif" w:hAnsi="PT Astra Serif"/>
        </w:rPr>
        <w:t>ельства УР от 19.06.2024 г. № 564-р;</w:t>
      </w:r>
    </w:p>
    <w:p w14:paraId="07BA025C" w14:textId="77777777" w:rsidR="003D4384" w:rsidRPr="00CE41F5" w:rsidRDefault="003D4384" w:rsidP="003D4384">
      <w:pPr>
        <w:jc w:val="both"/>
        <w:rPr>
          <w:rFonts w:ascii="PT Astra Serif" w:hAnsi="PT Astra Serif"/>
        </w:rPr>
      </w:pPr>
      <w:r w:rsidRPr="00CE41F5">
        <w:rPr>
          <w:rFonts w:ascii="PT Astra Serif" w:hAnsi="PT Astra Serif"/>
        </w:rPr>
        <w:t>- 200 000,00 рубля – на оказание помощи муниципальному образованию (экскурсия детей в рамках Дня защиты детей 100 000,00 рубля и поддержка уставной деятельности Красногорской районной общественной организации ветеранов (пенсионеров) войны, труда, Вооруженных Сил и правоохранительных органов 100 000,00 рубля) по Распоряжению Правительства УР от 16.07.2024 г. № 667-р.</w:t>
      </w:r>
    </w:p>
    <w:p w14:paraId="05F929A4" w14:textId="77777777" w:rsidR="003D4384" w:rsidRPr="00CE41F5" w:rsidRDefault="003D4384" w:rsidP="003D4384">
      <w:pPr>
        <w:ind w:firstLine="709"/>
        <w:jc w:val="both"/>
        <w:rPr>
          <w:rFonts w:ascii="PT Astra Serif" w:hAnsi="PT Astra Serif"/>
        </w:rPr>
      </w:pPr>
      <w:r w:rsidRPr="00CE41F5">
        <w:rPr>
          <w:rFonts w:ascii="PT Astra Serif" w:hAnsi="PT Astra Serif"/>
        </w:rPr>
        <w:t xml:space="preserve">Увеличить </w:t>
      </w:r>
      <w:r w:rsidRPr="00CE41F5">
        <w:rPr>
          <w:rFonts w:ascii="PT Astra Serif" w:hAnsi="PT Astra Serif"/>
          <w:b/>
        </w:rPr>
        <w:t>иные межбюджетные трансферты</w:t>
      </w:r>
      <w:r w:rsidRPr="00CE41F5">
        <w:rPr>
          <w:rFonts w:ascii="PT Astra Serif" w:hAnsi="PT Astra Serif"/>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по Постановлению Правительства УР от 11.07.2024 г. № 363:</w:t>
      </w:r>
    </w:p>
    <w:p w14:paraId="42BF1E1E" w14:textId="77777777" w:rsidR="003D4384" w:rsidRPr="00CE41F5" w:rsidRDefault="003D4384" w:rsidP="003D4384">
      <w:pPr>
        <w:ind w:firstLine="709"/>
        <w:jc w:val="both"/>
        <w:rPr>
          <w:rFonts w:ascii="PT Astra Serif" w:hAnsi="PT Astra Serif"/>
        </w:rPr>
      </w:pPr>
      <w:r w:rsidRPr="00CE41F5">
        <w:rPr>
          <w:rFonts w:ascii="PT Astra Serif" w:hAnsi="PT Astra Serif"/>
        </w:rPr>
        <w:t xml:space="preserve">- на 2025 год в сумме </w:t>
      </w:r>
      <w:r w:rsidRPr="00CE41F5">
        <w:rPr>
          <w:rFonts w:ascii="PT Astra Serif" w:hAnsi="PT Astra Serif"/>
          <w:b/>
        </w:rPr>
        <w:t xml:space="preserve">6 760 724,00 </w:t>
      </w:r>
      <w:r w:rsidRPr="00CE41F5">
        <w:rPr>
          <w:rFonts w:ascii="PT Astra Serif" w:hAnsi="PT Astra Serif"/>
        </w:rPr>
        <w:t>рубля;</w:t>
      </w:r>
    </w:p>
    <w:p w14:paraId="38F33ED0" w14:textId="77777777" w:rsidR="003D4384" w:rsidRPr="00CE41F5" w:rsidRDefault="003D4384" w:rsidP="003D4384">
      <w:pPr>
        <w:ind w:firstLine="709"/>
        <w:jc w:val="both"/>
        <w:rPr>
          <w:rFonts w:ascii="PT Astra Serif" w:hAnsi="PT Astra Serif"/>
        </w:rPr>
      </w:pPr>
      <w:r w:rsidRPr="00CE41F5">
        <w:rPr>
          <w:rFonts w:ascii="PT Astra Serif" w:hAnsi="PT Astra Serif"/>
        </w:rPr>
        <w:t xml:space="preserve">- на 2026 год в сумме </w:t>
      </w:r>
      <w:r w:rsidRPr="00CE41F5">
        <w:rPr>
          <w:rFonts w:ascii="PT Astra Serif" w:hAnsi="PT Astra Serif"/>
          <w:b/>
        </w:rPr>
        <w:t xml:space="preserve">6 502 868,00 </w:t>
      </w:r>
      <w:r w:rsidRPr="00CE41F5">
        <w:rPr>
          <w:rFonts w:ascii="PT Astra Serif" w:hAnsi="PT Astra Serif"/>
        </w:rPr>
        <w:t>рубля.</w:t>
      </w:r>
      <w:r w:rsidRPr="00CE41F5">
        <w:rPr>
          <w:rFonts w:ascii="PT Astra Serif" w:hAnsi="PT Astra Serif"/>
          <w:b/>
        </w:rPr>
        <w:tab/>
      </w:r>
    </w:p>
    <w:p w14:paraId="66BD8A33" w14:textId="77777777" w:rsidR="003D4384" w:rsidRPr="00CE41F5" w:rsidRDefault="003D4384">
      <w:pPr>
        <w:rPr>
          <w:rFonts w:ascii="PT Astra Serif" w:hAnsi="PT Astra Serif"/>
        </w:rPr>
      </w:pPr>
    </w:p>
    <w:p w14:paraId="106BC22A" w14:textId="77777777" w:rsidR="006C79D0" w:rsidRPr="00CE41F5" w:rsidRDefault="006C79D0">
      <w:pPr>
        <w:rPr>
          <w:rFonts w:ascii="PT Astra Serif" w:hAnsi="PT Astra Serif"/>
        </w:rPr>
      </w:pPr>
    </w:p>
    <w:p w14:paraId="11046D7F" w14:textId="77777777" w:rsidR="006C79D0" w:rsidRPr="00CE41F5" w:rsidRDefault="006C79D0">
      <w:pPr>
        <w:rPr>
          <w:rFonts w:ascii="PT Astra Serif" w:hAnsi="PT Astra Serif"/>
        </w:rPr>
      </w:pPr>
    </w:p>
    <w:sectPr w:rsidR="006C79D0" w:rsidRPr="00CE41F5" w:rsidSect="00CE41F5">
      <w:footnotePr>
        <w:pos w:val="beneathText"/>
      </w:footnotePr>
      <w:pgSz w:w="11905" w:h="16837"/>
      <w:pgMar w:top="737" w:right="851" w:bottom="73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multilevel"/>
    <w:tmpl w:val="00000002"/>
    <w:name w:val="WW8Num2"/>
    <w:lvl w:ilvl="0">
      <w:start w:val="1"/>
      <w:numFmt w:val="decimal"/>
      <w:lvlText w:val="%1."/>
      <w:lvlJc w:val="left"/>
      <w:pPr>
        <w:tabs>
          <w:tab w:val="num" w:pos="420"/>
        </w:tabs>
      </w:pPr>
    </w:lvl>
    <w:lvl w:ilvl="1">
      <w:start w:val="1"/>
      <w:numFmt w:val="decimal"/>
      <w:lvlText w:val="%1.%2."/>
      <w:lvlJc w:val="left"/>
      <w:pPr>
        <w:tabs>
          <w:tab w:val="num" w:pos="2121"/>
        </w:tabs>
      </w:pPr>
    </w:lvl>
    <w:lvl w:ilvl="2">
      <w:start w:val="1"/>
      <w:numFmt w:val="decimal"/>
      <w:lvlText w:val="%1.%2.%3."/>
      <w:lvlJc w:val="left"/>
      <w:pPr>
        <w:tabs>
          <w:tab w:val="num" w:pos="2136"/>
        </w:tabs>
      </w:pPr>
    </w:lvl>
    <w:lvl w:ilvl="3">
      <w:start w:val="1"/>
      <w:numFmt w:val="decimal"/>
      <w:lvlText w:val="%1.%2.%3.%4."/>
      <w:lvlJc w:val="left"/>
      <w:pPr>
        <w:tabs>
          <w:tab w:val="num" w:pos="2844"/>
        </w:tabs>
      </w:pPr>
    </w:lvl>
    <w:lvl w:ilvl="4">
      <w:start w:val="1"/>
      <w:numFmt w:val="decimal"/>
      <w:lvlText w:val="%1.%2.%3.%4.%5."/>
      <w:lvlJc w:val="left"/>
      <w:pPr>
        <w:tabs>
          <w:tab w:val="num" w:pos="3912"/>
        </w:tabs>
      </w:pPr>
    </w:lvl>
    <w:lvl w:ilvl="5">
      <w:start w:val="1"/>
      <w:numFmt w:val="decimal"/>
      <w:lvlText w:val="%1.%2.%3.%4.%5.%6."/>
      <w:lvlJc w:val="left"/>
      <w:pPr>
        <w:tabs>
          <w:tab w:val="num" w:pos="4620"/>
        </w:tabs>
      </w:pPr>
    </w:lvl>
    <w:lvl w:ilvl="6">
      <w:start w:val="1"/>
      <w:numFmt w:val="decimal"/>
      <w:lvlText w:val="%1.%2.%3.%4.%5.%6.%7."/>
      <w:lvlJc w:val="left"/>
      <w:pPr>
        <w:tabs>
          <w:tab w:val="num" w:pos="5688"/>
        </w:tabs>
      </w:pPr>
    </w:lvl>
    <w:lvl w:ilvl="7">
      <w:start w:val="1"/>
      <w:numFmt w:val="decimal"/>
      <w:lvlText w:val="%1.%2.%3.%4.%5.%6.%7.%8."/>
      <w:lvlJc w:val="left"/>
      <w:pPr>
        <w:tabs>
          <w:tab w:val="num" w:pos="6396"/>
        </w:tabs>
      </w:pPr>
    </w:lvl>
    <w:lvl w:ilvl="8">
      <w:start w:val="1"/>
      <w:numFmt w:val="decimal"/>
      <w:lvlText w:val="%1.%2.%3.%4.%5.%6.%7.%8.%9."/>
      <w:lvlJc w:val="left"/>
      <w:pPr>
        <w:tabs>
          <w:tab w:val="num" w:pos="7464"/>
        </w:tabs>
      </w:pPr>
    </w:lvl>
  </w:abstractNum>
  <w:abstractNum w:abstractNumId="2" w15:restartNumberingAfterBreak="0">
    <w:nsid w:val="00000003"/>
    <w:multiLevelType w:val="singleLevel"/>
    <w:tmpl w:val="00000003"/>
    <w:name w:val="WW8Num3"/>
    <w:lvl w:ilvl="0">
      <w:numFmt w:val="bullet"/>
      <w:lvlText w:val="-"/>
      <w:lvlJc w:val="left"/>
      <w:pPr>
        <w:tabs>
          <w:tab w:val="num" w:pos="1140"/>
        </w:tabs>
      </w:pPr>
      <w:rPr>
        <w:rFonts w:ascii="Times New Roman" w:hAnsi="Times New Roman" w:cs="Times New Roman"/>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pPr>
      <w:rPr>
        <w:rFonts w:ascii="Times New Roman" w:eastAsia="Times New Roman" w:hAnsi="Times New Roman" w:cs="Times New Roman"/>
      </w:rPr>
    </w:lvl>
    <w:lvl w:ilvl="1">
      <w:start w:val="2"/>
      <w:numFmt w:val="bullet"/>
      <w:lvlText w:val="-"/>
      <w:lvlJc w:val="left"/>
      <w:pPr>
        <w:tabs>
          <w:tab w:val="num" w:pos="1440"/>
        </w:tabs>
      </w:pPr>
      <w:rPr>
        <w:rFonts w:ascii="Times New Roman" w:hAnsi="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15:restartNumberingAfterBreak="0">
    <w:nsid w:val="03DE0549"/>
    <w:multiLevelType w:val="hybridMultilevel"/>
    <w:tmpl w:val="F592884C"/>
    <w:lvl w:ilvl="0" w:tplc="08E6A0A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05000022"/>
    <w:multiLevelType w:val="hybridMultilevel"/>
    <w:tmpl w:val="F30A8228"/>
    <w:lvl w:ilvl="0" w:tplc="8E12D6D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303F1E"/>
    <w:multiLevelType w:val="hybridMultilevel"/>
    <w:tmpl w:val="3F284E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5942A29"/>
    <w:multiLevelType w:val="hybridMultilevel"/>
    <w:tmpl w:val="789A0680"/>
    <w:lvl w:ilvl="0" w:tplc="135283D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8" w15:restartNumberingAfterBreak="0">
    <w:nsid w:val="07450626"/>
    <w:multiLevelType w:val="hybridMultilevel"/>
    <w:tmpl w:val="3FA61214"/>
    <w:lvl w:ilvl="0" w:tplc="8D66FF78">
      <w:start w:val="4"/>
      <w:numFmt w:val="decimal"/>
      <w:lvlText w:val="%1."/>
      <w:lvlJc w:val="left"/>
      <w:pPr>
        <w:tabs>
          <w:tab w:val="num" w:pos="750"/>
        </w:tabs>
        <w:ind w:left="750" w:hanging="39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A7023B0"/>
    <w:multiLevelType w:val="hybridMultilevel"/>
    <w:tmpl w:val="6F58ECBE"/>
    <w:lvl w:ilvl="0" w:tplc="6A7A4384">
      <w:start w:val="4"/>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0" w15:restartNumberingAfterBreak="0">
    <w:nsid w:val="0CD31C68"/>
    <w:multiLevelType w:val="hybridMultilevel"/>
    <w:tmpl w:val="6E38F02C"/>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0E065F"/>
    <w:multiLevelType w:val="hybridMultilevel"/>
    <w:tmpl w:val="1D024D92"/>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0FDB6D3F"/>
    <w:multiLevelType w:val="hybridMultilevel"/>
    <w:tmpl w:val="D5FCA15A"/>
    <w:lvl w:ilvl="0" w:tplc="032CF15C">
      <w:start w:val="3"/>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15:restartNumberingAfterBreak="0">
    <w:nsid w:val="11A35B3C"/>
    <w:multiLevelType w:val="hybridMultilevel"/>
    <w:tmpl w:val="D8B2D77E"/>
    <w:lvl w:ilvl="0" w:tplc="46E8A678">
      <w:start w:val="1"/>
      <w:numFmt w:val="decimal"/>
      <w:lvlText w:val="%1."/>
      <w:lvlJc w:val="left"/>
      <w:pPr>
        <w:ind w:left="705" w:hanging="360"/>
      </w:pPr>
      <w:rPr>
        <w:rFonts w:hint="default"/>
        <w:sz w:val="28"/>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4" w15:restartNumberingAfterBreak="0">
    <w:nsid w:val="14BA5471"/>
    <w:multiLevelType w:val="hybridMultilevel"/>
    <w:tmpl w:val="1B8C2CC6"/>
    <w:lvl w:ilvl="0" w:tplc="70FCD30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A073102"/>
    <w:multiLevelType w:val="hybridMultilevel"/>
    <w:tmpl w:val="650C1544"/>
    <w:lvl w:ilvl="0" w:tplc="CE7CE7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182FDB"/>
    <w:multiLevelType w:val="hybridMultilevel"/>
    <w:tmpl w:val="1D024D92"/>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E387771"/>
    <w:multiLevelType w:val="hybridMultilevel"/>
    <w:tmpl w:val="D91A5D54"/>
    <w:lvl w:ilvl="0" w:tplc="FBD4B66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1FB5D20"/>
    <w:multiLevelType w:val="multilevel"/>
    <w:tmpl w:val="D9AADA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70"/>
        </w:tabs>
        <w:ind w:left="1170" w:hanging="36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150"/>
        </w:tabs>
        <w:ind w:left="315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130"/>
        </w:tabs>
        <w:ind w:left="5130" w:hanging="108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110"/>
        </w:tabs>
        <w:ind w:left="711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19" w15:restartNumberingAfterBreak="0">
    <w:nsid w:val="25B549F3"/>
    <w:multiLevelType w:val="hybridMultilevel"/>
    <w:tmpl w:val="D200F38E"/>
    <w:lvl w:ilvl="0" w:tplc="49BC164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2F0E6547"/>
    <w:multiLevelType w:val="hybridMultilevel"/>
    <w:tmpl w:val="BD4E06A8"/>
    <w:lvl w:ilvl="0" w:tplc="0419000F">
      <w:start w:val="3"/>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21" w15:restartNumberingAfterBreak="0">
    <w:nsid w:val="31A66287"/>
    <w:multiLevelType w:val="hybridMultilevel"/>
    <w:tmpl w:val="065414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12675E"/>
    <w:multiLevelType w:val="hybridMultilevel"/>
    <w:tmpl w:val="F00806C2"/>
    <w:lvl w:ilvl="0" w:tplc="E15C12C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5D45704"/>
    <w:multiLevelType w:val="hybridMultilevel"/>
    <w:tmpl w:val="CEA672C2"/>
    <w:lvl w:ilvl="0" w:tplc="B862F9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3EBF6135"/>
    <w:multiLevelType w:val="hybridMultilevel"/>
    <w:tmpl w:val="CEA672C2"/>
    <w:lvl w:ilvl="0" w:tplc="B862F9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411D467B"/>
    <w:multiLevelType w:val="hybridMultilevel"/>
    <w:tmpl w:val="D5FCA15A"/>
    <w:lvl w:ilvl="0" w:tplc="032CF15C">
      <w:start w:val="3"/>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6" w15:restartNumberingAfterBreak="0">
    <w:nsid w:val="42A91A3B"/>
    <w:multiLevelType w:val="hybridMultilevel"/>
    <w:tmpl w:val="E5963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DA6179"/>
    <w:multiLevelType w:val="hybridMultilevel"/>
    <w:tmpl w:val="1B8C2CC6"/>
    <w:lvl w:ilvl="0" w:tplc="70FCD30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CE129E6"/>
    <w:multiLevelType w:val="hybridMultilevel"/>
    <w:tmpl w:val="3E046C1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8B01949"/>
    <w:multiLevelType w:val="hybridMultilevel"/>
    <w:tmpl w:val="065414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683980"/>
    <w:multiLevelType w:val="hybridMultilevel"/>
    <w:tmpl w:val="81867FF0"/>
    <w:lvl w:ilvl="0" w:tplc="A5A2D2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E53B0D"/>
    <w:multiLevelType w:val="hybridMultilevel"/>
    <w:tmpl w:val="1E644344"/>
    <w:lvl w:ilvl="0" w:tplc="A4CE0DF0">
      <w:start w:val="2"/>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23C722A"/>
    <w:multiLevelType w:val="hybridMultilevel"/>
    <w:tmpl w:val="782C99EE"/>
    <w:lvl w:ilvl="0" w:tplc="C79639F2">
      <w:start w:val="1"/>
      <w:numFmt w:val="decimal"/>
      <w:lvlText w:val="%1."/>
      <w:lvlJc w:val="left"/>
      <w:pPr>
        <w:tabs>
          <w:tab w:val="num" w:pos="720"/>
        </w:tabs>
        <w:ind w:left="720" w:hanging="360"/>
      </w:pPr>
      <w:rPr>
        <w:rFonts w:hint="default"/>
        <w:b/>
      </w:rPr>
    </w:lvl>
    <w:lvl w:ilvl="1" w:tplc="2928535C">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FD74BA0"/>
    <w:multiLevelType w:val="hybridMultilevel"/>
    <w:tmpl w:val="6F58ECBE"/>
    <w:lvl w:ilvl="0" w:tplc="6A7A4384">
      <w:start w:val="4"/>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4" w15:restartNumberingAfterBreak="0">
    <w:nsid w:val="77A7182E"/>
    <w:multiLevelType w:val="hybridMultilevel"/>
    <w:tmpl w:val="2AA8EA7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207862"/>
    <w:multiLevelType w:val="hybridMultilevel"/>
    <w:tmpl w:val="624672A6"/>
    <w:lvl w:ilvl="0" w:tplc="70FCD30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D2A026A"/>
    <w:multiLevelType w:val="hybridMultilevel"/>
    <w:tmpl w:val="CCD6AF80"/>
    <w:lvl w:ilvl="0" w:tplc="A5A2D2E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D507D2"/>
    <w:multiLevelType w:val="hybridMultilevel"/>
    <w:tmpl w:val="A2984F38"/>
    <w:lvl w:ilvl="0" w:tplc="AB4C0F98">
      <w:start w:val="1"/>
      <w:numFmt w:val="decimal"/>
      <w:lvlText w:val="%1."/>
      <w:lvlJc w:val="left"/>
      <w:pPr>
        <w:ind w:left="1185" w:hanging="360"/>
      </w:pPr>
      <w:rPr>
        <w:rFonts w:hint="default"/>
        <w:b/>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16cid:durableId="1242444719">
    <w:abstractNumId w:val="0"/>
  </w:num>
  <w:num w:numId="2" w16cid:durableId="1996907977">
    <w:abstractNumId w:val="1"/>
  </w:num>
  <w:num w:numId="3" w16cid:durableId="600987062">
    <w:abstractNumId w:val="2"/>
  </w:num>
  <w:num w:numId="4" w16cid:durableId="1492672493">
    <w:abstractNumId w:val="3"/>
  </w:num>
  <w:num w:numId="5" w16cid:durableId="1119301071">
    <w:abstractNumId w:val="32"/>
  </w:num>
  <w:num w:numId="6" w16cid:durableId="2131390494">
    <w:abstractNumId w:val="8"/>
  </w:num>
  <w:num w:numId="7" w16cid:durableId="834762056">
    <w:abstractNumId w:val="18"/>
  </w:num>
  <w:num w:numId="8" w16cid:durableId="861669704">
    <w:abstractNumId w:val="31"/>
  </w:num>
  <w:num w:numId="9" w16cid:durableId="1915814099">
    <w:abstractNumId w:val="20"/>
  </w:num>
  <w:num w:numId="10" w16cid:durableId="1538811299">
    <w:abstractNumId w:val="13"/>
  </w:num>
  <w:num w:numId="11" w16cid:durableId="540870248">
    <w:abstractNumId w:val="7"/>
  </w:num>
  <w:num w:numId="12" w16cid:durableId="1923560091">
    <w:abstractNumId w:val="25"/>
  </w:num>
  <w:num w:numId="13" w16cid:durableId="1749615272">
    <w:abstractNumId w:val="12"/>
  </w:num>
  <w:num w:numId="14" w16cid:durableId="981348282">
    <w:abstractNumId w:val="37"/>
  </w:num>
  <w:num w:numId="15" w16cid:durableId="291639174">
    <w:abstractNumId w:val="22"/>
  </w:num>
  <w:num w:numId="16" w16cid:durableId="99909523">
    <w:abstractNumId w:val="21"/>
  </w:num>
  <w:num w:numId="17" w16cid:durableId="1338070390">
    <w:abstractNumId w:val="9"/>
  </w:num>
  <w:num w:numId="18" w16cid:durableId="1759398495">
    <w:abstractNumId w:val="33"/>
  </w:num>
  <w:num w:numId="19" w16cid:durableId="668482078">
    <w:abstractNumId w:val="16"/>
  </w:num>
  <w:num w:numId="20" w16cid:durableId="1603151828">
    <w:abstractNumId w:val="23"/>
  </w:num>
  <w:num w:numId="21" w16cid:durableId="833835151">
    <w:abstractNumId w:val="29"/>
  </w:num>
  <w:num w:numId="22" w16cid:durableId="1206716114">
    <w:abstractNumId w:val="11"/>
  </w:num>
  <w:num w:numId="23" w16cid:durableId="69348229">
    <w:abstractNumId w:val="14"/>
  </w:num>
  <w:num w:numId="24" w16cid:durableId="1476408913">
    <w:abstractNumId w:val="35"/>
  </w:num>
  <w:num w:numId="25" w16cid:durableId="1652127815">
    <w:abstractNumId w:val="10"/>
  </w:num>
  <w:num w:numId="26" w16cid:durableId="1921984879">
    <w:abstractNumId w:val="27"/>
  </w:num>
  <w:num w:numId="27" w16cid:durableId="1657145201">
    <w:abstractNumId w:val="24"/>
  </w:num>
  <w:num w:numId="28" w16cid:durableId="1483546968">
    <w:abstractNumId w:val="19"/>
  </w:num>
  <w:num w:numId="29" w16cid:durableId="1547182951">
    <w:abstractNumId w:val="26"/>
  </w:num>
  <w:num w:numId="30" w16cid:durableId="1442728295">
    <w:abstractNumId w:val="5"/>
  </w:num>
  <w:num w:numId="31" w16cid:durableId="82605488">
    <w:abstractNumId w:val="15"/>
  </w:num>
  <w:num w:numId="32" w16cid:durableId="1316302579">
    <w:abstractNumId w:val="6"/>
  </w:num>
  <w:num w:numId="33" w16cid:durableId="273288651">
    <w:abstractNumId w:val="4"/>
  </w:num>
  <w:num w:numId="34" w16cid:durableId="1079451012">
    <w:abstractNumId w:val="17"/>
  </w:num>
  <w:num w:numId="35" w16cid:durableId="1080954995">
    <w:abstractNumId w:val="34"/>
  </w:num>
  <w:num w:numId="36" w16cid:durableId="1347832089">
    <w:abstractNumId w:val="28"/>
  </w:num>
  <w:num w:numId="37" w16cid:durableId="1858619479">
    <w:abstractNumId w:val="36"/>
  </w:num>
  <w:num w:numId="38" w16cid:durableId="159875735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53710"/>
    <w:rsid w:val="00000593"/>
    <w:rsid w:val="0000290F"/>
    <w:rsid w:val="0000337F"/>
    <w:rsid w:val="0000372E"/>
    <w:rsid w:val="00003A0E"/>
    <w:rsid w:val="00004143"/>
    <w:rsid w:val="00004EB2"/>
    <w:rsid w:val="00005705"/>
    <w:rsid w:val="00005755"/>
    <w:rsid w:val="000068A9"/>
    <w:rsid w:val="000138FA"/>
    <w:rsid w:val="0001530B"/>
    <w:rsid w:val="00016BB1"/>
    <w:rsid w:val="00017EDB"/>
    <w:rsid w:val="00020BF4"/>
    <w:rsid w:val="000214FE"/>
    <w:rsid w:val="00021FFD"/>
    <w:rsid w:val="000226B9"/>
    <w:rsid w:val="00022B0B"/>
    <w:rsid w:val="0002314C"/>
    <w:rsid w:val="00023321"/>
    <w:rsid w:val="00023531"/>
    <w:rsid w:val="000249BF"/>
    <w:rsid w:val="000249E4"/>
    <w:rsid w:val="00024D39"/>
    <w:rsid w:val="000265DE"/>
    <w:rsid w:val="00027557"/>
    <w:rsid w:val="00030328"/>
    <w:rsid w:val="0003251B"/>
    <w:rsid w:val="0003300D"/>
    <w:rsid w:val="00033449"/>
    <w:rsid w:val="00036F65"/>
    <w:rsid w:val="00041C63"/>
    <w:rsid w:val="00042F2A"/>
    <w:rsid w:val="0004385A"/>
    <w:rsid w:val="00043FE6"/>
    <w:rsid w:val="000440D2"/>
    <w:rsid w:val="00047235"/>
    <w:rsid w:val="0004775B"/>
    <w:rsid w:val="00047A47"/>
    <w:rsid w:val="00052E81"/>
    <w:rsid w:val="00052EA4"/>
    <w:rsid w:val="000537B7"/>
    <w:rsid w:val="0005610D"/>
    <w:rsid w:val="000572F1"/>
    <w:rsid w:val="000577FC"/>
    <w:rsid w:val="00060FC1"/>
    <w:rsid w:val="00061962"/>
    <w:rsid w:val="0006254D"/>
    <w:rsid w:val="00062F71"/>
    <w:rsid w:val="000633FE"/>
    <w:rsid w:val="0006652D"/>
    <w:rsid w:val="00072485"/>
    <w:rsid w:val="000727C2"/>
    <w:rsid w:val="00075B2D"/>
    <w:rsid w:val="00082899"/>
    <w:rsid w:val="00083703"/>
    <w:rsid w:val="0008437D"/>
    <w:rsid w:val="00085CC7"/>
    <w:rsid w:val="00085FFA"/>
    <w:rsid w:val="0008687C"/>
    <w:rsid w:val="00086AA6"/>
    <w:rsid w:val="00087F3C"/>
    <w:rsid w:val="0009135E"/>
    <w:rsid w:val="000929A3"/>
    <w:rsid w:val="000931EA"/>
    <w:rsid w:val="00093BF6"/>
    <w:rsid w:val="000966D6"/>
    <w:rsid w:val="00096A43"/>
    <w:rsid w:val="000A0F0D"/>
    <w:rsid w:val="000A1389"/>
    <w:rsid w:val="000A361C"/>
    <w:rsid w:val="000A3DF4"/>
    <w:rsid w:val="000A42B1"/>
    <w:rsid w:val="000A4D19"/>
    <w:rsid w:val="000B1270"/>
    <w:rsid w:val="000B4649"/>
    <w:rsid w:val="000B4F13"/>
    <w:rsid w:val="000C1386"/>
    <w:rsid w:val="000C1705"/>
    <w:rsid w:val="000C2A27"/>
    <w:rsid w:val="000C32DB"/>
    <w:rsid w:val="000C3B1A"/>
    <w:rsid w:val="000C500A"/>
    <w:rsid w:val="000C728D"/>
    <w:rsid w:val="000C797A"/>
    <w:rsid w:val="000D24CA"/>
    <w:rsid w:val="000D4126"/>
    <w:rsid w:val="000D517E"/>
    <w:rsid w:val="000D524A"/>
    <w:rsid w:val="000E08CE"/>
    <w:rsid w:val="000E2426"/>
    <w:rsid w:val="000E411A"/>
    <w:rsid w:val="000E6B0A"/>
    <w:rsid w:val="000F015C"/>
    <w:rsid w:val="000F0B51"/>
    <w:rsid w:val="000F2AF7"/>
    <w:rsid w:val="000F31C6"/>
    <w:rsid w:val="000F3271"/>
    <w:rsid w:val="000F476B"/>
    <w:rsid w:val="000F4FE6"/>
    <w:rsid w:val="000F6A14"/>
    <w:rsid w:val="000F7382"/>
    <w:rsid w:val="00101B78"/>
    <w:rsid w:val="00102AF2"/>
    <w:rsid w:val="001036BB"/>
    <w:rsid w:val="0010440E"/>
    <w:rsid w:val="001060ED"/>
    <w:rsid w:val="00107641"/>
    <w:rsid w:val="00107774"/>
    <w:rsid w:val="00110778"/>
    <w:rsid w:val="0011179C"/>
    <w:rsid w:val="00112949"/>
    <w:rsid w:val="00113E77"/>
    <w:rsid w:val="00114B75"/>
    <w:rsid w:val="00120935"/>
    <w:rsid w:val="00123C01"/>
    <w:rsid w:val="00124492"/>
    <w:rsid w:val="00124BF9"/>
    <w:rsid w:val="00125E76"/>
    <w:rsid w:val="00126CF0"/>
    <w:rsid w:val="00132536"/>
    <w:rsid w:val="001329DC"/>
    <w:rsid w:val="00136641"/>
    <w:rsid w:val="00140FF0"/>
    <w:rsid w:val="00141500"/>
    <w:rsid w:val="0014166C"/>
    <w:rsid w:val="001417C1"/>
    <w:rsid w:val="001444BA"/>
    <w:rsid w:val="001451D3"/>
    <w:rsid w:val="001453C1"/>
    <w:rsid w:val="00146335"/>
    <w:rsid w:val="001536A4"/>
    <w:rsid w:val="001558C3"/>
    <w:rsid w:val="00155A41"/>
    <w:rsid w:val="00160A66"/>
    <w:rsid w:val="00161D7B"/>
    <w:rsid w:val="00163316"/>
    <w:rsid w:val="001642ED"/>
    <w:rsid w:val="00165CF7"/>
    <w:rsid w:val="0016707A"/>
    <w:rsid w:val="00167A56"/>
    <w:rsid w:val="001701B5"/>
    <w:rsid w:val="001712BE"/>
    <w:rsid w:val="001725B7"/>
    <w:rsid w:val="00173B41"/>
    <w:rsid w:val="001747C7"/>
    <w:rsid w:val="00177614"/>
    <w:rsid w:val="00177937"/>
    <w:rsid w:val="00177A41"/>
    <w:rsid w:val="00177FE9"/>
    <w:rsid w:val="00180101"/>
    <w:rsid w:val="00181662"/>
    <w:rsid w:val="00182300"/>
    <w:rsid w:val="00182673"/>
    <w:rsid w:val="00183F0B"/>
    <w:rsid w:val="00185F29"/>
    <w:rsid w:val="00187AA8"/>
    <w:rsid w:val="00187B4F"/>
    <w:rsid w:val="00191EAE"/>
    <w:rsid w:val="00192705"/>
    <w:rsid w:val="00194269"/>
    <w:rsid w:val="0019622F"/>
    <w:rsid w:val="001978FE"/>
    <w:rsid w:val="001A2397"/>
    <w:rsid w:val="001A3CE7"/>
    <w:rsid w:val="001A4109"/>
    <w:rsid w:val="001A47C9"/>
    <w:rsid w:val="001A6A0B"/>
    <w:rsid w:val="001A6AF8"/>
    <w:rsid w:val="001A7571"/>
    <w:rsid w:val="001B7198"/>
    <w:rsid w:val="001C05A7"/>
    <w:rsid w:val="001C0720"/>
    <w:rsid w:val="001C26E2"/>
    <w:rsid w:val="001C3985"/>
    <w:rsid w:val="001C4717"/>
    <w:rsid w:val="001C59A1"/>
    <w:rsid w:val="001C73CB"/>
    <w:rsid w:val="001C76D8"/>
    <w:rsid w:val="001D1AD9"/>
    <w:rsid w:val="001D2A2B"/>
    <w:rsid w:val="001D2EA7"/>
    <w:rsid w:val="001D362B"/>
    <w:rsid w:val="001D37CF"/>
    <w:rsid w:val="001D4C40"/>
    <w:rsid w:val="001D6E8B"/>
    <w:rsid w:val="001D7E18"/>
    <w:rsid w:val="001E1F24"/>
    <w:rsid w:val="001E46FD"/>
    <w:rsid w:val="001E51A4"/>
    <w:rsid w:val="001E6BB7"/>
    <w:rsid w:val="001F2756"/>
    <w:rsid w:val="001F347D"/>
    <w:rsid w:val="001F3787"/>
    <w:rsid w:val="001F3D50"/>
    <w:rsid w:val="001F4B5F"/>
    <w:rsid w:val="001F5248"/>
    <w:rsid w:val="001F55FE"/>
    <w:rsid w:val="001F7346"/>
    <w:rsid w:val="00201B46"/>
    <w:rsid w:val="00202C5B"/>
    <w:rsid w:val="00203504"/>
    <w:rsid w:val="002048DD"/>
    <w:rsid w:val="00204A36"/>
    <w:rsid w:val="002054A9"/>
    <w:rsid w:val="00206BF2"/>
    <w:rsid w:val="00207F2B"/>
    <w:rsid w:val="002104BF"/>
    <w:rsid w:val="00211C5B"/>
    <w:rsid w:val="00212CDD"/>
    <w:rsid w:val="00214FF8"/>
    <w:rsid w:val="00216AC1"/>
    <w:rsid w:val="002200C4"/>
    <w:rsid w:val="002205F1"/>
    <w:rsid w:val="00220EEE"/>
    <w:rsid w:val="00221BDD"/>
    <w:rsid w:val="002220D9"/>
    <w:rsid w:val="002229A7"/>
    <w:rsid w:val="00223C07"/>
    <w:rsid w:val="002253C3"/>
    <w:rsid w:val="00226BD0"/>
    <w:rsid w:val="00227727"/>
    <w:rsid w:val="00230582"/>
    <w:rsid w:val="00231401"/>
    <w:rsid w:val="002315BB"/>
    <w:rsid w:val="0023166B"/>
    <w:rsid w:val="00233D13"/>
    <w:rsid w:val="002347E2"/>
    <w:rsid w:val="00235253"/>
    <w:rsid w:val="00235C79"/>
    <w:rsid w:val="00236FA7"/>
    <w:rsid w:val="00237E1E"/>
    <w:rsid w:val="00240182"/>
    <w:rsid w:val="00242138"/>
    <w:rsid w:val="00243075"/>
    <w:rsid w:val="00246EA8"/>
    <w:rsid w:val="00247468"/>
    <w:rsid w:val="002514D8"/>
    <w:rsid w:val="00252CD3"/>
    <w:rsid w:val="00252CD8"/>
    <w:rsid w:val="00253C08"/>
    <w:rsid w:val="00254E9F"/>
    <w:rsid w:val="002615C9"/>
    <w:rsid w:val="00261EDB"/>
    <w:rsid w:val="0026228A"/>
    <w:rsid w:val="00264680"/>
    <w:rsid w:val="00264FEB"/>
    <w:rsid w:val="00265849"/>
    <w:rsid w:val="00266594"/>
    <w:rsid w:val="00266A11"/>
    <w:rsid w:val="002706A9"/>
    <w:rsid w:val="002709C1"/>
    <w:rsid w:val="00272561"/>
    <w:rsid w:val="00272801"/>
    <w:rsid w:val="002735AC"/>
    <w:rsid w:val="0027530A"/>
    <w:rsid w:val="00275C39"/>
    <w:rsid w:val="002771BD"/>
    <w:rsid w:val="00277ED5"/>
    <w:rsid w:val="00277EF9"/>
    <w:rsid w:val="00280303"/>
    <w:rsid w:val="002820AC"/>
    <w:rsid w:val="002823DD"/>
    <w:rsid w:val="00282B52"/>
    <w:rsid w:val="002846A9"/>
    <w:rsid w:val="00284E0F"/>
    <w:rsid w:val="0028612A"/>
    <w:rsid w:val="00286B8E"/>
    <w:rsid w:val="0028776F"/>
    <w:rsid w:val="002879ED"/>
    <w:rsid w:val="00287CB0"/>
    <w:rsid w:val="002905A7"/>
    <w:rsid w:val="002906ED"/>
    <w:rsid w:val="00290CE1"/>
    <w:rsid w:val="002911AF"/>
    <w:rsid w:val="00295A4A"/>
    <w:rsid w:val="00295C5C"/>
    <w:rsid w:val="002977CA"/>
    <w:rsid w:val="002A012E"/>
    <w:rsid w:val="002A0223"/>
    <w:rsid w:val="002A06B1"/>
    <w:rsid w:val="002A1415"/>
    <w:rsid w:val="002A622E"/>
    <w:rsid w:val="002A6339"/>
    <w:rsid w:val="002A73DC"/>
    <w:rsid w:val="002A7C39"/>
    <w:rsid w:val="002B3521"/>
    <w:rsid w:val="002B530F"/>
    <w:rsid w:val="002B657E"/>
    <w:rsid w:val="002B660C"/>
    <w:rsid w:val="002B6AB1"/>
    <w:rsid w:val="002C0BE6"/>
    <w:rsid w:val="002C1E16"/>
    <w:rsid w:val="002C2DAD"/>
    <w:rsid w:val="002C4584"/>
    <w:rsid w:val="002C5A90"/>
    <w:rsid w:val="002C7B00"/>
    <w:rsid w:val="002D13A2"/>
    <w:rsid w:val="002D3238"/>
    <w:rsid w:val="002D363E"/>
    <w:rsid w:val="002D4963"/>
    <w:rsid w:val="002D50CA"/>
    <w:rsid w:val="002D6224"/>
    <w:rsid w:val="002D66D4"/>
    <w:rsid w:val="002D7932"/>
    <w:rsid w:val="002E1042"/>
    <w:rsid w:val="002E5509"/>
    <w:rsid w:val="002E573C"/>
    <w:rsid w:val="002E6C2C"/>
    <w:rsid w:val="002F236E"/>
    <w:rsid w:val="002F2FD4"/>
    <w:rsid w:val="002F624B"/>
    <w:rsid w:val="00300494"/>
    <w:rsid w:val="00300B72"/>
    <w:rsid w:val="00304ABC"/>
    <w:rsid w:val="003057EC"/>
    <w:rsid w:val="00306FC5"/>
    <w:rsid w:val="00307E5E"/>
    <w:rsid w:val="003113B7"/>
    <w:rsid w:val="00311A07"/>
    <w:rsid w:val="00314106"/>
    <w:rsid w:val="00315953"/>
    <w:rsid w:val="003169C4"/>
    <w:rsid w:val="00320CCF"/>
    <w:rsid w:val="00321568"/>
    <w:rsid w:val="00321C17"/>
    <w:rsid w:val="00322532"/>
    <w:rsid w:val="00324028"/>
    <w:rsid w:val="003262F3"/>
    <w:rsid w:val="00326382"/>
    <w:rsid w:val="003265C9"/>
    <w:rsid w:val="00326EFB"/>
    <w:rsid w:val="003276DB"/>
    <w:rsid w:val="00330594"/>
    <w:rsid w:val="00331AF9"/>
    <w:rsid w:val="00333037"/>
    <w:rsid w:val="003340CB"/>
    <w:rsid w:val="00335E37"/>
    <w:rsid w:val="00336FF7"/>
    <w:rsid w:val="003401AB"/>
    <w:rsid w:val="00340257"/>
    <w:rsid w:val="003403FF"/>
    <w:rsid w:val="00340BFC"/>
    <w:rsid w:val="00340E8D"/>
    <w:rsid w:val="00341ADB"/>
    <w:rsid w:val="00342060"/>
    <w:rsid w:val="00343333"/>
    <w:rsid w:val="00343FB2"/>
    <w:rsid w:val="00345DD3"/>
    <w:rsid w:val="00346B23"/>
    <w:rsid w:val="00350080"/>
    <w:rsid w:val="00350B82"/>
    <w:rsid w:val="00351AB2"/>
    <w:rsid w:val="00356708"/>
    <w:rsid w:val="00356BC8"/>
    <w:rsid w:val="00357901"/>
    <w:rsid w:val="00357947"/>
    <w:rsid w:val="003604A2"/>
    <w:rsid w:val="00360D1A"/>
    <w:rsid w:val="003616E4"/>
    <w:rsid w:val="00362F01"/>
    <w:rsid w:val="003644CD"/>
    <w:rsid w:val="003650FF"/>
    <w:rsid w:val="00365FD1"/>
    <w:rsid w:val="003660A3"/>
    <w:rsid w:val="00366A9F"/>
    <w:rsid w:val="00366B15"/>
    <w:rsid w:val="00367BC1"/>
    <w:rsid w:val="00367FC8"/>
    <w:rsid w:val="00370902"/>
    <w:rsid w:val="003711B0"/>
    <w:rsid w:val="0037146E"/>
    <w:rsid w:val="00373296"/>
    <w:rsid w:val="003759C4"/>
    <w:rsid w:val="00380370"/>
    <w:rsid w:val="00382668"/>
    <w:rsid w:val="00382F79"/>
    <w:rsid w:val="00383FE7"/>
    <w:rsid w:val="00385201"/>
    <w:rsid w:val="0038539E"/>
    <w:rsid w:val="00385D85"/>
    <w:rsid w:val="00386A91"/>
    <w:rsid w:val="003877F7"/>
    <w:rsid w:val="00387CC7"/>
    <w:rsid w:val="00390C00"/>
    <w:rsid w:val="003914FF"/>
    <w:rsid w:val="00391DCD"/>
    <w:rsid w:val="00393261"/>
    <w:rsid w:val="00395B55"/>
    <w:rsid w:val="00396ED9"/>
    <w:rsid w:val="003A0D83"/>
    <w:rsid w:val="003A3D58"/>
    <w:rsid w:val="003A4F99"/>
    <w:rsid w:val="003A6757"/>
    <w:rsid w:val="003A7EBE"/>
    <w:rsid w:val="003B3E3C"/>
    <w:rsid w:val="003B5DF0"/>
    <w:rsid w:val="003B7FAB"/>
    <w:rsid w:val="003C0861"/>
    <w:rsid w:val="003C12F8"/>
    <w:rsid w:val="003C2C90"/>
    <w:rsid w:val="003C3197"/>
    <w:rsid w:val="003C3A7C"/>
    <w:rsid w:val="003C5F31"/>
    <w:rsid w:val="003C6377"/>
    <w:rsid w:val="003C644A"/>
    <w:rsid w:val="003C6DDF"/>
    <w:rsid w:val="003C779B"/>
    <w:rsid w:val="003C77BD"/>
    <w:rsid w:val="003D168C"/>
    <w:rsid w:val="003D1DA7"/>
    <w:rsid w:val="003D22EA"/>
    <w:rsid w:val="003D27E4"/>
    <w:rsid w:val="003D3DBB"/>
    <w:rsid w:val="003D4384"/>
    <w:rsid w:val="003D7BE6"/>
    <w:rsid w:val="003D7F21"/>
    <w:rsid w:val="003E2232"/>
    <w:rsid w:val="003E5849"/>
    <w:rsid w:val="003E72C0"/>
    <w:rsid w:val="003F2E80"/>
    <w:rsid w:val="003F430A"/>
    <w:rsid w:val="003F497E"/>
    <w:rsid w:val="003F66D6"/>
    <w:rsid w:val="003F67B6"/>
    <w:rsid w:val="003F7F1C"/>
    <w:rsid w:val="0040066C"/>
    <w:rsid w:val="00400A86"/>
    <w:rsid w:val="00401215"/>
    <w:rsid w:val="004037EB"/>
    <w:rsid w:val="00403FDB"/>
    <w:rsid w:val="00405342"/>
    <w:rsid w:val="00407AD2"/>
    <w:rsid w:val="004107EE"/>
    <w:rsid w:val="0041207F"/>
    <w:rsid w:val="004130EF"/>
    <w:rsid w:val="004132A1"/>
    <w:rsid w:val="00414692"/>
    <w:rsid w:val="004147BF"/>
    <w:rsid w:val="00415D36"/>
    <w:rsid w:val="004160DF"/>
    <w:rsid w:val="00416DA8"/>
    <w:rsid w:val="00420572"/>
    <w:rsid w:val="00422012"/>
    <w:rsid w:val="00422F8E"/>
    <w:rsid w:val="00423AC8"/>
    <w:rsid w:val="004271B7"/>
    <w:rsid w:val="004304B2"/>
    <w:rsid w:val="00430DE8"/>
    <w:rsid w:val="0043216B"/>
    <w:rsid w:val="00432602"/>
    <w:rsid w:val="00432D14"/>
    <w:rsid w:val="0043511E"/>
    <w:rsid w:val="004358F0"/>
    <w:rsid w:val="00436752"/>
    <w:rsid w:val="00436C8D"/>
    <w:rsid w:val="00436DDC"/>
    <w:rsid w:val="0044151F"/>
    <w:rsid w:val="004417B4"/>
    <w:rsid w:val="004439D1"/>
    <w:rsid w:val="004451E1"/>
    <w:rsid w:val="004462C3"/>
    <w:rsid w:val="00446431"/>
    <w:rsid w:val="0044713F"/>
    <w:rsid w:val="0044748A"/>
    <w:rsid w:val="00447578"/>
    <w:rsid w:val="00447713"/>
    <w:rsid w:val="00447E9E"/>
    <w:rsid w:val="00450F56"/>
    <w:rsid w:val="004513C4"/>
    <w:rsid w:val="004538A4"/>
    <w:rsid w:val="00454942"/>
    <w:rsid w:val="0045554A"/>
    <w:rsid w:val="00455EF5"/>
    <w:rsid w:val="0045708A"/>
    <w:rsid w:val="004608B4"/>
    <w:rsid w:val="004635BD"/>
    <w:rsid w:val="00463939"/>
    <w:rsid w:val="00463C1B"/>
    <w:rsid w:val="00464DC1"/>
    <w:rsid w:val="004656A9"/>
    <w:rsid w:val="004658BD"/>
    <w:rsid w:val="00465F3B"/>
    <w:rsid w:val="00466FD9"/>
    <w:rsid w:val="004675D8"/>
    <w:rsid w:val="00467F3E"/>
    <w:rsid w:val="004703F0"/>
    <w:rsid w:val="00470468"/>
    <w:rsid w:val="0047265E"/>
    <w:rsid w:val="00472CBF"/>
    <w:rsid w:val="00472DC8"/>
    <w:rsid w:val="00474B2C"/>
    <w:rsid w:val="00476072"/>
    <w:rsid w:val="004770B5"/>
    <w:rsid w:val="00480F40"/>
    <w:rsid w:val="004816BB"/>
    <w:rsid w:val="00481DC8"/>
    <w:rsid w:val="00481F63"/>
    <w:rsid w:val="0048350F"/>
    <w:rsid w:val="00483A3E"/>
    <w:rsid w:val="00490C56"/>
    <w:rsid w:val="00491035"/>
    <w:rsid w:val="00491755"/>
    <w:rsid w:val="00495281"/>
    <w:rsid w:val="004957FA"/>
    <w:rsid w:val="004963F8"/>
    <w:rsid w:val="004A0A4B"/>
    <w:rsid w:val="004A1F8F"/>
    <w:rsid w:val="004A291B"/>
    <w:rsid w:val="004A3253"/>
    <w:rsid w:val="004A43C1"/>
    <w:rsid w:val="004A6A71"/>
    <w:rsid w:val="004A6FF8"/>
    <w:rsid w:val="004A7A68"/>
    <w:rsid w:val="004A7DA4"/>
    <w:rsid w:val="004B0763"/>
    <w:rsid w:val="004B0788"/>
    <w:rsid w:val="004B0C16"/>
    <w:rsid w:val="004B2FDC"/>
    <w:rsid w:val="004B4775"/>
    <w:rsid w:val="004B4A8B"/>
    <w:rsid w:val="004B68EC"/>
    <w:rsid w:val="004B7E81"/>
    <w:rsid w:val="004B7F03"/>
    <w:rsid w:val="004C3B48"/>
    <w:rsid w:val="004C51F3"/>
    <w:rsid w:val="004C55C1"/>
    <w:rsid w:val="004D0E9F"/>
    <w:rsid w:val="004D1C18"/>
    <w:rsid w:val="004D1D48"/>
    <w:rsid w:val="004D1E2B"/>
    <w:rsid w:val="004D2C94"/>
    <w:rsid w:val="004D3BD8"/>
    <w:rsid w:val="004D49B4"/>
    <w:rsid w:val="004D4A32"/>
    <w:rsid w:val="004D50D2"/>
    <w:rsid w:val="004D53E1"/>
    <w:rsid w:val="004D59F6"/>
    <w:rsid w:val="004D6900"/>
    <w:rsid w:val="004D6913"/>
    <w:rsid w:val="004E032F"/>
    <w:rsid w:val="004E1BAF"/>
    <w:rsid w:val="004E4FB9"/>
    <w:rsid w:val="004E5BFD"/>
    <w:rsid w:val="004F10F6"/>
    <w:rsid w:val="004F1E16"/>
    <w:rsid w:val="004F2786"/>
    <w:rsid w:val="004F3899"/>
    <w:rsid w:val="004F3C33"/>
    <w:rsid w:val="004F5420"/>
    <w:rsid w:val="004F5B8D"/>
    <w:rsid w:val="004F5FBB"/>
    <w:rsid w:val="0050040B"/>
    <w:rsid w:val="00500945"/>
    <w:rsid w:val="0050351A"/>
    <w:rsid w:val="00505505"/>
    <w:rsid w:val="005064FA"/>
    <w:rsid w:val="0050676A"/>
    <w:rsid w:val="00507659"/>
    <w:rsid w:val="00510C5C"/>
    <w:rsid w:val="005113CB"/>
    <w:rsid w:val="005128FB"/>
    <w:rsid w:val="00513A01"/>
    <w:rsid w:val="00514CD7"/>
    <w:rsid w:val="00517A23"/>
    <w:rsid w:val="00520382"/>
    <w:rsid w:val="00522A3E"/>
    <w:rsid w:val="005237A9"/>
    <w:rsid w:val="00523A8C"/>
    <w:rsid w:val="005240D8"/>
    <w:rsid w:val="00525300"/>
    <w:rsid w:val="0052550D"/>
    <w:rsid w:val="0052689A"/>
    <w:rsid w:val="00527078"/>
    <w:rsid w:val="00527266"/>
    <w:rsid w:val="00527B5F"/>
    <w:rsid w:val="00530D50"/>
    <w:rsid w:val="0053210E"/>
    <w:rsid w:val="00532685"/>
    <w:rsid w:val="005330E9"/>
    <w:rsid w:val="00535950"/>
    <w:rsid w:val="00536F43"/>
    <w:rsid w:val="00537097"/>
    <w:rsid w:val="0053739C"/>
    <w:rsid w:val="00540DF3"/>
    <w:rsid w:val="00541086"/>
    <w:rsid w:val="00541B8E"/>
    <w:rsid w:val="005424F6"/>
    <w:rsid w:val="00544218"/>
    <w:rsid w:val="00544B38"/>
    <w:rsid w:val="00544BD3"/>
    <w:rsid w:val="00547F80"/>
    <w:rsid w:val="005503E9"/>
    <w:rsid w:val="005503F6"/>
    <w:rsid w:val="0055196D"/>
    <w:rsid w:val="00551D1B"/>
    <w:rsid w:val="00552596"/>
    <w:rsid w:val="00553D3B"/>
    <w:rsid w:val="00554009"/>
    <w:rsid w:val="0056046F"/>
    <w:rsid w:val="005622B9"/>
    <w:rsid w:val="00562F8C"/>
    <w:rsid w:val="005637C7"/>
    <w:rsid w:val="00563943"/>
    <w:rsid w:val="005643DF"/>
    <w:rsid w:val="005704BF"/>
    <w:rsid w:val="0057130A"/>
    <w:rsid w:val="00572FF8"/>
    <w:rsid w:val="00576F39"/>
    <w:rsid w:val="00583043"/>
    <w:rsid w:val="00583FA2"/>
    <w:rsid w:val="00585110"/>
    <w:rsid w:val="00585593"/>
    <w:rsid w:val="0059134E"/>
    <w:rsid w:val="00591BA3"/>
    <w:rsid w:val="00592223"/>
    <w:rsid w:val="00592750"/>
    <w:rsid w:val="005927B9"/>
    <w:rsid w:val="005937F7"/>
    <w:rsid w:val="00593D08"/>
    <w:rsid w:val="00594353"/>
    <w:rsid w:val="00594B38"/>
    <w:rsid w:val="00594D2B"/>
    <w:rsid w:val="005B0C66"/>
    <w:rsid w:val="005B20F1"/>
    <w:rsid w:val="005B4AE2"/>
    <w:rsid w:val="005B5338"/>
    <w:rsid w:val="005B7742"/>
    <w:rsid w:val="005B7A94"/>
    <w:rsid w:val="005C30FC"/>
    <w:rsid w:val="005C3F09"/>
    <w:rsid w:val="005C55FA"/>
    <w:rsid w:val="005C7F74"/>
    <w:rsid w:val="005D52CA"/>
    <w:rsid w:val="005D630E"/>
    <w:rsid w:val="005D6B44"/>
    <w:rsid w:val="005E0C7D"/>
    <w:rsid w:val="005E4884"/>
    <w:rsid w:val="005E4E41"/>
    <w:rsid w:val="005E5B75"/>
    <w:rsid w:val="005E5D00"/>
    <w:rsid w:val="005E6443"/>
    <w:rsid w:val="005F412F"/>
    <w:rsid w:val="005F5353"/>
    <w:rsid w:val="005F5642"/>
    <w:rsid w:val="005F5BE2"/>
    <w:rsid w:val="005F6232"/>
    <w:rsid w:val="005F6A40"/>
    <w:rsid w:val="005F7C48"/>
    <w:rsid w:val="006004FF"/>
    <w:rsid w:val="00601E51"/>
    <w:rsid w:val="00602252"/>
    <w:rsid w:val="00602402"/>
    <w:rsid w:val="00602CBC"/>
    <w:rsid w:val="00603A8A"/>
    <w:rsid w:val="00604741"/>
    <w:rsid w:val="00606DFD"/>
    <w:rsid w:val="0061184A"/>
    <w:rsid w:val="00611C7C"/>
    <w:rsid w:val="00612B0A"/>
    <w:rsid w:val="00612E7B"/>
    <w:rsid w:val="00614C8C"/>
    <w:rsid w:val="00620BB9"/>
    <w:rsid w:val="0062119D"/>
    <w:rsid w:val="00622482"/>
    <w:rsid w:val="006230C7"/>
    <w:rsid w:val="006256A6"/>
    <w:rsid w:val="00625DDE"/>
    <w:rsid w:val="0062713F"/>
    <w:rsid w:val="006278BD"/>
    <w:rsid w:val="00635208"/>
    <w:rsid w:val="00635DC0"/>
    <w:rsid w:val="00640C02"/>
    <w:rsid w:val="00642076"/>
    <w:rsid w:val="00643A3D"/>
    <w:rsid w:val="00643BA0"/>
    <w:rsid w:val="00644318"/>
    <w:rsid w:val="0064665E"/>
    <w:rsid w:val="00646C00"/>
    <w:rsid w:val="00651BA2"/>
    <w:rsid w:val="00657843"/>
    <w:rsid w:val="00660EDB"/>
    <w:rsid w:val="0066297D"/>
    <w:rsid w:val="0066729C"/>
    <w:rsid w:val="006713D3"/>
    <w:rsid w:val="00673DA2"/>
    <w:rsid w:val="006754D3"/>
    <w:rsid w:val="0067634B"/>
    <w:rsid w:val="0067700A"/>
    <w:rsid w:val="00677507"/>
    <w:rsid w:val="00680E00"/>
    <w:rsid w:val="00684374"/>
    <w:rsid w:val="00686107"/>
    <w:rsid w:val="00691684"/>
    <w:rsid w:val="00691918"/>
    <w:rsid w:val="0069276A"/>
    <w:rsid w:val="00694EF2"/>
    <w:rsid w:val="00696D5B"/>
    <w:rsid w:val="006A04B0"/>
    <w:rsid w:val="006A08FE"/>
    <w:rsid w:val="006A1E2F"/>
    <w:rsid w:val="006A5465"/>
    <w:rsid w:val="006A5574"/>
    <w:rsid w:val="006B07F7"/>
    <w:rsid w:val="006B165D"/>
    <w:rsid w:val="006B1F68"/>
    <w:rsid w:val="006B2578"/>
    <w:rsid w:val="006B4819"/>
    <w:rsid w:val="006B4E50"/>
    <w:rsid w:val="006B5CC1"/>
    <w:rsid w:val="006B6A86"/>
    <w:rsid w:val="006B73AC"/>
    <w:rsid w:val="006B78AB"/>
    <w:rsid w:val="006C2511"/>
    <w:rsid w:val="006C3831"/>
    <w:rsid w:val="006C4A86"/>
    <w:rsid w:val="006C54BD"/>
    <w:rsid w:val="006C79D0"/>
    <w:rsid w:val="006C7FCB"/>
    <w:rsid w:val="006D0050"/>
    <w:rsid w:val="006D0536"/>
    <w:rsid w:val="006D1233"/>
    <w:rsid w:val="006D23B9"/>
    <w:rsid w:val="006D2409"/>
    <w:rsid w:val="006D27D7"/>
    <w:rsid w:val="006D29B1"/>
    <w:rsid w:val="006D2D08"/>
    <w:rsid w:val="006D45F3"/>
    <w:rsid w:val="006D7A4A"/>
    <w:rsid w:val="006E0313"/>
    <w:rsid w:val="006E1C88"/>
    <w:rsid w:val="006E2ACD"/>
    <w:rsid w:val="006E3E19"/>
    <w:rsid w:val="006E4379"/>
    <w:rsid w:val="006E439D"/>
    <w:rsid w:val="006E603C"/>
    <w:rsid w:val="006E6A9A"/>
    <w:rsid w:val="006E79AA"/>
    <w:rsid w:val="006F0786"/>
    <w:rsid w:val="006F3647"/>
    <w:rsid w:val="006F561A"/>
    <w:rsid w:val="006F565D"/>
    <w:rsid w:val="006F57D0"/>
    <w:rsid w:val="006F5CBF"/>
    <w:rsid w:val="006F781A"/>
    <w:rsid w:val="00700941"/>
    <w:rsid w:val="00700D1E"/>
    <w:rsid w:val="00701180"/>
    <w:rsid w:val="007011B0"/>
    <w:rsid w:val="007013ED"/>
    <w:rsid w:val="00702602"/>
    <w:rsid w:val="00703921"/>
    <w:rsid w:val="00703BAA"/>
    <w:rsid w:val="00703D37"/>
    <w:rsid w:val="007076E3"/>
    <w:rsid w:val="007101F8"/>
    <w:rsid w:val="007121CC"/>
    <w:rsid w:val="007127CA"/>
    <w:rsid w:val="00713FF1"/>
    <w:rsid w:val="00714B78"/>
    <w:rsid w:val="0071608F"/>
    <w:rsid w:val="0071778D"/>
    <w:rsid w:val="00722E38"/>
    <w:rsid w:val="0072355D"/>
    <w:rsid w:val="00725D62"/>
    <w:rsid w:val="0072622F"/>
    <w:rsid w:val="00726771"/>
    <w:rsid w:val="00726C11"/>
    <w:rsid w:val="00731FED"/>
    <w:rsid w:val="0073287F"/>
    <w:rsid w:val="007346C7"/>
    <w:rsid w:val="00735B26"/>
    <w:rsid w:val="00737A1D"/>
    <w:rsid w:val="00740A44"/>
    <w:rsid w:val="007417D1"/>
    <w:rsid w:val="00742103"/>
    <w:rsid w:val="00742266"/>
    <w:rsid w:val="00742C08"/>
    <w:rsid w:val="007452B0"/>
    <w:rsid w:val="0074546B"/>
    <w:rsid w:val="007476C6"/>
    <w:rsid w:val="007538C3"/>
    <w:rsid w:val="00753F4E"/>
    <w:rsid w:val="00755719"/>
    <w:rsid w:val="00757C3A"/>
    <w:rsid w:val="00762FEB"/>
    <w:rsid w:val="00764B06"/>
    <w:rsid w:val="00765067"/>
    <w:rsid w:val="007704E3"/>
    <w:rsid w:val="00770A38"/>
    <w:rsid w:val="00770C5D"/>
    <w:rsid w:val="007718B4"/>
    <w:rsid w:val="007726E7"/>
    <w:rsid w:val="00772815"/>
    <w:rsid w:val="00772E9F"/>
    <w:rsid w:val="00773A2B"/>
    <w:rsid w:val="00776B50"/>
    <w:rsid w:val="007808CE"/>
    <w:rsid w:val="00781306"/>
    <w:rsid w:val="007846B7"/>
    <w:rsid w:val="00785FD6"/>
    <w:rsid w:val="007864FD"/>
    <w:rsid w:val="00786E3D"/>
    <w:rsid w:val="00786E82"/>
    <w:rsid w:val="00790400"/>
    <w:rsid w:val="0079091A"/>
    <w:rsid w:val="00791129"/>
    <w:rsid w:val="00791BBE"/>
    <w:rsid w:val="0079207A"/>
    <w:rsid w:val="00792A79"/>
    <w:rsid w:val="007938CA"/>
    <w:rsid w:val="007940CB"/>
    <w:rsid w:val="0079451A"/>
    <w:rsid w:val="007969A6"/>
    <w:rsid w:val="00796A66"/>
    <w:rsid w:val="00796EAA"/>
    <w:rsid w:val="007A0ACB"/>
    <w:rsid w:val="007A0E7F"/>
    <w:rsid w:val="007A20C2"/>
    <w:rsid w:val="007A5142"/>
    <w:rsid w:val="007A584B"/>
    <w:rsid w:val="007A6977"/>
    <w:rsid w:val="007A6C09"/>
    <w:rsid w:val="007B0777"/>
    <w:rsid w:val="007B20C7"/>
    <w:rsid w:val="007B296E"/>
    <w:rsid w:val="007B3068"/>
    <w:rsid w:val="007C48CC"/>
    <w:rsid w:val="007C5B55"/>
    <w:rsid w:val="007C7375"/>
    <w:rsid w:val="007D0BDD"/>
    <w:rsid w:val="007D5330"/>
    <w:rsid w:val="007D5E57"/>
    <w:rsid w:val="007D6ADC"/>
    <w:rsid w:val="007D739B"/>
    <w:rsid w:val="007D759F"/>
    <w:rsid w:val="007E0103"/>
    <w:rsid w:val="007E1BF1"/>
    <w:rsid w:val="007E2CFE"/>
    <w:rsid w:val="007E2D03"/>
    <w:rsid w:val="007E450B"/>
    <w:rsid w:val="007E5110"/>
    <w:rsid w:val="007E54D6"/>
    <w:rsid w:val="007E56EA"/>
    <w:rsid w:val="007E62FE"/>
    <w:rsid w:val="007E668B"/>
    <w:rsid w:val="007F0749"/>
    <w:rsid w:val="007F0F80"/>
    <w:rsid w:val="007F1BC3"/>
    <w:rsid w:val="007F39A8"/>
    <w:rsid w:val="007F46F8"/>
    <w:rsid w:val="007F661E"/>
    <w:rsid w:val="008004A7"/>
    <w:rsid w:val="0080112A"/>
    <w:rsid w:val="00801181"/>
    <w:rsid w:val="00801ED3"/>
    <w:rsid w:val="008028AA"/>
    <w:rsid w:val="00803C59"/>
    <w:rsid w:val="00804A00"/>
    <w:rsid w:val="00805191"/>
    <w:rsid w:val="008051FC"/>
    <w:rsid w:val="008056C1"/>
    <w:rsid w:val="0081094C"/>
    <w:rsid w:val="0081194B"/>
    <w:rsid w:val="00813077"/>
    <w:rsid w:val="00816590"/>
    <w:rsid w:val="00816C79"/>
    <w:rsid w:val="0082018D"/>
    <w:rsid w:val="00820CD3"/>
    <w:rsid w:val="00821950"/>
    <w:rsid w:val="00821F5A"/>
    <w:rsid w:val="00822CA3"/>
    <w:rsid w:val="00823565"/>
    <w:rsid w:val="00823F60"/>
    <w:rsid w:val="008260E8"/>
    <w:rsid w:val="008308F0"/>
    <w:rsid w:val="0083114F"/>
    <w:rsid w:val="00831E97"/>
    <w:rsid w:val="00833FAF"/>
    <w:rsid w:val="00834B33"/>
    <w:rsid w:val="00834F52"/>
    <w:rsid w:val="008351FA"/>
    <w:rsid w:val="008353D5"/>
    <w:rsid w:val="00837018"/>
    <w:rsid w:val="008376C4"/>
    <w:rsid w:val="00837C25"/>
    <w:rsid w:val="00840938"/>
    <w:rsid w:val="00840E6B"/>
    <w:rsid w:val="00845745"/>
    <w:rsid w:val="00845E1F"/>
    <w:rsid w:val="00846382"/>
    <w:rsid w:val="008469A9"/>
    <w:rsid w:val="00846FF4"/>
    <w:rsid w:val="00847629"/>
    <w:rsid w:val="0084770C"/>
    <w:rsid w:val="00847D4D"/>
    <w:rsid w:val="00854A79"/>
    <w:rsid w:val="00854F6C"/>
    <w:rsid w:val="00855427"/>
    <w:rsid w:val="0086191C"/>
    <w:rsid w:val="00862401"/>
    <w:rsid w:val="008625DE"/>
    <w:rsid w:val="00862B88"/>
    <w:rsid w:val="008645A6"/>
    <w:rsid w:val="0086511F"/>
    <w:rsid w:val="008665FC"/>
    <w:rsid w:val="00867AA0"/>
    <w:rsid w:val="00870207"/>
    <w:rsid w:val="00870D6B"/>
    <w:rsid w:val="00875F66"/>
    <w:rsid w:val="00876B86"/>
    <w:rsid w:val="0088069E"/>
    <w:rsid w:val="00881567"/>
    <w:rsid w:val="00884869"/>
    <w:rsid w:val="008859E3"/>
    <w:rsid w:val="008862C9"/>
    <w:rsid w:val="00886690"/>
    <w:rsid w:val="00887059"/>
    <w:rsid w:val="008871C8"/>
    <w:rsid w:val="0088734F"/>
    <w:rsid w:val="008876D6"/>
    <w:rsid w:val="00887C7F"/>
    <w:rsid w:val="00887E3B"/>
    <w:rsid w:val="0089097F"/>
    <w:rsid w:val="00892550"/>
    <w:rsid w:val="00893D5E"/>
    <w:rsid w:val="00894EB8"/>
    <w:rsid w:val="00895369"/>
    <w:rsid w:val="008966E4"/>
    <w:rsid w:val="008970FB"/>
    <w:rsid w:val="00897632"/>
    <w:rsid w:val="00897C03"/>
    <w:rsid w:val="008A31FE"/>
    <w:rsid w:val="008A3C68"/>
    <w:rsid w:val="008A5E6C"/>
    <w:rsid w:val="008B1DEE"/>
    <w:rsid w:val="008B2B2B"/>
    <w:rsid w:val="008B2B3B"/>
    <w:rsid w:val="008B304E"/>
    <w:rsid w:val="008B4814"/>
    <w:rsid w:val="008B4C55"/>
    <w:rsid w:val="008B62EF"/>
    <w:rsid w:val="008B69B5"/>
    <w:rsid w:val="008B6C23"/>
    <w:rsid w:val="008C085F"/>
    <w:rsid w:val="008C4208"/>
    <w:rsid w:val="008C570E"/>
    <w:rsid w:val="008C705E"/>
    <w:rsid w:val="008C7B48"/>
    <w:rsid w:val="008D0EDE"/>
    <w:rsid w:val="008D10C1"/>
    <w:rsid w:val="008D17C6"/>
    <w:rsid w:val="008D2853"/>
    <w:rsid w:val="008D319D"/>
    <w:rsid w:val="008D4B9A"/>
    <w:rsid w:val="008E027B"/>
    <w:rsid w:val="008E1761"/>
    <w:rsid w:val="008E4871"/>
    <w:rsid w:val="008E4A04"/>
    <w:rsid w:val="008E4B25"/>
    <w:rsid w:val="008E4B60"/>
    <w:rsid w:val="008E6401"/>
    <w:rsid w:val="008E6515"/>
    <w:rsid w:val="008E6BE2"/>
    <w:rsid w:val="008E75E7"/>
    <w:rsid w:val="008F12E5"/>
    <w:rsid w:val="008F5A2C"/>
    <w:rsid w:val="008F5F60"/>
    <w:rsid w:val="008F70EB"/>
    <w:rsid w:val="008F7F9D"/>
    <w:rsid w:val="0090140F"/>
    <w:rsid w:val="009032CA"/>
    <w:rsid w:val="00904572"/>
    <w:rsid w:val="00904E3B"/>
    <w:rsid w:val="00905D82"/>
    <w:rsid w:val="009063C6"/>
    <w:rsid w:val="00906D15"/>
    <w:rsid w:val="00906DDF"/>
    <w:rsid w:val="0090718B"/>
    <w:rsid w:val="00907D92"/>
    <w:rsid w:val="009108D0"/>
    <w:rsid w:val="00910F31"/>
    <w:rsid w:val="00911168"/>
    <w:rsid w:val="009114D2"/>
    <w:rsid w:val="00911C72"/>
    <w:rsid w:val="0091214D"/>
    <w:rsid w:val="0091452D"/>
    <w:rsid w:val="0091587B"/>
    <w:rsid w:val="00916239"/>
    <w:rsid w:val="00920B80"/>
    <w:rsid w:val="0092197E"/>
    <w:rsid w:val="00921DDC"/>
    <w:rsid w:val="00923008"/>
    <w:rsid w:val="00923AB5"/>
    <w:rsid w:val="00923CD2"/>
    <w:rsid w:val="00925075"/>
    <w:rsid w:val="00930480"/>
    <w:rsid w:val="00930A04"/>
    <w:rsid w:val="00930F01"/>
    <w:rsid w:val="009310E3"/>
    <w:rsid w:val="00931815"/>
    <w:rsid w:val="0093219C"/>
    <w:rsid w:val="00932A11"/>
    <w:rsid w:val="009333DA"/>
    <w:rsid w:val="00933DCE"/>
    <w:rsid w:val="009342F2"/>
    <w:rsid w:val="009368D5"/>
    <w:rsid w:val="009374D3"/>
    <w:rsid w:val="00940F7C"/>
    <w:rsid w:val="00942434"/>
    <w:rsid w:val="00942C31"/>
    <w:rsid w:val="009463B9"/>
    <w:rsid w:val="009509BF"/>
    <w:rsid w:val="00950B6E"/>
    <w:rsid w:val="00950BC7"/>
    <w:rsid w:val="00951571"/>
    <w:rsid w:val="00953807"/>
    <w:rsid w:val="00954633"/>
    <w:rsid w:val="00955EFD"/>
    <w:rsid w:val="00956EC5"/>
    <w:rsid w:val="0096069B"/>
    <w:rsid w:val="0096201C"/>
    <w:rsid w:val="009629EA"/>
    <w:rsid w:val="00962D47"/>
    <w:rsid w:val="00963A6A"/>
    <w:rsid w:val="00964395"/>
    <w:rsid w:val="00965E85"/>
    <w:rsid w:val="00965ED0"/>
    <w:rsid w:val="00966157"/>
    <w:rsid w:val="00966FDB"/>
    <w:rsid w:val="0096728A"/>
    <w:rsid w:val="0097134E"/>
    <w:rsid w:val="00972B52"/>
    <w:rsid w:val="00973571"/>
    <w:rsid w:val="00973C32"/>
    <w:rsid w:val="00973C68"/>
    <w:rsid w:val="00975BB0"/>
    <w:rsid w:val="00977FA6"/>
    <w:rsid w:val="00980098"/>
    <w:rsid w:val="009816A1"/>
    <w:rsid w:val="00982430"/>
    <w:rsid w:val="00982D85"/>
    <w:rsid w:val="00983530"/>
    <w:rsid w:val="009836A6"/>
    <w:rsid w:val="009838FA"/>
    <w:rsid w:val="009873CD"/>
    <w:rsid w:val="00987FB9"/>
    <w:rsid w:val="00990AE8"/>
    <w:rsid w:val="00991558"/>
    <w:rsid w:val="00992FD2"/>
    <w:rsid w:val="00993AAF"/>
    <w:rsid w:val="00994D00"/>
    <w:rsid w:val="00995789"/>
    <w:rsid w:val="009976B4"/>
    <w:rsid w:val="009A0D1A"/>
    <w:rsid w:val="009A0F0C"/>
    <w:rsid w:val="009A1168"/>
    <w:rsid w:val="009A1588"/>
    <w:rsid w:val="009A3435"/>
    <w:rsid w:val="009A3E7E"/>
    <w:rsid w:val="009A407F"/>
    <w:rsid w:val="009A643F"/>
    <w:rsid w:val="009A666B"/>
    <w:rsid w:val="009B0763"/>
    <w:rsid w:val="009B432C"/>
    <w:rsid w:val="009B4508"/>
    <w:rsid w:val="009B4673"/>
    <w:rsid w:val="009B472F"/>
    <w:rsid w:val="009B4A94"/>
    <w:rsid w:val="009B5113"/>
    <w:rsid w:val="009B6CCA"/>
    <w:rsid w:val="009C140F"/>
    <w:rsid w:val="009C1B7E"/>
    <w:rsid w:val="009C1E9C"/>
    <w:rsid w:val="009C3029"/>
    <w:rsid w:val="009C54AB"/>
    <w:rsid w:val="009C7354"/>
    <w:rsid w:val="009C7C38"/>
    <w:rsid w:val="009D1989"/>
    <w:rsid w:val="009D2B90"/>
    <w:rsid w:val="009D38FA"/>
    <w:rsid w:val="009D4620"/>
    <w:rsid w:val="009D46EE"/>
    <w:rsid w:val="009D570A"/>
    <w:rsid w:val="009D751F"/>
    <w:rsid w:val="009E00D2"/>
    <w:rsid w:val="009E0EC3"/>
    <w:rsid w:val="009E24F2"/>
    <w:rsid w:val="009E303E"/>
    <w:rsid w:val="009E3FF7"/>
    <w:rsid w:val="009E481F"/>
    <w:rsid w:val="009E5226"/>
    <w:rsid w:val="009E5810"/>
    <w:rsid w:val="009E640F"/>
    <w:rsid w:val="009E6C8D"/>
    <w:rsid w:val="009F006C"/>
    <w:rsid w:val="009F02E3"/>
    <w:rsid w:val="009F1C5F"/>
    <w:rsid w:val="009F34B2"/>
    <w:rsid w:val="009F3F6C"/>
    <w:rsid w:val="00A00309"/>
    <w:rsid w:val="00A004FD"/>
    <w:rsid w:val="00A0135D"/>
    <w:rsid w:val="00A01990"/>
    <w:rsid w:val="00A02250"/>
    <w:rsid w:val="00A0316E"/>
    <w:rsid w:val="00A04496"/>
    <w:rsid w:val="00A0460D"/>
    <w:rsid w:val="00A05189"/>
    <w:rsid w:val="00A06CDA"/>
    <w:rsid w:val="00A10BF1"/>
    <w:rsid w:val="00A10FE2"/>
    <w:rsid w:val="00A12164"/>
    <w:rsid w:val="00A156EA"/>
    <w:rsid w:val="00A16E03"/>
    <w:rsid w:val="00A1786A"/>
    <w:rsid w:val="00A20A99"/>
    <w:rsid w:val="00A22E68"/>
    <w:rsid w:val="00A232E4"/>
    <w:rsid w:val="00A24F02"/>
    <w:rsid w:val="00A25EB9"/>
    <w:rsid w:val="00A26755"/>
    <w:rsid w:val="00A271D4"/>
    <w:rsid w:val="00A272F8"/>
    <w:rsid w:val="00A30B43"/>
    <w:rsid w:val="00A31A61"/>
    <w:rsid w:val="00A325B7"/>
    <w:rsid w:val="00A325C1"/>
    <w:rsid w:val="00A32A03"/>
    <w:rsid w:val="00A32CEE"/>
    <w:rsid w:val="00A340B7"/>
    <w:rsid w:val="00A36B82"/>
    <w:rsid w:val="00A36E0D"/>
    <w:rsid w:val="00A423BA"/>
    <w:rsid w:val="00A425AC"/>
    <w:rsid w:val="00A428CF"/>
    <w:rsid w:val="00A4607D"/>
    <w:rsid w:val="00A47A53"/>
    <w:rsid w:val="00A50257"/>
    <w:rsid w:val="00A50842"/>
    <w:rsid w:val="00A52B0D"/>
    <w:rsid w:val="00A52D9B"/>
    <w:rsid w:val="00A53710"/>
    <w:rsid w:val="00A56101"/>
    <w:rsid w:val="00A57917"/>
    <w:rsid w:val="00A57E3D"/>
    <w:rsid w:val="00A604C4"/>
    <w:rsid w:val="00A6089F"/>
    <w:rsid w:val="00A616B7"/>
    <w:rsid w:val="00A66137"/>
    <w:rsid w:val="00A67409"/>
    <w:rsid w:val="00A67493"/>
    <w:rsid w:val="00A675BA"/>
    <w:rsid w:val="00A677A1"/>
    <w:rsid w:val="00A67C92"/>
    <w:rsid w:val="00A706A5"/>
    <w:rsid w:val="00A71342"/>
    <w:rsid w:val="00A72096"/>
    <w:rsid w:val="00A7225D"/>
    <w:rsid w:val="00A74B1D"/>
    <w:rsid w:val="00A75A7A"/>
    <w:rsid w:val="00A7634E"/>
    <w:rsid w:val="00A766B4"/>
    <w:rsid w:val="00A77E68"/>
    <w:rsid w:val="00A80123"/>
    <w:rsid w:val="00A802FF"/>
    <w:rsid w:val="00A836D9"/>
    <w:rsid w:val="00A8478F"/>
    <w:rsid w:val="00A84853"/>
    <w:rsid w:val="00A87960"/>
    <w:rsid w:val="00A911DA"/>
    <w:rsid w:val="00A914DE"/>
    <w:rsid w:val="00A9152C"/>
    <w:rsid w:val="00A97C8F"/>
    <w:rsid w:val="00AA098B"/>
    <w:rsid w:val="00AA2ED0"/>
    <w:rsid w:val="00AA5EE8"/>
    <w:rsid w:val="00AA604D"/>
    <w:rsid w:val="00AA6A9E"/>
    <w:rsid w:val="00AB2991"/>
    <w:rsid w:val="00AB3A14"/>
    <w:rsid w:val="00AB4BA1"/>
    <w:rsid w:val="00AB6318"/>
    <w:rsid w:val="00AB7848"/>
    <w:rsid w:val="00AC09D5"/>
    <w:rsid w:val="00AC1758"/>
    <w:rsid w:val="00AC3B4C"/>
    <w:rsid w:val="00AC69BF"/>
    <w:rsid w:val="00AC717E"/>
    <w:rsid w:val="00AC75B6"/>
    <w:rsid w:val="00AD0A93"/>
    <w:rsid w:val="00AD2145"/>
    <w:rsid w:val="00AD2CD1"/>
    <w:rsid w:val="00AD3B6A"/>
    <w:rsid w:val="00AD474B"/>
    <w:rsid w:val="00AE2E82"/>
    <w:rsid w:val="00AE7150"/>
    <w:rsid w:val="00AE7708"/>
    <w:rsid w:val="00AF0376"/>
    <w:rsid w:val="00AF065F"/>
    <w:rsid w:val="00AF1D68"/>
    <w:rsid w:val="00AF263C"/>
    <w:rsid w:val="00AF3FA8"/>
    <w:rsid w:val="00AF4BAA"/>
    <w:rsid w:val="00AF5170"/>
    <w:rsid w:val="00AF634E"/>
    <w:rsid w:val="00AF6D70"/>
    <w:rsid w:val="00AF7125"/>
    <w:rsid w:val="00B0057A"/>
    <w:rsid w:val="00B01243"/>
    <w:rsid w:val="00B018DD"/>
    <w:rsid w:val="00B024C7"/>
    <w:rsid w:val="00B039A4"/>
    <w:rsid w:val="00B03B75"/>
    <w:rsid w:val="00B05422"/>
    <w:rsid w:val="00B12227"/>
    <w:rsid w:val="00B12B25"/>
    <w:rsid w:val="00B13D73"/>
    <w:rsid w:val="00B140B9"/>
    <w:rsid w:val="00B15498"/>
    <w:rsid w:val="00B15978"/>
    <w:rsid w:val="00B15B68"/>
    <w:rsid w:val="00B16FAA"/>
    <w:rsid w:val="00B17344"/>
    <w:rsid w:val="00B22524"/>
    <w:rsid w:val="00B237E1"/>
    <w:rsid w:val="00B266FD"/>
    <w:rsid w:val="00B27D70"/>
    <w:rsid w:val="00B30904"/>
    <w:rsid w:val="00B309F3"/>
    <w:rsid w:val="00B325DA"/>
    <w:rsid w:val="00B35571"/>
    <w:rsid w:val="00B37BE8"/>
    <w:rsid w:val="00B43A24"/>
    <w:rsid w:val="00B43ABA"/>
    <w:rsid w:val="00B43CCD"/>
    <w:rsid w:val="00B4411F"/>
    <w:rsid w:val="00B446F4"/>
    <w:rsid w:val="00B4670F"/>
    <w:rsid w:val="00B51FE2"/>
    <w:rsid w:val="00B5286B"/>
    <w:rsid w:val="00B5293D"/>
    <w:rsid w:val="00B53BF1"/>
    <w:rsid w:val="00B55263"/>
    <w:rsid w:val="00B55C2A"/>
    <w:rsid w:val="00B56210"/>
    <w:rsid w:val="00B5647A"/>
    <w:rsid w:val="00B57BE0"/>
    <w:rsid w:val="00B61E73"/>
    <w:rsid w:val="00B62DED"/>
    <w:rsid w:val="00B6466B"/>
    <w:rsid w:val="00B6721C"/>
    <w:rsid w:val="00B733E2"/>
    <w:rsid w:val="00B7466F"/>
    <w:rsid w:val="00B76535"/>
    <w:rsid w:val="00B76EAA"/>
    <w:rsid w:val="00B77288"/>
    <w:rsid w:val="00B772FF"/>
    <w:rsid w:val="00B806DC"/>
    <w:rsid w:val="00B84583"/>
    <w:rsid w:val="00B85A26"/>
    <w:rsid w:val="00B9139B"/>
    <w:rsid w:val="00B92AD0"/>
    <w:rsid w:val="00B93905"/>
    <w:rsid w:val="00B95260"/>
    <w:rsid w:val="00B953E9"/>
    <w:rsid w:val="00BA0405"/>
    <w:rsid w:val="00BA1576"/>
    <w:rsid w:val="00BA29DF"/>
    <w:rsid w:val="00BA409A"/>
    <w:rsid w:val="00BA5C13"/>
    <w:rsid w:val="00BA696E"/>
    <w:rsid w:val="00BA790D"/>
    <w:rsid w:val="00BB0657"/>
    <w:rsid w:val="00BB31C3"/>
    <w:rsid w:val="00BB31D2"/>
    <w:rsid w:val="00BB3BEC"/>
    <w:rsid w:val="00BB4B08"/>
    <w:rsid w:val="00BB6F20"/>
    <w:rsid w:val="00BC0459"/>
    <w:rsid w:val="00BC3134"/>
    <w:rsid w:val="00BC411F"/>
    <w:rsid w:val="00BC52B0"/>
    <w:rsid w:val="00BC7DAC"/>
    <w:rsid w:val="00BD07B4"/>
    <w:rsid w:val="00BD5EFE"/>
    <w:rsid w:val="00BD6751"/>
    <w:rsid w:val="00BD6D54"/>
    <w:rsid w:val="00BE13F3"/>
    <w:rsid w:val="00BE1C00"/>
    <w:rsid w:val="00BE2B67"/>
    <w:rsid w:val="00BE5267"/>
    <w:rsid w:val="00BE677A"/>
    <w:rsid w:val="00BE7339"/>
    <w:rsid w:val="00BE7D54"/>
    <w:rsid w:val="00BF0675"/>
    <w:rsid w:val="00BF5531"/>
    <w:rsid w:val="00BF5C2E"/>
    <w:rsid w:val="00BF75E8"/>
    <w:rsid w:val="00C01077"/>
    <w:rsid w:val="00C01B5F"/>
    <w:rsid w:val="00C03137"/>
    <w:rsid w:val="00C034EA"/>
    <w:rsid w:val="00C05092"/>
    <w:rsid w:val="00C05289"/>
    <w:rsid w:val="00C05BF9"/>
    <w:rsid w:val="00C074F9"/>
    <w:rsid w:val="00C119DF"/>
    <w:rsid w:val="00C11ED4"/>
    <w:rsid w:val="00C14141"/>
    <w:rsid w:val="00C15E76"/>
    <w:rsid w:val="00C173FC"/>
    <w:rsid w:val="00C216E2"/>
    <w:rsid w:val="00C2268B"/>
    <w:rsid w:val="00C22D82"/>
    <w:rsid w:val="00C254E2"/>
    <w:rsid w:val="00C26C65"/>
    <w:rsid w:val="00C3034E"/>
    <w:rsid w:val="00C3392C"/>
    <w:rsid w:val="00C35FD8"/>
    <w:rsid w:val="00C37768"/>
    <w:rsid w:val="00C40804"/>
    <w:rsid w:val="00C437BE"/>
    <w:rsid w:val="00C442CC"/>
    <w:rsid w:val="00C45028"/>
    <w:rsid w:val="00C50949"/>
    <w:rsid w:val="00C50B75"/>
    <w:rsid w:val="00C54E90"/>
    <w:rsid w:val="00C5547D"/>
    <w:rsid w:val="00C55C23"/>
    <w:rsid w:val="00C56BF3"/>
    <w:rsid w:val="00C60A36"/>
    <w:rsid w:val="00C60BEE"/>
    <w:rsid w:val="00C62A91"/>
    <w:rsid w:val="00C634DA"/>
    <w:rsid w:val="00C658E7"/>
    <w:rsid w:val="00C7031C"/>
    <w:rsid w:val="00C70A4C"/>
    <w:rsid w:val="00C71AAA"/>
    <w:rsid w:val="00C71DA6"/>
    <w:rsid w:val="00C72645"/>
    <w:rsid w:val="00C74D17"/>
    <w:rsid w:val="00C75567"/>
    <w:rsid w:val="00C757E9"/>
    <w:rsid w:val="00C76259"/>
    <w:rsid w:val="00C80143"/>
    <w:rsid w:val="00C80F80"/>
    <w:rsid w:val="00C86075"/>
    <w:rsid w:val="00C90B77"/>
    <w:rsid w:val="00C91133"/>
    <w:rsid w:val="00C91E60"/>
    <w:rsid w:val="00C93E1C"/>
    <w:rsid w:val="00CA2936"/>
    <w:rsid w:val="00CA35D7"/>
    <w:rsid w:val="00CA4B49"/>
    <w:rsid w:val="00CA5592"/>
    <w:rsid w:val="00CA67D1"/>
    <w:rsid w:val="00CA77C6"/>
    <w:rsid w:val="00CB0BB6"/>
    <w:rsid w:val="00CB46BE"/>
    <w:rsid w:val="00CB5A0F"/>
    <w:rsid w:val="00CB5BB2"/>
    <w:rsid w:val="00CB6148"/>
    <w:rsid w:val="00CB6CA7"/>
    <w:rsid w:val="00CB71E7"/>
    <w:rsid w:val="00CC0065"/>
    <w:rsid w:val="00CC036F"/>
    <w:rsid w:val="00CC2FD2"/>
    <w:rsid w:val="00CC3102"/>
    <w:rsid w:val="00CC362D"/>
    <w:rsid w:val="00CC38E6"/>
    <w:rsid w:val="00CC4C0E"/>
    <w:rsid w:val="00CC4D72"/>
    <w:rsid w:val="00CC62CE"/>
    <w:rsid w:val="00CC67CB"/>
    <w:rsid w:val="00CC6E68"/>
    <w:rsid w:val="00CD0A4C"/>
    <w:rsid w:val="00CD2C88"/>
    <w:rsid w:val="00CD43B3"/>
    <w:rsid w:val="00CD47E6"/>
    <w:rsid w:val="00CD57A5"/>
    <w:rsid w:val="00CD6B16"/>
    <w:rsid w:val="00CD74B0"/>
    <w:rsid w:val="00CD7D3A"/>
    <w:rsid w:val="00CD7DCF"/>
    <w:rsid w:val="00CE0291"/>
    <w:rsid w:val="00CE0E70"/>
    <w:rsid w:val="00CE1E2E"/>
    <w:rsid w:val="00CE2950"/>
    <w:rsid w:val="00CE31C6"/>
    <w:rsid w:val="00CE3369"/>
    <w:rsid w:val="00CE41F5"/>
    <w:rsid w:val="00CE4D29"/>
    <w:rsid w:val="00CE73E7"/>
    <w:rsid w:val="00CF0011"/>
    <w:rsid w:val="00CF1560"/>
    <w:rsid w:val="00CF1A2D"/>
    <w:rsid w:val="00CF66BB"/>
    <w:rsid w:val="00CF7E59"/>
    <w:rsid w:val="00D00029"/>
    <w:rsid w:val="00D01E4E"/>
    <w:rsid w:val="00D03891"/>
    <w:rsid w:val="00D038C0"/>
    <w:rsid w:val="00D079C5"/>
    <w:rsid w:val="00D10D81"/>
    <w:rsid w:val="00D11048"/>
    <w:rsid w:val="00D1554A"/>
    <w:rsid w:val="00D15700"/>
    <w:rsid w:val="00D15AD5"/>
    <w:rsid w:val="00D16358"/>
    <w:rsid w:val="00D20D02"/>
    <w:rsid w:val="00D22B89"/>
    <w:rsid w:val="00D23DB8"/>
    <w:rsid w:val="00D24444"/>
    <w:rsid w:val="00D24812"/>
    <w:rsid w:val="00D24D65"/>
    <w:rsid w:val="00D2624C"/>
    <w:rsid w:val="00D26389"/>
    <w:rsid w:val="00D3206C"/>
    <w:rsid w:val="00D34548"/>
    <w:rsid w:val="00D35212"/>
    <w:rsid w:val="00D369E3"/>
    <w:rsid w:val="00D36C1E"/>
    <w:rsid w:val="00D37449"/>
    <w:rsid w:val="00D40226"/>
    <w:rsid w:val="00D40738"/>
    <w:rsid w:val="00D41A6D"/>
    <w:rsid w:val="00D42D5D"/>
    <w:rsid w:val="00D430EC"/>
    <w:rsid w:val="00D43742"/>
    <w:rsid w:val="00D44EC0"/>
    <w:rsid w:val="00D45B04"/>
    <w:rsid w:val="00D464A0"/>
    <w:rsid w:val="00D4706E"/>
    <w:rsid w:val="00D4768A"/>
    <w:rsid w:val="00D4799C"/>
    <w:rsid w:val="00D50433"/>
    <w:rsid w:val="00D506A0"/>
    <w:rsid w:val="00D50AA9"/>
    <w:rsid w:val="00D50DBB"/>
    <w:rsid w:val="00D52E93"/>
    <w:rsid w:val="00D5380D"/>
    <w:rsid w:val="00D53F05"/>
    <w:rsid w:val="00D558D1"/>
    <w:rsid w:val="00D5596F"/>
    <w:rsid w:val="00D5625D"/>
    <w:rsid w:val="00D57C3C"/>
    <w:rsid w:val="00D57F94"/>
    <w:rsid w:val="00D6058C"/>
    <w:rsid w:val="00D60EE2"/>
    <w:rsid w:val="00D61C5B"/>
    <w:rsid w:val="00D62986"/>
    <w:rsid w:val="00D62A74"/>
    <w:rsid w:val="00D62B76"/>
    <w:rsid w:val="00D63B75"/>
    <w:rsid w:val="00D66566"/>
    <w:rsid w:val="00D731CB"/>
    <w:rsid w:val="00D73948"/>
    <w:rsid w:val="00D75CC0"/>
    <w:rsid w:val="00D769BD"/>
    <w:rsid w:val="00D7743B"/>
    <w:rsid w:val="00D77B3D"/>
    <w:rsid w:val="00D80E31"/>
    <w:rsid w:val="00D8173E"/>
    <w:rsid w:val="00D85B1F"/>
    <w:rsid w:val="00D86882"/>
    <w:rsid w:val="00D876FA"/>
    <w:rsid w:val="00D90658"/>
    <w:rsid w:val="00D90B49"/>
    <w:rsid w:val="00D942BE"/>
    <w:rsid w:val="00D9666E"/>
    <w:rsid w:val="00D9763E"/>
    <w:rsid w:val="00DA268E"/>
    <w:rsid w:val="00DA36CA"/>
    <w:rsid w:val="00DA7568"/>
    <w:rsid w:val="00DB034C"/>
    <w:rsid w:val="00DB1B30"/>
    <w:rsid w:val="00DB264B"/>
    <w:rsid w:val="00DB3382"/>
    <w:rsid w:val="00DB3920"/>
    <w:rsid w:val="00DB6394"/>
    <w:rsid w:val="00DB6F9A"/>
    <w:rsid w:val="00DC00E4"/>
    <w:rsid w:val="00DC1888"/>
    <w:rsid w:val="00DC21BD"/>
    <w:rsid w:val="00DC3E14"/>
    <w:rsid w:val="00DC460E"/>
    <w:rsid w:val="00DC4B15"/>
    <w:rsid w:val="00DC6446"/>
    <w:rsid w:val="00DC66D1"/>
    <w:rsid w:val="00DD0E31"/>
    <w:rsid w:val="00DD3480"/>
    <w:rsid w:val="00DD3B34"/>
    <w:rsid w:val="00DD4E2C"/>
    <w:rsid w:val="00DD7A62"/>
    <w:rsid w:val="00DD7B12"/>
    <w:rsid w:val="00DE16A0"/>
    <w:rsid w:val="00DE4659"/>
    <w:rsid w:val="00DE50F6"/>
    <w:rsid w:val="00DE650E"/>
    <w:rsid w:val="00DE6591"/>
    <w:rsid w:val="00DE72A8"/>
    <w:rsid w:val="00DF08EB"/>
    <w:rsid w:val="00DF095B"/>
    <w:rsid w:val="00DF0B6B"/>
    <w:rsid w:val="00DF2527"/>
    <w:rsid w:val="00DF2E39"/>
    <w:rsid w:val="00DF3173"/>
    <w:rsid w:val="00DF3A3F"/>
    <w:rsid w:val="00DF3C26"/>
    <w:rsid w:val="00DF4780"/>
    <w:rsid w:val="00DF5553"/>
    <w:rsid w:val="00DF5A12"/>
    <w:rsid w:val="00DF6550"/>
    <w:rsid w:val="00DF71FD"/>
    <w:rsid w:val="00E02B95"/>
    <w:rsid w:val="00E02CCE"/>
    <w:rsid w:val="00E050CE"/>
    <w:rsid w:val="00E05758"/>
    <w:rsid w:val="00E06063"/>
    <w:rsid w:val="00E069AB"/>
    <w:rsid w:val="00E06DC6"/>
    <w:rsid w:val="00E07B5E"/>
    <w:rsid w:val="00E07BF8"/>
    <w:rsid w:val="00E10A2A"/>
    <w:rsid w:val="00E11B99"/>
    <w:rsid w:val="00E121FF"/>
    <w:rsid w:val="00E136AA"/>
    <w:rsid w:val="00E14560"/>
    <w:rsid w:val="00E14B52"/>
    <w:rsid w:val="00E166A1"/>
    <w:rsid w:val="00E1787B"/>
    <w:rsid w:val="00E2580B"/>
    <w:rsid w:val="00E26332"/>
    <w:rsid w:val="00E27355"/>
    <w:rsid w:val="00E274CA"/>
    <w:rsid w:val="00E32893"/>
    <w:rsid w:val="00E34EC2"/>
    <w:rsid w:val="00E359DA"/>
    <w:rsid w:val="00E364D7"/>
    <w:rsid w:val="00E3683A"/>
    <w:rsid w:val="00E369AB"/>
    <w:rsid w:val="00E378A7"/>
    <w:rsid w:val="00E379BD"/>
    <w:rsid w:val="00E4012C"/>
    <w:rsid w:val="00E4119B"/>
    <w:rsid w:val="00E42AB2"/>
    <w:rsid w:val="00E43865"/>
    <w:rsid w:val="00E43B3A"/>
    <w:rsid w:val="00E43B43"/>
    <w:rsid w:val="00E46646"/>
    <w:rsid w:val="00E4697D"/>
    <w:rsid w:val="00E47036"/>
    <w:rsid w:val="00E500AA"/>
    <w:rsid w:val="00E518C5"/>
    <w:rsid w:val="00E5240F"/>
    <w:rsid w:val="00E52EA7"/>
    <w:rsid w:val="00E55253"/>
    <w:rsid w:val="00E6128D"/>
    <w:rsid w:val="00E62172"/>
    <w:rsid w:val="00E626A8"/>
    <w:rsid w:val="00E62862"/>
    <w:rsid w:val="00E62D5E"/>
    <w:rsid w:val="00E63C14"/>
    <w:rsid w:val="00E6593D"/>
    <w:rsid w:val="00E65A25"/>
    <w:rsid w:val="00E66CCA"/>
    <w:rsid w:val="00E71250"/>
    <w:rsid w:val="00E71A16"/>
    <w:rsid w:val="00E73589"/>
    <w:rsid w:val="00E73850"/>
    <w:rsid w:val="00E73E37"/>
    <w:rsid w:val="00E74C14"/>
    <w:rsid w:val="00E75E51"/>
    <w:rsid w:val="00E75E83"/>
    <w:rsid w:val="00E76ABE"/>
    <w:rsid w:val="00E76C8F"/>
    <w:rsid w:val="00E773F1"/>
    <w:rsid w:val="00E82B45"/>
    <w:rsid w:val="00E867E9"/>
    <w:rsid w:val="00E95365"/>
    <w:rsid w:val="00E95FA6"/>
    <w:rsid w:val="00EA17B8"/>
    <w:rsid w:val="00EA447C"/>
    <w:rsid w:val="00EA5756"/>
    <w:rsid w:val="00EA5EB1"/>
    <w:rsid w:val="00EB01DA"/>
    <w:rsid w:val="00EB162B"/>
    <w:rsid w:val="00EB2B8E"/>
    <w:rsid w:val="00EB3248"/>
    <w:rsid w:val="00EB5473"/>
    <w:rsid w:val="00EB5ADE"/>
    <w:rsid w:val="00EC081B"/>
    <w:rsid w:val="00EC2AA3"/>
    <w:rsid w:val="00EC42AB"/>
    <w:rsid w:val="00EC5AB3"/>
    <w:rsid w:val="00EC65BD"/>
    <w:rsid w:val="00EC6655"/>
    <w:rsid w:val="00EC6868"/>
    <w:rsid w:val="00EC7868"/>
    <w:rsid w:val="00ED0B53"/>
    <w:rsid w:val="00ED0FB7"/>
    <w:rsid w:val="00ED1BF2"/>
    <w:rsid w:val="00ED340A"/>
    <w:rsid w:val="00ED4B97"/>
    <w:rsid w:val="00ED4DFA"/>
    <w:rsid w:val="00ED670E"/>
    <w:rsid w:val="00ED6A6A"/>
    <w:rsid w:val="00ED7EE4"/>
    <w:rsid w:val="00ED7EEA"/>
    <w:rsid w:val="00EE052E"/>
    <w:rsid w:val="00EE2659"/>
    <w:rsid w:val="00EE38FA"/>
    <w:rsid w:val="00EE4226"/>
    <w:rsid w:val="00EE4841"/>
    <w:rsid w:val="00EE6B6F"/>
    <w:rsid w:val="00EE738D"/>
    <w:rsid w:val="00EF0BD1"/>
    <w:rsid w:val="00EF119A"/>
    <w:rsid w:val="00EF24D5"/>
    <w:rsid w:val="00EF254A"/>
    <w:rsid w:val="00EF5279"/>
    <w:rsid w:val="00EF5CAF"/>
    <w:rsid w:val="00EF6EF5"/>
    <w:rsid w:val="00F01CE2"/>
    <w:rsid w:val="00F024AB"/>
    <w:rsid w:val="00F02734"/>
    <w:rsid w:val="00F05303"/>
    <w:rsid w:val="00F06D77"/>
    <w:rsid w:val="00F073F4"/>
    <w:rsid w:val="00F07EAC"/>
    <w:rsid w:val="00F102C6"/>
    <w:rsid w:val="00F1153F"/>
    <w:rsid w:val="00F11B94"/>
    <w:rsid w:val="00F12C0D"/>
    <w:rsid w:val="00F13E7C"/>
    <w:rsid w:val="00F14AF6"/>
    <w:rsid w:val="00F14FE9"/>
    <w:rsid w:val="00F15362"/>
    <w:rsid w:val="00F160A9"/>
    <w:rsid w:val="00F16DF2"/>
    <w:rsid w:val="00F17A7F"/>
    <w:rsid w:val="00F2141D"/>
    <w:rsid w:val="00F233A1"/>
    <w:rsid w:val="00F253CE"/>
    <w:rsid w:val="00F25EF6"/>
    <w:rsid w:val="00F26595"/>
    <w:rsid w:val="00F30551"/>
    <w:rsid w:val="00F30DA3"/>
    <w:rsid w:val="00F31911"/>
    <w:rsid w:val="00F32832"/>
    <w:rsid w:val="00F33B2D"/>
    <w:rsid w:val="00F346C3"/>
    <w:rsid w:val="00F37870"/>
    <w:rsid w:val="00F40139"/>
    <w:rsid w:val="00F40B90"/>
    <w:rsid w:val="00F410A5"/>
    <w:rsid w:val="00F42670"/>
    <w:rsid w:val="00F44A54"/>
    <w:rsid w:val="00F4593B"/>
    <w:rsid w:val="00F45EFA"/>
    <w:rsid w:val="00F4705C"/>
    <w:rsid w:val="00F471A0"/>
    <w:rsid w:val="00F50274"/>
    <w:rsid w:val="00F51A2A"/>
    <w:rsid w:val="00F526CA"/>
    <w:rsid w:val="00F52D99"/>
    <w:rsid w:val="00F54282"/>
    <w:rsid w:val="00F54A71"/>
    <w:rsid w:val="00F54EF5"/>
    <w:rsid w:val="00F570D5"/>
    <w:rsid w:val="00F61538"/>
    <w:rsid w:val="00F6453B"/>
    <w:rsid w:val="00F66CF3"/>
    <w:rsid w:val="00F67571"/>
    <w:rsid w:val="00F7136D"/>
    <w:rsid w:val="00F71AEF"/>
    <w:rsid w:val="00F71F94"/>
    <w:rsid w:val="00F71FBA"/>
    <w:rsid w:val="00F72AB4"/>
    <w:rsid w:val="00F74C74"/>
    <w:rsid w:val="00F74D97"/>
    <w:rsid w:val="00F759A8"/>
    <w:rsid w:val="00F7682C"/>
    <w:rsid w:val="00F779E4"/>
    <w:rsid w:val="00F77FB7"/>
    <w:rsid w:val="00F809FA"/>
    <w:rsid w:val="00F813FB"/>
    <w:rsid w:val="00F82C9F"/>
    <w:rsid w:val="00F84E3E"/>
    <w:rsid w:val="00F85011"/>
    <w:rsid w:val="00F8640D"/>
    <w:rsid w:val="00F86522"/>
    <w:rsid w:val="00F86F29"/>
    <w:rsid w:val="00F90906"/>
    <w:rsid w:val="00F91D55"/>
    <w:rsid w:val="00F92390"/>
    <w:rsid w:val="00F92ED8"/>
    <w:rsid w:val="00F94D38"/>
    <w:rsid w:val="00FA091B"/>
    <w:rsid w:val="00FA25C3"/>
    <w:rsid w:val="00FA55C8"/>
    <w:rsid w:val="00FA74C7"/>
    <w:rsid w:val="00FB05A5"/>
    <w:rsid w:val="00FB19B3"/>
    <w:rsid w:val="00FB24B8"/>
    <w:rsid w:val="00FB37D6"/>
    <w:rsid w:val="00FB4A68"/>
    <w:rsid w:val="00FB4AE5"/>
    <w:rsid w:val="00FB5E68"/>
    <w:rsid w:val="00FB63C0"/>
    <w:rsid w:val="00FC035F"/>
    <w:rsid w:val="00FC0361"/>
    <w:rsid w:val="00FC25F1"/>
    <w:rsid w:val="00FC3AD2"/>
    <w:rsid w:val="00FC444B"/>
    <w:rsid w:val="00FC4788"/>
    <w:rsid w:val="00FC5222"/>
    <w:rsid w:val="00FC5680"/>
    <w:rsid w:val="00FC7349"/>
    <w:rsid w:val="00FC77C5"/>
    <w:rsid w:val="00FD0D2D"/>
    <w:rsid w:val="00FD2BAF"/>
    <w:rsid w:val="00FD4726"/>
    <w:rsid w:val="00FD48EB"/>
    <w:rsid w:val="00FD587E"/>
    <w:rsid w:val="00FD5D3D"/>
    <w:rsid w:val="00FD6B64"/>
    <w:rsid w:val="00FD7656"/>
    <w:rsid w:val="00FE0EEF"/>
    <w:rsid w:val="00FE2AA7"/>
    <w:rsid w:val="00FE56AB"/>
    <w:rsid w:val="00FE68E0"/>
    <w:rsid w:val="00FE6FAE"/>
    <w:rsid w:val="00FE748A"/>
    <w:rsid w:val="00FF02DD"/>
    <w:rsid w:val="00FF2B28"/>
    <w:rsid w:val="00FF50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D00FA"/>
  <w15:docId w15:val="{683FA753-2DC7-4B06-80F1-083A77863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6C79"/>
    <w:pPr>
      <w:suppressAutoHyphens/>
    </w:pPr>
    <w:rPr>
      <w:sz w:val="24"/>
      <w:szCs w:val="24"/>
      <w:lang w:eastAsia="ar-SA"/>
    </w:rPr>
  </w:style>
  <w:style w:type="paragraph" w:styleId="1">
    <w:name w:val="heading 1"/>
    <w:basedOn w:val="a"/>
    <w:next w:val="a"/>
    <w:qFormat/>
    <w:rsid w:val="004D6900"/>
    <w:pPr>
      <w:keepNext/>
      <w:tabs>
        <w:tab w:val="num" w:pos="0"/>
      </w:tabs>
      <w:jc w:val="center"/>
      <w:outlineLvl w:val="0"/>
    </w:pPr>
    <w:rPr>
      <w:b/>
      <w:bCs/>
    </w:rPr>
  </w:style>
  <w:style w:type="paragraph" w:styleId="2">
    <w:name w:val="heading 2"/>
    <w:basedOn w:val="a"/>
    <w:next w:val="a"/>
    <w:qFormat/>
    <w:rsid w:val="004D6900"/>
    <w:pPr>
      <w:keepNext/>
      <w:tabs>
        <w:tab w:val="num" w:pos="0"/>
      </w:tabs>
      <w:outlineLvl w:val="1"/>
    </w:pPr>
    <w:rPr>
      <w:b/>
      <w:bCs/>
    </w:rPr>
  </w:style>
  <w:style w:type="paragraph" w:styleId="3">
    <w:name w:val="heading 3"/>
    <w:basedOn w:val="a"/>
    <w:next w:val="a"/>
    <w:qFormat/>
    <w:rsid w:val="004D6900"/>
    <w:pPr>
      <w:keepNext/>
      <w:tabs>
        <w:tab w:val="num" w:pos="0"/>
      </w:tabs>
      <w:jc w:val="center"/>
      <w:outlineLvl w:val="2"/>
    </w:pPr>
    <w:rPr>
      <w:sz w:val="28"/>
    </w:rPr>
  </w:style>
  <w:style w:type="paragraph" w:styleId="4">
    <w:name w:val="heading 4"/>
    <w:basedOn w:val="a"/>
    <w:next w:val="a"/>
    <w:qFormat/>
    <w:rsid w:val="004D6900"/>
    <w:pPr>
      <w:keepNext/>
      <w:widowControl w:val="0"/>
      <w:tabs>
        <w:tab w:val="num" w:pos="0"/>
      </w:tabs>
      <w:autoSpaceDE w:val="0"/>
      <w:jc w:val="center"/>
      <w:outlineLvl w:val="3"/>
    </w:pPr>
    <w:rPr>
      <w:rFonts w:ascii="Arial CYR" w:hAnsi="Arial CYR" w:cs="Arial CYR"/>
      <w:b/>
      <w:bCs/>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4D6900"/>
    <w:rPr>
      <w:rFonts w:ascii="Times New Roman" w:hAnsi="Times New Roman" w:cs="Times New Roman"/>
    </w:rPr>
  </w:style>
  <w:style w:type="character" w:customStyle="1" w:styleId="WW8Num4z0">
    <w:name w:val="WW8Num4z0"/>
    <w:rsid w:val="004D6900"/>
    <w:rPr>
      <w:rFonts w:ascii="Times New Roman" w:eastAsia="Times New Roman" w:hAnsi="Times New Roman" w:cs="Times New Roman"/>
    </w:rPr>
  </w:style>
  <w:style w:type="character" w:customStyle="1" w:styleId="WW8Num4z1">
    <w:name w:val="WW8Num4z1"/>
    <w:rsid w:val="004D6900"/>
    <w:rPr>
      <w:rFonts w:ascii="Courier New" w:hAnsi="Courier New"/>
    </w:rPr>
  </w:style>
  <w:style w:type="character" w:customStyle="1" w:styleId="Absatz-Standardschriftart">
    <w:name w:val="Absatz-Standardschriftart"/>
    <w:rsid w:val="004D6900"/>
  </w:style>
  <w:style w:type="character" w:customStyle="1" w:styleId="WW8Num4z2">
    <w:name w:val="WW8Num4z2"/>
    <w:rsid w:val="004D6900"/>
    <w:rPr>
      <w:rFonts w:ascii="Wingdings" w:hAnsi="Wingdings"/>
    </w:rPr>
  </w:style>
  <w:style w:type="character" w:customStyle="1" w:styleId="WW8Num4z3">
    <w:name w:val="WW8Num4z3"/>
    <w:rsid w:val="004D6900"/>
    <w:rPr>
      <w:rFonts w:ascii="Symbol" w:hAnsi="Symbol"/>
    </w:rPr>
  </w:style>
  <w:style w:type="character" w:customStyle="1" w:styleId="WW8Num7z0">
    <w:name w:val="WW8Num7z0"/>
    <w:rsid w:val="004D6900"/>
    <w:rPr>
      <w:b/>
    </w:rPr>
  </w:style>
  <w:style w:type="character" w:customStyle="1" w:styleId="WW8Num7z1">
    <w:name w:val="WW8Num7z1"/>
    <w:rsid w:val="004D6900"/>
    <w:rPr>
      <w:rFonts w:ascii="Times New Roman" w:eastAsia="Times New Roman" w:hAnsi="Times New Roman" w:cs="Times New Roman"/>
    </w:rPr>
  </w:style>
  <w:style w:type="character" w:customStyle="1" w:styleId="10">
    <w:name w:val="Основной шрифт абзаца1"/>
    <w:semiHidden/>
    <w:rsid w:val="004D6900"/>
  </w:style>
  <w:style w:type="character" w:customStyle="1" w:styleId="a3">
    <w:name w:val="Символ нумерации"/>
    <w:rsid w:val="004D6900"/>
  </w:style>
  <w:style w:type="paragraph" w:customStyle="1" w:styleId="11">
    <w:name w:val="Заголовок1"/>
    <w:basedOn w:val="a"/>
    <w:next w:val="a4"/>
    <w:rsid w:val="004D6900"/>
    <w:pPr>
      <w:keepNext/>
      <w:spacing w:before="240" w:after="120"/>
    </w:pPr>
    <w:rPr>
      <w:rFonts w:ascii="Arial" w:eastAsia="Lucida Sans Unicode" w:hAnsi="Arial" w:cs="Tahoma"/>
      <w:sz w:val="28"/>
      <w:szCs w:val="28"/>
    </w:rPr>
  </w:style>
  <w:style w:type="paragraph" w:styleId="a4">
    <w:name w:val="Body Text"/>
    <w:basedOn w:val="a"/>
    <w:rsid w:val="004D6900"/>
    <w:pPr>
      <w:jc w:val="both"/>
    </w:pPr>
    <w:rPr>
      <w:b/>
      <w:bCs/>
    </w:rPr>
  </w:style>
  <w:style w:type="paragraph" w:styleId="a5">
    <w:name w:val="List"/>
    <w:basedOn w:val="a4"/>
    <w:rsid w:val="004D6900"/>
    <w:rPr>
      <w:rFonts w:ascii="Arial" w:hAnsi="Arial" w:cs="Tahoma"/>
    </w:rPr>
  </w:style>
  <w:style w:type="paragraph" w:styleId="a6">
    <w:name w:val="Title"/>
    <w:basedOn w:val="a"/>
    <w:qFormat/>
    <w:rsid w:val="004D6900"/>
    <w:pPr>
      <w:suppressLineNumbers/>
      <w:spacing w:before="120" w:after="120"/>
    </w:pPr>
    <w:rPr>
      <w:rFonts w:ascii="Arial" w:hAnsi="Arial" w:cs="Tahoma"/>
      <w:i/>
      <w:iCs/>
    </w:rPr>
  </w:style>
  <w:style w:type="paragraph" w:styleId="a7">
    <w:name w:val="index heading"/>
    <w:basedOn w:val="a"/>
    <w:semiHidden/>
    <w:rsid w:val="004D6900"/>
    <w:pPr>
      <w:suppressLineNumbers/>
    </w:pPr>
    <w:rPr>
      <w:rFonts w:ascii="Arial" w:hAnsi="Arial" w:cs="Tahoma"/>
    </w:rPr>
  </w:style>
  <w:style w:type="paragraph" w:styleId="a8">
    <w:name w:val="Balloon Text"/>
    <w:basedOn w:val="a"/>
    <w:rsid w:val="004D6900"/>
    <w:rPr>
      <w:rFonts w:ascii="Tahoma" w:hAnsi="Tahoma" w:cs="Tahoma"/>
      <w:sz w:val="16"/>
      <w:szCs w:val="16"/>
    </w:rPr>
  </w:style>
  <w:style w:type="paragraph" w:styleId="a9">
    <w:name w:val="Body Text Indent"/>
    <w:basedOn w:val="a"/>
    <w:rsid w:val="004D6900"/>
    <w:pPr>
      <w:ind w:firstLine="708"/>
      <w:jc w:val="both"/>
    </w:pPr>
  </w:style>
  <w:style w:type="paragraph" w:styleId="20">
    <w:name w:val="Body Text 2"/>
    <w:basedOn w:val="a"/>
    <w:rsid w:val="004D6900"/>
    <w:rPr>
      <w:b/>
      <w:bCs/>
      <w:sz w:val="28"/>
    </w:rPr>
  </w:style>
  <w:style w:type="paragraph" w:styleId="21">
    <w:name w:val="Body Text Indent 2"/>
    <w:basedOn w:val="a"/>
    <w:rsid w:val="004D6900"/>
    <w:pPr>
      <w:ind w:left="1080"/>
      <w:jc w:val="both"/>
    </w:pPr>
  </w:style>
  <w:style w:type="paragraph" w:styleId="30">
    <w:name w:val="Body Text 3"/>
    <w:basedOn w:val="a"/>
    <w:rsid w:val="004D6900"/>
    <w:rPr>
      <w:sz w:val="32"/>
    </w:rPr>
  </w:style>
  <w:style w:type="paragraph" w:styleId="31">
    <w:name w:val="Body Text Indent 3"/>
    <w:basedOn w:val="a"/>
    <w:rsid w:val="004D6900"/>
    <w:pPr>
      <w:ind w:left="708"/>
    </w:pPr>
  </w:style>
  <w:style w:type="paragraph" w:customStyle="1" w:styleId="aa">
    <w:name w:val="Содержимое врезки"/>
    <w:basedOn w:val="a4"/>
    <w:rsid w:val="004D6900"/>
  </w:style>
  <w:style w:type="paragraph" w:customStyle="1" w:styleId="ab">
    <w:name w:val="Содержимое таблицы"/>
    <w:basedOn w:val="a"/>
    <w:rsid w:val="004D6900"/>
    <w:pPr>
      <w:suppressLineNumbers/>
    </w:pPr>
  </w:style>
  <w:style w:type="paragraph" w:customStyle="1" w:styleId="ac">
    <w:name w:val="Заголовок таблицы"/>
    <w:basedOn w:val="ab"/>
    <w:rsid w:val="004D6900"/>
    <w:pPr>
      <w:jc w:val="center"/>
    </w:pPr>
    <w:rPr>
      <w:b/>
      <w:bCs/>
      <w:i/>
      <w:iCs/>
    </w:rPr>
  </w:style>
  <w:style w:type="paragraph" w:customStyle="1" w:styleId="ConsPlusNormal">
    <w:name w:val="ConsPlusNormal"/>
    <w:rsid w:val="004D6900"/>
    <w:pPr>
      <w:widowControl w:val="0"/>
      <w:autoSpaceDE w:val="0"/>
      <w:autoSpaceDN w:val="0"/>
      <w:adjustRightInd w:val="0"/>
      <w:ind w:firstLine="720"/>
    </w:pPr>
    <w:rPr>
      <w:rFonts w:ascii="Arial" w:hAnsi="Arial" w:cs="Arial"/>
    </w:rPr>
  </w:style>
  <w:style w:type="table" w:styleId="ad">
    <w:name w:val="Table Grid"/>
    <w:basedOn w:val="a1"/>
    <w:rsid w:val="005E0C7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093BF6"/>
    <w:pPr>
      <w:tabs>
        <w:tab w:val="center" w:pos="4677"/>
        <w:tab w:val="right" w:pos="9355"/>
      </w:tabs>
      <w:suppressAutoHyphens w:val="0"/>
    </w:pPr>
    <w:rPr>
      <w:rFonts w:ascii="Calibri" w:eastAsia="Calibri" w:hAnsi="Calibri"/>
      <w:sz w:val="22"/>
      <w:szCs w:val="22"/>
      <w:lang w:eastAsia="en-US"/>
    </w:rPr>
  </w:style>
  <w:style w:type="character" w:customStyle="1" w:styleId="af">
    <w:name w:val="Верхний колонтитул Знак"/>
    <w:link w:val="ae"/>
    <w:uiPriority w:val="99"/>
    <w:rsid w:val="00093BF6"/>
    <w:rPr>
      <w:rFonts w:ascii="Calibri" w:eastAsia="Calibri" w:hAnsi="Calibri"/>
      <w:sz w:val="22"/>
      <w:szCs w:val="22"/>
      <w:lang w:eastAsia="en-US"/>
    </w:rPr>
  </w:style>
  <w:style w:type="paragraph" w:styleId="af0">
    <w:name w:val="List Paragraph"/>
    <w:basedOn w:val="a"/>
    <w:uiPriority w:val="34"/>
    <w:qFormat/>
    <w:rsid w:val="009A643F"/>
    <w:pPr>
      <w:ind w:left="708"/>
    </w:pPr>
  </w:style>
  <w:style w:type="paragraph" w:customStyle="1" w:styleId="210">
    <w:name w:val="Основной текст с отступом 21"/>
    <w:basedOn w:val="a"/>
    <w:rsid w:val="00FE0EEF"/>
    <w:pPr>
      <w:spacing w:line="360" w:lineRule="auto"/>
      <w:ind w:firstLine="708"/>
      <w:jc w:val="both"/>
    </w:pPr>
    <w:rPr>
      <w:rFonts w:cs="Calibri"/>
      <w:szCs w:val="20"/>
    </w:rPr>
  </w:style>
  <w:style w:type="character" w:styleId="af1">
    <w:name w:val="Hyperlink"/>
    <w:basedOn w:val="a0"/>
    <w:uiPriority w:val="99"/>
    <w:unhideWhenUsed/>
    <w:qFormat/>
    <w:rsid w:val="00455EF5"/>
    <w:rPr>
      <w:color w:val="0000FF"/>
      <w:u w:val="single"/>
    </w:rPr>
  </w:style>
  <w:style w:type="paragraph" w:customStyle="1" w:styleId="Default">
    <w:name w:val="Default"/>
    <w:rsid w:val="00240182"/>
    <w:pPr>
      <w:autoSpaceDE w:val="0"/>
      <w:autoSpaceDN w:val="0"/>
      <w:adjustRightInd w:val="0"/>
    </w:pPr>
    <w:rPr>
      <w:color w:val="000000"/>
      <w:sz w:val="24"/>
      <w:szCs w:val="24"/>
    </w:rPr>
  </w:style>
  <w:style w:type="character" w:styleId="af2">
    <w:name w:val="Strong"/>
    <w:qFormat/>
    <w:rsid w:val="006E1C88"/>
    <w:rPr>
      <w:b/>
      <w:bCs/>
    </w:rPr>
  </w:style>
  <w:style w:type="paragraph" w:styleId="af3">
    <w:name w:val="Normal (Web)"/>
    <w:basedOn w:val="a"/>
    <w:uiPriority w:val="99"/>
    <w:unhideWhenUsed/>
    <w:rsid w:val="006E1C88"/>
    <w:pPr>
      <w:suppressAutoHyphens w:val="0"/>
      <w:spacing w:before="100" w:beforeAutospacing="1" w:after="100" w:afterAutospacing="1"/>
    </w:pPr>
    <w:rPr>
      <w:lang w:eastAsia="ru-RU"/>
    </w:rPr>
  </w:style>
  <w:style w:type="paragraph" w:styleId="af4">
    <w:name w:val="No Spacing"/>
    <w:uiPriority w:val="1"/>
    <w:qFormat/>
    <w:rsid w:val="006E1C8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384">
      <w:bodyDiv w:val="1"/>
      <w:marLeft w:val="0"/>
      <w:marRight w:val="0"/>
      <w:marTop w:val="0"/>
      <w:marBottom w:val="0"/>
      <w:divBdr>
        <w:top w:val="none" w:sz="0" w:space="0" w:color="auto"/>
        <w:left w:val="none" w:sz="0" w:space="0" w:color="auto"/>
        <w:bottom w:val="none" w:sz="0" w:space="0" w:color="auto"/>
        <w:right w:val="none" w:sz="0" w:space="0" w:color="auto"/>
      </w:divBdr>
    </w:div>
    <w:div w:id="16465950">
      <w:bodyDiv w:val="1"/>
      <w:marLeft w:val="0"/>
      <w:marRight w:val="0"/>
      <w:marTop w:val="0"/>
      <w:marBottom w:val="0"/>
      <w:divBdr>
        <w:top w:val="none" w:sz="0" w:space="0" w:color="auto"/>
        <w:left w:val="none" w:sz="0" w:space="0" w:color="auto"/>
        <w:bottom w:val="none" w:sz="0" w:space="0" w:color="auto"/>
        <w:right w:val="none" w:sz="0" w:space="0" w:color="auto"/>
      </w:divBdr>
    </w:div>
    <w:div w:id="28796994">
      <w:bodyDiv w:val="1"/>
      <w:marLeft w:val="0"/>
      <w:marRight w:val="0"/>
      <w:marTop w:val="0"/>
      <w:marBottom w:val="0"/>
      <w:divBdr>
        <w:top w:val="none" w:sz="0" w:space="0" w:color="auto"/>
        <w:left w:val="none" w:sz="0" w:space="0" w:color="auto"/>
        <w:bottom w:val="none" w:sz="0" w:space="0" w:color="auto"/>
        <w:right w:val="none" w:sz="0" w:space="0" w:color="auto"/>
      </w:divBdr>
    </w:div>
    <w:div w:id="50471353">
      <w:bodyDiv w:val="1"/>
      <w:marLeft w:val="0"/>
      <w:marRight w:val="0"/>
      <w:marTop w:val="0"/>
      <w:marBottom w:val="0"/>
      <w:divBdr>
        <w:top w:val="none" w:sz="0" w:space="0" w:color="auto"/>
        <w:left w:val="none" w:sz="0" w:space="0" w:color="auto"/>
        <w:bottom w:val="none" w:sz="0" w:space="0" w:color="auto"/>
        <w:right w:val="none" w:sz="0" w:space="0" w:color="auto"/>
      </w:divBdr>
    </w:div>
    <w:div w:id="54206672">
      <w:bodyDiv w:val="1"/>
      <w:marLeft w:val="0"/>
      <w:marRight w:val="0"/>
      <w:marTop w:val="0"/>
      <w:marBottom w:val="0"/>
      <w:divBdr>
        <w:top w:val="none" w:sz="0" w:space="0" w:color="auto"/>
        <w:left w:val="none" w:sz="0" w:space="0" w:color="auto"/>
        <w:bottom w:val="none" w:sz="0" w:space="0" w:color="auto"/>
        <w:right w:val="none" w:sz="0" w:space="0" w:color="auto"/>
      </w:divBdr>
    </w:div>
    <w:div w:id="54593664">
      <w:bodyDiv w:val="1"/>
      <w:marLeft w:val="0"/>
      <w:marRight w:val="0"/>
      <w:marTop w:val="0"/>
      <w:marBottom w:val="0"/>
      <w:divBdr>
        <w:top w:val="none" w:sz="0" w:space="0" w:color="auto"/>
        <w:left w:val="none" w:sz="0" w:space="0" w:color="auto"/>
        <w:bottom w:val="none" w:sz="0" w:space="0" w:color="auto"/>
        <w:right w:val="none" w:sz="0" w:space="0" w:color="auto"/>
      </w:divBdr>
    </w:div>
    <w:div w:id="54672700">
      <w:bodyDiv w:val="1"/>
      <w:marLeft w:val="0"/>
      <w:marRight w:val="0"/>
      <w:marTop w:val="0"/>
      <w:marBottom w:val="0"/>
      <w:divBdr>
        <w:top w:val="none" w:sz="0" w:space="0" w:color="auto"/>
        <w:left w:val="none" w:sz="0" w:space="0" w:color="auto"/>
        <w:bottom w:val="none" w:sz="0" w:space="0" w:color="auto"/>
        <w:right w:val="none" w:sz="0" w:space="0" w:color="auto"/>
      </w:divBdr>
    </w:div>
    <w:div w:id="61801719">
      <w:bodyDiv w:val="1"/>
      <w:marLeft w:val="0"/>
      <w:marRight w:val="0"/>
      <w:marTop w:val="0"/>
      <w:marBottom w:val="0"/>
      <w:divBdr>
        <w:top w:val="none" w:sz="0" w:space="0" w:color="auto"/>
        <w:left w:val="none" w:sz="0" w:space="0" w:color="auto"/>
        <w:bottom w:val="none" w:sz="0" w:space="0" w:color="auto"/>
        <w:right w:val="none" w:sz="0" w:space="0" w:color="auto"/>
      </w:divBdr>
    </w:div>
    <w:div w:id="95827018">
      <w:bodyDiv w:val="1"/>
      <w:marLeft w:val="0"/>
      <w:marRight w:val="0"/>
      <w:marTop w:val="0"/>
      <w:marBottom w:val="0"/>
      <w:divBdr>
        <w:top w:val="none" w:sz="0" w:space="0" w:color="auto"/>
        <w:left w:val="none" w:sz="0" w:space="0" w:color="auto"/>
        <w:bottom w:val="none" w:sz="0" w:space="0" w:color="auto"/>
        <w:right w:val="none" w:sz="0" w:space="0" w:color="auto"/>
      </w:divBdr>
    </w:div>
    <w:div w:id="97264925">
      <w:bodyDiv w:val="1"/>
      <w:marLeft w:val="0"/>
      <w:marRight w:val="0"/>
      <w:marTop w:val="0"/>
      <w:marBottom w:val="0"/>
      <w:divBdr>
        <w:top w:val="none" w:sz="0" w:space="0" w:color="auto"/>
        <w:left w:val="none" w:sz="0" w:space="0" w:color="auto"/>
        <w:bottom w:val="none" w:sz="0" w:space="0" w:color="auto"/>
        <w:right w:val="none" w:sz="0" w:space="0" w:color="auto"/>
      </w:divBdr>
    </w:div>
    <w:div w:id="104349045">
      <w:bodyDiv w:val="1"/>
      <w:marLeft w:val="0"/>
      <w:marRight w:val="0"/>
      <w:marTop w:val="0"/>
      <w:marBottom w:val="0"/>
      <w:divBdr>
        <w:top w:val="none" w:sz="0" w:space="0" w:color="auto"/>
        <w:left w:val="none" w:sz="0" w:space="0" w:color="auto"/>
        <w:bottom w:val="none" w:sz="0" w:space="0" w:color="auto"/>
        <w:right w:val="none" w:sz="0" w:space="0" w:color="auto"/>
      </w:divBdr>
    </w:div>
    <w:div w:id="108941384">
      <w:bodyDiv w:val="1"/>
      <w:marLeft w:val="0"/>
      <w:marRight w:val="0"/>
      <w:marTop w:val="0"/>
      <w:marBottom w:val="0"/>
      <w:divBdr>
        <w:top w:val="none" w:sz="0" w:space="0" w:color="auto"/>
        <w:left w:val="none" w:sz="0" w:space="0" w:color="auto"/>
        <w:bottom w:val="none" w:sz="0" w:space="0" w:color="auto"/>
        <w:right w:val="none" w:sz="0" w:space="0" w:color="auto"/>
      </w:divBdr>
    </w:div>
    <w:div w:id="110054714">
      <w:bodyDiv w:val="1"/>
      <w:marLeft w:val="0"/>
      <w:marRight w:val="0"/>
      <w:marTop w:val="0"/>
      <w:marBottom w:val="0"/>
      <w:divBdr>
        <w:top w:val="none" w:sz="0" w:space="0" w:color="auto"/>
        <w:left w:val="none" w:sz="0" w:space="0" w:color="auto"/>
        <w:bottom w:val="none" w:sz="0" w:space="0" w:color="auto"/>
        <w:right w:val="none" w:sz="0" w:space="0" w:color="auto"/>
      </w:divBdr>
    </w:div>
    <w:div w:id="115635942">
      <w:bodyDiv w:val="1"/>
      <w:marLeft w:val="0"/>
      <w:marRight w:val="0"/>
      <w:marTop w:val="0"/>
      <w:marBottom w:val="0"/>
      <w:divBdr>
        <w:top w:val="none" w:sz="0" w:space="0" w:color="auto"/>
        <w:left w:val="none" w:sz="0" w:space="0" w:color="auto"/>
        <w:bottom w:val="none" w:sz="0" w:space="0" w:color="auto"/>
        <w:right w:val="none" w:sz="0" w:space="0" w:color="auto"/>
      </w:divBdr>
    </w:div>
    <w:div w:id="117336394">
      <w:bodyDiv w:val="1"/>
      <w:marLeft w:val="0"/>
      <w:marRight w:val="0"/>
      <w:marTop w:val="0"/>
      <w:marBottom w:val="0"/>
      <w:divBdr>
        <w:top w:val="none" w:sz="0" w:space="0" w:color="auto"/>
        <w:left w:val="none" w:sz="0" w:space="0" w:color="auto"/>
        <w:bottom w:val="none" w:sz="0" w:space="0" w:color="auto"/>
        <w:right w:val="none" w:sz="0" w:space="0" w:color="auto"/>
      </w:divBdr>
    </w:div>
    <w:div w:id="129789260">
      <w:bodyDiv w:val="1"/>
      <w:marLeft w:val="0"/>
      <w:marRight w:val="0"/>
      <w:marTop w:val="0"/>
      <w:marBottom w:val="0"/>
      <w:divBdr>
        <w:top w:val="none" w:sz="0" w:space="0" w:color="auto"/>
        <w:left w:val="none" w:sz="0" w:space="0" w:color="auto"/>
        <w:bottom w:val="none" w:sz="0" w:space="0" w:color="auto"/>
        <w:right w:val="none" w:sz="0" w:space="0" w:color="auto"/>
      </w:divBdr>
    </w:div>
    <w:div w:id="131334190">
      <w:bodyDiv w:val="1"/>
      <w:marLeft w:val="0"/>
      <w:marRight w:val="0"/>
      <w:marTop w:val="0"/>
      <w:marBottom w:val="0"/>
      <w:divBdr>
        <w:top w:val="none" w:sz="0" w:space="0" w:color="auto"/>
        <w:left w:val="none" w:sz="0" w:space="0" w:color="auto"/>
        <w:bottom w:val="none" w:sz="0" w:space="0" w:color="auto"/>
        <w:right w:val="none" w:sz="0" w:space="0" w:color="auto"/>
      </w:divBdr>
    </w:div>
    <w:div w:id="180512710">
      <w:bodyDiv w:val="1"/>
      <w:marLeft w:val="0"/>
      <w:marRight w:val="0"/>
      <w:marTop w:val="0"/>
      <w:marBottom w:val="0"/>
      <w:divBdr>
        <w:top w:val="none" w:sz="0" w:space="0" w:color="auto"/>
        <w:left w:val="none" w:sz="0" w:space="0" w:color="auto"/>
        <w:bottom w:val="none" w:sz="0" w:space="0" w:color="auto"/>
        <w:right w:val="none" w:sz="0" w:space="0" w:color="auto"/>
      </w:divBdr>
    </w:div>
    <w:div w:id="191581028">
      <w:bodyDiv w:val="1"/>
      <w:marLeft w:val="0"/>
      <w:marRight w:val="0"/>
      <w:marTop w:val="0"/>
      <w:marBottom w:val="0"/>
      <w:divBdr>
        <w:top w:val="none" w:sz="0" w:space="0" w:color="auto"/>
        <w:left w:val="none" w:sz="0" w:space="0" w:color="auto"/>
        <w:bottom w:val="none" w:sz="0" w:space="0" w:color="auto"/>
        <w:right w:val="none" w:sz="0" w:space="0" w:color="auto"/>
      </w:divBdr>
    </w:div>
    <w:div w:id="219173758">
      <w:bodyDiv w:val="1"/>
      <w:marLeft w:val="0"/>
      <w:marRight w:val="0"/>
      <w:marTop w:val="0"/>
      <w:marBottom w:val="0"/>
      <w:divBdr>
        <w:top w:val="none" w:sz="0" w:space="0" w:color="auto"/>
        <w:left w:val="none" w:sz="0" w:space="0" w:color="auto"/>
        <w:bottom w:val="none" w:sz="0" w:space="0" w:color="auto"/>
        <w:right w:val="none" w:sz="0" w:space="0" w:color="auto"/>
      </w:divBdr>
    </w:div>
    <w:div w:id="253173306">
      <w:bodyDiv w:val="1"/>
      <w:marLeft w:val="0"/>
      <w:marRight w:val="0"/>
      <w:marTop w:val="0"/>
      <w:marBottom w:val="0"/>
      <w:divBdr>
        <w:top w:val="none" w:sz="0" w:space="0" w:color="auto"/>
        <w:left w:val="none" w:sz="0" w:space="0" w:color="auto"/>
        <w:bottom w:val="none" w:sz="0" w:space="0" w:color="auto"/>
        <w:right w:val="none" w:sz="0" w:space="0" w:color="auto"/>
      </w:divBdr>
    </w:div>
    <w:div w:id="264390585">
      <w:bodyDiv w:val="1"/>
      <w:marLeft w:val="0"/>
      <w:marRight w:val="0"/>
      <w:marTop w:val="0"/>
      <w:marBottom w:val="0"/>
      <w:divBdr>
        <w:top w:val="none" w:sz="0" w:space="0" w:color="auto"/>
        <w:left w:val="none" w:sz="0" w:space="0" w:color="auto"/>
        <w:bottom w:val="none" w:sz="0" w:space="0" w:color="auto"/>
        <w:right w:val="none" w:sz="0" w:space="0" w:color="auto"/>
      </w:divBdr>
    </w:div>
    <w:div w:id="279412418">
      <w:bodyDiv w:val="1"/>
      <w:marLeft w:val="0"/>
      <w:marRight w:val="0"/>
      <w:marTop w:val="0"/>
      <w:marBottom w:val="0"/>
      <w:divBdr>
        <w:top w:val="none" w:sz="0" w:space="0" w:color="auto"/>
        <w:left w:val="none" w:sz="0" w:space="0" w:color="auto"/>
        <w:bottom w:val="none" w:sz="0" w:space="0" w:color="auto"/>
        <w:right w:val="none" w:sz="0" w:space="0" w:color="auto"/>
      </w:divBdr>
    </w:div>
    <w:div w:id="280232651">
      <w:bodyDiv w:val="1"/>
      <w:marLeft w:val="0"/>
      <w:marRight w:val="0"/>
      <w:marTop w:val="0"/>
      <w:marBottom w:val="0"/>
      <w:divBdr>
        <w:top w:val="none" w:sz="0" w:space="0" w:color="auto"/>
        <w:left w:val="none" w:sz="0" w:space="0" w:color="auto"/>
        <w:bottom w:val="none" w:sz="0" w:space="0" w:color="auto"/>
        <w:right w:val="none" w:sz="0" w:space="0" w:color="auto"/>
      </w:divBdr>
    </w:div>
    <w:div w:id="281619626">
      <w:bodyDiv w:val="1"/>
      <w:marLeft w:val="0"/>
      <w:marRight w:val="0"/>
      <w:marTop w:val="0"/>
      <w:marBottom w:val="0"/>
      <w:divBdr>
        <w:top w:val="none" w:sz="0" w:space="0" w:color="auto"/>
        <w:left w:val="none" w:sz="0" w:space="0" w:color="auto"/>
        <w:bottom w:val="none" w:sz="0" w:space="0" w:color="auto"/>
        <w:right w:val="none" w:sz="0" w:space="0" w:color="auto"/>
      </w:divBdr>
    </w:div>
    <w:div w:id="305668600">
      <w:bodyDiv w:val="1"/>
      <w:marLeft w:val="0"/>
      <w:marRight w:val="0"/>
      <w:marTop w:val="0"/>
      <w:marBottom w:val="0"/>
      <w:divBdr>
        <w:top w:val="none" w:sz="0" w:space="0" w:color="auto"/>
        <w:left w:val="none" w:sz="0" w:space="0" w:color="auto"/>
        <w:bottom w:val="none" w:sz="0" w:space="0" w:color="auto"/>
        <w:right w:val="none" w:sz="0" w:space="0" w:color="auto"/>
      </w:divBdr>
    </w:div>
    <w:div w:id="333806068">
      <w:bodyDiv w:val="1"/>
      <w:marLeft w:val="0"/>
      <w:marRight w:val="0"/>
      <w:marTop w:val="0"/>
      <w:marBottom w:val="0"/>
      <w:divBdr>
        <w:top w:val="none" w:sz="0" w:space="0" w:color="auto"/>
        <w:left w:val="none" w:sz="0" w:space="0" w:color="auto"/>
        <w:bottom w:val="none" w:sz="0" w:space="0" w:color="auto"/>
        <w:right w:val="none" w:sz="0" w:space="0" w:color="auto"/>
      </w:divBdr>
    </w:div>
    <w:div w:id="338432286">
      <w:bodyDiv w:val="1"/>
      <w:marLeft w:val="0"/>
      <w:marRight w:val="0"/>
      <w:marTop w:val="0"/>
      <w:marBottom w:val="0"/>
      <w:divBdr>
        <w:top w:val="none" w:sz="0" w:space="0" w:color="auto"/>
        <w:left w:val="none" w:sz="0" w:space="0" w:color="auto"/>
        <w:bottom w:val="none" w:sz="0" w:space="0" w:color="auto"/>
        <w:right w:val="none" w:sz="0" w:space="0" w:color="auto"/>
      </w:divBdr>
    </w:div>
    <w:div w:id="343171947">
      <w:bodyDiv w:val="1"/>
      <w:marLeft w:val="0"/>
      <w:marRight w:val="0"/>
      <w:marTop w:val="0"/>
      <w:marBottom w:val="0"/>
      <w:divBdr>
        <w:top w:val="none" w:sz="0" w:space="0" w:color="auto"/>
        <w:left w:val="none" w:sz="0" w:space="0" w:color="auto"/>
        <w:bottom w:val="none" w:sz="0" w:space="0" w:color="auto"/>
        <w:right w:val="none" w:sz="0" w:space="0" w:color="auto"/>
      </w:divBdr>
    </w:div>
    <w:div w:id="345447124">
      <w:bodyDiv w:val="1"/>
      <w:marLeft w:val="0"/>
      <w:marRight w:val="0"/>
      <w:marTop w:val="0"/>
      <w:marBottom w:val="0"/>
      <w:divBdr>
        <w:top w:val="none" w:sz="0" w:space="0" w:color="auto"/>
        <w:left w:val="none" w:sz="0" w:space="0" w:color="auto"/>
        <w:bottom w:val="none" w:sz="0" w:space="0" w:color="auto"/>
        <w:right w:val="none" w:sz="0" w:space="0" w:color="auto"/>
      </w:divBdr>
    </w:div>
    <w:div w:id="350382150">
      <w:bodyDiv w:val="1"/>
      <w:marLeft w:val="0"/>
      <w:marRight w:val="0"/>
      <w:marTop w:val="0"/>
      <w:marBottom w:val="0"/>
      <w:divBdr>
        <w:top w:val="none" w:sz="0" w:space="0" w:color="auto"/>
        <w:left w:val="none" w:sz="0" w:space="0" w:color="auto"/>
        <w:bottom w:val="none" w:sz="0" w:space="0" w:color="auto"/>
        <w:right w:val="none" w:sz="0" w:space="0" w:color="auto"/>
      </w:divBdr>
    </w:div>
    <w:div w:id="369914300">
      <w:bodyDiv w:val="1"/>
      <w:marLeft w:val="0"/>
      <w:marRight w:val="0"/>
      <w:marTop w:val="0"/>
      <w:marBottom w:val="0"/>
      <w:divBdr>
        <w:top w:val="none" w:sz="0" w:space="0" w:color="auto"/>
        <w:left w:val="none" w:sz="0" w:space="0" w:color="auto"/>
        <w:bottom w:val="none" w:sz="0" w:space="0" w:color="auto"/>
        <w:right w:val="none" w:sz="0" w:space="0" w:color="auto"/>
      </w:divBdr>
    </w:div>
    <w:div w:id="379745672">
      <w:bodyDiv w:val="1"/>
      <w:marLeft w:val="0"/>
      <w:marRight w:val="0"/>
      <w:marTop w:val="0"/>
      <w:marBottom w:val="0"/>
      <w:divBdr>
        <w:top w:val="none" w:sz="0" w:space="0" w:color="auto"/>
        <w:left w:val="none" w:sz="0" w:space="0" w:color="auto"/>
        <w:bottom w:val="none" w:sz="0" w:space="0" w:color="auto"/>
        <w:right w:val="none" w:sz="0" w:space="0" w:color="auto"/>
      </w:divBdr>
    </w:div>
    <w:div w:id="386606000">
      <w:bodyDiv w:val="1"/>
      <w:marLeft w:val="0"/>
      <w:marRight w:val="0"/>
      <w:marTop w:val="0"/>
      <w:marBottom w:val="0"/>
      <w:divBdr>
        <w:top w:val="none" w:sz="0" w:space="0" w:color="auto"/>
        <w:left w:val="none" w:sz="0" w:space="0" w:color="auto"/>
        <w:bottom w:val="none" w:sz="0" w:space="0" w:color="auto"/>
        <w:right w:val="none" w:sz="0" w:space="0" w:color="auto"/>
      </w:divBdr>
    </w:div>
    <w:div w:id="387385482">
      <w:bodyDiv w:val="1"/>
      <w:marLeft w:val="0"/>
      <w:marRight w:val="0"/>
      <w:marTop w:val="0"/>
      <w:marBottom w:val="0"/>
      <w:divBdr>
        <w:top w:val="none" w:sz="0" w:space="0" w:color="auto"/>
        <w:left w:val="none" w:sz="0" w:space="0" w:color="auto"/>
        <w:bottom w:val="none" w:sz="0" w:space="0" w:color="auto"/>
        <w:right w:val="none" w:sz="0" w:space="0" w:color="auto"/>
      </w:divBdr>
    </w:div>
    <w:div w:id="429929240">
      <w:bodyDiv w:val="1"/>
      <w:marLeft w:val="0"/>
      <w:marRight w:val="0"/>
      <w:marTop w:val="0"/>
      <w:marBottom w:val="0"/>
      <w:divBdr>
        <w:top w:val="none" w:sz="0" w:space="0" w:color="auto"/>
        <w:left w:val="none" w:sz="0" w:space="0" w:color="auto"/>
        <w:bottom w:val="none" w:sz="0" w:space="0" w:color="auto"/>
        <w:right w:val="none" w:sz="0" w:space="0" w:color="auto"/>
      </w:divBdr>
    </w:div>
    <w:div w:id="434404927">
      <w:bodyDiv w:val="1"/>
      <w:marLeft w:val="0"/>
      <w:marRight w:val="0"/>
      <w:marTop w:val="0"/>
      <w:marBottom w:val="0"/>
      <w:divBdr>
        <w:top w:val="none" w:sz="0" w:space="0" w:color="auto"/>
        <w:left w:val="none" w:sz="0" w:space="0" w:color="auto"/>
        <w:bottom w:val="none" w:sz="0" w:space="0" w:color="auto"/>
        <w:right w:val="none" w:sz="0" w:space="0" w:color="auto"/>
      </w:divBdr>
    </w:div>
    <w:div w:id="440878474">
      <w:bodyDiv w:val="1"/>
      <w:marLeft w:val="0"/>
      <w:marRight w:val="0"/>
      <w:marTop w:val="0"/>
      <w:marBottom w:val="0"/>
      <w:divBdr>
        <w:top w:val="none" w:sz="0" w:space="0" w:color="auto"/>
        <w:left w:val="none" w:sz="0" w:space="0" w:color="auto"/>
        <w:bottom w:val="none" w:sz="0" w:space="0" w:color="auto"/>
        <w:right w:val="none" w:sz="0" w:space="0" w:color="auto"/>
      </w:divBdr>
    </w:div>
    <w:div w:id="445539455">
      <w:bodyDiv w:val="1"/>
      <w:marLeft w:val="0"/>
      <w:marRight w:val="0"/>
      <w:marTop w:val="0"/>
      <w:marBottom w:val="0"/>
      <w:divBdr>
        <w:top w:val="none" w:sz="0" w:space="0" w:color="auto"/>
        <w:left w:val="none" w:sz="0" w:space="0" w:color="auto"/>
        <w:bottom w:val="none" w:sz="0" w:space="0" w:color="auto"/>
        <w:right w:val="none" w:sz="0" w:space="0" w:color="auto"/>
      </w:divBdr>
    </w:div>
    <w:div w:id="463424113">
      <w:bodyDiv w:val="1"/>
      <w:marLeft w:val="0"/>
      <w:marRight w:val="0"/>
      <w:marTop w:val="0"/>
      <w:marBottom w:val="0"/>
      <w:divBdr>
        <w:top w:val="none" w:sz="0" w:space="0" w:color="auto"/>
        <w:left w:val="none" w:sz="0" w:space="0" w:color="auto"/>
        <w:bottom w:val="none" w:sz="0" w:space="0" w:color="auto"/>
        <w:right w:val="none" w:sz="0" w:space="0" w:color="auto"/>
      </w:divBdr>
    </w:div>
    <w:div w:id="478155098">
      <w:bodyDiv w:val="1"/>
      <w:marLeft w:val="0"/>
      <w:marRight w:val="0"/>
      <w:marTop w:val="0"/>
      <w:marBottom w:val="0"/>
      <w:divBdr>
        <w:top w:val="none" w:sz="0" w:space="0" w:color="auto"/>
        <w:left w:val="none" w:sz="0" w:space="0" w:color="auto"/>
        <w:bottom w:val="none" w:sz="0" w:space="0" w:color="auto"/>
        <w:right w:val="none" w:sz="0" w:space="0" w:color="auto"/>
      </w:divBdr>
    </w:div>
    <w:div w:id="479469098">
      <w:bodyDiv w:val="1"/>
      <w:marLeft w:val="0"/>
      <w:marRight w:val="0"/>
      <w:marTop w:val="0"/>
      <w:marBottom w:val="0"/>
      <w:divBdr>
        <w:top w:val="none" w:sz="0" w:space="0" w:color="auto"/>
        <w:left w:val="none" w:sz="0" w:space="0" w:color="auto"/>
        <w:bottom w:val="none" w:sz="0" w:space="0" w:color="auto"/>
        <w:right w:val="none" w:sz="0" w:space="0" w:color="auto"/>
      </w:divBdr>
    </w:div>
    <w:div w:id="479884983">
      <w:bodyDiv w:val="1"/>
      <w:marLeft w:val="0"/>
      <w:marRight w:val="0"/>
      <w:marTop w:val="0"/>
      <w:marBottom w:val="0"/>
      <w:divBdr>
        <w:top w:val="none" w:sz="0" w:space="0" w:color="auto"/>
        <w:left w:val="none" w:sz="0" w:space="0" w:color="auto"/>
        <w:bottom w:val="none" w:sz="0" w:space="0" w:color="auto"/>
        <w:right w:val="none" w:sz="0" w:space="0" w:color="auto"/>
      </w:divBdr>
    </w:div>
    <w:div w:id="489907158">
      <w:bodyDiv w:val="1"/>
      <w:marLeft w:val="0"/>
      <w:marRight w:val="0"/>
      <w:marTop w:val="0"/>
      <w:marBottom w:val="0"/>
      <w:divBdr>
        <w:top w:val="none" w:sz="0" w:space="0" w:color="auto"/>
        <w:left w:val="none" w:sz="0" w:space="0" w:color="auto"/>
        <w:bottom w:val="none" w:sz="0" w:space="0" w:color="auto"/>
        <w:right w:val="none" w:sz="0" w:space="0" w:color="auto"/>
      </w:divBdr>
    </w:div>
    <w:div w:id="497501306">
      <w:bodyDiv w:val="1"/>
      <w:marLeft w:val="0"/>
      <w:marRight w:val="0"/>
      <w:marTop w:val="0"/>
      <w:marBottom w:val="0"/>
      <w:divBdr>
        <w:top w:val="none" w:sz="0" w:space="0" w:color="auto"/>
        <w:left w:val="none" w:sz="0" w:space="0" w:color="auto"/>
        <w:bottom w:val="none" w:sz="0" w:space="0" w:color="auto"/>
        <w:right w:val="none" w:sz="0" w:space="0" w:color="auto"/>
      </w:divBdr>
    </w:div>
    <w:div w:id="525942218">
      <w:bodyDiv w:val="1"/>
      <w:marLeft w:val="0"/>
      <w:marRight w:val="0"/>
      <w:marTop w:val="0"/>
      <w:marBottom w:val="0"/>
      <w:divBdr>
        <w:top w:val="none" w:sz="0" w:space="0" w:color="auto"/>
        <w:left w:val="none" w:sz="0" w:space="0" w:color="auto"/>
        <w:bottom w:val="none" w:sz="0" w:space="0" w:color="auto"/>
        <w:right w:val="none" w:sz="0" w:space="0" w:color="auto"/>
      </w:divBdr>
    </w:div>
    <w:div w:id="536240069">
      <w:bodyDiv w:val="1"/>
      <w:marLeft w:val="0"/>
      <w:marRight w:val="0"/>
      <w:marTop w:val="0"/>
      <w:marBottom w:val="0"/>
      <w:divBdr>
        <w:top w:val="none" w:sz="0" w:space="0" w:color="auto"/>
        <w:left w:val="none" w:sz="0" w:space="0" w:color="auto"/>
        <w:bottom w:val="none" w:sz="0" w:space="0" w:color="auto"/>
        <w:right w:val="none" w:sz="0" w:space="0" w:color="auto"/>
      </w:divBdr>
    </w:div>
    <w:div w:id="547684454">
      <w:bodyDiv w:val="1"/>
      <w:marLeft w:val="0"/>
      <w:marRight w:val="0"/>
      <w:marTop w:val="0"/>
      <w:marBottom w:val="0"/>
      <w:divBdr>
        <w:top w:val="none" w:sz="0" w:space="0" w:color="auto"/>
        <w:left w:val="none" w:sz="0" w:space="0" w:color="auto"/>
        <w:bottom w:val="none" w:sz="0" w:space="0" w:color="auto"/>
        <w:right w:val="none" w:sz="0" w:space="0" w:color="auto"/>
      </w:divBdr>
    </w:div>
    <w:div w:id="548961120">
      <w:bodyDiv w:val="1"/>
      <w:marLeft w:val="0"/>
      <w:marRight w:val="0"/>
      <w:marTop w:val="0"/>
      <w:marBottom w:val="0"/>
      <w:divBdr>
        <w:top w:val="none" w:sz="0" w:space="0" w:color="auto"/>
        <w:left w:val="none" w:sz="0" w:space="0" w:color="auto"/>
        <w:bottom w:val="none" w:sz="0" w:space="0" w:color="auto"/>
        <w:right w:val="none" w:sz="0" w:space="0" w:color="auto"/>
      </w:divBdr>
    </w:div>
    <w:div w:id="549268407">
      <w:bodyDiv w:val="1"/>
      <w:marLeft w:val="0"/>
      <w:marRight w:val="0"/>
      <w:marTop w:val="0"/>
      <w:marBottom w:val="0"/>
      <w:divBdr>
        <w:top w:val="none" w:sz="0" w:space="0" w:color="auto"/>
        <w:left w:val="none" w:sz="0" w:space="0" w:color="auto"/>
        <w:bottom w:val="none" w:sz="0" w:space="0" w:color="auto"/>
        <w:right w:val="none" w:sz="0" w:space="0" w:color="auto"/>
      </w:divBdr>
    </w:div>
    <w:div w:id="552084993">
      <w:bodyDiv w:val="1"/>
      <w:marLeft w:val="0"/>
      <w:marRight w:val="0"/>
      <w:marTop w:val="0"/>
      <w:marBottom w:val="0"/>
      <w:divBdr>
        <w:top w:val="none" w:sz="0" w:space="0" w:color="auto"/>
        <w:left w:val="none" w:sz="0" w:space="0" w:color="auto"/>
        <w:bottom w:val="none" w:sz="0" w:space="0" w:color="auto"/>
        <w:right w:val="none" w:sz="0" w:space="0" w:color="auto"/>
      </w:divBdr>
    </w:div>
    <w:div w:id="585960751">
      <w:bodyDiv w:val="1"/>
      <w:marLeft w:val="0"/>
      <w:marRight w:val="0"/>
      <w:marTop w:val="0"/>
      <w:marBottom w:val="0"/>
      <w:divBdr>
        <w:top w:val="none" w:sz="0" w:space="0" w:color="auto"/>
        <w:left w:val="none" w:sz="0" w:space="0" w:color="auto"/>
        <w:bottom w:val="none" w:sz="0" w:space="0" w:color="auto"/>
        <w:right w:val="none" w:sz="0" w:space="0" w:color="auto"/>
      </w:divBdr>
    </w:div>
    <w:div w:id="599529591">
      <w:bodyDiv w:val="1"/>
      <w:marLeft w:val="0"/>
      <w:marRight w:val="0"/>
      <w:marTop w:val="0"/>
      <w:marBottom w:val="0"/>
      <w:divBdr>
        <w:top w:val="none" w:sz="0" w:space="0" w:color="auto"/>
        <w:left w:val="none" w:sz="0" w:space="0" w:color="auto"/>
        <w:bottom w:val="none" w:sz="0" w:space="0" w:color="auto"/>
        <w:right w:val="none" w:sz="0" w:space="0" w:color="auto"/>
      </w:divBdr>
    </w:div>
    <w:div w:id="602152076">
      <w:bodyDiv w:val="1"/>
      <w:marLeft w:val="0"/>
      <w:marRight w:val="0"/>
      <w:marTop w:val="0"/>
      <w:marBottom w:val="0"/>
      <w:divBdr>
        <w:top w:val="none" w:sz="0" w:space="0" w:color="auto"/>
        <w:left w:val="none" w:sz="0" w:space="0" w:color="auto"/>
        <w:bottom w:val="none" w:sz="0" w:space="0" w:color="auto"/>
        <w:right w:val="none" w:sz="0" w:space="0" w:color="auto"/>
      </w:divBdr>
    </w:div>
    <w:div w:id="621151393">
      <w:bodyDiv w:val="1"/>
      <w:marLeft w:val="0"/>
      <w:marRight w:val="0"/>
      <w:marTop w:val="0"/>
      <w:marBottom w:val="0"/>
      <w:divBdr>
        <w:top w:val="none" w:sz="0" w:space="0" w:color="auto"/>
        <w:left w:val="none" w:sz="0" w:space="0" w:color="auto"/>
        <w:bottom w:val="none" w:sz="0" w:space="0" w:color="auto"/>
        <w:right w:val="none" w:sz="0" w:space="0" w:color="auto"/>
      </w:divBdr>
    </w:div>
    <w:div w:id="628170484">
      <w:bodyDiv w:val="1"/>
      <w:marLeft w:val="0"/>
      <w:marRight w:val="0"/>
      <w:marTop w:val="0"/>
      <w:marBottom w:val="0"/>
      <w:divBdr>
        <w:top w:val="none" w:sz="0" w:space="0" w:color="auto"/>
        <w:left w:val="none" w:sz="0" w:space="0" w:color="auto"/>
        <w:bottom w:val="none" w:sz="0" w:space="0" w:color="auto"/>
        <w:right w:val="none" w:sz="0" w:space="0" w:color="auto"/>
      </w:divBdr>
    </w:div>
    <w:div w:id="630787201">
      <w:bodyDiv w:val="1"/>
      <w:marLeft w:val="0"/>
      <w:marRight w:val="0"/>
      <w:marTop w:val="0"/>
      <w:marBottom w:val="0"/>
      <w:divBdr>
        <w:top w:val="none" w:sz="0" w:space="0" w:color="auto"/>
        <w:left w:val="none" w:sz="0" w:space="0" w:color="auto"/>
        <w:bottom w:val="none" w:sz="0" w:space="0" w:color="auto"/>
        <w:right w:val="none" w:sz="0" w:space="0" w:color="auto"/>
      </w:divBdr>
    </w:div>
    <w:div w:id="638068632">
      <w:bodyDiv w:val="1"/>
      <w:marLeft w:val="0"/>
      <w:marRight w:val="0"/>
      <w:marTop w:val="0"/>
      <w:marBottom w:val="0"/>
      <w:divBdr>
        <w:top w:val="none" w:sz="0" w:space="0" w:color="auto"/>
        <w:left w:val="none" w:sz="0" w:space="0" w:color="auto"/>
        <w:bottom w:val="none" w:sz="0" w:space="0" w:color="auto"/>
        <w:right w:val="none" w:sz="0" w:space="0" w:color="auto"/>
      </w:divBdr>
    </w:div>
    <w:div w:id="648288366">
      <w:bodyDiv w:val="1"/>
      <w:marLeft w:val="0"/>
      <w:marRight w:val="0"/>
      <w:marTop w:val="0"/>
      <w:marBottom w:val="0"/>
      <w:divBdr>
        <w:top w:val="none" w:sz="0" w:space="0" w:color="auto"/>
        <w:left w:val="none" w:sz="0" w:space="0" w:color="auto"/>
        <w:bottom w:val="none" w:sz="0" w:space="0" w:color="auto"/>
        <w:right w:val="none" w:sz="0" w:space="0" w:color="auto"/>
      </w:divBdr>
    </w:div>
    <w:div w:id="649595338">
      <w:bodyDiv w:val="1"/>
      <w:marLeft w:val="0"/>
      <w:marRight w:val="0"/>
      <w:marTop w:val="0"/>
      <w:marBottom w:val="0"/>
      <w:divBdr>
        <w:top w:val="none" w:sz="0" w:space="0" w:color="auto"/>
        <w:left w:val="none" w:sz="0" w:space="0" w:color="auto"/>
        <w:bottom w:val="none" w:sz="0" w:space="0" w:color="auto"/>
        <w:right w:val="none" w:sz="0" w:space="0" w:color="auto"/>
      </w:divBdr>
    </w:div>
    <w:div w:id="651058690">
      <w:bodyDiv w:val="1"/>
      <w:marLeft w:val="0"/>
      <w:marRight w:val="0"/>
      <w:marTop w:val="0"/>
      <w:marBottom w:val="0"/>
      <w:divBdr>
        <w:top w:val="none" w:sz="0" w:space="0" w:color="auto"/>
        <w:left w:val="none" w:sz="0" w:space="0" w:color="auto"/>
        <w:bottom w:val="none" w:sz="0" w:space="0" w:color="auto"/>
        <w:right w:val="none" w:sz="0" w:space="0" w:color="auto"/>
      </w:divBdr>
    </w:div>
    <w:div w:id="660163173">
      <w:bodyDiv w:val="1"/>
      <w:marLeft w:val="0"/>
      <w:marRight w:val="0"/>
      <w:marTop w:val="0"/>
      <w:marBottom w:val="0"/>
      <w:divBdr>
        <w:top w:val="none" w:sz="0" w:space="0" w:color="auto"/>
        <w:left w:val="none" w:sz="0" w:space="0" w:color="auto"/>
        <w:bottom w:val="none" w:sz="0" w:space="0" w:color="auto"/>
        <w:right w:val="none" w:sz="0" w:space="0" w:color="auto"/>
      </w:divBdr>
    </w:div>
    <w:div w:id="663439759">
      <w:bodyDiv w:val="1"/>
      <w:marLeft w:val="0"/>
      <w:marRight w:val="0"/>
      <w:marTop w:val="0"/>
      <w:marBottom w:val="0"/>
      <w:divBdr>
        <w:top w:val="none" w:sz="0" w:space="0" w:color="auto"/>
        <w:left w:val="none" w:sz="0" w:space="0" w:color="auto"/>
        <w:bottom w:val="none" w:sz="0" w:space="0" w:color="auto"/>
        <w:right w:val="none" w:sz="0" w:space="0" w:color="auto"/>
      </w:divBdr>
    </w:div>
    <w:div w:id="672728119">
      <w:bodyDiv w:val="1"/>
      <w:marLeft w:val="0"/>
      <w:marRight w:val="0"/>
      <w:marTop w:val="0"/>
      <w:marBottom w:val="0"/>
      <w:divBdr>
        <w:top w:val="none" w:sz="0" w:space="0" w:color="auto"/>
        <w:left w:val="none" w:sz="0" w:space="0" w:color="auto"/>
        <w:bottom w:val="none" w:sz="0" w:space="0" w:color="auto"/>
        <w:right w:val="none" w:sz="0" w:space="0" w:color="auto"/>
      </w:divBdr>
    </w:div>
    <w:div w:id="674503977">
      <w:bodyDiv w:val="1"/>
      <w:marLeft w:val="0"/>
      <w:marRight w:val="0"/>
      <w:marTop w:val="0"/>
      <w:marBottom w:val="0"/>
      <w:divBdr>
        <w:top w:val="none" w:sz="0" w:space="0" w:color="auto"/>
        <w:left w:val="none" w:sz="0" w:space="0" w:color="auto"/>
        <w:bottom w:val="none" w:sz="0" w:space="0" w:color="auto"/>
        <w:right w:val="none" w:sz="0" w:space="0" w:color="auto"/>
      </w:divBdr>
    </w:div>
    <w:div w:id="678846391">
      <w:bodyDiv w:val="1"/>
      <w:marLeft w:val="0"/>
      <w:marRight w:val="0"/>
      <w:marTop w:val="0"/>
      <w:marBottom w:val="0"/>
      <w:divBdr>
        <w:top w:val="none" w:sz="0" w:space="0" w:color="auto"/>
        <w:left w:val="none" w:sz="0" w:space="0" w:color="auto"/>
        <w:bottom w:val="none" w:sz="0" w:space="0" w:color="auto"/>
        <w:right w:val="none" w:sz="0" w:space="0" w:color="auto"/>
      </w:divBdr>
    </w:div>
    <w:div w:id="680163386">
      <w:bodyDiv w:val="1"/>
      <w:marLeft w:val="0"/>
      <w:marRight w:val="0"/>
      <w:marTop w:val="0"/>
      <w:marBottom w:val="0"/>
      <w:divBdr>
        <w:top w:val="none" w:sz="0" w:space="0" w:color="auto"/>
        <w:left w:val="none" w:sz="0" w:space="0" w:color="auto"/>
        <w:bottom w:val="none" w:sz="0" w:space="0" w:color="auto"/>
        <w:right w:val="none" w:sz="0" w:space="0" w:color="auto"/>
      </w:divBdr>
    </w:div>
    <w:div w:id="687565060">
      <w:bodyDiv w:val="1"/>
      <w:marLeft w:val="0"/>
      <w:marRight w:val="0"/>
      <w:marTop w:val="0"/>
      <w:marBottom w:val="0"/>
      <w:divBdr>
        <w:top w:val="none" w:sz="0" w:space="0" w:color="auto"/>
        <w:left w:val="none" w:sz="0" w:space="0" w:color="auto"/>
        <w:bottom w:val="none" w:sz="0" w:space="0" w:color="auto"/>
        <w:right w:val="none" w:sz="0" w:space="0" w:color="auto"/>
      </w:divBdr>
    </w:div>
    <w:div w:id="701320834">
      <w:bodyDiv w:val="1"/>
      <w:marLeft w:val="0"/>
      <w:marRight w:val="0"/>
      <w:marTop w:val="0"/>
      <w:marBottom w:val="0"/>
      <w:divBdr>
        <w:top w:val="none" w:sz="0" w:space="0" w:color="auto"/>
        <w:left w:val="none" w:sz="0" w:space="0" w:color="auto"/>
        <w:bottom w:val="none" w:sz="0" w:space="0" w:color="auto"/>
        <w:right w:val="none" w:sz="0" w:space="0" w:color="auto"/>
      </w:divBdr>
    </w:div>
    <w:div w:id="716930415">
      <w:bodyDiv w:val="1"/>
      <w:marLeft w:val="0"/>
      <w:marRight w:val="0"/>
      <w:marTop w:val="0"/>
      <w:marBottom w:val="0"/>
      <w:divBdr>
        <w:top w:val="none" w:sz="0" w:space="0" w:color="auto"/>
        <w:left w:val="none" w:sz="0" w:space="0" w:color="auto"/>
        <w:bottom w:val="none" w:sz="0" w:space="0" w:color="auto"/>
        <w:right w:val="none" w:sz="0" w:space="0" w:color="auto"/>
      </w:divBdr>
    </w:div>
    <w:div w:id="726539109">
      <w:bodyDiv w:val="1"/>
      <w:marLeft w:val="0"/>
      <w:marRight w:val="0"/>
      <w:marTop w:val="0"/>
      <w:marBottom w:val="0"/>
      <w:divBdr>
        <w:top w:val="none" w:sz="0" w:space="0" w:color="auto"/>
        <w:left w:val="none" w:sz="0" w:space="0" w:color="auto"/>
        <w:bottom w:val="none" w:sz="0" w:space="0" w:color="auto"/>
        <w:right w:val="none" w:sz="0" w:space="0" w:color="auto"/>
      </w:divBdr>
    </w:div>
    <w:div w:id="728651068">
      <w:bodyDiv w:val="1"/>
      <w:marLeft w:val="0"/>
      <w:marRight w:val="0"/>
      <w:marTop w:val="0"/>
      <w:marBottom w:val="0"/>
      <w:divBdr>
        <w:top w:val="none" w:sz="0" w:space="0" w:color="auto"/>
        <w:left w:val="none" w:sz="0" w:space="0" w:color="auto"/>
        <w:bottom w:val="none" w:sz="0" w:space="0" w:color="auto"/>
        <w:right w:val="none" w:sz="0" w:space="0" w:color="auto"/>
      </w:divBdr>
    </w:div>
    <w:div w:id="728723405">
      <w:bodyDiv w:val="1"/>
      <w:marLeft w:val="0"/>
      <w:marRight w:val="0"/>
      <w:marTop w:val="0"/>
      <w:marBottom w:val="0"/>
      <w:divBdr>
        <w:top w:val="none" w:sz="0" w:space="0" w:color="auto"/>
        <w:left w:val="none" w:sz="0" w:space="0" w:color="auto"/>
        <w:bottom w:val="none" w:sz="0" w:space="0" w:color="auto"/>
        <w:right w:val="none" w:sz="0" w:space="0" w:color="auto"/>
      </w:divBdr>
    </w:div>
    <w:div w:id="734820212">
      <w:bodyDiv w:val="1"/>
      <w:marLeft w:val="0"/>
      <w:marRight w:val="0"/>
      <w:marTop w:val="0"/>
      <w:marBottom w:val="0"/>
      <w:divBdr>
        <w:top w:val="none" w:sz="0" w:space="0" w:color="auto"/>
        <w:left w:val="none" w:sz="0" w:space="0" w:color="auto"/>
        <w:bottom w:val="none" w:sz="0" w:space="0" w:color="auto"/>
        <w:right w:val="none" w:sz="0" w:space="0" w:color="auto"/>
      </w:divBdr>
    </w:div>
    <w:div w:id="742680946">
      <w:bodyDiv w:val="1"/>
      <w:marLeft w:val="0"/>
      <w:marRight w:val="0"/>
      <w:marTop w:val="0"/>
      <w:marBottom w:val="0"/>
      <w:divBdr>
        <w:top w:val="none" w:sz="0" w:space="0" w:color="auto"/>
        <w:left w:val="none" w:sz="0" w:space="0" w:color="auto"/>
        <w:bottom w:val="none" w:sz="0" w:space="0" w:color="auto"/>
        <w:right w:val="none" w:sz="0" w:space="0" w:color="auto"/>
      </w:divBdr>
    </w:div>
    <w:div w:id="747388966">
      <w:bodyDiv w:val="1"/>
      <w:marLeft w:val="0"/>
      <w:marRight w:val="0"/>
      <w:marTop w:val="0"/>
      <w:marBottom w:val="0"/>
      <w:divBdr>
        <w:top w:val="none" w:sz="0" w:space="0" w:color="auto"/>
        <w:left w:val="none" w:sz="0" w:space="0" w:color="auto"/>
        <w:bottom w:val="none" w:sz="0" w:space="0" w:color="auto"/>
        <w:right w:val="none" w:sz="0" w:space="0" w:color="auto"/>
      </w:divBdr>
    </w:div>
    <w:div w:id="750540626">
      <w:bodyDiv w:val="1"/>
      <w:marLeft w:val="0"/>
      <w:marRight w:val="0"/>
      <w:marTop w:val="0"/>
      <w:marBottom w:val="0"/>
      <w:divBdr>
        <w:top w:val="none" w:sz="0" w:space="0" w:color="auto"/>
        <w:left w:val="none" w:sz="0" w:space="0" w:color="auto"/>
        <w:bottom w:val="none" w:sz="0" w:space="0" w:color="auto"/>
        <w:right w:val="none" w:sz="0" w:space="0" w:color="auto"/>
      </w:divBdr>
    </w:div>
    <w:div w:id="756906653">
      <w:bodyDiv w:val="1"/>
      <w:marLeft w:val="0"/>
      <w:marRight w:val="0"/>
      <w:marTop w:val="0"/>
      <w:marBottom w:val="0"/>
      <w:divBdr>
        <w:top w:val="none" w:sz="0" w:space="0" w:color="auto"/>
        <w:left w:val="none" w:sz="0" w:space="0" w:color="auto"/>
        <w:bottom w:val="none" w:sz="0" w:space="0" w:color="auto"/>
        <w:right w:val="none" w:sz="0" w:space="0" w:color="auto"/>
      </w:divBdr>
    </w:div>
    <w:div w:id="773598783">
      <w:bodyDiv w:val="1"/>
      <w:marLeft w:val="0"/>
      <w:marRight w:val="0"/>
      <w:marTop w:val="0"/>
      <w:marBottom w:val="0"/>
      <w:divBdr>
        <w:top w:val="none" w:sz="0" w:space="0" w:color="auto"/>
        <w:left w:val="none" w:sz="0" w:space="0" w:color="auto"/>
        <w:bottom w:val="none" w:sz="0" w:space="0" w:color="auto"/>
        <w:right w:val="none" w:sz="0" w:space="0" w:color="auto"/>
      </w:divBdr>
    </w:div>
    <w:div w:id="788817971">
      <w:bodyDiv w:val="1"/>
      <w:marLeft w:val="0"/>
      <w:marRight w:val="0"/>
      <w:marTop w:val="0"/>
      <w:marBottom w:val="0"/>
      <w:divBdr>
        <w:top w:val="none" w:sz="0" w:space="0" w:color="auto"/>
        <w:left w:val="none" w:sz="0" w:space="0" w:color="auto"/>
        <w:bottom w:val="none" w:sz="0" w:space="0" w:color="auto"/>
        <w:right w:val="none" w:sz="0" w:space="0" w:color="auto"/>
      </w:divBdr>
    </w:div>
    <w:div w:id="790981347">
      <w:bodyDiv w:val="1"/>
      <w:marLeft w:val="0"/>
      <w:marRight w:val="0"/>
      <w:marTop w:val="0"/>
      <w:marBottom w:val="0"/>
      <w:divBdr>
        <w:top w:val="none" w:sz="0" w:space="0" w:color="auto"/>
        <w:left w:val="none" w:sz="0" w:space="0" w:color="auto"/>
        <w:bottom w:val="none" w:sz="0" w:space="0" w:color="auto"/>
        <w:right w:val="none" w:sz="0" w:space="0" w:color="auto"/>
      </w:divBdr>
    </w:div>
    <w:div w:id="797530939">
      <w:bodyDiv w:val="1"/>
      <w:marLeft w:val="0"/>
      <w:marRight w:val="0"/>
      <w:marTop w:val="0"/>
      <w:marBottom w:val="0"/>
      <w:divBdr>
        <w:top w:val="none" w:sz="0" w:space="0" w:color="auto"/>
        <w:left w:val="none" w:sz="0" w:space="0" w:color="auto"/>
        <w:bottom w:val="none" w:sz="0" w:space="0" w:color="auto"/>
        <w:right w:val="none" w:sz="0" w:space="0" w:color="auto"/>
      </w:divBdr>
    </w:div>
    <w:div w:id="810974458">
      <w:bodyDiv w:val="1"/>
      <w:marLeft w:val="0"/>
      <w:marRight w:val="0"/>
      <w:marTop w:val="0"/>
      <w:marBottom w:val="0"/>
      <w:divBdr>
        <w:top w:val="none" w:sz="0" w:space="0" w:color="auto"/>
        <w:left w:val="none" w:sz="0" w:space="0" w:color="auto"/>
        <w:bottom w:val="none" w:sz="0" w:space="0" w:color="auto"/>
        <w:right w:val="none" w:sz="0" w:space="0" w:color="auto"/>
      </w:divBdr>
    </w:div>
    <w:div w:id="817115977">
      <w:bodyDiv w:val="1"/>
      <w:marLeft w:val="0"/>
      <w:marRight w:val="0"/>
      <w:marTop w:val="0"/>
      <w:marBottom w:val="0"/>
      <w:divBdr>
        <w:top w:val="none" w:sz="0" w:space="0" w:color="auto"/>
        <w:left w:val="none" w:sz="0" w:space="0" w:color="auto"/>
        <w:bottom w:val="none" w:sz="0" w:space="0" w:color="auto"/>
        <w:right w:val="none" w:sz="0" w:space="0" w:color="auto"/>
      </w:divBdr>
    </w:div>
    <w:div w:id="823619073">
      <w:bodyDiv w:val="1"/>
      <w:marLeft w:val="0"/>
      <w:marRight w:val="0"/>
      <w:marTop w:val="0"/>
      <w:marBottom w:val="0"/>
      <w:divBdr>
        <w:top w:val="none" w:sz="0" w:space="0" w:color="auto"/>
        <w:left w:val="none" w:sz="0" w:space="0" w:color="auto"/>
        <w:bottom w:val="none" w:sz="0" w:space="0" w:color="auto"/>
        <w:right w:val="none" w:sz="0" w:space="0" w:color="auto"/>
      </w:divBdr>
    </w:div>
    <w:div w:id="823667971">
      <w:bodyDiv w:val="1"/>
      <w:marLeft w:val="0"/>
      <w:marRight w:val="0"/>
      <w:marTop w:val="0"/>
      <w:marBottom w:val="0"/>
      <w:divBdr>
        <w:top w:val="none" w:sz="0" w:space="0" w:color="auto"/>
        <w:left w:val="none" w:sz="0" w:space="0" w:color="auto"/>
        <w:bottom w:val="none" w:sz="0" w:space="0" w:color="auto"/>
        <w:right w:val="none" w:sz="0" w:space="0" w:color="auto"/>
      </w:divBdr>
    </w:div>
    <w:div w:id="827750616">
      <w:bodyDiv w:val="1"/>
      <w:marLeft w:val="0"/>
      <w:marRight w:val="0"/>
      <w:marTop w:val="0"/>
      <w:marBottom w:val="0"/>
      <w:divBdr>
        <w:top w:val="none" w:sz="0" w:space="0" w:color="auto"/>
        <w:left w:val="none" w:sz="0" w:space="0" w:color="auto"/>
        <w:bottom w:val="none" w:sz="0" w:space="0" w:color="auto"/>
        <w:right w:val="none" w:sz="0" w:space="0" w:color="auto"/>
      </w:divBdr>
    </w:div>
    <w:div w:id="832574757">
      <w:bodyDiv w:val="1"/>
      <w:marLeft w:val="0"/>
      <w:marRight w:val="0"/>
      <w:marTop w:val="0"/>
      <w:marBottom w:val="0"/>
      <w:divBdr>
        <w:top w:val="none" w:sz="0" w:space="0" w:color="auto"/>
        <w:left w:val="none" w:sz="0" w:space="0" w:color="auto"/>
        <w:bottom w:val="none" w:sz="0" w:space="0" w:color="auto"/>
        <w:right w:val="none" w:sz="0" w:space="0" w:color="auto"/>
      </w:divBdr>
    </w:div>
    <w:div w:id="834613666">
      <w:bodyDiv w:val="1"/>
      <w:marLeft w:val="0"/>
      <w:marRight w:val="0"/>
      <w:marTop w:val="0"/>
      <w:marBottom w:val="0"/>
      <w:divBdr>
        <w:top w:val="none" w:sz="0" w:space="0" w:color="auto"/>
        <w:left w:val="none" w:sz="0" w:space="0" w:color="auto"/>
        <w:bottom w:val="none" w:sz="0" w:space="0" w:color="auto"/>
        <w:right w:val="none" w:sz="0" w:space="0" w:color="auto"/>
      </w:divBdr>
    </w:div>
    <w:div w:id="836848611">
      <w:bodyDiv w:val="1"/>
      <w:marLeft w:val="0"/>
      <w:marRight w:val="0"/>
      <w:marTop w:val="0"/>
      <w:marBottom w:val="0"/>
      <w:divBdr>
        <w:top w:val="none" w:sz="0" w:space="0" w:color="auto"/>
        <w:left w:val="none" w:sz="0" w:space="0" w:color="auto"/>
        <w:bottom w:val="none" w:sz="0" w:space="0" w:color="auto"/>
        <w:right w:val="none" w:sz="0" w:space="0" w:color="auto"/>
      </w:divBdr>
    </w:div>
    <w:div w:id="850799302">
      <w:bodyDiv w:val="1"/>
      <w:marLeft w:val="0"/>
      <w:marRight w:val="0"/>
      <w:marTop w:val="0"/>
      <w:marBottom w:val="0"/>
      <w:divBdr>
        <w:top w:val="none" w:sz="0" w:space="0" w:color="auto"/>
        <w:left w:val="none" w:sz="0" w:space="0" w:color="auto"/>
        <w:bottom w:val="none" w:sz="0" w:space="0" w:color="auto"/>
        <w:right w:val="none" w:sz="0" w:space="0" w:color="auto"/>
      </w:divBdr>
    </w:div>
    <w:div w:id="854921612">
      <w:bodyDiv w:val="1"/>
      <w:marLeft w:val="0"/>
      <w:marRight w:val="0"/>
      <w:marTop w:val="0"/>
      <w:marBottom w:val="0"/>
      <w:divBdr>
        <w:top w:val="none" w:sz="0" w:space="0" w:color="auto"/>
        <w:left w:val="none" w:sz="0" w:space="0" w:color="auto"/>
        <w:bottom w:val="none" w:sz="0" w:space="0" w:color="auto"/>
        <w:right w:val="none" w:sz="0" w:space="0" w:color="auto"/>
      </w:divBdr>
    </w:div>
    <w:div w:id="862016664">
      <w:bodyDiv w:val="1"/>
      <w:marLeft w:val="0"/>
      <w:marRight w:val="0"/>
      <w:marTop w:val="0"/>
      <w:marBottom w:val="0"/>
      <w:divBdr>
        <w:top w:val="none" w:sz="0" w:space="0" w:color="auto"/>
        <w:left w:val="none" w:sz="0" w:space="0" w:color="auto"/>
        <w:bottom w:val="none" w:sz="0" w:space="0" w:color="auto"/>
        <w:right w:val="none" w:sz="0" w:space="0" w:color="auto"/>
      </w:divBdr>
    </w:div>
    <w:div w:id="877622922">
      <w:bodyDiv w:val="1"/>
      <w:marLeft w:val="0"/>
      <w:marRight w:val="0"/>
      <w:marTop w:val="0"/>
      <w:marBottom w:val="0"/>
      <w:divBdr>
        <w:top w:val="none" w:sz="0" w:space="0" w:color="auto"/>
        <w:left w:val="none" w:sz="0" w:space="0" w:color="auto"/>
        <w:bottom w:val="none" w:sz="0" w:space="0" w:color="auto"/>
        <w:right w:val="none" w:sz="0" w:space="0" w:color="auto"/>
      </w:divBdr>
    </w:div>
    <w:div w:id="879633021">
      <w:bodyDiv w:val="1"/>
      <w:marLeft w:val="0"/>
      <w:marRight w:val="0"/>
      <w:marTop w:val="0"/>
      <w:marBottom w:val="0"/>
      <w:divBdr>
        <w:top w:val="none" w:sz="0" w:space="0" w:color="auto"/>
        <w:left w:val="none" w:sz="0" w:space="0" w:color="auto"/>
        <w:bottom w:val="none" w:sz="0" w:space="0" w:color="auto"/>
        <w:right w:val="none" w:sz="0" w:space="0" w:color="auto"/>
      </w:divBdr>
    </w:div>
    <w:div w:id="886571801">
      <w:bodyDiv w:val="1"/>
      <w:marLeft w:val="0"/>
      <w:marRight w:val="0"/>
      <w:marTop w:val="0"/>
      <w:marBottom w:val="0"/>
      <w:divBdr>
        <w:top w:val="none" w:sz="0" w:space="0" w:color="auto"/>
        <w:left w:val="none" w:sz="0" w:space="0" w:color="auto"/>
        <w:bottom w:val="none" w:sz="0" w:space="0" w:color="auto"/>
        <w:right w:val="none" w:sz="0" w:space="0" w:color="auto"/>
      </w:divBdr>
    </w:div>
    <w:div w:id="890650319">
      <w:bodyDiv w:val="1"/>
      <w:marLeft w:val="0"/>
      <w:marRight w:val="0"/>
      <w:marTop w:val="0"/>
      <w:marBottom w:val="0"/>
      <w:divBdr>
        <w:top w:val="none" w:sz="0" w:space="0" w:color="auto"/>
        <w:left w:val="none" w:sz="0" w:space="0" w:color="auto"/>
        <w:bottom w:val="none" w:sz="0" w:space="0" w:color="auto"/>
        <w:right w:val="none" w:sz="0" w:space="0" w:color="auto"/>
      </w:divBdr>
    </w:div>
    <w:div w:id="890925668">
      <w:bodyDiv w:val="1"/>
      <w:marLeft w:val="0"/>
      <w:marRight w:val="0"/>
      <w:marTop w:val="0"/>
      <w:marBottom w:val="0"/>
      <w:divBdr>
        <w:top w:val="none" w:sz="0" w:space="0" w:color="auto"/>
        <w:left w:val="none" w:sz="0" w:space="0" w:color="auto"/>
        <w:bottom w:val="none" w:sz="0" w:space="0" w:color="auto"/>
        <w:right w:val="none" w:sz="0" w:space="0" w:color="auto"/>
      </w:divBdr>
    </w:div>
    <w:div w:id="914120798">
      <w:bodyDiv w:val="1"/>
      <w:marLeft w:val="0"/>
      <w:marRight w:val="0"/>
      <w:marTop w:val="0"/>
      <w:marBottom w:val="0"/>
      <w:divBdr>
        <w:top w:val="none" w:sz="0" w:space="0" w:color="auto"/>
        <w:left w:val="none" w:sz="0" w:space="0" w:color="auto"/>
        <w:bottom w:val="none" w:sz="0" w:space="0" w:color="auto"/>
        <w:right w:val="none" w:sz="0" w:space="0" w:color="auto"/>
      </w:divBdr>
    </w:div>
    <w:div w:id="934636022">
      <w:bodyDiv w:val="1"/>
      <w:marLeft w:val="0"/>
      <w:marRight w:val="0"/>
      <w:marTop w:val="0"/>
      <w:marBottom w:val="0"/>
      <w:divBdr>
        <w:top w:val="none" w:sz="0" w:space="0" w:color="auto"/>
        <w:left w:val="none" w:sz="0" w:space="0" w:color="auto"/>
        <w:bottom w:val="none" w:sz="0" w:space="0" w:color="auto"/>
        <w:right w:val="none" w:sz="0" w:space="0" w:color="auto"/>
      </w:divBdr>
    </w:div>
    <w:div w:id="936401838">
      <w:bodyDiv w:val="1"/>
      <w:marLeft w:val="0"/>
      <w:marRight w:val="0"/>
      <w:marTop w:val="0"/>
      <w:marBottom w:val="0"/>
      <w:divBdr>
        <w:top w:val="none" w:sz="0" w:space="0" w:color="auto"/>
        <w:left w:val="none" w:sz="0" w:space="0" w:color="auto"/>
        <w:bottom w:val="none" w:sz="0" w:space="0" w:color="auto"/>
        <w:right w:val="none" w:sz="0" w:space="0" w:color="auto"/>
      </w:divBdr>
    </w:div>
    <w:div w:id="958950260">
      <w:bodyDiv w:val="1"/>
      <w:marLeft w:val="0"/>
      <w:marRight w:val="0"/>
      <w:marTop w:val="0"/>
      <w:marBottom w:val="0"/>
      <w:divBdr>
        <w:top w:val="none" w:sz="0" w:space="0" w:color="auto"/>
        <w:left w:val="none" w:sz="0" w:space="0" w:color="auto"/>
        <w:bottom w:val="none" w:sz="0" w:space="0" w:color="auto"/>
        <w:right w:val="none" w:sz="0" w:space="0" w:color="auto"/>
      </w:divBdr>
    </w:div>
    <w:div w:id="963729293">
      <w:bodyDiv w:val="1"/>
      <w:marLeft w:val="0"/>
      <w:marRight w:val="0"/>
      <w:marTop w:val="0"/>
      <w:marBottom w:val="0"/>
      <w:divBdr>
        <w:top w:val="none" w:sz="0" w:space="0" w:color="auto"/>
        <w:left w:val="none" w:sz="0" w:space="0" w:color="auto"/>
        <w:bottom w:val="none" w:sz="0" w:space="0" w:color="auto"/>
        <w:right w:val="none" w:sz="0" w:space="0" w:color="auto"/>
      </w:divBdr>
    </w:div>
    <w:div w:id="975456325">
      <w:bodyDiv w:val="1"/>
      <w:marLeft w:val="0"/>
      <w:marRight w:val="0"/>
      <w:marTop w:val="0"/>
      <w:marBottom w:val="0"/>
      <w:divBdr>
        <w:top w:val="none" w:sz="0" w:space="0" w:color="auto"/>
        <w:left w:val="none" w:sz="0" w:space="0" w:color="auto"/>
        <w:bottom w:val="none" w:sz="0" w:space="0" w:color="auto"/>
        <w:right w:val="none" w:sz="0" w:space="0" w:color="auto"/>
      </w:divBdr>
    </w:div>
    <w:div w:id="979580401">
      <w:bodyDiv w:val="1"/>
      <w:marLeft w:val="0"/>
      <w:marRight w:val="0"/>
      <w:marTop w:val="0"/>
      <w:marBottom w:val="0"/>
      <w:divBdr>
        <w:top w:val="none" w:sz="0" w:space="0" w:color="auto"/>
        <w:left w:val="none" w:sz="0" w:space="0" w:color="auto"/>
        <w:bottom w:val="none" w:sz="0" w:space="0" w:color="auto"/>
        <w:right w:val="none" w:sz="0" w:space="0" w:color="auto"/>
      </w:divBdr>
    </w:div>
    <w:div w:id="980621744">
      <w:bodyDiv w:val="1"/>
      <w:marLeft w:val="0"/>
      <w:marRight w:val="0"/>
      <w:marTop w:val="0"/>
      <w:marBottom w:val="0"/>
      <w:divBdr>
        <w:top w:val="none" w:sz="0" w:space="0" w:color="auto"/>
        <w:left w:val="none" w:sz="0" w:space="0" w:color="auto"/>
        <w:bottom w:val="none" w:sz="0" w:space="0" w:color="auto"/>
        <w:right w:val="none" w:sz="0" w:space="0" w:color="auto"/>
      </w:divBdr>
    </w:div>
    <w:div w:id="991641253">
      <w:bodyDiv w:val="1"/>
      <w:marLeft w:val="0"/>
      <w:marRight w:val="0"/>
      <w:marTop w:val="0"/>
      <w:marBottom w:val="0"/>
      <w:divBdr>
        <w:top w:val="none" w:sz="0" w:space="0" w:color="auto"/>
        <w:left w:val="none" w:sz="0" w:space="0" w:color="auto"/>
        <w:bottom w:val="none" w:sz="0" w:space="0" w:color="auto"/>
        <w:right w:val="none" w:sz="0" w:space="0" w:color="auto"/>
      </w:divBdr>
    </w:div>
    <w:div w:id="995180359">
      <w:bodyDiv w:val="1"/>
      <w:marLeft w:val="0"/>
      <w:marRight w:val="0"/>
      <w:marTop w:val="0"/>
      <w:marBottom w:val="0"/>
      <w:divBdr>
        <w:top w:val="none" w:sz="0" w:space="0" w:color="auto"/>
        <w:left w:val="none" w:sz="0" w:space="0" w:color="auto"/>
        <w:bottom w:val="none" w:sz="0" w:space="0" w:color="auto"/>
        <w:right w:val="none" w:sz="0" w:space="0" w:color="auto"/>
      </w:divBdr>
    </w:div>
    <w:div w:id="1022780526">
      <w:bodyDiv w:val="1"/>
      <w:marLeft w:val="0"/>
      <w:marRight w:val="0"/>
      <w:marTop w:val="0"/>
      <w:marBottom w:val="0"/>
      <w:divBdr>
        <w:top w:val="none" w:sz="0" w:space="0" w:color="auto"/>
        <w:left w:val="none" w:sz="0" w:space="0" w:color="auto"/>
        <w:bottom w:val="none" w:sz="0" w:space="0" w:color="auto"/>
        <w:right w:val="none" w:sz="0" w:space="0" w:color="auto"/>
      </w:divBdr>
    </w:div>
    <w:div w:id="1024330907">
      <w:bodyDiv w:val="1"/>
      <w:marLeft w:val="0"/>
      <w:marRight w:val="0"/>
      <w:marTop w:val="0"/>
      <w:marBottom w:val="0"/>
      <w:divBdr>
        <w:top w:val="none" w:sz="0" w:space="0" w:color="auto"/>
        <w:left w:val="none" w:sz="0" w:space="0" w:color="auto"/>
        <w:bottom w:val="none" w:sz="0" w:space="0" w:color="auto"/>
        <w:right w:val="none" w:sz="0" w:space="0" w:color="auto"/>
      </w:divBdr>
    </w:div>
    <w:div w:id="1026754036">
      <w:bodyDiv w:val="1"/>
      <w:marLeft w:val="0"/>
      <w:marRight w:val="0"/>
      <w:marTop w:val="0"/>
      <w:marBottom w:val="0"/>
      <w:divBdr>
        <w:top w:val="none" w:sz="0" w:space="0" w:color="auto"/>
        <w:left w:val="none" w:sz="0" w:space="0" w:color="auto"/>
        <w:bottom w:val="none" w:sz="0" w:space="0" w:color="auto"/>
        <w:right w:val="none" w:sz="0" w:space="0" w:color="auto"/>
      </w:divBdr>
    </w:div>
    <w:div w:id="1030882592">
      <w:bodyDiv w:val="1"/>
      <w:marLeft w:val="0"/>
      <w:marRight w:val="0"/>
      <w:marTop w:val="0"/>
      <w:marBottom w:val="0"/>
      <w:divBdr>
        <w:top w:val="none" w:sz="0" w:space="0" w:color="auto"/>
        <w:left w:val="none" w:sz="0" w:space="0" w:color="auto"/>
        <w:bottom w:val="none" w:sz="0" w:space="0" w:color="auto"/>
        <w:right w:val="none" w:sz="0" w:space="0" w:color="auto"/>
      </w:divBdr>
    </w:div>
    <w:div w:id="1037774216">
      <w:bodyDiv w:val="1"/>
      <w:marLeft w:val="0"/>
      <w:marRight w:val="0"/>
      <w:marTop w:val="0"/>
      <w:marBottom w:val="0"/>
      <w:divBdr>
        <w:top w:val="none" w:sz="0" w:space="0" w:color="auto"/>
        <w:left w:val="none" w:sz="0" w:space="0" w:color="auto"/>
        <w:bottom w:val="none" w:sz="0" w:space="0" w:color="auto"/>
        <w:right w:val="none" w:sz="0" w:space="0" w:color="auto"/>
      </w:divBdr>
    </w:div>
    <w:div w:id="1051271107">
      <w:bodyDiv w:val="1"/>
      <w:marLeft w:val="0"/>
      <w:marRight w:val="0"/>
      <w:marTop w:val="0"/>
      <w:marBottom w:val="0"/>
      <w:divBdr>
        <w:top w:val="none" w:sz="0" w:space="0" w:color="auto"/>
        <w:left w:val="none" w:sz="0" w:space="0" w:color="auto"/>
        <w:bottom w:val="none" w:sz="0" w:space="0" w:color="auto"/>
        <w:right w:val="none" w:sz="0" w:space="0" w:color="auto"/>
      </w:divBdr>
    </w:div>
    <w:div w:id="1067993639">
      <w:bodyDiv w:val="1"/>
      <w:marLeft w:val="0"/>
      <w:marRight w:val="0"/>
      <w:marTop w:val="0"/>
      <w:marBottom w:val="0"/>
      <w:divBdr>
        <w:top w:val="none" w:sz="0" w:space="0" w:color="auto"/>
        <w:left w:val="none" w:sz="0" w:space="0" w:color="auto"/>
        <w:bottom w:val="none" w:sz="0" w:space="0" w:color="auto"/>
        <w:right w:val="none" w:sz="0" w:space="0" w:color="auto"/>
      </w:divBdr>
    </w:div>
    <w:div w:id="1081100362">
      <w:bodyDiv w:val="1"/>
      <w:marLeft w:val="0"/>
      <w:marRight w:val="0"/>
      <w:marTop w:val="0"/>
      <w:marBottom w:val="0"/>
      <w:divBdr>
        <w:top w:val="none" w:sz="0" w:space="0" w:color="auto"/>
        <w:left w:val="none" w:sz="0" w:space="0" w:color="auto"/>
        <w:bottom w:val="none" w:sz="0" w:space="0" w:color="auto"/>
        <w:right w:val="none" w:sz="0" w:space="0" w:color="auto"/>
      </w:divBdr>
    </w:div>
    <w:div w:id="1092122063">
      <w:bodyDiv w:val="1"/>
      <w:marLeft w:val="0"/>
      <w:marRight w:val="0"/>
      <w:marTop w:val="0"/>
      <w:marBottom w:val="0"/>
      <w:divBdr>
        <w:top w:val="none" w:sz="0" w:space="0" w:color="auto"/>
        <w:left w:val="none" w:sz="0" w:space="0" w:color="auto"/>
        <w:bottom w:val="none" w:sz="0" w:space="0" w:color="auto"/>
        <w:right w:val="none" w:sz="0" w:space="0" w:color="auto"/>
      </w:divBdr>
    </w:div>
    <w:div w:id="1114786221">
      <w:bodyDiv w:val="1"/>
      <w:marLeft w:val="0"/>
      <w:marRight w:val="0"/>
      <w:marTop w:val="0"/>
      <w:marBottom w:val="0"/>
      <w:divBdr>
        <w:top w:val="none" w:sz="0" w:space="0" w:color="auto"/>
        <w:left w:val="none" w:sz="0" w:space="0" w:color="auto"/>
        <w:bottom w:val="none" w:sz="0" w:space="0" w:color="auto"/>
        <w:right w:val="none" w:sz="0" w:space="0" w:color="auto"/>
      </w:divBdr>
    </w:div>
    <w:div w:id="1117067797">
      <w:bodyDiv w:val="1"/>
      <w:marLeft w:val="0"/>
      <w:marRight w:val="0"/>
      <w:marTop w:val="0"/>
      <w:marBottom w:val="0"/>
      <w:divBdr>
        <w:top w:val="none" w:sz="0" w:space="0" w:color="auto"/>
        <w:left w:val="none" w:sz="0" w:space="0" w:color="auto"/>
        <w:bottom w:val="none" w:sz="0" w:space="0" w:color="auto"/>
        <w:right w:val="none" w:sz="0" w:space="0" w:color="auto"/>
      </w:divBdr>
    </w:div>
    <w:div w:id="1127744912">
      <w:bodyDiv w:val="1"/>
      <w:marLeft w:val="0"/>
      <w:marRight w:val="0"/>
      <w:marTop w:val="0"/>
      <w:marBottom w:val="0"/>
      <w:divBdr>
        <w:top w:val="none" w:sz="0" w:space="0" w:color="auto"/>
        <w:left w:val="none" w:sz="0" w:space="0" w:color="auto"/>
        <w:bottom w:val="none" w:sz="0" w:space="0" w:color="auto"/>
        <w:right w:val="none" w:sz="0" w:space="0" w:color="auto"/>
      </w:divBdr>
    </w:div>
    <w:div w:id="1176070200">
      <w:bodyDiv w:val="1"/>
      <w:marLeft w:val="0"/>
      <w:marRight w:val="0"/>
      <w:marTop w:val="0"/>
      <w:marBottom w:val="0"/>
      <w:divBdr>
        <w:top w:val="none" w:sz="0" w:space="0" w:color="auto"/>
        <w:left w:val="none" w:sz="0" w:space="0" w:color="auto"/>
        <w:bottom w:val="none" w:sz="0" w:space="0" w:color="auto"/>
        <w:right w:val="none" w:sz="0" w:space="0" w:color="auto"/>
      </w:divBdr>
    </w:div>
    <w:div w:id="1177816217">
      <w:bodyDiv w:val="1"/>
      <w:marLeft w:val="0"/>
      <w:marRight w:val="0"/>
      <w:marTop w:val="0"/>
      <w:marBottom w:val="0"/>
      <w:divBdr>
        <w:top w:val="none" w:sz="0" w:space="0" w:color="auto"/>
        <w:left w:val="none" w:sz="0" w:space="0" w:color="auto"/>
        <w:bottom w:val="none" w:sz="0" w:space="0" w:color="auto"/>
        <w:right w:val="none" w:sz="0" w:space="0" w:color="auto"/>
      </w:divBdr>
    </w:div>
    <w:div w:id="1183057606">
      <w:bodyDiv w:val="1"/>
      <w:marLeft w:val="0"/>
      <w:marRight w:val="0"/>
      <w:marTop w:val="0"/>
      <w:marBottom w:val="0"/>
      <w:divBdr>
        <w:top w:val="none" w:sz="0" w:space="0" w:color="auto"/>
        <w:left w:val="none" w:sz="0" w:space="0" w:color="auto"/>
        <w:bottom w:val="none" w:sz="0" w:space="0" w:color="auto"/>
        <w:right w:val="none" w:sz="0" w:space="0" w:color="auto"/>
      </w:divBdr>
    </w:div>
    <w:div w:id="1210455531">
      <w:bodyDiv w:val="1"/>
      <w:marLeft w:val="0"/>
      <w:marRight w:val="0"/>
      <w:marTop w:val="0"/>
      <w:marBottom w:val="0"/>
      <w:divBdr>
        <w:top w:val="none" w:sz="0" w:space="0" w:color="auto"/>
        <w:left w:val="none" w:sz="0" w:space="0" w:color="auto"/>
        <w:bottom w:val="none" w:sz="0" w:space="0" w:color="auto"/>
        <w:right w:val="none" w:sz="0" w:space="0" w:color="auto"/>
      </w:divBdr>
    </w:div>
    <w:div w:id="1220242176">
      <w:bodyDiv w:val="1"/>
      <w:marLeft w:val="0"/>
      <w:marRight w:val="0"/>
      <w:marTop w:val="0"/>
      <w:marBottom w:val="0"/>
      <w:divBdr>
        <w:top w:val="none" w:sz="0" w:space="0" w:color="auto"/>
        <w:left w:val="none" w:sz="0" w:space="0" w:color="auto"/>
        <w:bottom w:val="none" w:sz="0" w:space="0" w:color="auto"/>
        <w:right w:val="none" w:sz="0" w:space="0" w:color="auto"/>
      </w:divBdr>
    </w:div>
    <w:div w:id="1230774755">
      <w:bodyDiv w:val="1"/>
      <w:marLeft w:val="0"/>
      <w:marRight w:val="0"/>
      <w:marTop w:val="0"/>
      <w:marBottom w:val="0"/>
      <w:divBdr>
        <w:top w:val="none" w:sz="0" w:space="0" w:color="auto"/>
        <w:left w:val="none" w:sz="0" w:space="0" w:color="auto"/>
        <w:bottom w:val="none" w:sz="0" w:space="0" w:color="auto"/>
        <w:right w:val="none" w:sz="0" w:space="0" w:color="auto"/>
      </w:divBdr>
    </w:div>
    <w:div w:id="1234581670">
      <w:bodyDiv w:val="1"/>
      <w:marLeft w:val="0"/>
      <w:marRight w:val="0"/>
      <w:marTop w:val="0"/>
      <w:marBottom w:val="0"/>
      <w:divBdr>
        <w:top w:val="none" w:sz="0" w:space="0" w:color="auto"/>
        <w:left w:val="none" w:sz="0" w:space="0" w:color="auto"/>
        <w:bottom w:val="none" w:sz="0" w:space="0" w:color="auto"/>
        <w:right w:val="none" w:sz="0" w:space="0" w:color="auto"/>
      </w:divBdr>
    </w:div>
    <w:div w:id="1251816704">
      <w:bodyDiv w:val="1"/>
      <w:marLeft w:val="0"/>
      <w:marRight w:val="0"/>
      <w:marTop w:val="0"/>
      <w:marBottom w:val="0"/>
      <w:divBdr>
        <w:top w:val="none" w:sz="0" w:space="0" w:color="auto"/>
        <w:left w:val="none" w:sz="0" w:space="0" w:color="auto"/>
        <w:bottom w:val="none" w:sz="0" w:space="0" w:color="auto"/>
        <w:right w:val="none" w:sz="0" w:space="0" w:color="auto"/>
      </w:divBdr>
    </w:div>
    <w:div w:id="1254898112">
      <w:bodyDiv w:val="1"/>
      <w:marLeft w:val="0"/>
      <w:marRight w:val="0"/>
      <w:marTop w:val="0"/>
      <w:marBottom w:val="0"/>
      <w:divBdr>
        <w:top w:val="none" w:sz="0" w:space="0" w:color="auto"/>
        <w:left w:val="none" w:sz="0" w:space="0" w:color="auto"/>
        <w:bottom w:val="none" w:sz="0" w:space="0" w:color="auto"/>
        <w:right w:val="none" w:sz="0" w:space="0" w:color="auto"/>
      </w:divBdr>
    </w:div>
    <w:div w:id="1260942606">
      <w:bodyDiv w:val="1"/>
      <w:marLeft w:val="0"/>
      <w:marRight w:val="0"/>
      <w:marTop w:val="0"/>
      <w:marBottom w:val="0"/>
      <w:divBdr>
        <w:top w:val="none" w:sz="0" w:space="0" w:color="auto"/>
        <w:left w:val="none" w:sz="0" w:space="0" w:color="auto"/>
        <w:bottom w:val="none" w:sz="0" w:space="0" w:color="auto"/>
        <w:right w:val="none" w:sz="0" w:space="0" w:color="auto"/>
      </w:divBdr>
    </w:div>
    <w:div w:id="1265918525">
      <w:bodyDiv w:val="1"/>
      <w:marLeft w:val="0"/>
      <w:marRight w:val="0"/>
      <w:marTop w:val="0"/>
      <w:marBottom w:val="0"/>
      <w:divBdr>
        <w:top w:val="none" w:sz="0" w:space="0" w:color="auto"/>
        <w:left w:val="none" w:sz="0" w:space="0" w:color="auto"/>
        <w:bottom w:val="none" w:sz="0" w:space="0" w:color="auto"/>
        <w:right w:val="none" w:sz="0" w:space="0" w:color="auto"/>
      </w:divBdr>
    </w:div>
    <w:div w:id="1272586512">
      <w:bodyDiv w:val="1"/>
      <w:marLeft w:val="0"/>
      <w:marRight w:val="0"/>
      <w:marTop w:val="0"/>
      <w:marBottom w:val="0"/>
      <w:divBdr>
        <w:top w:val="none" w:sz="0" w:space="0" w:color="auto"/>
        <w:left w:val="none" w:sz="0" w:space="0" w:color="auto"/>
        <w:bottom w:val="none" w:sz="0" w:space="0" w:color="auto"/>
        <w:right w:val="none" w:sz="0" w:space="0" w:color="auto"/>
      </w:divBdr>
    </w:div>
    <w:div w:id="1281230076">
      <w:bodyDiv w:val="1"/>
      <w:marLeft w:val="0"/>
      <w:marRight w:val="0"/>
      <w:marTop w:val="0"/>
      <w:marBottom w:val="0"/>
      <w:divBdr>
        <w:top w:val="none" w:sz="0" w:space="0" w:color="auto"/>
        <w:left w:val="none" w:sz="0" w:space="0" w:color="auto"/>
        <w:bottom w:val="none" w:sz="0" w:space="0" w:color="auto"/>
        <w:right w:val="none" w:sz="0" w:space="0" w:color="auto"/>
      </w:divBdr>
    </w:div>
    <w:div w:id="1294167927">
      <w:bodyDiv w:val="1"/>
      <w:marLeft w:val="0"/>
      <w:marRight w:val="0"/>
      <w:marTop w:val="0"/>
      <w:marBottom w:val="0"/>
      <w:divBdr>
        <w:top w:val="none" w:sz="0" w:space="0" w:color="auto"/>
        <w:left w:val="none" w:sz="0" w:space="0" w:color="auto"/>
        <w:bottom w:val="none" w:sz="0" w:space="0" w:color="auto"/>
        <w:right w:val="none" w:sz="0" w:space="0" w:color="auto"/>
      </w:divBdr>
    </w:div>
    <w:div w:id="1302153863">
      <w:bodyDiv w:val="1"/>
      <w:marLeft w:val="0"/>
      <w:marRight w:val="0"/>
      <w:marTop w:val="0"/>
      <w:marBottom w:val="0"/>
      <w:divBdr>
        <w:top w:val="none" w:sz="0" w:space="0" w:color="auto"/>
        <w:left w:val="none" w:sz="0" w:space="0" w:color="auto"/>
        <w:bottom w:val="none" w:sz="0" w:space="0" w:color="auto"/>
        <w:right w:val="none" w:sz="0" w:space="0" w:color="auto"/>
      </w:divBdr>
    </w:div>
    <w:div w:id="1303123859">
      <w:bodyDiv w:val="1"/>
      <w:marLeft w:val="0"/>
      <w:marRight w:val="0"/>
      <w:marTop w:val="0"/>
      <w:marBottom w:val="0"/>
      <w:divBdr>
        <w:top w:val="none" w:sz="0" w:space="0" w:color="auto"/>
        <w:left w:val="none" w:sz="0" w:space="0" w:color="auto"/>
        <w:bottom w:val="none" w:sz="0" w:space="0" w:color="auto"/>
        <w:right w:val="none" w:sz="0" w:space="0" w:color="auto"/>
      </w:divBdr>
    </w:div>
    <w:div w:id="1304655124">
      <w:bodyDiv w:val="1"/>
      <w:marLeft w:val="0"/>
      <w:marRight w:val="0"/>
      <w:marTop w:val="0"/>
      <w:marBottom w:val="0"/>
      <w:divBdr>
        <w:top w:val="none" w:sz="0" w:space="0" w:color="auto"/>
        <w:left w:val="none" w:sz="0" w:space="0" w:color="auto"/>
        <w:bottom w:val="none" w:sz="0" w:space="0" w:color="auto"/>
        <w:right w:val="none" w:sz="0" w:space="0" w:color="auto"/>
      </w:divBdr>
    </w:div>
    <w:div w:id="1306818371">
      <w:bodyDiv w:val="1"/>
      <w:marLeft w:val="0"/>
      <w:marRight w:val="0"/>
      <w:marTop w:val="0"/>
      <w:marBottom w:val="0"/>
      <w:divBdr>
        <w:top w:val="none" w:sz="0" w:space="0" w:color="auto"/>
        <w:left w:val="none" w:sz="0" w:space="0" w:color="auto"/>
        <w:bottom w:val="none" w:sz="0" w:space="0" w:color="auto"/>
        <w:right w:val="none" w:sz="0" w:space="0" w:color="auto"/>
      </w:divBdr>
    </w:div>
    <w:div w:id="1329670706">
      <w:bodyDiv w:val="1"/>
      <w:marLeft w:val="0"/>
      <w:marRight w:val="0"/>
      <w:marTop w:val="0"/>
      <w:marBottom w:val="0"/>
      <w:divBdr>
        <w:top w:val="none" w:sz="0" w:space="0" w:color="auto"/>
        <w:left w:val="none" w:sz="0" w:space="0" w:color="auto"/>
        <w:bottom w:val="none" w:sz="0" w:space="0" w:color="auto"/>
        <w:right w:val="none" w:sz="0" w:space="0" w:color="auto"/>
      </w:divBdr>
    </w:div>
    <w:div w:id="1332873355">
      <w:bodyDiv w:val="1"/>
      <w:marLeft w:val="0"/>
      <w:marRight w:val="0"/>
      <w:marTop w:val="0"/>
      <w:marBottom w:val="0"/>
      <w:divBdr>
        <w:top w:val="none" w:sz="0" w:space="0" w:color="auto"/>
        <w:left w:val="none" w:sz="0" w:space="0" w:color="auto"/>
        <w:bottom w:val="none" w:sz="0" w:space="0" w:color="auto"/>
        <w:right w:val="none" w:sz="0" w:space="0" w:color="auto"/>
      </w:divBdr>
    </w:div>
    <w:div w:id="1334800299">
      <w:bodyDiv w:val="1"/>
      <w:marLeft w:val="0"/>
      <w:marRight w:val="0"/>
      <w:marTop w:val="0"/>
      <w:marBottom w:val="0"/>
      <w:divBdr>
        <w:top w:val="none" w:sz="0" w:space="0" w:color="auto"/>
        <w:left w:val="none" w:sz="0" w:space="0" w:color="auto"/>
        <w:bottom w:val="none" w:sz="0" w:space="0" w:color="auto"/>
        <w:right w:val="none" w:sz="0" w:space="0" w:color="auto"/>
      </w:divBdr>
    </w:div>
    <w:div w:id="1341808326">
      <w:bodyDiv w:val="1"/>
      <w:marLeft w:val="0"/>
      <w:marRight w:val="0"/>
      <w:marTop w:val="0"/>
      <w:marBottom w:val="0"/>
      <w:divBdr>
        <w:top w:val="none" w:sz="0" w:space="0" w:color="auto"/>
        <w:left w:val="none" w:sz="0" w:space="0" w:color="auto"/>
        <w:bottom w:val="none" w:sz="0" w:space="0" w:color="auto"/>
        <w:right w:val="none" w:sz="0" w:space="0" w:color="auto"/>
      </w:divBdr>
    </w:div>
    <w:div w:id="1342007952">
      <w:bodyDiv w:val="1"/>
      <w:marLeft w:val="0"/>
      <w:marRight w:val="0"/>
      <w:marTop w:val="0"/>
      <w:marBottom w:val="0"/>
      <w:divBdr>
        <w:top w:val="none" w:sz="0" w:space="0" w:color="auto"/>
        <w:left w:val="none" w:sz="0" w:space="0" w:color="auto"/>
        <w:bottom w:val="none" w:sz="0" w:space="0" w:color="auto"/>
        <w:right w:val="none" w:sz="0" w:space="0" w:color="auto"/>
      </w:divBdr>
    </w:div>
    <w:div w:id="1345521778">
      <w:bodyDiv w:val="1"/>
      <w:marLeft w:val="0"/>
      <w:marRight w:val="0"/>
      <w:marTop w:val="0"/>
      <w:marBottom w:val="0"/>
      <w:divBdr>
        <w:top w:val="none" w:sz="0" w:space="0" w:color="auto"/>
        <w:left w:val="none" w:sz="0" w:space="0" w:color="auto"/>
        <w:bottom w:val="none" w:sz="0" w:space="0" w:color="auto"/>
        <w:right w:val="none" w:sz="0" w:space="0" w:color="auto"/>
      </w:divBdr>
    </w:div>
    <w:div w:id="1346328853">
      <w:bodyDiv w:val="1"/>
      <w:marLeft w:val="0"/>
      <w:marRight w:val="0"/>
      <w:marTop w:val="0"/>
      <w:marBottom w:val="0"/>
      <w:divBdr>
        <w:top w:val="none" w:sz="0" w:space="0" w:color="auto"/>
        <w:left w:val="none" w:sz="0" w:space="0" w:color="auto"/>
        <w:bottom w:val="none" w:sz="0" w:space="0" w:color="auto"/>
        <w:right w:val="none" w:sz="0" w:space="0" w:color="auto"/>
      </w:divBdr>
    </w:div>
    <w:div w:id="1350525792">
      <w:bodyDiv w:val="1"/>
      <w:marLeft w:val="0"/>
      <w:marRight w:val="0"/>
      <w:marTop w:val="0"/>
      <w:marBottom w:val="0"/>
      <w:divBdr>
        <w:top w:val="none" w:sz="0" w:space="0" w:color="auto"/>
        <w:left w:val="none" w:sz="0" w:space="0" w:color="auto"/>
        <w:bottom w:val="none" w:sz="0" w:space="0" w:color="auto"/>
        <w:right w:val="none" w:sz="0" w:space="0" w:color="auto"/>
      </w:divBdr>
    </w:div>
    <w:div w:id="1350912740">
      <w:bodyDiv w:val="1"/>
      <w:marLeft w:val="0"/>
      <w:marRight w:val="0"/>
      <w:marTop w:val="0"/>
      <w:marBottom w:val="0"/>
      <w:divBdr>
        <w:top w:val="none" w:sz="0" w:space="0" w:color="auto"/>
        <w:left w:val="none" w:sz="0" w:space="0" w:color="auto"/>
        <w:bottom w:val="none" w:sz="0" w:space="0" w:color="auto"/>
        <w:right w:val="none" w:sz="0" w:space="0" w:color="auto"/>
      </w:divBdr>
    </w:div>
    <w:div w:id="1359503774">
      <w:bodyDiv w:val="1"/>
      <w:marLeft w:val="0"/>
      <w:marRight w:val="0"/>
      <w:marTop w:val="0"/>
      <w:marBottom w:val="0"/>
      <w:divBdr>
        <w:top w:val="none" w:sz="0" w:space="0" w:color="auto"/>
        <w:left w:val="none" w:sz="0" w:space="0" w:color="auto"/>
        <w:bottom w:val="none" w:sz="0" w:space="0" w:color="auto"/>
        <w:right w:val="none" w:sz="0" w:space="0" w:color="auto"/>
      </w:divBdr>
    </w:div>
    <w:div w:id="1367173205">
      <w:bodyDiv w:val="1"/>
      <w:marLeft w:val="0"/>
      <w:marRight w:val="0"/>
      <w:marTop w:val="0"/>
      <w:marBottom w:val="0"/>
      <w:divBdr>
        <w:top w:val="none" w:sz="0" w:space="0" w:color="auto"/>
        <w:left w:val="none" w:sz="0" w:space="0" w:color="auto"/>
        <w:bottom w:val="none" w:sz="0" w:space="0" w:color="auto"/>
        <w:right w:val="none" w:sz="0" w:space="0" w:color="auto"/>
      </w:divBdr>
    </w:div>
    <w:div w:id="1368947580">
      <w:bodyDiv w:val="1"/>
      <w:marLeft w:val="0"/>
      <w:marRight w:val="0"/>
      <w:marTop w:val="0"/>
      <w:marBottom w:val="0"/>
      <w:divBdr>
        <w:top w:val="none" w:sz="0" w:space="0" w:color="auto"/>
        <w:left w:val="none" w:sz="0" w:space="0" w:color="auto"/>
        <w:bottom w:val="none" w:sz="0" w:space="0" w:color="auto"/>
        <w:right w:val="none" w:sz="0" w:space="0" w:color="auto"/>
      </w:divBdr>
    </w:div>
    <w:div w:id="1377196520">
      <w:bodyDiv w:val="1"/>
      <w:marLeft w:val="0"/>
      <w:marRight w:val="0"/>
      <w:marTop w:val="0"/>
      <w:marBottom w:val="0"/>
      <w:divBdr>
        <w:top w:val="none" w:sz="0" w:space="0" w:color="auto"/>
        <w:left w:val="none" w:sz="0" w:space="0" w:color="auto"/>
        <w:bottom w:val="none" w:sz="0" w:space="0" w:color="auto"/>
        <w:right w:val="none" w:sz="0" w:space="0" w:color="auto"/>
      </w:divBdr>
    </w:div>
    <w:div w:id="1387755503">
      <w:bodyDiv w:val="1"/>
      <w:marLeft w:val="0"/>
      <w:marRight w:val="0"/>
      <w:marTop w:val="0"/>
      <w:marBottom w:val="0"/>
      <w:divBdr>
        <w:top w:val="none" w:sz="0" w:space="0" w:color="auto"/>
        <w:left w:val="none" w:sz="0" w:space="0" w:color="auto"/>
        <w:bottom w:val="none" w:sz="0" w:space="0" w:color="auto"/>
        <w:right w:val="none" w:sz="0" w:space="0" w:color="auto"/>
      </w:divBdr>
    </w:div>
    <w:div w:id="1413504871">
      <w:bodyDiv w:val="1"/>
      <w:marLeft w:val="0"/>
      <w:marRight w:val="0"/>
      <w:marTop w:val="0"/>
      <w:marBottom w:val="0"/>
      <w:divBdr>
        <w:top w:val="none" w:sz="0" w:space="0" w:color="auto"/>
        <w:left w:val="none" w:sz="0" w:space="0" w:color="auto"/>
        <w:bottom w:val="none" w:sz="0" w:space="0" w:color="auto"/>
        <w:right w:val="none" w:sz="0" w:space="0" w:color="auto"/>
      </w:divBdr>
    </w:div>
    <w:div w:id="1419055888">
      <w:bodyDiv w:val="1"/>
      <w:marLeft w:val="0"/>
      <w:marRight w:val="0"/>
      <w:marTop w:val="0"/>
      <w:marBottom w:val="0"/>
      <w:divBdr>
        <w:top w:val="none" w:sz="0" w:space="0" w:color="auto"/>
        <w:left w:val="none" w:sz="0" w:space="0" w:color="auto"/>
        <w:bottom w:val="none" w:sz="0" w:space="0" w:color="auto"/>
        <w:right w:val="none" w:sz="0" w:space="0" w:color="auto"/>
      </w:divBdr>
    </w:div>
    <w:div w:id="1432897823">
      <w:bodyDiv w:val="1"/>
      <w:marLeft w:val="0"/>
      <w:marRight w:val="0"/>
      <w:marTop w:val="0"/>
      <w:marBottom w:val="0"/>
      <w:divBdr>
        <w:top w:val="none" w:sz="0" w:space="0" w:color="auto"/>
        <w:left w:val="none" w:sz="0" w:space="0" w:color="auto"/>
        <w:bottom w:val="none" w:sz="0" w:space="0" w:color="auto"/>
        <w:right w:val="none" w:sz="0" w:space="0" w:color="auto"/>
      </w:divBdr>
    </w:div>
    <w:div w:id="1440832433">
      <w:bodyDiv w:val="1"/>
      <w:marLeft w:val="0"/>
      <w:marRight w:val="0"/>
      <w:marTop w:val="0"/>
      <w:marBottom w:val="0"/>
      <w:divBdr>
        <w:top w:val="none" w:sz="0" w:space="0" w:color="auto"/>
        <w:left w:val="none" w:sz="0" w:space="0" w:color="auto"/>
        <w:bottom w:val="none" w:sz="0" w:space="0" w:color="auto"/>
        <w:right w:val="none" w:sz="0" w:space="0" w:color="auto"/>
      </w:divBdr>
    </w:div>
    <w:div w:id="1476801929">
      <w:bodyDiv w:val="1"/>
      <w:marLeft w:val="0"/>
      <w:marRight w:val="0"/>
      <w:marTop w:val="0"/>
      <w:marBottom w:val="0"/>
      <w:divBdr>
        <w:top w:val="none" w:sz="0" w:space="0" w:color="auto"/>
        <w:left w:val="none" w:sz="0" w:space="0" w:color="auto"/>
        <w:bottom w:val="none" w:sz="0" w:space="0" w:color="auto"/>
        <w:right w:val="none" w:sz="0" w:space="0" w:color="auto"/>
      </w:divBdr>
    </w:div>
    <w:div w:id="1484159824">
      <w:bodyDiv w:val="1"/>
      <w:marLeft w:val="0"/>
      <w:marRight w:val="0"/>
      <w:marTop w:val="0"/>
      <w:marBottom w:val="0"/>
      <w:divBdr>
        <w:top w:val="none" w:sz="0" w:space="0" w:color="auto"/>
        <w:left w:val="none" w:sz="0" w:space="0" w:color="auto"/>
        <w:bottom w:val="none" w:sz="0" w:space="0" w:color="auto"/>
        <w:right w:val="none" w:sz="0" w:space="0" w:color="auto"/>
      </w:divBdr>
    </w:div>
    <w:div w:id="1487014125">
      <w:bodyDiv w:val="1"/>
      <w:marLeft w:val="0"/>
      <w:marRight w:val="0"/>
      <w:marTop w:val="0"/>
      <w:marBottom w:val="0"/>
      <w:divBdr>
        <w:top w:val="none" w:sz="0" w:space="0" w:color="auto"/>
        <w:left w:val="none" w:sz="0" w:space="0" w:color="auto"/>
        <w:bottom w:val="none" w:sz="0" w:space="0" w:color="auto"/>
        <w:right w:val="none" w:sz="0" w:space="0" w:color="auto"/>
      </w:divBdr>
    </w:div>
    <w:div w:id="1500805823">
      <w:bodyDiv w:val="1"/>
      <w:marLeft w:val="0"/>
      <w:marRight w:val="0"/>
      <w:marTop w:val="0"/>
      <w:marBottom w:val="0"/>
      <w:divBdr>
        <w:top w:val="none" w:sz="0" w:space="0" w:color="auto"/>
        <w:left w:val="none" w:sz="0" w:space="0" w:color="auto"/>
        <w:bottom w:val="none" w:sz="0" w:space="0" w:color="auto"/>
        <w:right w:val="none" w:sz="0" w:space="0" w:color="auto"/>
      </w:divBdr>
    </w:div>
    <w:div w:id="1514952339">
      <w:bodyDiv w:val="1"/>
      <w:marLeft w:val="0"/>
      <w:marRight w:val="0"/>
      <w:marTop w:val="0"/>
      <w:marBottom w:val="0"/>
      <w:divBdr>
        <w:top w:val="none" w:sz="0" w:space="0" w:color="auto"/>
        <w:left w:val="none" w:sz="0" w:space="0" w:color="auto"/>
        <w:bottom w:val="none" w:sz="0" w:space="0" w:color="auto"/>
        <w:right w:val="none" w:sz="0" w:space="0" w:color="auto"/>
      </w:divBdr>
    </w:div>
    <w:div w:id="1518732684">
      <w:bodyDiv w:val="1"/>
      <w:marLeft w:val="0"/>
      <w:marRight w:val="0"/>
      <w:marTop w:val="0"/>
      <w:marBottom w:val="0"/>
      <w:divBdr>
        <w:top w:val="none" w:sz="0" w:space="0" w:color="auto"/>
        <w:left w:val="none" w:sz="0" w:space="0" w:color="auto"/>
        <w:bottom w:val="none" w:sz="0" w:space="0" w:color="auto"/>
        <w:right w:val="none" w:sz="0" w:space="0" w:color="auto"/>
      </w:divBdr>
    </w:div>
    <w:div w:id="1519150298">
      <w:bodyDiv w:val="1"/>
      <w:marLeft w:val="0"/>
      <w:marRight w:val="0"/>
      <w:marTop w:val="0"/>
      <w:marBottom w:val="0"/>
      <w:divBdr>
        <w:top w:val="none" w:sz="0" w:space="0" w:color="auto"/>
        <w:left w:val="none" w:sz="0" w:space="0" w:color="auto"/>
        <w:bottom w:val="none" w:sz="0" w:space="0" w:color="auto"/>
        <w:right w:val="none" w:sz="0" w:space="0" w:color="auto"/>
      </w:divBdr>
    </w:div>
    <w:div w:id="1519731374">
      <w:bodyDiv w:val="1"/>
      <w:marLeft w:val="0"/>
      <w:marRight w:val="0"/>
      <w:marTop w:val="0"/>
      <w:marBottom w:val="0"/>
      <w:divBdr>
        <w:top w:val="none" w:sz="0" w:space="0" w:color="auto"/>
        <w:left w:val="none" w:sz="0" w:space="0" w:color="auto"/>
        <w:bottom w:val="none" w:sz="0" w:space="0" w:color="auto"/>
        <w:right w:val="none" w:sz="0" w:space="0" w:color="auto"/>
      </w:divBdr>
    </w:div>
    <w:div w:id="1525048658">
      <w:bodyDiv w:val="1"/>
      <w:marLeft w:val="0"/>
      <w:marRight w:val="0"/>
      <w:marTop w:val="0"/>
      <w:marBottom w:val="0"/>
      <w:divBdr>
        <w:top w:val="none" w:sz="0" w:space="0" w:color="auto"/>
        <w:left w:val="none" w:sz="0" w:space="0" w:color="auto"/>
        <w:bottom w:val="none" w:sz="0" w:space="0" w:color="auto"/>
        <w:right w:val="none" w:sz="0" w:space="0" w:color="auto"/>
      </w:divBdr>
    </w:div>
    <w:div w:id="1541092626">
      <w:bodyDiv w:val="1"/>
      <w:marLeft w:val="0"/>
      <w:marRight w:val="0"/>
      <w:marTop w:val="0"/>
      <w:marBottom w:val="0"/>
      <w:divBdr>
        <w:top w:val="none" w:sz="0" w:space="0" w:color="auto"/>
        <w:left w:val="none" w:sz="0" w:space="0" w:color="auto"/>
        <w:bottom w:val="none" w:sz="0" w:space="0" w:color="auto"/>
        <w:right w:val="none" w:sz="0" w:space="0" w:color="auto"/>
      </w:divBdr>
    </w:div>
    <w:div w:id="1550654602">
      <w:bodyDiv w:val="1"/>
      <w:marLeft w:val="0"/>
      <w:marRight w:val="0"/>
      <w:marTop w:val="0"/>
      <w:marBottom w:val="0"/>
      <w:divBdr>
        <w:top w:val="none" w:sz="0" w:space="0" w:color="auto"/>
        <w:left w:val="none" w:sz="0" w:space="0" w:color="auto"/>
        <w:bottom w:val="none" w:sz="0" w:space="0" w:color="auto"/>
        <w:right w:val="none" w:sz="0" w:space="0" w:color="auto"/>
      </w:divBdr>
    </w:div>
    <w:div w:id="1556770597">
      <w:bodyDiv w:val="1"/>
      <w:marLeft w:val="0"/>
      <w:marRight w:val="0"/>
      <w:marTop w:val="0"/>
      <w:marBottom w:val="0"/>
      <w:divBdr>
        <w:top w:val="none" w:sz="0" w:space="0" w:color="auto"/>
        <w:left w:val="none" w:sz="0" w:space="0" w:color="auto"/>
        <w:bottom w:val="none" w:sz="0" w:space="0" w:color="auto"/>
        <w:right w:val="none" w:sz="0" w:space="0" w:color="auto"/>
      </w:divBdr>
    </w:div>
    <w:div w:id="1569219165">
      <w:bodyDiv w:val="1"/>
      <w:marLeft w:val="0"/>
      <w:marRight w:val="0"/>
      <w:marTop w:val="0"/>
      <w:marBottom w:val="0"/>
      <w:divBdr>
        <w:top w:val="none" w:sz="0" w:space="0" w:color="auto"/>
        <w:left w:val="none" w:sz="0" w:space="0" w:color="auto"/>
        <w:bottom w:val="none" w:sz="0" w:space="0" w:color="auto"/>
        <w:right w:val="none" w:sz="0" w:space="0" w:color="auto"/>
      </w:divBdr>
    </w:div>
    <w:div w:id="1613440161">
      <w:bodyDiv w:val="1"/>
      <w:marLeft w:val="0"/>
      <w:marRight w:val="0"/>
      <w:marTop w:val="0"/>
      <w:marBottom w:val="0"/>
      <w:divBdr>
        <w:top w:val="none" w:sz="0" w:space="0" w:color="auto"/>
        <w:left w:val="none" w:sz="0" w:space="0" w:color="auto"/>
        <w:bottom w:val="none" w:sz="0" w:space="0" w:color="auto"/>
        <w:right w:val="none" w:sz="0" w:space="0" w:color="auto"/>
      </w:divBdr>
    </w:div>
    <w:div w:id="1623608090">
      <w:bodyDiv w:val="1"/>
      <w:marLeft w:val="0"/>
      <w:marRight w:val="0"/>
      <w:marTop w:val="0"/>
      <w:marBottom w:val="0"/>
      <w:divBdr>
        <w:top w:val="none" w:sz="0" w:space="0" w:color="auto"/>
        <w:left w:val="none" w:sz="0" w:space="0" w:color="auto"/>
        <w:bottom w:val="none" w:sz="0" w:space="0" w:color="auto"/>
        <w:right w:val="none" w:sz="0" w:space="0" w:color="auto"/>
      </w:divBdr>
    </w:div>
    <w:div w:id="1628581507">
      <w:bodyDiv w:val="1"/>
      <w:marLeft w:val="0"/>
      <w:marRight w:val="0"/>
      <w:marTop w:val="0"/>
      <w:marBottom w:val="0"/>
      <w:divBdr>
        <w:top w:val="none" w:sz="0" w:space="0" w:color="auto"/>
        <w:left w:val="none" w:sz="0" w:space="0" w:color="auto"/>
        <w:bottom w:val="none" w:sz="0" w:space="0" w:color="auto"/>
        <w:right w:val="none" w:sz="0" w:space="0" w:color="auto"/>
      </w:divBdr>
    </w:div>
    <w:div w:id="1633632432">
      <w:bodyDiv w:val="1"/>
      <w:marLeft w:val="0"/>
      <w:marRight w:val="0"/>
      <w:marTop w:val="0"/>
      <w:marBottom w:val="0"/>
      <w:divBdr>
        <w:top w:val="none" w:sz="0" w:space="0" w:color="auto"/>
        <w:left w:val="none" w:sz="0" w:space="0" w:color="auto"/>
        <w:bottom w:val="none" w:sz="0" w:space="0" w:color="auto"/>
        <w:right w:val="none" w:sz="0" w:space="0" w:color="auto"/>
      </w:divBdr>
    </w:div>
    <w:div w:id="1635062315">
      <w:bodyDiv w:val="1"/>
      <w:marLeft w:val="0"/>
      <w:marRight w:val="0"/>
      <w:marTop w:val="0"/>
      <w:marBottom w:val="0"/>
      <w:divBdr>
        <w:top w:val="none" w:sz="0" w:space="0" w:color="auto"/>
        <w:left w:val="none" w:sz="0" w:space="0" w:color="auto"/>
        <w:bottom w:val="none" w:sz="0" w:space="0" w:color="auto"/>
        <w:right w:val="none" w:sz="0" w:space="0" w:color="auto"/>
      </w:divBdr>
    </w:div>
    <w:div w:id="1638292750">
      <w:bodyDiv w:val="1"/>
      <w:marLeft w:val="0"/>
      <w:marRight w:val="0"/>
      <w:marTop w:val="0"/>
      <w:marBottom w:val="0"/>
      <w:divBdr>
        <w:top w:val="none" w:sz="0" w:space="0" w:color="auto"/>
        <w:left w:val="none" w:sz="0" w:space="0" w:color="auto"/>
        <w:bottom w:val="none" w:sz="0" w:space="0" w:color="auto"/>
        <w:right w:val="none" w:sz="0" w:space="0" w:color="auto"/>
      </w:divBdr>
    </w:div>
    <w:div w:id="1639333384">
      <w:bodyDiv w:val="1"/>
      <w:marLeft w:val="0"/>
      <w:marRight w:val="0"/>
      <w:marTop w:val="0"/>
      <w:marBottom w:val="0"/>
      <w:divBdr>
        <w:top w:val="none" w:sz="0" w:space="0" w:color="auto"/>
        <w:left w:val="none" w:sz="0" w:space="0" w:color="auto"/>
        <w:bottom w:val="none" w:sz="0" w:space="0" w:color="auto"/>
        <w:right w:val="none" w:sz="0" w:space="0" w:color="auto"/>
      </w:divBdr>
    </w:div>
    <w:div w:id="1639720219">
      <w:bodyDiv w:val="1"/>
      <w:marLeft w:val="0"/>
      <w:marRight w:val="0"/>
      <w:marTop w:val="0"/>
      <w:marBottom w:val="0"/>
      <w:divBdr>
        <w:top w:val="none" w:sz="0" w:space="0" w:color="auto"/>
        <w:left w:val="none" w:sz="0" w:space="0" w:color="auto"/>
        <w:bottom w:val="none" w:sz="0" w:space="0" w:color="auto"/>
        <w:right w:val="none" w:sz="0" w:space="0" w:color="auto"/>
      </w:divBdr>
    </w:div>
    <w:div w:id="1643927708">
      <w:bodyDiv w:val="1"/>
      <w:marLeft w:val="0"/>
      <w:marRight w:val="0"/>
      <w:marTop w:val="0"/>
      <w:marBottom w:val="0"/>
      <w:divBdr>
        <w:top w:val="none" w:sz="0" w:space="0" w:color="auto"/>
        <w:left w:val="none" w:sz="0" w:space="0" w:color="auto"/>
        <w:bottom w:val="none" w:sz="0" w:space="0" w:color="auto"/>
        <w:right w:val="none" w:sz="0" w:space="0" w:color="auto"/>
      </w:divBdr>
    </w:div>
    <w:div w:id="1651012133">
      <w:bodyDiv w:val="1"/>
      <w:marLeft w:val="0"/>
      <w:marRight w:val="0"/>
      <w:marTop w:val="0"/>
      <w:marBottom w:val="0"/>
      <w:divBdr>
        <w:top w:val="none" w:sz="0" w:space="0" w:color="auto"/>
        <w:left w:val="none" w:sz="0" w:space="0" w:color="auto"/>
        <w:bottom w:val="none" w:sz="0" w:space="0" w:color="auto"/>
        <w:right w:val="none" w:sz="0" w:space="0" w:color="auto"/>
      </w:divBdr>
    </w:div>
    <w:div w:id="1656760815">
      <w:bodyDiv w:val="1"/>
      <w:marLeft w:val="0"/>
      <w:marRight w:val="0"/>
      <w:marTop w:val="0"/>
      <w:marBottom w:val="0"/>
      <w:divBdr>
        <w:top w:val="none" w:sz="0" w:space="0" w:color="auto"/>
        <w:left w:val="none" w:sz="0" w:space="0" w:color="auto"/>
        <w:bottom w:val="none" w:sz="0" w:space="0" w:color="auto"/>
        <w:right w:val="none" w:sz="0" w:space="0" w:color="auto"/>
      </w:divBdr>
    </w:div>
    <w:div w:id="1690990823">
      <w:bodyDiv w:val="1"/>
      <w:marLeft w:val="0"/>
      <w:marRight w:val="0"/>
      <w:marTop w:val="0"/>
      <w:marBottom w:val="0"/>
      <w:divBdr>
        <w:top w:val="none" w:sz="0" w:space="0" w:color="auto"/>
        <w:left w:val="none" w:sz="0" w:space="0" w:color="auto"/>
        <w:bottom w:val="none" w:sz="0" w:space="0" w:color="auto"/>
        <w:right w:val="none" w:sz="0" w:space="0" w:color="auto"/>
      </w:divBdr>
    </w:div>
    <w:div w:id="1709261412">
      <w:bodyDiv w:val="1"/>
      <w:marLeft w:val="0"/>
      <w:marRight w:val="0"/>
      <w:marTop w:val="0"/>
      <w:marBottom w:val="0"/>
      <w:divBdr>
        <w:top w:val="none" w:sz="0" w:space="0" w:color="auto"/>
        <w:left w:val="none" w:sz="0" w:space="0" w:color="auto"/>
        <w:bottom w:val="none" w:sz="0" w:space="0" w:color="auto"/>
        <w:right w:val="none" w:sz="0" w:space="0" w:color="auto"/>
      </w:divBdr>
    </w:div>
    <w:div w:id="1715689842">
      <w:bodyDiv w:val="1"/>
      <w:marLeft w:val="0"/>
      <w:marRight w:val="0"/>
      <w:marTop w:val="0"/>
      <w:marBottom w:val="0"/>
      <w:divBdr>
        <w:top w:val="none" w:sz="0" w:space="0" w:color="auto"/>
        <w:left w:val="none" w:sz="0" w:space="0" w:color="auto"/>
        <w:bottom w:val="none" w:sz="0" w:space="0" w:color="auto"/>
        <w:right w:val="none" w:sz="0" w:space="0" w:color="auto"/>
      </w:divBdr>
    </w:div>
    <w:div w:id="1719863785">
      <w:bodyDiv w:val="1"/>
      <w:marLeft w:val="0"/>
      <w:marRight w:val="0"/>
      <w:marTop w:val="0"/>
      <w:marBottom w:val="0"/>
      <w:divBdr>
        <w:top w:val="none" w:sz="0" w:space="0" w:color="auto"/>
        <w:left w:val="none" w:sz="0" w:space="0" w:color="auto"/>
        <w:bottom w:val="none" w:sz="0" w:space="0" w:color="auto"/>
        <w:right w:val="none" w:sz="0" w:space="0" w:color="auto"/>
      </w:divBdr>
    </w:div>
    <w:div w:id="1720350696">
      <w:bodyDiv w:val="1"/>
      <w:marLeft w:val="0"/>
      <w:marRight w:val="0"/>
      <w:marTop w:val="0"/>
      <w:marBottom w:val="0"/>
      <w:divBdr>
        <w:top w:val="none" w:sz="0" w:space="0" w:color="auto"/>
        <w:left w:val="none" w:sz="0" w:space="0" w:color="auto"/>
        <w:bottom w:val="none" w:sz="0" w:space="0" w:color="auto"/>
        <w:right w:val="none" w:sz="0" w:space="0" w:color="auto"/>
      </w:divBdr>
    </w:div>
    <w:div w:id="1740860294">
      <w:bodyDiv w:val="1"/>
      <w:marLeft w:val="0"/>
      <w:marRight w:val="0"/>
      <w:marTop w:val="0"/>
      <w:marBottom w:val="0"/>
      <w:divBdr>
        <w:top w:val="none" w:sz="0" w:space="0" w:color="auto"/>
        <w:left w:val="none" w:sz="0" w:space="0" w:color="auto"/>
        <w:bottom w:val="none" w:sz="0" w:space="0" w:color="auto"/>
        <w:right w:val="none" w:sz="0" w:space="0" w:color="auto"/>
      </w:divBdr>
    </w:div>
    <w:div w:id="1749766433">
      <w:bodyDiv w:val="1"/>
      <w:marLeft w:val="0"/>
      <w:marRight w:val="0"/>
      <w:marTop w:val="0"/>
      <w:marBottom w:val="0"/>
      <w:divBdr>
        <w:top w:val="none" w:sz="0" w:space="0" w:color="auto"/>
        <w:left w:val="none" w:sz="0" w:space="0" w:color="auto"/>
        <w:bottom w:val="none" w:sz="0" w:space="0" w:color="auto"/>
        <w:right w:val="none" w:sz="0" w:space="0" w:color="auto"/>
      </w:divBdr>
    </w:div>
    <w:div w:id="1749963508">
      <w:bodyDiv w:val="1"/>
      <w:marLeft w:val="0"/>
      <w:marRight w:val="0"/>
      <w:marTop w:val="0"/>
      <w:marBottom w:val="0"/>
      <w:divBdr>
        <w:top w:val="none" w:sz="0" w:space="0" w:color="auto"/>
        <w:left w:val="none" w:sz="0" w:space="0" w:color="auto"/>
        <w:bottom w:val="none" w:sz="0" w:space="0" w:color="auto"/>
        <w:right w:val="none" w:sz="0" w:space="0" w:color="auto"/>
      </w:divBdr>
    </w:div>
    <w:div w:id="1753549760">
      <w:bodyDiv w:val="1"/>
      <w:marLeft w:val="0"/>
      <w:marRight w:val="0"/>
      <w:marTop w:val="0"/>
      <w:marBottom w:val="0"/>
      <w:divBdr>
        <w:top w:val="none" w:sz="0" w:space="0" w:color="auto"/>
        <w:left w:val="none" w:sz="0" w:space="0" w:color="auto"/>
        <w:bottom w:val="none" w:sz="0" w:space="0" w:color="auto"/>
        <w:right w:val="none" w:sz="0" w:space="0" w:color="auto"/>
      </w:divBdr>
    </w:div>
    <w:div w:id="1754012056">
      <w:bodyDiv w:val="1"/>
      <w:marLeft w:val="0"/>
      <w:marRight w:val="0"/>
      <w:marTop w:val="0"/>
      <w:marBottom w:val="0"/>
      <w:divBdr>
        <w:top w:val="none" w:sz="0" w:space="0" w:color="auto"/>
        <w:left w:val="none" w:sz="0" w:space="0" w:color="auto"/>
        <w:bottom w:val="none" w:sz="0" w:space="0" w:color="auto"/>
        <w:right w:val="none" w:sz="0" w:space="0" w:color="auto"/>
      </w:divBdr>
    </w:div>
    <w:div w:id="1768232799">
      <w:bodyDiv w:val="1"/>
      <w:marLeft w:val="0"/>
      <w:marRight w:val="0"/>
      <w:marTop w:val="0"/>
      <w:marBottom w:val="0"/>
      <w:divBdr>
        <w:top w:val="none" w:sz="0" w:space="0" w:color="auto"/>
        <w:left w:val="none" w:sz="0" w:space="0" w:color="auto"/>
        <w:bottom w:val="none" w:sz="0" w:space="0" w:color="auto"/>
        <w:right w:val="none" w:sz="0" w:space="0" w:color="auto"/>
      </w:divBdr>
    </w:div>
    <w:div w:id="1783646621">
      <w:bodyDiv w:val="1"/>
      <w:marLeft w:val="0"/>
      <w:marRight w:val="0"/>
      <w:marTop w:val="0"/>
      <w:marBottom w:val="0"/>
      <w:divBdr>
        <w:top w:val="none" w:sz="0" w:space="0" w:color="auto"/>
        <w:left w:val="none" w:sz="0" w:space="0" w:color="auto"/>
        <w:bottom w:val="none" w:sz="0" w:space="0" w:color="auto"/>
        <w:right w:val="none" w:sz="0" w:space="0" w:color="auto"/>
      </w:divBdr>
    </w:div>
    <w:div w:id="1788771365">
      <w:bodyDiv w:val="1"/>
      <w:marLeft w:val="0"/>
      <w:marRight w:val="0"/>
      <w:marTop w:val="0"/>
      <w:marBottom w:val="0"/>
      <w:divBdr>
        <w:top w:val="none" w:sz="0" w:space="0" w:color="auto"/>
        <w:left w:val="none" w:sz="0" w:space="0" w:color="auto"/>
        <w:bottom w:val="none" w:sz="0" w:space="0" w:color="auto"/>
        <w:right w:val="none" w:sz="0" w:space="0" w:color="auto"/>
      </w:divBdr>
    </w:div>
    <w:div w:id="1798529357">
      <w:bodyDiv w:val="1"/>
      <w:marLeft w:val="0"/>
      <w:marRight w:val="0"/>
      <w:marTop w:val="0"/>
      <w:marBottom w:val="0"/>
      <w:divBdr>
        <w:top w:val="none" w:sz="0" w:space="0" w:color="auto"/>
        <w:left w:val="none" w:sz="0" w:space="0" w:color="auto"/>
        <w:bottom w:val="none" w:sz="0" w:space="0" w:color="auto"/>
        <w:right w:val="none" w:sz="0" w:space="0" w:color="auto"/>
      </w:divBdr>
    </w:div>
    <w:div w:id="1833328012">
      <w:bodyDiv w:val="1"/>
      <w:marLeft w:val="0"/>
      <w:marRight w:val="0"/>
      <w:marTop w:val="0"/>
      <w:marBottom w:val="0"/>
      <w:divBdr>
        <w:top w:val="none" w:sz="0" w:space="0" w:color="auto"/>
        <w:left w:val="none" w:sz="0" w:space="0" w:color="auto"/>
        <w:bottom w:val="none" w:sz="0" w:space="0" w:color="auto"/>
        <w:right w:val="none" w:sz="0" w:space="0" w:color="auto"/>
      </w:divBdr>
    </w:div>
    <w:div w:id="1837262557">
      <w:bodyDiv w:val="1"/>
      <w:marLeft w:val="0"/>
      <w:marRight w:val="0"/>
      <w:marTop w:val="0"/>
      <w:marBottom w:val="0"/>
      <w:divBdr>
        <w:top w:val="none" w:sz="0" w:space="0" w:color="auto"/>
        <w:left w:val="none" w:sz="0" w:space="0" w:color="auto"/>
        <w:bottom w:val="none" w:sz="0" w:space="0" w:color="auto"/>
        <w:right w:val="none" w:sz="0" w:space="0" w:color="auto"/>
      </w:divBdr>
    </w:div>
    <w:div w:id="1841459741">
      <w:bodyDiv w:val="1"/>
      <w:marLeft w:val="0"/>
      <w:marRight w:val="0"/>
      <w:marTop w:val="0"/>
      <w:marBottom w:val="0"/>
      <w:divBdr>
        <w:top w:val="none" w:sz="0" w:space="0" w:color="auto"/>
        <w:left w:val="none" w:sz="0" w:space="0" w:color="auto"/>
        <w:bottom w:val="none" w:sz="0" w:space="0" w:color="auto"/>
        <w:right w:val="none" w:sz="0" w:space="0" w:color="auto"/>
      </w:divBdr>
    </w:div>
    <w:div w:id="1859659174">
      <w:bodyDiv w:val="1"/>
      <w:marLeft w:val="0"/>
      <w:marRight w:val="0"/>
      <w:marTop w:val="0"/>
      <w:marBottom w:val="0"/>
      <w:divBdr>
        <w:top w:val="none" w:sz="0" w:space="0" w:color="auto"/>
        <w:left w:val="none" w:sz="0" w:space="0" w:color="auto"/>
        <w:bottom w:val="none" w:sz="0" w:space="0" w:color="auto"/>
        <w:right w:val="none" w:sz="0" w:space="0" w:color="auto"/>
      </w:divBdr>
    </w:div>
    <w:div w:id="1869949077">
      <w:bodyDiv w:val="1"/>
      <w:marLeft w:val="0"/>
      <w:marRight w:val="0"/>
      <w:marTop w:val="0"/>
      <w:marBottom w:val="0"/>
      <w:divBdr>
        <w:top w:val="none" w:sz="0" w:space="0" w:color="auto"/>
        <w:left w:val="none" w:sz="0" w:space="0" w:color="auto"/>
        <w:bottom w:val="none" w:sz="0" w:space="0" w:color="auto"/>
        <w:right w:val="none" w:sz="0" w:space="0" w:color="auto"/>
      </w:divBdr>
    </w:div>
    <w:div w:id="1872569594">
      <w:bodyDiv w:val="1"/>
      <w:marLeft w:val="0"/>
      <w:marRight w:val="0"/>
      <w:marTop w:val="0"/>
      <w:marBottom w:val="0"/>
      <w:divBdr>
        <w:top w:val="none" w:sz="0" w:space="0" w:color="auto"/>
        <w:left w:val="none" w:sz="0" w:space="0" w:color="auto"/>
        <w:bottom w:val="none" w:sz="0" w:space="0" w:color="auto"/>
        <w:right w:val="none" w:sz="0" w:space="0" w:color="auto"/>
      </w:divBdr>
    </w:div>
    <w:div w:id="1877891441">
      <w:bodyDiv w:val="1"/>
      <w:marLeft w:val="0"/>
      <w:marRight w:val="0"/>
      <w:marTop w:val="0"/>
      <w:marBottom w:val="0"/>
      <w:divBdr>
        <w:top w:val="none" w:sz="0" w:space="0" w:color="auto"/>
        <w:left w:val="none" w:sz="0" w:space="0" w:color="auto"/>
        <w:bottom w:val="none" w:sz="0" w:space="0" w:color="auto"/>
        <w:right w:val="none" w:sz="0" w:space="0" w:color="auto"/>
      </w:divBdr>
    </w:div>
    <w:div w:id="1881362588">
      <w:bodyDiv w:val="1"/>
      <w:marLeft w:val="0"/>
      <w:marRight w:val="0"/>
      <w:marTop w:val="0"/>
      <w:marBottom w:val="0"/>
      <w:divBdr>
        <w:top w:val="none" w:sz="0" w:space="0" w:color="auto"/>
        <w:left w:val="none" w:sz="0" w:space="0" w:color="auto"/>
        <w:bottom w:val="none" w:sz="0" w:space="0" w:color="auto"/>
        <w:right w:val="none" w:sz="0" w:space="0" w:color="auto"/>
      </w:divBdr>
    </w:div>
    <w:div w:id="1882471723">
      <w:bodyDiv w:val="1"/>
      <w:marLeft w:val="0"/>
      <w:marRight w:val="0"/>
      <w:marTop w:val="0"/>
      <w:marBottom w:val="0"/>
      <w:divBdr>
        <w:top w:val="none" w:sz="0" w:space="0" w:color="auto"/>
        <w:left w:val="none" w:sz="0" w:space="0" w:color="auto"/>
        <w:bottom w:val="none" w:sz="0" w:space="0" w:color="auto"/>
        <w:right w:val="none" w:sz="0" w:space="0" w:color="auto"/>
      </w:divBdr>
    </w:div>
    <w:div w:id="1899439371">
      <w:bodyDiv w:val="1"/>
      <w:marLeft w:val="0"/>
      <w:marRight w:val="0"/>
      <w:marTop w:val="0"/>
      <w:marBottom w:val="0"/>
      <w:divBdr>
        <w:top w:val="none" w:sz="0" w:space="0" w:color="auto"/>
        <w:left w:val="none" w:sz="0" w:space="0" w:color="auto"/>
        <w:bottom w:val="none" w:sz="0" w:space="0" w:color="auto"/>
        <w:right w:val="none" w:sz="0" w:space="0" w:color="auto"/>
      </w:divBdr>
    </w:div>
    <w:div w:id="1901091347">
      <w:bodyDiv w:val="1"/>
      <w:marLeft w:val="0"/>
      <w:marRight w:val="0"/>
      <w:marTop w:val="0"/>
      <w:marBottom w:val="0"/>
      <w:divBdr>
        <w:top w:val="none" w:sz="0" w:space="0" w:color="auto"/>
        <w:left w:val="none" w:sz="0" w:space="0" w:color="auto"/>
        <w:bottom w:val="none" w:sz="0" w:space="0" w:color="auto"/>
        <w:right w:val="none" w:sz="0" w:space="0" w:color="auto"/>
      </w:divBdr>
    </w:div>
    <w:div w:id="1901821684">
      <w:bodyDiv w:val="1"/>
      <w:marLeft w:val="0"/>
      <w:marRight w:val="0"/>
      <w:marTop w:val="0"/>
      <w:marBottom w:val="0"/>
      <w:divBdr>
        <w:top w:val="none" w:sz="0" w:space="0" w:color="auto"/>
        <w:left w:val="none" w:sz="0" w:space="0" w:color="auto"/>
        <w:bottom w:val="none" w:sz="0" w:space="0" w:color="auto"/>
        <w:right w:val="none" w:sz="0" w:space="0" w:color="auto"/>
      </w:divBdr>
    </w:div>
    <w:div w:id="1903711900">
      <w:bodyDiv w:val="1"/>
      <w:marLeft w:val="0"/>
      <w:marRight w:val="0"/>
      <w:marTop w:val="0"/>
      <w:marBottom w:val="0"/>
      <w:divBdr>
        <w:top w:val="none" w:sz="0" w:space="0" w:color="auto"/>
        <w:left w:val="none" w:sz="0" w:space="0" w:color="auto"/>
        <w:bottom w:val="none" w:sz="0" w:space="0" w:color="auto"/>
        <w:right w:val="none" w:sz="0" w:space="0" w:color="auto"/>
      </w:divBdr>
    </w:div>
    <w:div w:id="1908228605">
      <w:bodyDiv w:val="1"/>
      <w:marLeft w:val="0"/>
      <w:marRight w:val="0"/>
      <w:marTop w:val="0"/>
      <w:marBottom w:val="0"/>
      <w:divBdr>
        <w:top w:val="none" w:sz="0" w:space="0" w:color="auto"/>
        <w:left w:val="none" w:sz="0" w:space="0" w:color="auto"/>
        <w:bottom w:val="none" w:sz="0" w:space="0" w:color="auto"/>
        <w:right w:val="none" w:sz="0" w:space="0" w:color="auto"/>
      </w:divBdr>
    </w:div>
    <w:div w:id="1914772569">
      <w:bodyDiv w:val="1"/>
      <w:marLeft w:val="0"/>
      <w:marRight w:val="0"/>
      <w:marTop w:val="0"/>
      <w:marBottom w:val="0"/>
      <w:divBdr>
        <w:top w:val="none" w:sz="0" w:space="0" w:color="auto"/>
        <w:left w:val="none" w:sz="0" w:space="0" w:color="auto"/>
        <w:bottom w:val="none" w:sz="0" w:space="0" w:color="auto"/>
        <w:right w:val="none" w:sz="0" w:space="0" w:color="auto"/>
      </w:divBdr>
    </w:div>
    <w:div w:id="1915817514">
      <w:bodyDiv w:val="1"/>
      <w:marLeft w:val="0"/>
      <w:marRight w:val="0"/>
      <w:marTop w:val="0"/>
      <w:marBottom w:val="0"/>
      <w:divBdr>
        <w:top w:val="none" w:sz="0" w:space="0" w:color="auto"/>
        <w:left w:val="none" w:sz="0" w:space="0" w:color="auto"/>
        <w:bottom w:val="none" w:sz="0" w:space="0" w:color="auto"/>
        <w:right w:val="none" w:sz="0" w:space="0" w:color="auto"/>
      </w:divBdr>
    </w:div>
    <w:div w:id="1927377656">
      <w:bodyDiv w:val="1"/>
      <w:marLeft w:val="0"/>
      <w:marRight w:val="0"/>
      <w:marTop w:val="0"/>
      <w:marBottom w:val="0"/>
      <w:divBdr>
        <w:top w:val="none" w:sz="0" w:space="0" w:color="auto"/>
        <w:left w:val="none" w:sz="0" w:space="0" w:color="auto"/>
        <w:bottom w:val="none" w:sz="0" w:space="0" w:color="auto"/>
        <w:right w:val="none" w:sz="0" w:space="0" w:color="auto"/>
      </w:divBdr>
    </w:div>
    <w:div w:id="1948849351">
      <w:bodyDiv w:val="1"/>
      <w:marLeft w:val="0"/>
      <w:marRight w:val="0"/>
      <w:marTop w:val="0"/>
      <w:marBottom w:val="0"/>
      <w:divBdr>
        <w:top w:val="none" w:sz="0" w:space="0" w:color="auto"/>
        <w:left w:val="none" w:sz="0" w:space="0" w:color="auto"/>
        <w:bottom w:val="none" w:sz="0" w:space="0" w:color="auto"/>
        <w:right w:val="none" w:sz="0" w:space="0" w:color="auto"/>
      </w:divBdr>
    </w:div>
    <w:div w:id="1949771892">
      <w:bodyDiv w:val="1"/>
      <w:marLeft w:val="0"/>
      <w:marRight w:val="0"/>
      <w:marTop w:val="0"/>
      <w:marBottom w:val="0"/>
      <w:divBdr>
        <w:top w:val="none" w:sz="0" w:space="0" w:color="auto"/>
        <w:left w:val="none" w:sz="0" w:space="0" w:color="auto"/>
        <w:bottom w:val="none" w:sz="0" w:space="0" w:color="auto"/>
        <w:right w:val="none" w:sz="0" w:space="0" w:color="auto"/>
      </w:divBdr>
    </w:div>
    <w:div w:id="1955819288">
      <w:bodyDiv w:val="1"/>
      <w:marLeft w:val="0"/>
      <w:marRight w:val="0"/>
      <w:marTop w:val="0"/>
      <w:marBottom w:val="0"/>
      <w:divBdr>
        <w:top w:val="none" w:sz="0" w:space="0" w:color="auto"/>
        <w:left w:val="none" w:sz="0" w:space="0" w:color="auto"/>
        <w:bottom w:val="none" w:sz="0" w:space="0" w:color="auto"/>
        <w:right w:val="none" w:sz="0" w:space="0" w:color="auto"/>
      </w:divBdr>
    </w:div>
    <w:div w:id="1969049338">
      <w:bodyDiv w:val="1"/>
      <w:marLeft w:val="0"/>
      <w:marRight w:val="0"/>
      <w:marTop w:val="0"/>
      <w:marBottom w:val="0"/>
      <w:divBdr>
        <w:top w:val="none" w:sz="0" w:space="0" w:color="auto"/>
        <w:left w:val="none" w:sz="0" w:space="0" w:color="auto"/>
        <w:bottom w:val="none" w:sz="0" w:space="0" w:color="auto"/>
        <w:right w:val="none" w:sz="0" w:space="0" w:color="auto"/>
      </w:divBdr>
    </w:div>
    <w:div w:id="1970475553">
      <w:bodyDiv w:val="1"/>
      <w:marLeft w:val="0"/>
      <w:marRight w:val="0"/>
      <w:marTop w:val="0"/>
      <w:marBottom w:val="0"/>
      <w:divBdr>
        <w:top w:val="none" w:sz="0" w:space="0" w:color="auto"/>
        <w:left w:val="none" w:sz="0" w:space="0" w:color="auto"/>
        <w:bottom w:val="none" w:sz="0" w:space="0" w:color="auto"/>
        <w:right w:val="none" w:sz="0" w:space="0" w:color="auto"/>
      </w:divBdr>
    </w:div>
    <w:div w:id="1971279342">
      <w:bodyDiv w:val="1"/>
      <w:marLeft w:val="0"/>
      <w:marRight w:val="0"/>
      <w:marTop w:val="0"/>
      <w:marBottom w:val="0"/>
      <w:divBdr>
        <w:top w:val="none" w:sz="0" w:space="0" w:color="auto"/>
        <w:left w:val="none" w:sz="0" w:space="0" w:color="auto"/>
        <w:bottom w:val="none" w:sz="0" w:space="0" w:color="auto"/>
        <w:right w:val="none" w:sz="0" w:space="0" w:color="auto"/>
      </w:divBdr>
    </w:div>
    <w:div w:id="1973512836">
      <w:bodyDiv w:val="1"/>
      <w:marLeft w:val="0"/>
      <w:marRight w:val="0"/>
      <w:marTop w:val="0"/>
      <w:marBottom w:val="0"/>
      <w:divBdr>
        <w:top w:val="none" w:sz="0" w:space="0" w:color="auto"/>
        <w:left w:val="none" w:sz="0" w:space="0" w:color="auto"/>
        <w:bottom w:val="none" w:sz="0" w:space="0" w:color="auto"/>
        <w:right w:val="none" w:sz="0" w:space="0" w:color="auto"/>
      </w:divBdr>
    </w:div>
    <w:div w:id="1973906358">
      <w:bodyDiv w:val="1"/>
      <w:marLeft w:val="0"/>
      <w:marRight w:val="0"/>
      <w:marTop w:val="0"/>
      <w:marBottom w:val="0"/>
      <w:divBdr>
        <w:top w:val="none" w:sz="0" w:space="0" w:color="auto"/>
        <w:left w:val="none" w:sz="0" w:space="0" w:color="auto"/>
        <w:bottom w:val="none" w:sz="0" w:space="0" w:color="auto"/>
        <w:right w:val="none" w:sz="0" w:space="0" w:color="auto"/>
      </w:divBdr>
    </w:div>
    <w:div w:id="1991012241">
      <w:bodyDiv w:val="1"/>
      <w:marLeft w:val="0"/>
      <w:marRight w:val="0"/>
      <w:marTop w:val="0"/>
      <w:marBottom w:val="0"/>
      <w:divBdr>
        <w:top w:val="none" w:sz="0" w:space="0" w:color="auto"/>
        <w:left w:val="none" w:sz="0" w:space="0" w:color="auto"/>
        <w:bottom w:val="none" w:sz="0" w:space="0" w:color="auto"/>
        <w:right w:val="none" w:sz="0" w:space="0" w:color="auto"/>
      </w:divBdr>
    </w:div>
    <w:div w:id="1993752529">
      <w:bodyDiv w:val="1"/>
      <w:marLeft w:val="0"/>
      <w:marRight w:val="0"/>
      <w:marTop w:val="0"/>
      <w:marBottom w:val="0"/>
      <w:divBdr>
        <w:top w:val="none" w:sz="0" w:space="0" w:color="auto"/>
        <w:left w:val="none" w:sz="0" w:space="0" w:color="auto"/>
        <w:bottom w:val="none" w:sz="0" w:space="0" w:color="auto"/>
        <w:right w:val="none" w:sz="0" w:space="0" w:color="auto"/>
      </w:divBdr>
    </w:div>
    <w:div w:id="2013070345">
      <w:bodyDiv w:val="1"/>
      <w:marLeft w:val="0"/>
      <w:marRight w:val="0"/>
      <w:marTop w:val="0"/>
      <w:marBottom w:val="0"/>
      <w:divBdr>
        <w:top w:val="none" w:sz="0" w:space="0" w:color="auto"/>
        <w:left w:val="none" w:sz="0" w:space="0" w:color="auto"/>
        <w:bottom w:val="none" w:sz="0" w:space="0" w:color="auto"/>
        <w:right w:val="none" w:sz="0" w:space="0" w:color="auto"/>
      </w:divBdr>
    </w:div>
    <w:div w:id="2018385955">
      <w:bodyDiv w:val="1"/>
      <w:marLeft w:val="0"/>
      <w:marRight w:val="0"/>
      <w:marTop w:val="0"/>
      <w:marBottom w:val="0"/>
      <w:divBdr>
        <w:top w:val="none" w:sz="0" w:space="0" w:color="auto"/>
        <w:left w:val="none" w:sz="0" w:space="0" w:color="auto"/>
        <w:bottom w:val="none" w:sz="0" w:space="0" w:color="auto"/>
        <w:right w:val="none" w:sz="0" w:space="0" w:color="auto"/>
      </w:divBdr>
    </w:div>
    <w:div w:id="2055694780">
      <w:bodyDiv w:val="1"/>
      <w:marLeft w:val="0"/>
      <w:marRight w:val="0"/>
      <w:marTop w:val="0"/>
      <w:marBottom w:val="0"/>
      <w:divBdr>
        <w:top w:val="none" w:sz="0" w:space="0" w:color="auto"/>
        <w:left w:val="none" w:sz="0" w:space="0" w:color="auto"/>
        <w:bottom w:val="none" w:sz="0" w:space="0" w:color="auto"/>
        <w:right w:val="none" w:sz="0" w:space="0" w:color="auto"/>
      </w:divBdr>
    </w:div>
    <w:div w:id="2071538835">
      <w:bodyDiv w:val="1"/>
      <w:marLeft w:val="0"/>
      <w:marRight w:val="0"/>
      <w:marTop w:val="0"/>
      <w:marBottom w:val="0"/>
      <w:divBdr>
        <w:top w:val="none" w:sz="0" w:space="0" w:color="auto"/>
        <w:left w:val="none" w:sz="0" w:space="0" w:color="auto"/>
        <w:bottom w:val="none" w:sz="0" w:space="0" w:color="auto"/>
        <w:right w:val="none" w:sz="0" w:space="0" w:color="auto"/>
      </w:divBdr>
    </w:div>
    <w:div w:id="2090997600">
      <w:bodyDiv w:val="1"/>
      <w:marLeft w:val="0"/>
      <w:marRight w:val="0"/>
      <w:marTop w:val="0"/>
      <w:marBottom w:val="0"/>
      <w:divBdr>
        <w:top w:val="none" w:sz="0" w:space="0" w:color="auto"/>
        <w:left w:val="none" w:sz="0" w:space="0" w:color="auto"/>
        <w:bottom w:val="none" w:sz="0" w:space="0" w:color="auto"/>
        <w:right w:val="none" w:sz="0" w:space="0" w:color="auto"/>
      </w:divBdr>
    </w:div>
    <w:div w:id="2092311295">
      <w:bodyDiv w:val="1"/>
      <w:marLeft w:val="0"/>
      <w:marRight w:val="0"/>
      <w:marTop w:val="0"/>
      <w:marBottom w:val="0"/>
      <w:divBdr>
        <w:top w:val="none" w:sz="0" w:space="0" w:color="auto"/>
        <w:left w:val="none" w:sz="0" w:space="0" w:color="auto"/>
        <w:bottom w:val="none" w:sz="0" w:space="0" w:color="auto"/>
        <w:right w:val="none" w:sz="0" w:space="0" w:color="auto"/>
      </w:divBdr>
    </w:div>
    <w:div w:id="2110466324">
      <w:bodyDiv w:val="1"/>
      <w:marLeft w:val="0"/>
      <w:marRight w:val="0"/>
      <w:marTop w:val="0"/>
      <w:marBottom w:val="0"/>
      <w:divBdr>
        <w:top w:val="none" w:sz="0" w:space="0" w:color="auto"/>
        <w:left w:val="none" w:sz="0" w:space="0" w:color="auto"/>
        <w:bottom w:val="none" w:sz="0" w:space="0" w:color="auto"/>
        <w:right w:val="none" w:sz="0" w:space="0" w:color="auto"/>
      </w:divBdr>
    </w:div>
    <w:div w:id="2110656832">
      <w:bodyDiv w:val="1"/>
      <w:marLeft w:val="0"/>
      <w:marRight w:val="0"/>
      <w:marTop w:val="0"/>
      <w:marBottom w:val="0"/>
      <w:divBdr>
        <w:top w:val="none" w:sz="0" w:space="0" w:color="auto"/>
        <w:left w:val="none" w:sz="0" w:space="0" w:color="auto"/>
        <w:bottom w:val="none" w:sz="0" w:space="0" w:color="auto"/>
        <w:right w:val="none" w:sz="0" w:space="0" w:color="auto"/>
      </w:divBdr>
    </w:div>
    <w:div w:id="2118789024">
      <w:bodyDiv w:val="1"/>
      <w:marLeft w:val="0"/>
      <w:marRight w:val="0"/>
      <w:marTop w:val="0"/>
      <w:marBottom w:val="0"/>
      <w:divBdr>
        <w:top w:val="none" w:sz="0" w:space="0" w:color="auto"/>
        <w:left w:val="none" w:sz="0" w:space="0" w:color="auto"/>
        <w:bottom w:val="none" w:sz="0" w:space="0" w:color="auto"/>
        <w:right w:val="none" w:sz="0" w:space="0" w:color="auto"/>
      </w:divBdr>
    </w:div>
    <w:div w:id="2121997118">
      <w:bodyDiv w:val="1"/>
      <w:marLeft w:val="0"/>
      <w:marRight w:val="0"/>
      <w:marTop w:val="0"/>
      <w:marBottom w:val="0"/>
      <w:divBdr>
        <w:top w:val="none" w:sz="0" w:space="0" w:color="auto"/>
        <w:left w:val="none" w:sz="0" w:space="0" w:color="auto"/>
        <w:bottom w:val="none" w:sz="0" w:space="0" w:color="auto"/>
        <w:right w:val="none" w:sz="0" w:space="0" w:color="auto"/>
      </w:divBdr>
    </w:div>
    <w:div w:id="2122338596">
      <w:bodyDiv w:val="1"/>
      <w:marLeft w:val="0"/>
      <w:marRight w:val="0"/>
      <w:marTop w:val="0"/>
      <w:marBottom w:val="0"/>
      <w:divBdr>
        <w:top w:val="none" w:sz="0" w:space="0" w:color="auto"/>
        <w:left w:val="none" w:sz="0" w:space="0" w:color="auto"/>
        <w:bottom w:val="none" w:sz="0" w:space="0" w:color="auto"/>
        <w:right w:val="none" w:sz="0" w:space="0" w:color="auto"/>
      </w:divBdr>
    </w:div>
    <w:div w:id="213374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13</Pages>
  <Words>4802</Words>
  <Characters>27378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экономики УР</Company>
  <LinksUpToDate>false</LinksUpToDate>
  <CharactersWithSpaces>32116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Наталья Александровна</cp:lastModifiedBy>
  <cp:revision>9</cp:revision>
  <cp:lastPrinted>2024-09-20T11:36:00Z</cp:lastPrinted>
  <dcterms:created xsi:type="dcterms:W3CDTF">2024-09-05T03:53:00Z</dcterms:created>
  <dcterms:modified xsi:type="dcterms:W3CDTF">2024-09-20T11:48:00Z</dcterms:modified>
</cp:coreProperties>
</file>