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8A38B5" w14:textId="77777777" w:rsidR="00835D1B" w:rsidRDefault="00835D1B" w:rsidP="00835D1B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26FAB7AF" wp14:editId="7B6579BB">
            <wp:extent cx="822960" cy="822960"/>
            <wp:effectExtent l="19050" t="0" r="0" b="0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803CC7" w14:textId="77777777" w:rsidR="00835D1B" w:rsidRPr="008F0381" w:rsidRDefault="00835D1B" w:rsidP="00835D1B">
      <w:pPr>
        <w:jc w:val="center"/>
        <w:rPr>
          <w:b/>
          <w:sz w:val="26"/>
          <w:szCs w:val="26"/>
        </w:rPr>
      </w:pPr>
      <w:r w:rsidRPr="008F0381">
        <w:rPr>
          <w:b/>
          <w:sz w:val="26"/>
          <w:szCs w:val="26"/>
        </w:rPr>
        <w:t>РЕШЕНИЕ</w:t>
      </w:r>
    </w:p>
    <w:p w14:paraId="30A89E92" w14:textId="77777777" w:rsidR="00835D1B" w:rsidRPr="008F0381" w:rsidRDefault="00835D1B" w:rsidP="00835D1B">
      <w:pPr>
        <w:jc w:val="center"/>
        <w:rPr>
          <w:b/>
          <w:sz w:val="26"/>
          <w:szCs w:val="26"/>
        </w:rPr>
      </w:pPr>
      <w:r w:rsidRPr="008F0381">
        <w:rPr>
          <w:b/>
          <w:sz w:val="26"/>
          <w:szCs w:val="26"/>
        </w:rPr>
        <w:t xml:space="preserve"> Совета депутатов муниципального образования </w:t>
      </w:r>
    </w:p>
    <w:p w14:paraId="31442B7B" w14:textId="63C77DAD" w:rsidR="00835D1B" w:rsidRPr="008F0381" w:rsidRDefault="00835D1B" w:rsidP="00835D1B">
      <w:pPr>
        <w:jc w:val="center"/>
        <w:rPr>
          <w:b/>
          <w:sz w:val="26"/>
          <w:szCs w:val="26"/>
          <w:u w:val="single"/>
        </w:rPr>
      </w:pPr>
      <w:r w:rsidRPr="008F0381">
        <w:rPr>
          <w:b/>
          <w:sz w:val="26"/>
          <w:szCs w:val="26"/>
        </w:rPr>
        <w:t xml:space="preserve"> «Муниципальный округ Красногорский район</w:t>
      </w:r>
      <w:r w:rsidR="008F0381">
        <w:rPr>
          <w:b/>
          <w:sz w:val="26"/>
          <w:szCs w:val="26"/>
        </w:rPr>
        <w:t xml:space="preserve"> </w:t>
      </w:r>
      <w:r w:rsidRPr="008F0381">
        <w:rPr>
          <w:b/>
          <w:sz w:val="26"/>
          <w:szCs w:val="26"/>
        </w:rPr>
        <w:t>Удмуртской Республики»</w:t>
      </w:r>
    </w:p>
    <w:p w14:paraId="1F44DC49" w14:textId="77777777" w:rsidR="00835D1B" w:rsidRPr="00317679" w:rsidRDefault="00835D1B" w:rsidP="00835D1B">
      <w:pPr>
        <w:jc w:val="center"/>
        <w:rPr>
          <w:b/>
          <w:sz w:val="20"/>
          <w:szCs w:val="20"/>
          <w:u w:val="single"/>
        </w:rPr>
      </w:pPr>
    </w:p>
    <w:p w14:paraId="2FC3A4C0" w14:textId="77777777" w:rsidR="00835D1B" w:rsidRPr="00AD3B6A" w:rsidRDefault="00835D1B" w:rsidP="00835D1B">
      <w:pPr>
        <w:jc w:val="center"/>
        <w:rPr>
          <w:b/>
        </w:rPr>
      </w:pPr>
      <w:r w:rsidRPr="00AD3B6A">
        <w:rPr>
          <w:b/>
        </w:rPr>
        <w:t>О внесении изменений в решение Совета депутатов муниципального образования «Муниципальный округ Красногорский район Удмуртской Республики»</w:t>
      </w:r>
    </w:p>
    <w:p w14:paraId="7F94377B" w14:textId="77777777" w:rsidR="00835D1B" w:rsidRPr="00AD3B6A" w:rsidRDefault="00835D1B" w:rsidP="00835D1B">
      <w:pPr>
        <w:jc w:val="center"/>
        <w:rPr>
          <w:b/>
        </w:rPr>
      </w:pPr>
      <w:r w:rsidRPr="00AD3B6A">
        <w:rPr>
          <w:b/>
        </w:rPr>
        <w:t xml:space="preserve">от </w:t>
      </w:r>
      <w:r>
        <w:rPr>
          <w:b/>
        </w:rPr>
        <w:t>19</w:t>
      </w:r>
      <w:r w:rsidRPr="00AD3B6A">
        <w:rPr>
          <w:b/>
        </w:rPr>
        <w:t>.12.202</w:t>
      </w:r>
      <w:r>
        <w:rPr>
          <w:b/>
        </w:rPr>
        <w:t xml:space="preserve">4 </w:t>
      </w:r>
      <w:r w:rsidRPr="00AD3B6A">
        <w:rPr>
          <w:b/>
        </w:rPr>
        <w:t>года № </w:t>
      </w:r>
      <w:r>
        <w:rPr>
          <w:b/>
        </w:rPr>
        <w:t>317</w:t>
      </w:r>
      <w:r w:rsidRPr="00AD3B6A">
        <w:rPr>
          <w:b/>
        </w:rPr>
        <w:t xml:space="preserve"> «О бюджете муниципального образования </w:t>
      </w:r>
    </w:p>
    <w:p w14:paraId="742172CD" w14:textId="77777777" w:rsidR="00835D1B" w:rsidRPr="00AD3B6A" w:rsidRDefault="00835D1B" w:rsidP="00835D1B">
      <w:pPr>
        <w:jc w:val="center"/>
        <w:rPr>
          <w:b/>
        </w:rPr>
      </w:pPr>
      <w:r w:rsidRPr="00AD3B6A">
        <w:rPr>
          <w:b/>
        </w:rPr>
        <w:t>«Муниципальный округ Красногорский</w:t>
      </w:r>
      <w:r>
        <w:rPr>
          <w:b/>
        </w:rPr>
        <w:t xml:space="preserve"> </w:t>
      </w:r>
      <w:r w:rsidRPr="00AD3B6A">
        <w:rPr>
          <w:b/>
        </w:rPr>
        <w:t>район Удмуртской Республики»</w:t>
      </w:r>
    </w:p>
    <w:p w14:paraId="423E0BE6" w14:textId="77777777" w:rsidR="00835D1B" w:rsidRPr="00AD3B6A" w:rsidRDefault="00835D1B" w:rsidP="00835D1B">
      <w:pPr>
        <w:jc w:val="center"/>
        <w:rPr>
          <w:b/>
        </w:rPr>
      </w:pPr>
      <w:r w:rsidRPr="00AD3B6A">
        <w:rPr>
          <w:b/>
        </w:rPr>
        <w:t xml:space="preserve"> на 202</w:t>
      </w:r>
      <w:r>
        <w:rPr>
          <w:b/>
        </w:rPr>
        <w:t>5</w:t>
      </w:r>
      <w:r w:rsidRPr="00AD3B6A">
        <w:rPr>
          <w:b/>
        </w:rPr>
        <w:t xml:space="preserve"> год и на плановый период 202</w:t>
      </w:r>
      <w:r>
        <w:rPr>
          <w:b/>
        </w:rPr>
        <w:t>6</w:t>
      </w:r>
      <w:r w:rsidRPr="00AD3B6A">
        <w:rPr>
          <w:b/>
        </w:rPr>
        <w:t xml:space="preserve"> и 202</w:t>
      </w:r>
      <w:r>
        <w:rPr>
          <w:b/>
        </w:rPr>
        <w:t>7</w:t>
      </w:r>
      <w:r w:rsidRPr="00AD3B6A">
        <w:rPr>
          <w:b/>
        </w:rPr>
        <w:t xml:space="preserve"> годов»</w:t>
      </w:r>
    </w:p>
    <w:p w14:paraId="615B3FE8" w14:textId="77777777" w:rsidR="00835D1B" w:rsidRPr="00AD3B6A" w:rsidRDefault="00835D1B" w:rsidP="00835D1B">
      <w:pPr>
        <w:jc w:val="center"/>
        <w:rPr>
          <w:b/>
          <w:sz w:val="28"/>
          <w:szCs w:val="28"/>
        </w:rPr>
      </w:pPr>
    </w:p>
    <w:p w14:paraId="04AFA0D2" w14:textId="77777777" w:rsidR="00835D1B" w:rsidRPr="006C79D0" w:rsidRDefault="00835D1B" w:rsidP="00835D1B">
      <w:r w:rsidRPr="006C79D0">
        <w:t>Принято Советом депутатов</w:t>
      </w:r>
    </w:p>
    <w:p w14:paraId="60B93D3A" w14:textId="77777777" w:rsidR="00835D1B" w:rsidRPr="006C79D0" w:rsidRDefault="00835D1B" w:rsidP="00835D1B">
      <w:r w:rsidRPr="006C79D0">
        <w:t>муниципального образования</w:t>
      </w:r>
    </w:p>
    <w:p w14:paraId="2D3B9CB6" w14:textId="77777777" w:rsidR="00AD550F" w:rsidRDefault="00835D1B" w:rsidP="00835D1B">
      <w:r w:rsidRPr="006C79D0">
        <w:t>«Муниципальный округ Красногорский</w:t>
      </w:r>
      <w:r w:rsidR="00AD550F">
        <w:t xml:space="preserve"> </w:t>
      </w:r>
      <w:r w:rsidRPr="006C79D0">
        <w:t>район</w:t>
      </w:r>
    </w:p>
    <w:p w14:paraId="5E207EF9" w14:textId="5153A662" w:rsidR="00835D1B" w:rsidRPr="006C79D0" w:rsidRDefault="00835D1B" w:rsidP="00835D1B">
      <w:pPr>
        <w:rPr>
          <w:b/>
        </w:rPr>
      </w:pPr>
      <w:r w:rsidRPr="006C79D0">
        <w:t xml:space="preserve">Удмуртской </w:t>
      </w:r>
      <w:proofErr w:type="gramStart"/>
      <w:r w:rsidRPr="006C79D0">
        <w:t>Республики»</w:t>
      </w:r>
      <w:r w:rsidR="00AD550F">
        <w:t xml:space="preserve">   </w:t>
      </w:r>
      <w:proofErr w:type="gramEnd"/>
      <w:r w:rsidR="00AD550F">
        <w:t xml:space="preserve">                                                                       30 апреля</w:t>
      </w:r>
      <w:r w:rsidRPr="006C79D0">
        <w:t xml:space="preserve"> 202</w:t>
      </w:r>
      <w:r>
        <w:t>5</w:t>
      </w:r>
      <w:r w:rsidRPr="006C79D0">
        <w:t xml:space="preserve"> года</w:t>
      </w:r>
    </w:p>
    <w:p w14:paraId="1FB40F18" w14:textId="77777777" w:rsidR="00835D1B" w:rsidRPr="006C79D0" w:rsidRDefault="00835D1B" w:rsidP="00835D1B">
      <w:r w:rsidRPr="006C79D0">
        <w:tab/>
      </w:r>
      <w:r w:rsidRPr="006C79D0">
        <w:tab/>
      </w:r>
      <w:r w:rsidRPr="006C79D0">
        <w:tab/>
      </w:r>
    </w:p>
    <w:p w14:paraId="59B3D021" w14:textId="77777777" w:rsidR="00835D1B" w:rsidRPr="006C79D0" w:rsidRDefault="00835D1B" w:rsidP="00835D1B">
      <w:pPr>
        <w:ind w:firstLine="709"/>
        <w:jc w:val="both"/>
      </w:pPr>
      <w:r w:rsidRPr="006C79D0">
        <w:t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«Муниципальный округ Красногорский район Удмуртской Республики» от 25.11.2021 г. № 62, Совет депутатов муниципального образования «Муниципальный округ Красногорский район Удмуртской Республики» РЕШИЛ:</w:t>
      </w:r>
    </w:p>
    <w:p w14:paraId="6244559B" w14:textId="77777777" w:rsidR="00835D1B" w:rsidRPr="006C79D0" w:rsidRDefault="00835D1B" w:rsidP="00835D1B">
      <w:pPr>
        <w:tabs>
          <w:tab w:val="left" w:pos="720"/>
        </w:tabs>
        <w:spacing w:line="100" w:lineRule="atLeast"/>
        <w:jc w:val="both"/>
      </w:pPr>
      <w:r w:rsidRPr="006C79D0">
        <w:t>1.</w:t>
      </w:r>
      <w:r w:rsidRPr="006C79D0">
        <w:tab/>
        <w:t xml:space="preserve"> Внести в Решение Совета депутатов муниципального образования «Муниципальный округ Красногорский район Удмуртской Республики» от </w:t>
      </w:r>
      <w:r>
        <w:t>19.12.2024</w:t>
      </w:r>
      <w:r w:rsidRPr="006C79D0">
        <w:t xml:space="preserve"> года N</w:t>
      </w:r>
      <w:r>
        <w:t xml:space="preserve"> 317</w:t>
      </w:r>
      <w:r w:rsidRPr="006C79D0">
        <w:t xml:space="preserve"> «О бюджете муниципального образования «Муниципальный округ Красногорский район Удмуртской Республики» на 202</w:t>
      </w:r>
      <w:r>
        <w:t>5</w:t>
      </w:r>
      <w:r w:rsidRPr="006C79D0">
        <w:t xml:space="preserve"> год и на плановый период 202</w:t>
      </w:r>
      <w:r>
        <w:t>6</w:t>
      </w:r>
      <w:r w:rsidRPr="006C79D0">
        <w:t xml:space="preserve"> и 202</w:t>
      </w:r>
      <w:r>
        <w:t>7</w:t>
      </w:r>
      <w:r w:rsidRPr="006C79D0">
        <w:t xml:space="preserve"> годов» следующие изменения:</w:t>
      </w:r>
    </w:p>
    <w:p w14:paraId="7295106B" w14:textId="77777777" w:rsidR="00835D1B" w:rsidRPr="006C79D0" w:rsidRDefault="00835D1B" w:rsidP="00835D1B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>
        <w:t>Пункты 1, 2, 3,</w:t>
      </w:r>
      <w:r w:rsidRPr="006C79D0">
        <w:t xml:space="preserve"> 4 части 1 статьи 1 изложить в следующей редакции:</w:t>
      </w:r>
    </w:p>
    <w:p w14:paraId="5BA3D567" w14:textId="77777777" w:rsidR="00835D1B" w:rsidRPr="006C79D0" w:rsidRDefault="00835D1B" w:rsidP="00835D1B">
      <w:pPr>
        <w:suppressAutoHyphens w:val="0"/>
        <w:ind w:firstLine="708"/>
        <w:contextualSpacing/>
        <w:jc w:val="both"/>
      </w:pPr>
      <w:r w:rsidRPr="002414C5">
        <w:t xml:space="preserve">«1)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классификации доходов бюджетов Российской Федерации в </w:t>
      </w:r>
      <w:r w:rsidRPr="009D264B">
        <w:t xml:space="preserve">сумме </w:t>
      </w:r>
      <w:r w:rsidRPr="009D264B">
        <w:rPr>
          <w:b/>
        </w:rPr>
        <w:t>711 746 032,33 рубля</w:t>
      </w:r>
      <w:r w:rsidRPr="009D264B">
        <w:t xml:space="preserve">, в том числе объем безвозмездных поступлений в сумме </w:t>
      </w:r>
      <w:r w:rsidRPr="009D264B">
        <w:rPr>
          <w:b/>
        </w:rPr>
        <w:t>575 255 012,33 рубля</w:t>
      </w:r>
      <w:r w:rsidRPr="009D264B">
        <w:t>,</w:t>
      </w:r>
      <w:r w:rsidRPr="002414C5">
        <w:t xml:space="preserve"> из них объем межбюджетных трансфертов, получаемых из бюджетов бюджетной системы Российской Федерации, в сумме </w:t>
      </w:r>
      <w:r>
        <w:rPr>
          <w:b/>
        </w:rPr>
        <w:t>559 819 022,06</w:t>
      </w:r>
      <w:r w:rsidRPr="002414C5">
        <w:rPr>
          <w:b/>
        </w:rPr>
        <w:t xml:space="preserve"> рубля</w:t>
      </w:r>
      <w:r w:rsidRPr="002414C5">
        <w:t xml:space="preserve"> согласно </w:t>
      </w:r>
      <w:r w:rsidRPr="002414C5">
        <w:rPr>
          <w:b/>
        </w:rPr>
        <w:t>приложению 1</w:t>
      </w:r>
      <w:r w:rsidRPr="002414C5">
        <w:t xml:space="preserve"> к настоящему Решению;</w:t>
      </w:r>
    </w:p>
    <w:p w14:paraId="373EA610" w14:textId="77777777" w:rsidR="00835D1B" w:rsidRDefault="00835D1B" w:rsidP="00835D1B">
      <w:pPr>
        <w:suppressAutoHyphens w:val="0"/>
        <w:ind w:firstLine="708"/>
        <w:contextualSpacing/>
        <w:jc w:val="both"/>
      </w:pPr>
      <w:r w:rsidRPr="006C79D0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>
        <w:rPr>
          <w:b/>
        </w:rPr>
        <w:t>746 194 860,85</w:t>
      </w:r>
      <w:r w:rsidRPr="006C79D0">
        <w:rPr>
          <w:b/>
        </w:rPr>
        <w:t xml:space="preserve"> рубл</w:t>
      </w:r>
      <w:r>
        <w:rPr>
          <w:b/>
        </w:rPr>
        <w:t>я</w:t>
      </w:r>
      <w:r w:rsidRPr="006C79D0">
        <w:t>;</w:t>
      </w:r>
    </w:p>
    <w:p w14:paraId="79757EE3" w14:textId="77777777" w:rsidR="00835D1B" w:rsidRPr="006C79D0" w:rsidRDefault="00835D1B" w:rsidP="00835D1B">
      <w:pPr>
        <w:suppressAutoHyphens w:val="0"/>
        <w:ind w:firstLine="708"/>
        <w:contextualSpacing/>
        <w:jc w:val="both"/>
      </w:pPr>
      <w:r>
        <w:t xml:space="preserve">3) верхний предел муниципального внутреннего долга муниципального образования «Муниципальный округ Красногорский район Удмуртской Республики» на 01 января 2026 года в сумме </w:t>
      </w:r>
      <w:r w:rsidRPr="00EC4DA7">
        <w:rPr>
          <w:b/>
        </w:rPr>
        <w:t>80 323 200,00 рубля</w:t>
      </w:r>
      <w:r>
        <w:rPr>
          <w:b/>
        </w:rPr>
        <w:t xml:space="preserve">, </w:t>
      </w:r>
      <w:r>
        <w:t xml:space="preserve">в том числе верхний предел долга по муниципальным гарантиям муниципального образования «Муниципальный округ Красногорский район Удмуртской Республики» в сумме 0,00 рубля; </w:t>
      </w:r>
    </w:p>
    <w:p w14:paraId="2B91CAD2" w14:textId="77777777" w:rsidR="00835D1B" w:rsidRPr="006C79D0" w:rsidRDefault="00835D1B" w:rsidP="00835D1B">
      <w:pPr>
        <w:suppressAutoHyphens w:val="0"/>
        <w:ind w:firstLine="708"/>
        <w:contextualSpacing/>
        <w:jc w:val="both"/>
      </w:pPr>
      <w:r w:rsidRPr="006C79D0">
        <w:t xml:space="preserve">4) дефицит бюджета муниципального образования «Муниципальный округ Красногорский район Удмуртской Республики» в сумме </w:t>
      </w:r>
      <w:r>
        <w:rPr>
          <w:b/>
        </w:rPr>
        <w:t>34 448 828,52</w:t>
      </w:r>
      <w:r w:rsidRPr="006C79D0">
        <w:rPr>
          <w:b/>
        </w:rPr>
        <w:t xml:space="preserve"> рубл</w:t>
      </w:r>
      <w:r>
        <w:rPr>
          <w:b/>
        </w:rPr>
        <w:t>я</w:t>
      </w:r>
      <w:r w:rsidRPr="006C79D0">
        <w:t>»</w:t>
      </w:r>
    </w:p>
    <w:p w14:paraId="131E939D" w14:textId="77777777" w:rsidR="00835D1B" w:rsidRDefault="00835D1B" w:rsidP="00835D1B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>
        <w:t>Пункты 1, 2, 3 части 2 статьи 1 изложить в следующей редакции:</w:t>
      </w:r>
    </w:p>
    <w:p w14:paraId="17119FCA" w14:textId="77777777" w:rsidR="00835D1B" w:rsidRPr="00CB0251" w:rsidRDefault="00835D1B" w:rsidP="00835D1B">
      <w:pPr>
        <w:pStyle w:val="af4"/>
        <w:suppressAutoHyphens w:val="0"/>
        <w:ind w:left="0" w:firstLine="426"/>
        <w:contextualSpacing/>
        <w:jc w:val="both"/>
        <w:rPr>
          <w:color w:val="000000"/>
          <w:lang w:eastAsia="ru-RU"/>
        </w:rPr>
      </w:pPr>
      <w:r w:rsidRPr="007A5671">
        <w:rPr>
          <w:color w:val="000000"/>
          <w:lang w:eastAsia="ru-RU"/>
        </w:rPr>
        <w:t xml:space="preserve">«1) прогнозируемый общий объем доходов бюджета </w:t>
      </w:r>
      <w:r w:rsidRPr="007A5671">
        <w:rPr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Удмуртской Республики»</w:t>
      </w:r>
      <w:r w:rsidRPr="007A5671">
        <w:rPr>
          <w:color w:val="000000"/>
          <w:lang w:eastAsia="ru-RU"/>
        </w:rPr>
        <w:t xml:space="preserve"> на 2026 год в сумме </w:t>
      </w:r>
      <w:r w:rsidRPr="007A5671">
        <w:rPr>
          <w:b/>
          <w:color w:val="000000"/>
          <w:lang w:eastAsia="ru-RU"/>
        </w:rPr>
        <w:t>627 453 244,49 рубля</w:t>
      </w:r>
      <w:r w:rsidRPr="007A5671">
        <w:rPr>
          <w:color w:val="000000"/>
          <w:lang w:eastAsia="ru-RU"/>
        </w:rPr>
        <w:t xml:space="preserve"> в том числе объем безвозмездных поступлений в сумме </w:t>
      </w:r>
      <w:r w:rsidRPr="007A5671">
        <w:rPr>
          <w:b/>
          <w:color w:val="000000"/>
          <w:lang w:eastAsia="ru-RU"/>
        </w:rPr>
        <w:t>482 639 069,49 рубля</w:t>
      </w:r>
      <w:r w:rsidRPr="007A5671">
        <w:rPr>
          <w:color w:val="000000"/>
          <w:lang w:eastAsia="ru-RU"/>
        </w:rPr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Pr="007A5671">
        <w:rPr>
          <w:b/>
          <w:color w:val="000000"/>
          <w:lang w:eastAsia="ru-RU"/>
        </w:rPr>
        <w:t>482 639 069</w:t>
      </w:r>
      <w:r>
        <w:rPr>
          <w:b/>
          <w:color w:val="000000"/>
          <w:lang w:eastAsia="ru-RU"/>
        </w:rPr>
        <w:t>,49</w:t>
      </w:r>
      <w:r w:rsidRPr="007A5671">
        <w:rPr>
          <w:b/>
          <w:color w:val="000000"/>
          <w:lang w:eastAsia="ru-RU"/>
        </w:rPr>
        <w:t xml:space="preserve"> рубля</w:t>
      </w:r>
      <w:r w:rsidRPr="007A5671">
        <w:rPr>
          <w:color w:val="000000"/>
          <w:lang w:eastAsia="ru-RU"/>
        </w:rPr>
        <w:t xml:space="preserve">, и на 2027 год в </w:t>
      </w:r>
      <w:r w:rsidRPr="007A5671">
        <w:rPr>
          <w:color w:val="000000"/>
          <w:lang w:eastAsia="ru-RU"/>
        </w:rPr>
        <w:lastRenderedPageBreak/>
        <w:t xml:space="preserve">сумме </w:t>
      </w:r>
      <w:r w:rsidRPr="007A5671">
        <w:rPr>
          <w:b/>
          <w:color w:val="000000"/>
          <w:lang w:eastAsia="ru-RU"/>
        </w:rPr>
        <w:t>664 332 517,67 рубля,</w:t>
      </w:r>
      <w:r w:rsidRPr="007A5671">
        <w:rPr>
          <w:color w:val="000000"/>
          <w:lang w:eastAsia="ru-RU"/>
        </w:rPr>
        <w:t xml:space="preserve"> в том числе объем безвозмездных поступлений в сумме </w:t>
      </w:r>
      <w:r w:rsidRPr="007A5671">
        <w:rPr>
          <w:b/>
          <w:color w:val="000000"/>
          <w:lang w:eastAsia="ru-RU"/>
        </w:rPr>
        <w:t>505 105 288,67 рубля</w:t>
      </w:r>
      <w:r w:rsidRPr="007A5671">
        <w:rPr>
          <w:color w:val="000000"/>
          <w:lang w:eastAsia="ru-RU"/>
        </w:rPr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Pr="007A5671">
        <w:rPr>
          <w:b/>
          <w:color w:val="000000"/>
          <w:lang w:eastAsia="ru-RU"/>
        </w:rPr>
        <w:t>505 105 288,67 рубля</w:t>
      </w:r>
      <w:r w:rsidRPr="007A5671">
        <w:rPr>
          <w:color w:val="000000"/>
          <w:lang w:eastAsia="ru-RU"/>
        </w:rPr>
        <w:t xml:space="preserve">, согласно </w:t>
      </w:r>
      <w:r w:rsidRPr="007A5671">
        <w:rPr>
          <w:b/>
          <w:bCs/>
          <w:color w:val="000000"/>
          <w:lang w:eastAsia="ru-RU"/>
        </w:rPr>
        <w:t>приложению 1</w:t>
      </w:r>
      <w:r w:rsidRPr="007A5671">
        <w:rPr>
          <w:color w:val="000000"/>
          <w:lang w:eastAsia="ru-RU"/>
        </w:rPr>
        <w:t xml:space="preserve"> к настоящему Решению;</w:t>
      </w:r>
    </w:p>
    <w:p w14:paraId="1A2BD33D" w14:textId="77777777" w:rsidR="00835D1B" w:rsidRPr="00CB0251" w:rsidRDefault="00835D1B" w:rsidP="00835D1B">
      <w:pPr>
        <w:pStyle w:val="af4"/>
        <w:suppressAutoHyphens w:val="0"/>
        <w:ind w:left="0" w:firstLine="426"/>
        <w:contextualSpacing/>
        <w:jc w:val="both"/>
        <w:rPr>
          <w:color w:val="000000"/>
          <w:lang w:eastAsia="ru-RU"/>
        </w:rPr>
      </w:pPr>
      <w:r w:rsidRPr="00CB0251">
        <w:rPr>
          <w:color w:val="000000"/>
          <w:lang w:eastAsia="ru-RU"/>
        </w:rPr>
        <w:t xml:space="preserve">2) общий объем расходов бюджета </w:t>
      </w:r>
      <w:r w:rsidRPr="00CB0251">
        <w:rPr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Удмуртской Республики»</w:t>
      </w:r>
      <w:r w:rsidRPr="00CB0251">
        <w:rPr>
          <w:color w:val="000000"/>
          <w:lang w:eastAsia="ru-RU"/>
        </w:rPr>
        <w:t xml:space="preserve"> на 2026 год в сумме </w:t>
      </w:r>
      <w:r w:rsidRPr="00CB0251">
        <w:rPr>
          <w:b/>
          <w:color w:val="000000"/>
          <w:lang w:eastAsia="ru-RU"/>
        </w:rPr>
        <w:t>627</w:t>
      </w:r>
      <w:r>
        <w:rPr>
          <w:b/>
          <w:color w:val="000000"/>
          <w:lang w:eastAsia="ru-RU"/>
        </w:rPr>
        <w:t> 453 244,49</w:t>
      </w:r>
      <w:r w:rsidRPr="00CB0251">
        <w:rPr>
          <w:b/>
          <w:color w:val="000000"/>
          <w:lang w:eastAsia="ru-RU"/>
        </w:rPr>
        <w:t xml:space="preserve"> рубля</w:t>
      </w:r>
      <w:r w:rsidRPr="00CB0251">
        <w:rPr>
          <w:color w:val="000000"/>
          <w:lang w:eastAsia="ru-RU"/>
        </w:rPr>
        <w:t xml:space="preserve">, в том числе условно утвержденные расходы в сумме </w:t>
      </w:r>
      <w:r w:rsidRPr="00CB0251">
        <w:rPr>
          <w:b/>
          <w:color w:val="000000"/>
          <w:lang w:eastAsia="ru-RU"/>
        </w:rPr>
        <w:t>3 750 000,00 рубля</w:t>
      </w:r>
      <w:r w:rsidRPr="00CB0251">
        <w:rPr>
          <w:color w:val="000000"/>
          <w:lang w:eastAsia="ru-RU"/>
        </w:rPr>
        <w:t xml:space="preserve">, и на 2027 год в сумме </w:t>
      </w:r>
      <w:r w:rsidRPr="00CB0251">
        <w:rPr>
          <w:b/>
          <w:color w:val="000000"/>
          <w:lang w:eastAsia="ru-RU"/>
        </w:rPr>
        <w:t>664 332 517,67 рубля</w:t>
      </w:r>
      <w:r w:rsidRPr="00CB0251">
        <w:rPr>
          <w:color w:val="000000"/>
          <w:lang w:eastAsia="ru-RU"/>
        </w:rPr>
        <w:t xml:space="preserve">, в том числе условно утвержденные расходы в сумме </w:t>
      </w:r>
      <w:r w:rsidRPr="00CB0251">
        <w:rPr>
          <w:b/>
          <w:color w:val="000000"/>
          <w:lang w:eastAsia="ru-RU"/>
        </w:rPr>
        <w:t>7 900 000,00 рубля</w:t>
      </w:r>
      <w:r w:rsidRPr="00CB0251">
        <w:rPr>
          <w:color w:val="000000"/>
          <w:lang w:eastAsia="ru-RU"/>
        </w:rPr>
        <w:t>;</w:t>
      </w:r>
    </w:p>
    <w:p w14:paraId="1E53903F" w14:textId="77777777" w:rsidR="00835D1B" w:rsidRDefault="00835D1B" w:rsidP="00835D1B">
      <w:pPr>
        <w:pStyle w:val="af4"/>
        <w:suppressAutoHyphens w:val="0"/>
        <w:ind w:left="0" w:firstLine="426"/>
        <w:contextualSpacing/>
        <w:jc w:val="both"/>
        <w:rPr>
          <w:color w:val="000000"/>
          <w:lang w:eastAsia="ru-RU"/>
        </w:rPr>
      </w:pPr>
      <w:r w:rsidRPr="00CB0251">
        <w:rPr>
          <w:color w:val="000000"/>
          <w:lang w:eastAsia="ru-RU"/>
        </w:rPr>
        <w:t xml:space="preserve">3) верхний предел муниципального внутреннего долга </w:t>
      </w:r>
      <w:r w:rsidRPr="00CB0251">
        <w:rPr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Удмуртской Республики»</w:t>
      </w:r>
      <w:r w:rsidRPr="00CB0251">
        <w:rPr>
          <w:color w:val="000000"/>
          <w:lang w:eastAsia="ru-RU"/>
        </w:rPr>
        <w:t xml:space="preserve"> на 1 января 2027 года в сумме </w:t>
      </w:r>
      <w:r>
        <w:rPr>
          <w:b/>
          <w:color w:val="000000"/>
          <w:lang w:eastAsia="ru-RU"/>
        </w:rPr>
        <w:t>80 323 200,00</w:t>
      </w:r>
      <w:r w:rsidRPr="00CB0251">
        <w:rPr>
          <w:b/>
          <w:bCs/>
          <w:color w:val="000000"/>
          <w:lang w:eastAsia="ru-RU"/>
        </w:rPr>
        <w:t xml:space="preserve"> рубля</w:t>
      </w:r>
      <w:r w:rsidRPr="00CB0251">
        <w:rPr>
          <w:color w:val="000000"/>
          <w:lang w:eastAsia="ru-RU"/>
        </w:rPr>
        <w:t xml:space="preserve">, в том числе верхний предел долга по муниципальным гарантиям </w:t>
      </w:r>
      <w:r w:rsidRPr="00CB0251">
        <w:rPr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Удмуртской Республики»</w:t>
      </w:r>
      <w:r w:rsidRPr="00CB0251">
        <w:rPr>
          <w:color w:val="000000"/>
          <w:lang w:eastAsia="ru-RU"/>
        </w:rPr>
        <w:t xml:space="preserve"> в сумме 0,00 рубля, и на 1 января 2028 года в сумме </w:t>
      </w:r>
      <w:r>
        <w:rPr>
          <w:b/>
          <w:bCs/>
          <w:color w:val="000000"/>
          <w:lang w:eastAsia="ru-RU"/>
        </w:rPr>
        <w:t>80 323 200,00</w:t>
      </w:r>
      <w:r w:rsidRPr="00CB0251">
        <w:rPr>
          <w:b/>
          <w:bCs/>
          <w:color w:val="000000"/>
          <w:lang w:eastAsia="ru-RU"/>
        </w:rPr>
        <w:t xml:space="preserve"> рубля</w:t>
      </w:r>
      <w:r w:rsidRPr="00CB0251">
        <w:rPr>
          <w:color w:val="000000"/>
          <w:lang w:eastAsia="ru-RU"/>
        </w:rPr>
        <w:t xml:space="preserve">, в том числе верхний предел долга по муниципальным гарантиям </w:t>
      </w:r>
      <w:r w:rsidRPr="00CB0251">
        <w:rPr>
          <w:bCs/>
          <w:color w:val="000000"/>
          <w:spacing w:val="-4"/>
          <w:lang w:eastAsia="ru-RU"/>
        </w:rPr>
        <w:t>муниципального образования «Муниципальный округ Красногорский район Удмуртской Республики»</w:t>
      </w:r>
      <w:r w:rsidRPr="00CB0251">
        <w:rPr>
          <w:color w:val="000000"/>
          <w:lang w:eastAsia="ru-RU"/>
        </w:rPr>
        <w:t xml:space="preserve"> в сумме 0,00 рубля</w:t>
      </w:r>
      <w:r>
        <w:rPr>
          <w:color w:val="000000"/>
          <w:lang w:eastAsia="ru-RU"/>
        </w:rPr>
        <w:t>».</w:t>
      </w:r>
    </w:p>
    <w:p w14:paraId="06D18680" w14:textId="77777777" w:rsidR="00835D1B" w:rsidRDefault="00835D1B" w:rsidP="00835D1B">
      <w:pPr>
        <w:pStyle w:val="af4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</w:pPr>
      <w:r>
        <w:t>Часть 3 статьи 1 изложить в следующей редакции:</w:t>
      </w:r>
    </w:p>
    <w:p w14:paraId="2F218629" w14:textId="77777777" w:rsidR="00835D1B" w:rsidRDefault="00835D1B" w:rsidP="00835D1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«3. Утвердить источники внутреннего финансирования дефицита бюджета муниципального образования «Муниципальный округ Красногорский район Удмуртской республики» на 2025 год и на плановый период 2026 и 2027 годов согласно </w:t>
      </w:r>
      <w:r w:rsidRPr="00317679">
        <w:rPr>
          <w:b/>
        </w:rPr>
        <w:t>приложению 2</w:t>
      </w:r>
      <w:r>
        <w:t xml:space="preserve"> к настоящему решению».</w:t>
      </w:r>
    </w:p>
    <w:p w14:paraId="3424AC6F" w14:textId="77777777" w:rsidR="00835D1B" w:rsidRDefault="00835D1B" w:rsidP="00835D1B">
      <w:pPr>
        <w:pStyle w:val="af4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</w:pPr>
      <w:r>
        <w:t>Статью 3 изложить в следующей редакции:</w:t>
      </w:r>
    </w:p>
    <w:p w14:paraId="7DF7FA7C" w14:textId="77777777" w:rsidR="00835D1B" w:rsidRDefault="00835D1B" w:rsidP="00835D1B">
      <w:pPr>
        <w:pStyle w:val="af4"/>
        <w:tabs>
          <w:tab w:val="left" w:pos="709"/>
        </w:tabs>
        <w:autoSpaceDE w:val="0"/>
        <w:autoSpaceDN w:val="0"/>
        <w:adjustRightInd w:val="0"/>
        <w:ind w:left="0" w:firstLine="426"/>
        <w:jc w:val="both"/>
      </w:pPr>
      <w:r>
        <w:t xml:space="preserve">«1. Утвердить общий объем бюджетных ассигнований, направляемых на исполнение публичных нормативных обязательств муниципального образования «Муниципальный округ Красногорский район Удмуртской Республики», в 2025 году в сумме </w:t>
      </w:r>
      <w:r w:rsidRPr="00FE5DC4">
        <w:rPr>
          <w:b/>
        </w:rPr>
        <w:t>1 183 000,00 рубля</w:t>
      </w:r>
      <w:r>
        <w:t>.</w:t>
      </w:r>
    </w:p>
    <w:p w14:paraId="2D5150EC" w14:textId="77777777" w:rsidR="00835D1B" w:rsidRPr="00FE5DC4" w:rsidRDefault="00835D1B" w:rsidP="00835D1B">
      <w:pPr>
        <w:pStyle w:val="af4"/>
        <w:tabs>
          <w:tab w:val="left" w:pos="709"/>
        </w:tabs>
        <w:autoSpaceDE w:val="0"/>
        <w:autoSpaceDN w:val="0"/>
        <w:adjustRightInd w:val="0"/>
        <w:ind w:left="0" w:firstLine="426"/>
        <w:jc w:val="both"/>
      </w:pPr>
      <w:r>
        <w:t xml:space="preserve">2. Утвердить распределение бюджетных ассигнований, направляемых на исполнение публичных нормативных обязательств муниципального образования «Муниципальный округ Красногорский район Удмуртской республики», на 2025 год и на плановый период 2026 и 2027 годов согласно </w:t>
      </w:r>
      <w:r w:rsidRPr="00FE5DC4">
        <w:rPr>
          <w:b/>
        </w:rPr>
        <w:t>приложению 6</w:t>
      </w:r>
      <w:r>
        <w:t xml:space="preserve"> к настоящему Решению».</w:t>
      </w:r>
    </w:p>
    <w:p w14:paraId="239A3A8A" w14:textId="77777777" w:rsidR="00835D1B" w:rsidRPr="006C79D0" w:rsidRDefault="00835D1B" w:rsidP="00835D1B">
      <w:pPr>
        <w:pStyle w:val="af4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</w:pPr>
      <w:r w:rsidRPr="006C79D0">
        <w:t>Статью 6 изложить в следующей редакции:</w:t>
      </w:r>
    </w:p>
    <w:p w14:paraId="6EC47A93" w14:textId="77777777" w:rsidR="00835D1B" w:rsidRPr="006C79D0" w:rsidRDefault="00835D1B" w:rsidP="00835D1B">
      <w:pPr>
        <w:suppressAutoHyphens w:val="0"/>
        <w:ind w:firstLine="567"/>
        <w:contextualSpacing/>
        <w:jc w:val="both"/>
      </w:pPr>
      <w:r w:rsidRPr="006C79D0">
        <w:t>«1. Утвердить объем бюджетных ассигнований дорожного фонда муниципального образования «Муниципальный округ Красногорский район Удмуртской Республики» на 202</w:t>
      </w:r>
      <w:r>
        <w:t>5</w:t>
      </w:r>
      <w:r w:rsidRPr="006C79D0">
        <w:t xml:space="preserve"> год в сумме </w:t>
      </w:r>
      <w:r>
        <w:rPr>
          <w:b/>
        </w:rPr>
        <w:t>87 340 669,29</w:t>
      </w:r>
      <w:r w:rsidRPr="006C79D0">
        <w:rPr>
          <w:b/>
        </w:rPr>
        <w:t xml:space="preserve"> рубл</w:t>
      </w:r>
      <w:r>
        <w:rPr>
          <w:b/>
        </w:rPr>
        <w:t>я</w:t>
      </w:r>
      <w:r w:rsidRPr="006C79D0">
        <w:t>, на 202</w:t>
      </w:r>
      <w:r>
        <w:t>6</w:t>
      </w:r>
      <w:r w:rsidRPr="006C79D0">
        <w:t xml:space="preserve"> год в сумме </w:t>
      </w:r>
      <w:r>
        <w:rPr>
          <w:b/>
        </w:rPr>
        <w:t>38 611 139,81</w:t>
      </w:r>
      <w:r w:rsidRPr="006C79D0">
        <w:rPr>
          <w:b/>
        </w:rPr>
        <w:t>рубл</w:t>
      </w:r>
      <w:r>
        <w:rPr>
          <w:b/>
        </w:rPr>
        <w:t>я</w:t>
      </w:r>
      <w:r w:rsidRPr="006C79D0">
        <w:t>, на 202</w:t>
      </w:r>
      <w:r>
        <w:t>7</w:t>
      </w:r>
      <w:r w:rsidRPr="006C79D0">
        <w:t xml:space="preserve"> год в сумме </w:t>
      </w:r>
      <w:r>
        <w:rPr>
          <w:b/>
        </w:rPr>
        <w:t>46 593 455,60</w:t>
      </w:r>
      <w:r w:rsidRPr="006C79D0">
        <w:rPr>
          <w:b/>
        </w:rPr>
        <w:t xml:space="preserve"> рубл</w:t>
      </w:r>
      <w:r>
        <w:rPr>
          <w:b/>
        </w:rPr>
        <w:t>я</w:t>
      </w:r>
      <w:r w:rsidRPr="006C79D0">
        <w:t>.</w:t>
      </w:r>
    </w:p>
    <w:p w14:paraId="029F4D52" w14:textId="77777777" w:rsidR="00835D1B" w:rsidRDefault="00835D1B" w:rsidP="00835D1B">
      <w:pPr>
        <w:suppressAutoHyphens w:val="0"/>
        <w:ind w:firstLine="567"/>
        <w:contextualSpacing/>
        <w:jc w:val="both"/>
      </w:pPr>
      <w:r w:rsidRPr="006C79D0">
        <w:t>2. Утвердить распределение бюджетных ассигнований дорожного фонда муниципального образования «Муниципальный округ Красногорский район Удмуртской Республики» на 202</w:t>
      </w:r>
      <w:r>
        <w:t>5</w:t>
      </w:r>
      <w:r w:rsidRPr="006C79D0">
        <w:t xml:space="preserve"> год и на плановый период 202</w:t>
      </w:r>
      <w:r>
        <w:t>6</w:t>
      </w:r>
      <w:r w:rsidRPr="006C79D0">
        <w:t xml:space="preserve"> и 202</w:t>
      </w:r>
      <w:r>
        <w:t>7</w:t>
      </w:r>
      <w:r w:rsidRPr="006C79D0">
        <w:t xml:space="preserve"> годов согласно </w:t>
      </w:r>
      <w:r w:rsidRPr="006C79D0">
        <w:rPr>
          <w:b/>
        </w:rPr>
        <w:t xml:space="preserve">приложению </w:t>
      </w:r>
      <w:r>
        <w:rPr>
          <w:b/>
        </w:rPr>
        <w:t>7</w:t>
      </w:r>
      <w:r w:rsidRPr="006C79D0">
        <w:t xml:space="preserve"> к настоящему Решению»</w:t>
      </w:r>
    </w:p>
    <w:p w14:paraId="3465F644" w14:textId="77777777" w:rsidR="00835D1B" w:rsidRPr="006C79D0" w:rsidRDefault="00835D1B" w:rsidP="00835D1B">
      <w:pPr>
        <w:jc w:val="both"/>
        <w:rPr>
          <w:bCs/>
        </w:rPr>
      </w:pPr>
      <w:r>
        <w:rPr>
          <w:b/>
          <w:bCs/>
        </w:rPr>
        <w:t>5</w:t>
      </w:r>
      <w:r w:rsidRPr="006C79D0">
        <w:rPr>
          <w:b/>
          <w:bCs/>
        </w:rPr>
        <w:t>)</w:t>
      </w:r>
      <w:r>
        <w:rPr>
          <w:b/>
          <w:bCs/>
        </w:rPr>
        <w:t xml:space="preserve"> </w:t>
      </w:r>
      <w:r w:rsidRPr="006C79D0">
        <w:rPr>
          <w:bCs/>
        </w:rPr>
        <w:t xml:space="preserve">Приложения 1, </w:t>
      </w:r>
      <w:r>
        <w:rPr>
          <w:bCs/>
        </w:rPr>
        <w:t xml:space="preserve">2, </w:t>
      </w:r>
      <w:r w:rsidRPr="006B4819">
        <w:rPr>
          <w:bCs/>
        </w:rPr>
        <w:t>3</w:t>
      </w:r>
      <w:r>
        <w:rPr>
          <w:bCs/>
        </w:rPr>
        <w:t>,</w:t>
      </w:r>
      <w:r w:rsidRPr="006B4819">
        <w:rPr>
          <w:bCs/>
        </w:rPr>
        <w:t xml:space="preserve"> 4</w:t>
      </w:r>
      <w:r>
        <w:rPr>
          <w:bCs/>
        </w:rPr>
        <w:t>,</w:t>
      </w:r>
      <w:r w:rsidRPr="006B4819">
        <w:rPr>
          <w:bCs/>
        </w:rPr>
        <w:t xml:space="preserve"> 5</w:t>
      </w:r>
      <w:r>
        <w:rPr>
          <w:bCs/>
        </w:rPr>
        <w:t>, 6, 7</w:t>
      </w:r>
      <w:r w:rsidRPr="006C79D0">
        <w:rPr>
          <w:bCs/>
        </w:rPr>
        <w:t xml:space="preserve"> изложить в редакции согласно приложениям 1, </w:t>
      </w:r>
      <w:r>
        <w:rPr>
          <w:bCs/>
        </w:rPr>
        <w:t xml:space="preserve">2, </w:t>
      </w:r>
      <w:r w:rsidRPr="006B4819">
        <w:rPr>
          <w:bCs/>
        </w:rPr>
        <w:t>3</w:t>
      </w:r>
      <w:r>
        <w:rPr>
          <w:bCs/>
        </w:rPr>
        <w:t>,</w:t>
      </w:r>
      <w:r w:rsidRPr="006B4819">
        <w:rPr>
          <w:bCs/>
        </w:rPr>
        <w:t xml:space="preserve"> 4</w:t>
      </w:r>
      <w:r>
        <w:rPr>
          <w:bCs/>
        </w:rPr>
        <w:t>,</w:t>
      </w:r>
      <w:r w:rsidRPr="006B4819">
        <w:rPr>
          <w:bCs/>
        </w:rPr>
        <w:t xml:space="preserve"> 5</w:t>
      </w:r>
      <w:r>
        <w:rPr>
          <w:bCs/>
        </w:rPr>
        <w:t>, 6, 7</w:t>
      </w:r>
      <w:r w:rsidRPr="006C79D0">
        <w:rPr>
          <w:bCs/>
        </w:rPr>
        <w:t xml:space="preserve"> к настоящему решению.</w:t>
      </w:r>
    </w:p>
    <w:p w14:paraId="46A56061" w14:textId="77777777" w:rsidR="00835D1B" w:rsidRPr="006C79D0" w:rsidRDefault="00835D1B" w:rsidP="00835D1B">
      <w:pPr>
        <w:tabs>
          <w:tab w:val="left" w:pos="720"/>
        </w:tabs>
        <w:spacing w:line="100" w:lineRule="atLeast"/>
        <w:jc w:val="both"/>
      </w:pPr>
      <w:r w:rsidRPr="006C79D0">
        <w:t>2. Настоящее решение вступает в силу после официального опубликования.</w:t>
      </w:r>
    </w:p>
    <w:p w14:paraId="516F3344" w14:textId="77777777" w:rsidR="00835D1B" w:rsidRPr="006C79D0" w:rsidRDefault="00835D1B" w:rsidP="00835D1B">
      <w:pPr>
        <w:tabs>
          <w:tab w:val="left" w:pos="720"/>
        </w:tabs>
        <w:spacing w:line="100" w:lineRule="atLeast"/>
        <w:jc w:val="both"/>
      </w:pPr>
    </w:p>
    <w:p w14:paraId="320EA33A" w14:textId="77777777" w:rsidR="00835D1B" w:rsidRPr="006C79D0" w:rsidRDefault="00835D1B" w:rsidP="00835D1B">
      <w:pPr>
        <w:tabs>
          <w:tab w:val="left" w:pos="720"/>
        </w:tabs>
        <w:spacing w:line="100" w:lineRule="atLeast"/>
        <w:jc w:val="both"/>
      </w:pPr>
      <w:r w:rsidRPr="006C79D0">
        <w:t>Председатель Совета депутатов</w:t>
      </w:r>
      <w:r>
        <w:t xml:space="preserve"> </w:t>
      </w:r>
      <w:r w:rsidRPr="006C79D0">
        <w:t>муниципального</w:t>
      </w:r>
    </w:p>
    <w:p w14:paraId="7698B4A5" w14:textId="77777777" w:rsidR="00835D1B" w:rsidRPr="006C79D0" w:rsidRDefault="00835D1B" w:rsidP="00835D1B">
      <w:pPr>
        <w:tabs>
          <w:tab w:val="left" w:pos="720"/>
        </w:tabs>
        <w:spacing w:line="100" w:lineRule="atLeast"/>
        <w:jc w:val="both"/>
      </w:pPr>
      <w:r w:rsidRPr="006C79D0">
        <w:t>образования «Муниципальный округ</w:t>
      </w:r>
    </w:p>
    <w:p w14:paraId="5B571035" w14:textId="77777777" w:rsidR="00835D1B" w:rsidRPr="006C79D0" w:rsidRDefault="00835D1B" w:rsidP="00835D1B">
      <w:pPr>
        <w:tabs>
          <w:tab w:val="left" w:pos="720"/>
        </w:tabs>
        <w:spacing w:line="100" w:lineRule="atLeast"/>
        <w:jc w:val="both"/>
      </w:pPr>
      <w:r w:rsidRPr="006C79D0">
        <w:t xml:space="preserve">Красногорский район Удмуртской </w:t>
      </w:r>
      <w:proofErr w:type="gramStart"/>
      <w:r w:rsidRPr="006C79D0">
        <w:t xml:space="preserve">Республики»   </w:t>
      </w:r>
      <w:proofErr w:type="gramEnd"/>
      <w:r w:rsidRPr="006C79D0">
        <w:t xml:space="preserve">                                             И. Б. Прокашев</w:t>
      </w:r>
    </w:p>
    <w:p w14:paraId="36159B3E" w14:textId="77777777" w:rsidR="00835D1B" w:rsidRPr="006C79D0" w:rsidRDefault="00835D1B" w:rsidP="00835D1B">
      <w:pPr>
        <w:tabs>
          <w:tab w:val="left" w:pos="720"/>
        </w:tabs>
        <w:spacing w:line="100" w:lineRule="atLeast"/>
        <w:jc w:val="both"/>
      </w:pPr>
    </w:p>
    <w:p w14:paraId="75F17921" w14:textId="77777777" w:rsidR="00835D1B" w:rsidRPr="006C79D0" w:rsidRDefault="00835D1B" w:rsidP="00835D1B">
      <w:pPr>
        <w:tabs>
          <w:tab w:val="left" w:pos="720"/>
        </w:tabs>
        <w:spacing w:line="100" w:lineRule="atLeast"/>
        <w:jc w:val="both"/>
      </w:pPr>
      <w:bookmarkStart w:id="0" w:name="RANGE!A1:C17"/>
      <w:bookmarkEnd w:id="0"/>
      <w:r w:rsidRPr="006C79D0">
        <w:t>Глава муниципального образования</w:t>
      </w:r>
    </w:p>
    <w:p w14:paraId="4BC0DE80" w14:textId="77777777" w:rsidR="00835D1B" w:rsidRPr="006C79D0" w:rsidRDefault="00835D1B" w:rsidP="00835D1B">
      <w:r w:rsidRPr="006C79D0">
        <w:t>«Муниципальный округ Красногорский район</w:t>
      </w:r>
    </w:p>
    <w:p w14:paraId="4124A38D" w14:textId="77777777" w:rsidR="00835D1B" w:rsidRPr="006C79D0" w:rsidRDefault="00835D1B" w:rsidP="00835D1B">
      <w:r w:rsidRPr="006C79D0">
        <w:t>Удмуртской Республики»</w:t>
      </w:r>
      <w:r w:rsidRPr="006C79D0">
        <w:tab/>
      </w:r>
      <w:r w:rsidRPr="006C79D0">
        <w:tab/>
      </w:r>
      <w:r>
        <w:t xml:space="preserve">                                                           </w:t>
      </w:r>
      <w:r w:rsidRPr="006C79D0">
        <w:tab/>
      </w:r>
      <w:r>
        <w:t xml:space="preserve"> Л. И. Сергеева</w:t>
      </w:r>
    </w:p>
    <w:p w14:paraId="35A323E7" w14:textId="77777777" w:rsidR="00835D1B" w:rsidRPr="006C79D0" w:rsidRDefault="00835D1B" w:rsidP="00835D1B">
      <w:pPr>
        <w:tabs>
          <w:tab w:val="left" w:pos="1816"/>
        </w:tabs>
      </w:pPr>
      <w:r w:rsidRPr="006C79D0">
        <w:tab/>
      </w:r>
    </w:p>
    <w:p w14:paraId="4EA519ED" w14:textId="77777777" w:rsidR="00835D1B" w:rsidRPr="006C79D0" w:rsidRDefault="00835D1B" w:rsidP="00835D1B">
      <w:r w:rsidRPr="006C79D0">
        <w:t>село Красногорское</w:t>
      </w:r>
    </w:p>
    <w:p w14:paraId="2EE07E1A" w14:textId="1FC68AE6" w:rsidR="00835D1B" w:rsidRPr="006C79D0" w:rsidRDefault="00AD550F" w:rsidP="00835D1B">
      <w:r>
        <w:t>30 апреля</w:t>
      </w:r>
      <w:r w:rsidR="00835D1B" w:rsidRPr="006C79D0">
        <w:t xml:space="preserve"> 202</w:t>
      </w:r>
      <w:r w:rsidR="00835D1B">
        <w:t>5 г.</w:t>
      </w:r>
    </w:p>
    <w:p w14:paraId="75527F96" w14:textId="7961913C" w:rsidR="00835D1B" w:rsidRPr="00AD3B6A" w:rsidRDefault="00835D1B" w:rsidP="00835D1B">
      <w:r w:rsidRPr="006C79D0">
        <w:t>№</w:t>
      </w:r>
      <w:r w:rsidR="00AD550F">
        <w:t xml:space="preserve"> 354</w:t>
      </w:r>
    </w:p>
    <w:p w14:paraId="78F59D04" w14:textId="77777777" w:rsidR="00835D1B" w:rsidRDefault="00835D1B" w:rsidP="00EA7E4F">
      <w:pPr>
        <w:jc w:val="center"/>
        <w:rPr>
          <w:b/>
        </w:rPr>
      </w:pPr>
    </w:p>
    <w:p w14:paraId="0195A8A7" w14:textId="77777777" w:rsidR="00835D1B" w:rsidRPr="00AD3B6A" w:rsidRDefault="00835D1B" w:rsidP="00835D1B">
      <w:pPr>
        <w:jc w:val="center"/>
        <w:rPr>
          <w:b/>
        </w:rPr>
      </w:pPr>
      <w:r w:rsidRPr="00AD3B6A">
        <w:rPr>
          <w:b/>
        </w:rPr>
        <w:t>ПОЯСНИТЕЛЬНАЯ ЗАПИСКА</w:t>
      </w:r>
    </w:p>
    <w:p w14:paraId="6573CE6E" w14:textId="3196B01C" w:rsidR="00835D1B" w:rsidRPr="00AD3B6A" w:rsidRDefault="00835D1B" w:rsidP="00835D1B">
      <w:pPr>
        <w:jc w:val="center"/>
        <w:rPr>
          <w:b/>
        </w:rPr>
      </w:pPr>
      <w:r w:rsidRPr="00AD3B6A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AD550F">
        <w:rPr>
          <w:b/>
        </w:rPr>
        <w:t>30 апреля</w:t>
      </w:r>
      <w:r w:rsidRPr="00AD3B6A">
        <w:rPr>
          <w:b/>
        </w:rPr>
        <w:t xml:space="preserve"> 202</w:t>
      </w:r>
      <w:r>
        <w:rPr>
          <w:b/>
        </w:rPr>
        <w:t>5</w:t>
      </w:r>
      <w:r w:rsidRPr="00AD3B6A">
        <w:rPr>
          <w:b/>
        </w:rPr>
        <w:t xml:space="preserve"> года №</w:t>
      </w:r>
      <w:r w:rsidR="00AD550F">
        <w:rPr>
          <w:b/>
        </w:rPr>
        <w:t xml:space="preserve"> 354</w:t>
      </w:r>
      <w:r w:rsidRPr="00AD3B6A">
        <w:rPr>
          <w:b/>
        </w:rPr>
        <w:t xml:space="preserve"> </w:t>
      </w:r>
    </w:p>
    <w:p w14:paraId="26C341E8" w14:textId="77777777" w:rsidR="00835D1B" w:rsidRPr="00AD3B6A" w:rsidRDefault="00835D1B" w:rsidP="00835D1B">
      <w:pPr>
        <w:jc w:val="center"/>
        <w:rPr>
          <w:b/>
        </w:rPr>
      </w:pPr>
      <w:r w:rsidRPr="00AD3B6A">
        <w:rPr>
          <w:b/>
        </w:rPr>
        <w:t xml:space="preserve"> «О внесении изменений в решение Совета депутатов муниципального образования «Муниципальный округ Красногорский район Удмуртской Республики» от </w:t>
      </w:r>
      <w:r>
        <w:rPr>
          <w:b/>
        </w:rPr>
        <w:t>19</w:t>
      </w:r>
      <w:r w:rsidRPr="00AD3B6A">
        <w:rPr>
          <w:b/>
        </w:rPr>
        <w:t>.12.202</w:t>
      </w:r>
      <w:r>
        <w:rPr>
          <w:b/>
        </w:rPr>
        <w:t>4</w:t>
      </w:r>
      <w:r w:rsidRPr="00AD3B6A">
        <w:rPr>
          <w:b/>
        </w:rPr>
        <w:t xml:space="preserve">года № </w:t>
      </w:r>
      <w:r>
        <w:rPr>
          <w:b/>
        </w:rPr>
        <w:t>317</w:t>
      </w:r>
      <w:r w:rsidRPr="00AD3B6A">
        <w:rPr>
          <w:b/>
        </w:rPr>
        <w:t xml:space="preserve"> «О бюджете муниципального образования «Муниципальный округ Красногорский район Удмуртской Республики» на 202</w:t>
      </w:r>
      <w:r>
        <w:rPr>
          <w:b/>
        </w:rPr>
        <w:t>5</w:t>
      </w:r>
      <w:r w:rsidRPr="00AD3B6A">
        <w:rPr>
          <w:b/>
        </w:rPr>
        <w:t xml:space="preserve"> год и на плановый период 202</w:t>
      </w:r>
      <w:r>
        <w:rPr>
          <w:b/>
        </w:rPr>
        <w:t>6</w:t>
      </w:r>
      <w:r w:rsidRPr="00AD3B6A">
        <w:rPr>
          <w:b/>
        </w:rPr>
        <w:t xml:space="preserve"> и 202</w:t>
      </w:r>
      <w:r>
        <w:rPr>
          <w:b/>
        </w:rPr>
        <w:t>7</w:t>
      </w:r>
      <w:r w:rsidRPr="00AD3B6A">
        <w:rPr>
          <w:b/>
        </w:rPr>
        <w:t xml:space="preserve"> годов» </w:t>
      </w:r>
    </w:p>
    <w:p w14:paraId="2BC42E75" w14:textId="77777777" w:rsidR="00835D1B" w:rsidRPr="00AD3B6A" w:rsidRDefault="00835D1B" w:rsidP="00835D1B">
      <w:pPr>
        <w:jc w:val="center"/>
        <w:rPr>
          <w:b/>
        </w:rPr>
      </w:pPr>
    </w:p>
    <w:p w14:paraId="20371BCB" w14:textId="77777777" w:rsidR="00835D1B" w:rsidRPr="00AD3B6A" w:rsidRDefault="00835D1B" w:rsidP="00835D1B">
      <w:pPr>
        <w:ind w:firstLine="708"/>
        <w:jc w:val="both"/>
      </w:pPr>
      <w:r w:rsidRPr="00AD3B6A">
        <w:t xml:space="preserve"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</w:t>
      </w:r>
      <w:r>
        <w:t>19.12.2024</w:t>
      </w:r>
      <w:r w:rsidRPr="00AD3B6A">
        <w:t xml:space="preserve"> г. № </w:t>
      </w:r>
      <w:r>
        <w:t>317</w:t>
      </w:r>
      <w:r w:rsidRPr="00AD3B6A">
        <w:t xml:space="preserve"> «О бюджете муниципального образования «Муниципальный округ Красногорский район Удмуртской Республики» на 202</w:t>
      </w:r>
      <w:r>
        <w:t>5</w:t>
      </w:r>
      <w:r w:rsidRPr="00AD3B6A">
        <w:t>год и на плановый период 202</w:t>
      </w:r>
      <w:r>
        <w:t>6</w:t>
      </w:r>
      <w:r w:rsidRPr="00AD3B6A">
        <w:t xml:space="preserve"> и 202</w:t>
      </w:r>
      <w:r>
        <w:t>7</w:t>
      </w:r>
      <w:r w:rsidRPr="00AD3B6A">
        <w:t xml:space="preserve"> годов» </w:t>
      </w:r>
    </w:p>
    <w:p w14:paraId="7D31F3B0" w14:textId="77777777" w:rsidR="00835D1B" w:rsidRPr="003E5E66" w:rsidRDefault="00835D1B" w:rsidP="00835D1B">
      <w:pPr>
        <w:ind w:firstLine="567"/>
        <w:jc w:val="both"/>
      </w:pPr>
      <w:r w:rsidRPr="003E5E66">
        <w:rPr>
          <w:b/>
        </w:rPr>
        <w:t>1.</w:t>
      </w:r>
      <w:r w:rsidRPr="003E5E66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3E5E66">
        <w:rPr>
          <w:b/>
        </w:rPr>
        <w:t>202</w:t>
      </w:r>
      <w:r>
        <w:rPr>
          <w:b/>
        </w:rPr>
        <w:t>5</w:t>
      </w:r>
      <w:r w:rsidRPr="003E5E66">
        <w:t xml:space="preserve"> год изменить следующим образом:</w:t>
      </w:r>
    </w:p>
    <w:p w14:paraId="005EA8F1" w14:textId="77777777" w:rsidR="00835D1B" w:rsidRPr="00AD3B6A" w:rsidRDefault="00835D1B" w:rsidP="00835D1B">
      <w:pPr>
        <w:ind w:firstLine="708"/>
        <w:jc w:val="both"/>
      </w:pPr>
      <w:r w:rsidRPr="003E5E66">
        <w:t xml:space="preserve">Увеличить доходы бюджета муниципального образования «Муниципальный округ Красногорский район Удмуртской Республики» на </w:t>
      </w:r>
      <w:r w:rsidRPr="00F57F73">
        <w:t>76 718 055,14 рубля.</w:t>
      </w:r>
    </w:p>
    <w:p w14:paraId="4A83DEB9" w14:textId="77777777" w:rsidR="00835D1B" w:rsidRPr="00AD3B6A" w:rsidRDefault="00835D1B" w:rsidP="00835D1B">
      <w:pPr>
        <w:ind w:firstLine="708"/>
        <w:jc w:val="both"/>
      </w:pPr>
      <w:r w:rsidRPr="00AD3B6A">
        <w:t xml:space="preserve">Увеличить расходы бюджета муниципального образования «Муниципальный округ Красногорский район Удмуртской Республики» на </w:t>
      </w:r>
      <w:r>
        <w:t>88 066 883,66</w:t>
      </w:r>
      <w:r w:rsidRPr="00AD3B6A">
        <w:t xml:space="preserve"> рубл</w:t>
      </w:r>
      <w:r>
        <w:t>я</w:t>
      </w:r>
      <w:r w:rsidRPr="00AD3B6A">
        <w:t>.</w:t>
      </w:r>
    </w:p>
    <w:p w14:paraId="40042963" w14:textId="77777777" w:rsidR="00835D1B" w:rsidRDefault="00835D1B" w:rsidP="00835D1B">
      <w:pPr>
        <w:ind w:firstLine="708"/>
        <w:jc w:val="both"/>
        <w:rPr>
          <w:szCs w:val="22"/>
        </w:rPr>
      </w:pPr>
      <w:r w:rsidRPr="00AD3B6A">
        <w:t>Увеличить</w:t>
      </w:r>
      <w:r w:rsidRPr="00AD3B6A">
        <w:rPr>
          <w:szCs w:val="22"/>
        </w:rPr>
        <w:t xml:space="preserve"> источники финансирования дефицита бюджета муниципального образования «Муниципальный округ Красногорский район Удмуртской Республики» на</w:t>
      </w:r>
      <w:r>
        <w:rPr>
          <w:szCs w:val="22"/>
        </w:rPr>
        <w:t xml:space="preserve"> 11 348 828,52</w:t>
      </w:r>
      <w:r w:rsidRPr="00AD3B6A">
        <w:rPr>
          <w:szCs w:val="22"/>
        </w:rPr>
        <w:t>рубл</w:t>
      </w:r>
      <w:r>
        <w:rPr>
          <w:szCs w:val="22"/>
        </w:rPr>
        <w:t>я</w:t>
      </w:r>
      <w:r w:rsidRPr="00AD3B6A">
        <w:rPr>
          <w:szCs w:val="22"/>
        </w:rPr>
        <w:t>.</w:t>
      </w:r>
    </w:p>
    <w:p w14:paraId="7AB49C71" w14:textId="77777777" w:rsidR="00835D1B" w:rsidRPr="00AB71CE" w:rsidRDefault="00835D1B" w:rsidP="00835D1B">
      <w:pPr>
        <w:ind w:firstLine="708"/>
        <w:jc w:val="both"/>
      </w:pPr>
      <w:r w:rsidRPr="00AB71CE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AB71CE">
        <w:rPr>
          <w:b/>
        </w:rPr>
        <w:t>2026</w:t>
      </w:r>
      <w:r w:rsidRPr="00AB71CE">
        <w:t xml:space="preserve"> год изменить следующим образом:</w:t>
      </w:r>
    </w:p>
    <w:p w14:paraId="7DE2A750" w14:textId="77777777" w:rsidR="00835D1B" w:rsidRDefault="00835D1B" w:rsidP="00835D1B">
      <w:pPr>
        <w:ind w:firstLine="708"/>
        <w:jc w:val="both"/>
      </w:pPr>
      <w:r w:rsidRPr="00AB71CE">
        <w:t>Уменьшить доходы бюджета муниципального образования «Муниципальный округ Красногорский район Удмуртской Республики на 189 539,27 рубля.</w:t>
      </w:r>
    </w:p>
    <w:p w14:paraId="7B39A976" w14:textId="77777777" w:rsidR="00835D1B" w:rsidRDefault="00835D1B" w:rsidP="00835D1B">
      <w:pPr>
        <w:ind w:firstLine="708"/>
        <w:jc w:val="both"/>
      </w:pPr>
      <w:r w:rsidRPr="00AB71CE">
        <w:t xml:space="preserve">Уменьшить </w:t>
      </w:r>
      <w:r>
        <w:t>расходы</w:t>
      </w:r>
      <w:r w:rsidRPr="00AB71CE">
        <w:t xml:space="preserve"> бюджета муниципального образования «Муниципальный округ Красногорский район Удмуртской Республики на 189 539,27 рубля.</w:t>
      </w:r>
    </w:p>
    <w:p w14:paraId="6E270861" w14:textId="77777777" w:rsidR="00835D1B" w:rsidRDefault="00835D1B" w:rsidP="00835D1B">
      <w:pPr>
        <w:ind w:firstLine="567"/>
        <w:jc w:val="both"/>
      </w:pPr>
      <w:r w:rsidRPr="00AD3B6A">
        <w:rPr>
          <w:b/>
          <w:szCs w:val="22"/>
        </w:rPr>
        <w:t>2</w:t>
      </w:r>
      <w:r w:rsidRPr="00AB71CE">
        <w:rPr>
          <w:b/>
          <w:szCs w:val="22"/>
        </w:rPr>
        <w:t xml:space="preserve">. </w:t>
      </w:r>
      <w:r w:rsidRPr="00152CD7">
        <w:rPr>
          <w:szCs w:val="22"/>
        </w:rPr>
        <w:t>Внести изменения</w:t>
      </w:r>
      <w:r>
        <w:rPr>
          <w:szCs w:val="22"/>
        </w:rPr>
        <w:t xml:space="preserve"> </w:t>
      </w:r>
      <w:r>
        <w:t>в бюджет муниципального образования за счет прочих безвозмездных поступлений:</w:t>
      </w:r>
    </w:p>
    <w:p w14:paraId="6A795C75" w14:textId="77777777" w:rsidR="00835D1B" w:rsidRPr="00AB71CE" w:rsidRDefault="00835D1B" w:rsidP="00835D1B">
      <w:pPr>
        <w:ind w:firstLine="567"/>
        <w:jc w:val="both"/>
        <w:rPr>
          <w:lang w:eastAsia="ru-RU"/>
        </w:rPr>
      </w:pPr>
      <w:r>
        <w:t>а) в</w:t>
      </w:r>
      <w:r w:rsidRPr="00AB71CE">
        <w:rPr>
          <w:lang w:eastAsia="ru-RU"/>
        </w:rPr>
        <w:t xml:space="preserve"> связи с поступлением прочих безвозмездных поступлений </w:t>
      </w:r>
      <w:r w:rsidRPr="00AB71CE">
        <w:t>в бюджет муниципального округа</w:t>
      </w:r>
      <w:r w:rsidRPr="00AB71CE">
        <w:rPr>
          <w:lang w:eastAsia="ru-RU"/>
        </w:rPr>
        <w:t xml:space="preserve"> в сумме 849 940,27 рубля для участия в федеральной программе «Комплексное развитие сельских территорий» (</w:t>
      </w:r>
      <w:r w:rsidRPr="00AB71CE">
        <w:t xml:space="preserve">оказание финансовой поддержки при исполнении расходных обязательств муниципального образования </w:t>
      </w:r>
      <w:r>
        <w:t>на</w:t>
      </w:r>
      <w:r w:rsidRPr="00AB71CE">
        <w:t xml:space="preserve"> </w:t>
      </w:r>
      <w:proofErr w:type="gramStart"/>
      <w:r w:rsidRPr="00AB71CE">
        <w:t>приобретени</w:t>
      </w:r>
      <w:r>
        <w:t xml:space="preserve">е </w:t>
      </w:r>
      <w:r w:rsidRPr="00AB71CE">
        <w:t xml:space="preserve"> и</w:t>
      </w:r>
      <w:proofErr w:type="gramEnd"/>
      <w:r w:rsidRPr="00AB71CE">
        <w:t xml:space="preserve"> </w:t>
      </w:r>
      <w:proofErr w:type="gramStart"/>
      <w:r w:rsidRPr="00AB71CE">
        <w:t>установк</w:t>
      </w:r>
      <w:r>
        <w:t xml:space="preserve">у </w:t>
      </w:r>
      <w:r w:rsidRPr="00AB71CE">
        <w:t xml:space="preserve"> детской</w:t>
      </w:r>
      <w:proofErr w:type="gramEnd"/>
      <w:r w:rsidRPr="00AB71CE">
        <w:t xml:space="preserve"> площадки </w:t>
      </w:r>
      <w:r>
        <w:t xml:space="preserve">в селе Красногорское </w:t>
      </w:r>
      <w:r w:rsidRPr="00AB71CE">
        <w:t xml:space="preserve">в </w:t>
      </w:r>
      <w:r w:rsidRPr="00AB71CE">
        <w:rPr>
          <w:b/>
          <w:bCs/>
        </w:rPr>
        <w:t>2025 году</w:t>
      </w:r>
      <w:r w:rsidRPr="00AB71CE">
        <w:rPr>
          <w:lang w:eastAsia="ru-RU"/>
        </w:rPr>
        <w:t>:</w:t>
      </w:r>
    </w:p>
    <w:p w14:paraId="4CDCF202" w14:textId="77777777" w:rsidR="00835D1B" w:rsidRPr="00AB71CE" w:rsidRDefault="00835D1B" w:rsidP="00835D1B">
      <w:pPr>
        <w:ind w:firstLine="567"/>
        <w:jc w:val="both"/>
        <w:rPr>
          <w:lang w:eastAsia="ru-RU"/>
        </w:rPr>
      </w:pPr>
      <w:r>
        <w:rPr>
          <w:lang w:eastAsia="ru-RU"/>
        </w:rPr>
        <w:t>-</w:t>
      </w:r>
      <w:r w:rsidRPr="00AB71CE">
        <w:rPr>
          <w:lang w:eastAsia="ru-RU"/>
        </w:rPr>
        <w:t xml:space="preserve"> увеличить плановое назначение на сумму 849 940,27 рубля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835D1B" w:rsidRPr="00AB71CE" w14:paraId="4357F85C" w14:textId="77777777" w:rsidTr="00DC5ADC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1A15" w14:textId="77777777" w:rsidR="00835D1B" w:rsidRPr="00AB71CE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AB71CE">
              <w:rPr>
                <w:b/>
                <w:lang w:eastAsia="ru-RU"/>
              </w:rPr>
              <w:t>Код бюджетной</w:t>
            </w:r>
          </w:p>
          <w:p w14:paraId="6A1E6BEC" w14:textId="77777777" w:rsidR="00835D1B" w:rsidRPr="00AB71CE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AB71CE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23D6" w14:textId="77777777" w:rsidR="00835D1B" w:rsidRPr="00AB71CE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AB71CE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A02F" w14:textId="77777777" w:rsidR="00835D1B" w:rsidRPr="00AB71CE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AB71CE">
              <w:rPr>
                <w:b/>
                <w:lang w:eastAsia="ru-RU"/>
              </w:rPr>
              <w:t xml:space="preserve">Сумма, </w:t>
            </w:r>
          </w:p>
          <w:p w14:paraId="634403F0" w14:textId="77777777" w:rsidR="00835D1B" w:rsidRPr="00AB71CE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AB71CE">
              <w:rPr>
                <w:b/>
                <w:lang w:eastAsia="ru-RU"/>
              </w:rPr>
              <w:t>рублей</w:t>
            </w:r>
          </w:p>
        </w:tc>
      </w:tr>
      <w:tr w:rsidR="00835D1B" w14:paraId="4ACAF3DA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CA06" w14:textId="77777777" w:rsidR="00835D1B" w:rsidRPr="00AB71CE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B71CE">
              <w:rPr>
                <w:sz w:val="22"/>
                <w:szCs w:val="22"/>
                <w:lang w:eastAsia="ru-RU"/>
              </w:rPr>
              <w:t>526 207 04050 14 0000 150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1189" w14:textId="77777777" w:rsidR="00835D1B" w:rsidRPr="00AB71CE" w:rsidRDefault="00835D1B" w:rsidP="00DC5ADC">
            <w:pPr>
              <w:suppressAutoHyphens w:val="0"/>
            </w:pPr>
            <w:r w:rsidRPr="00AB71CE"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87F1" w14:textId="77777777" w:rsidR="00835D1B" w:rsidRDefault="00835D1B" w:rsidP="00DC5ADC">
            <w:pPr>
              <w:suppressAutoHyphens w:val="0"/>
              <w:jc w:val="center"/>
              <w:rPr>
                <w:lang w:eastAsia="ru-RU"/>
              </w:rPr>
            </w:pPr>
            <w:r w:rsidRPr="00AB71CE">
              <w:rPr>
                <w:lang w:eastAsia="ru-RU"/>
              </w:rPr>
              <w:t>849 940,27</w:t>
            </w:r>
          </w:p>
        </w:tc>
      </w:tr>
    </w:tbl>
    <w:p w14:paraId="66F9E116" w14:textId="77777777" w:rsidR="00835D1B" w:rsidRDefault="00835D1B" w:rsidP="00835D1B">
      <w:pPr>
        <w:suppressAutoHyphens w:val="0"/>
        <w:ind w:firstLine="708"/>
        <w:jc w:val="both"/>
        <w:rPr>
          <w:lang w:eastAsia="ru-RU"/>
        </w:rPr>
      </w:pPr>
    </w:p>
    <w:p w14:paraId="1B3D029A" w14:textId="77777777" w:rsidR="00835D1B" w:rsidRDefault="00835D1B" w:rsidP="00835D1B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>-</w:t>
      </w:r>
      <w:r w:rsidRPr="009925A7">
        <w:rPr>
          <w:lang w:eastAsia="ru-RU"/>
        </w:rPr>
        <w:t xml:space="preserve"> увеличить расходную часть бюджета муниципального образования «Муниципальный округ Красногорский район Удмуртской Республики» на </w:t>
      </w:r>
      <w:r>
        <w:rPr>
          <w:lang w:eastAsia="ru-RU"/>
        </w:rPr>
        <w:t>849 940,27</w:t>
      </w:r>
      <w:r w:rsidRPr="009925A7">
        <w:rPr>
          <w:lang w:eastAsia="ru-RU"/>
        </w:rPr>
        <w:t xml:space="preserve"> рубл</w:t>
      </w:r>
      <w:r>
        <w:rPr>
          <w:lang w:eastAsia="ru-RU"/>
        </w:rPr>
        <w:t>я</w:t>
      </w:r>
      <w:r w:rsidRPr="009925A7">
        <w:rPr>
          <w:lang w:eastAsia="ru-RU"/>
        </w:rPr>
        <w:t>:</w:t>
      </w:r>
    </w:p>
    <w:p w14:paraId="0E99A038" w14:textId="77777777" w:rsidR="00835D1B" w:rsidRPr="009925A7" w:rsidRDefault="00835D1B" w:rsidP="00835D1B">
      <w:pPr>
        <w:suppressAutoHyphens w:val="0"/>
        <w:ind w:firstLine="708"/>
        <w:jc w:val="both"/>
        <w:rPr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835D1B" w:rsidRPr="009925A7" w14:paraId="3964EB5A" w14:textId="77777777" w:rsidTr="00DC5ADC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48C1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</w:t>
            </w:r>
          </w:p>
          <w:p w14:paraId="5787E7BB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E60D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3086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14:paraId="3C198089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835D1B" w:rsidRPr="009925A7" w14:paraId="35BC3E15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6FA59E87" w14:textId="77777777" w:rsidR="00835D1B" w:rsidRPr="009925A7" w:rsidRDefault="00835D1B" w:rsidP="00DC5ADC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lastRenderedPageBreak/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14:paraId="3FBFA225" w14:textId="77777777" w:rsidR="00835D1B" w:rsidRPr="009925A7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849 940,27</w:t>
            </w:r>
          </w:p>
        </w:tc>
      </w:tr>
      <w:tr w:rsidR="00835D1B" w:rsidRPr="009925A7" w14:paraId="47DDB4C3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11A680E7" w14:textId="77777777" w:rsidR="00835D1B" w:rsidRPr="009925A7" w:rsidRDefault="00835D1B" w:rsidP="00DC5ADC">
            <w:pPr>
              <w:suppressAutoHyphens w:val="0"/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950" w:type="dxa"/>
            <w:shd w:val="clear" w:color="auto" w:fill="auto"/>
          </w:tcPr>
          <w:p w14:paraId="3BABC628" w14:textId="77777777" w:rsidR="00835D1B" w:rsidRPr="009925A7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835D1B" w:rsidRPr="009925A7" w14:paraId="6DBBB3CE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1F6C7A94" w14:textId="77777777" w:rsidR="00835D1B" w:rsidRPr="009925A7" w:rsidRDefault="00835D1B" w:rsidP="00DC5ADC">
            <w:pPr>
              <w:suppressAutoHyphens w:val="0"/>
            </w:pPr>
            <w:r>
              <w:t>Подпрограмма «Благоустройство и охрана окружающей среды»</w:t>
            </w:r>
          </w:p>
        </w:tc>
        <w:tc>
          <w:tcPr>
            <w:tcW w:w="1950" w:type="dxa"/>
            <w:shd w:val="clear" w:color="auto" w:fill="auto"/>
          </w:tcPr>
          <w:p w14:paraId="1FA73C29" w14:textId="77777777" w:rsidR="00835D1B" w:rsidRPr="009925A7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835D1B" w:rsidRPr="00E02FD8" w14:paraId="2E750745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54EDC78B" w14:textId="77777777" w:rsidR="00835D1B" w:rsidRPr="009925A7" w:rsidRDefault="00835D1B" w:rsidP="00DC5ADC">
            <w:pPr>
              <w:suppressAutoHyphens w:val="0"/>
            </w:pPr>
            <w:r w:rsidRPr="009925A7">
              <w:t>Обеспечение комплексного развития сельских территорий (</w:t>
            </w:r>
            <w:r>
              <w:t>мероприятие по благоустройству сельских территорий)</w:t>
            </w:r>
          </w:p>
        </w:tc>
        <w:tc>
          <w:tcPr>
            <w:tcW w:w="3492" w:type="dxa"/>
            <w:shd w:val="clear" w:color="auto" w:fill="auto"/>
          </w:tcPr>
          <w:p w14:paraId="410CF3F1" w14:textId="77777777" w:rsidR="00835D1B" w:rsidRPr="009925A7" w:rsidRDefault="00835D1B" w:rsidP="00DC5ADC">
            <w:pPr>
              <w:suppressAutoHyphens w:val="0"/>
              <w:jc w:val="center"/>
            </w:pPr>
            <w:r w:rsidRPr="009925A7">
              <w:t xml:space="preserve">526 </w:t>
            </w:r>
            <w:r>
              <w:t>0503</w:t>
            </w:r>
            <w:r w:rsidRPr="009925A7">
              <w:t xml:space="preserve"> 0</w:t>
            </w:r>
            <w:r>
              <w:t>7401</w:t>
            </w:r>
            <w:r w:rsidRPr="009925A7">
              <w:t>L576</w:t>
            </w:r>
            <w:r>
              <w:t>9244</w:t>
            </w:r>
          </w:p>
        </w:tc>
        <w:tc>
          <w:tcPr>
            <w:tcW w:w="1950" w:type="dxa"/>
            <w:shd w:val="clear" w:color="auto" w:fill="auto"/>
          </w:tcPr>
          <w:p w14:paraId="28F7333A" w14:textId="77777777" w:rsidR="00835D1B" w:rsidRPr="00E02FD8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849 940,27</w:t>
            </w:r>
          </w:p>
        </w:tc>
      </w:tr>
    </w:tbl>
    <w:p w14:paraId="5AA4BBAE" w14:textId="77777777" w:rsidR="00835D1B" w:rsidRDefault="00835D1B" w:rsidP="00835D1B">
      <w:pPr>
        <w:ind w:firstLine="708"/>
        <w:jc w:val="both"/>
        <w:rPr>
          <w:highlight w:val="yellow"/>
        </w:rPr>
      </w:pPr>
    </w:p>
    <w:p w14:paraId="7CC0E556" w14:textId="77777777" w:rsidR="00835D1B" w:rsidRDefault="00835D1B" w:rsidP="00835D1B">
      <w:pPr>
        <w:ind w:firstLine="708"/>
        <w:jc w:val="both"/>
      </w:pPr>
      <w:r w:rsidRPr="00152CD7">
        <w:t>б) в связи с последующим восстановлением расходов на решение вопросов местного значения за счет дотации из бюджета Удмуртской Республики</w:t>
      </w:r>
      <w:r>
        <w:t>:</w:t>
      </w:r>
    </w:p>
    <w:p w14:paraId="0F2B205D" w14:textId="77777777" w:rsidR="00835D1B" w:rsidRPr="00152CD7" w:rsidRDefault="00835D1B" w:rsidP="00835D1B">
      <w:pPr>
        <w:ind w:firstLine="708"/>
        <w:jc w:val="both"/>
      </w:pPr>
      <w:r>
        <w:t xml:space="preserve">- </w:t>
      </w:r>
      <w:r w:rsidRPr="00152CD7">
        <w:t xml:space="preserve"> увеличить плановое назначение на сумму </w:t>
      </w:r>
      <w:r>
        <w:t>13 986 050,00</w:t>
      </w:r>
      <w:r w:rsidRPr="00152CD7">
        <w:t xml:space="preserve"> рубля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835D1B" w:rsidRPr="00152CD7" w14:paraId="218E85D4" w14:textId="77777777" w:rsidTr="00DC5ADC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36AD" w14:textId="77777777" w:rsidR="00835D1B" w:rsidRPr="00152CD7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152CD7">
              <w:rPr>
                <w:b/>
                <w:lang w:eastAsia="ru-RU"/>
              </w:rPr>
              <w:t>Код бюджетной</w:t>
            </w:r>
          </w:p>
          <w:p w14:paraId="058F48BE" w14:textId="77777777" w:rsidR="00835D1B" w:rsidRPr="00152CD7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152CD7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55D9" w14:textId="77777777" w:rsidR="00835D1B" w:rsidRPr="00152CD7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152CD7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41D7" w14:textId="77777777" w:rsidR="00835D1B" w:rsidRPr="00152CD7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152CD7">
              <w:rPr>
                <w:b/>
                <w:lang w:eastAsia="ru-RU"/>
              </w:rPr>
              <w:t xml:space="preserve">Сумма, </w:t>
            </w:r>
          </w:p>
          <w:p w14:paraId="6782D767" w14:textId="77777777" w:rsidR="00835D1B" w:rsidRPr="00152CD7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152CD7">
              <w:rPr>
                <w:b/>
                <w:lang w:eastAsia="ru-RU"/>
              </w:rPr>
              <w:t>рублей</w:t>
            </w:r>
          </w:p>
        </w:tc>
      </w:tr>
      <w:tr w:rsidR="00835D1B" w:rsidRPr="00152CD7" w14:paraId="42A67BC3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CFB5" w14:textId="77777777" w:rsidR="00835D1B" w:rsidRPr="00152CD7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2CD7">
              <w:rPr>
                <w:sz w:val="22"/>
                <w:szCs w:val="22"/>
                <w:lang w:eastAsia="ru-RU"/>
              </w:rPr>
              <w:t>526 207 04050 14 0000 150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4DB6" w14:textId="77777777" w:rsidR="00835D1B" w:rsidRPr="00152CD7" w:rsidRDefault="00835D1B" w:rsidP="00DC5ADC">
            <w:pPr>
              <w:suppressAutoHyphens w:val="0"/>
            </w:pPr>
            <w:r w:rsidRPr="00152CD7"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1BCE" w14:textId="77777777" w:rsidR="00835D1B" w:rsidRPr="00152CD7" w:rsidRDefault="00835D1B" w:rsidP="00DC5ADC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6 636 268,86</w:t>
            </w:r>
          </w:p>
        </w:tc>
      </w:tr>
      <w:tr w:rsidR="00835D1B" w:rsidRPr="00152CD7" w14:paraId="7119EA43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BE16" w14:textId="77777777" w:rsidR="00835D1B" w:rsidRPr="00152CD7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2CD7">
              <w:rPr>
                <w:sz w:val="22"/>
                <w:szCs w:val="22"/>
                <w:lang w:eastAsia="ru-RU"/>
              </w:rPr>
              <w:t>540 207 04050 14 0000 150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0817" w14:textId="77777777" w:rsidR="00835D1B" w:rsidRPr="00152CD7" w:rsidRDefault="00835D1B" w:rsidP="00DC5ADC">
            <w:pPr>
              <w:suppressAutoHyphens w:val="0"/>
            </w:pPr>
            <w:r w:rsidRPr="00152CD7"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39BE" w14:textId="77777777" w:rsidR="00835D1B" w:rsidRPr="00152CD7" w:rsidRDefault="00835D1B" w:rsidP="00DC5ADC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2 209 100,00</w:t>
            </w:r>
          </w:p>
        </w:tc>
      </w:tr>
      <w:tr w:rsidR="00835D1B" w:rsidRPr="00152CD7" w14:paraId="45F8C043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0E0B" w14:textId="77777777" w:rsidR="00835D1B" w:rsidRPr="00152CD7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2CD7">
              <w:rPr>
                <w:sz w:val="22"/>
                <w:szCs w:val="22"/>
                <w:lang w:eastAsia="ru-RU"/>
              </w:rPr>
              <w:t>541 207 04050 14 0000 150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7FA8" w14:textId="77777777" w:rsidR="00835D1B" w:rsidRPr="00152CD7" w:rsidRDefault="00835D1B" w:rsidP="00DC5ADC">
            <w:pPr>
              <w:suppressAutoHyphens w:val="0"/>
            </w:pPr>
            <w:r w:rsidRPr="00152CD7"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2AB2" w14:textId="77777777" w:rsidR="00835D1B" w:rsidRPr="00152CD7" w:rsidRDefault="00835D1B" w:rsidP="00DC5ADC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5 110 681,14</w:t>
            </w:r>
          </w:p>
        </w:tc>
      </w:tr>
      <w:tr w:rsidR="00835D1B" w14:paraId="68A23C4B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9CC2" w14:textId="77777777" w:rsidR="00835D1B" w:rsidRPr="00152CD7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2CD7">
              <w:rPr>
                <w:sz w:val="22"/>
                <w:szCs w:val="22"/>
                <w:lang w:eastAsia="ru-RU"/>
              </w:rPr>
              <w:t>542 207 04050 14 0000 150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B730" w14:textId="77777777" w:rsidR="00835D1B" w:rsidRPr="00152CD7" w:rsidRDefault="00835D1B" w:rsidP="00DC5ADC">
            <w:pPr>
              <w:suppressAutoHyphens w:val="0"/>
            </w:pPr>
            <w:r w:rsidRPr="00152CD7"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77E3" w14:textId="77777777" w:rsidR="00835D1B" w:rsidRPr="00152CD7" w:rsidRDefault="00835D1B" w:rsidP="00DC5ADC">
            <w:pPr>
              <w:suppressAutoHyphens w:val="0"/>
              <w:jc w:val="center"/>
              <w:rPr>
                <w:lang w:eastAsia="ru-RU"/>
              </w:rPr>
            </w:pPr>
            <w:r w:rsidRPr="00152CD7">
              <w:rPr>
                <w:lang w:eastAsia="ru-RU"/>
              </w:rPr>
              <w:t>30 000,00</w:t>
            </w:r>
          </w:p>
        </w:tc>
      </w:tr>
    </w:tbl>
    <w:p w14:paraId="32EFFAC3" w14:textId="77777777" w:rsidR="00835D1B" w:rsidRDefault="00835D1B" w:rsidP="00835D1B">
      <w:pPr>
        <w:ind w:firstLine="709"/>
        <w:jc w:val="both"/>
        <w:rPr>
          <w:lang w:eastAsia="ru-RU"/>
        </w:rPr>
      </w:pPr>
      <w:r>
        <w:t xml:space="preserve">- увеличить расходную часть бюджета </w:t>
      </w:r>
      <w:r w:rsidRPr="009925A7">
        <w:rPr>
          <w:lang w:eastAsia="ru-RU"/>
        </w:rPr>
        <w:t xml:space="preserve">муниципального образования «Муниципальный округ Красногорский район Удмуртской Республики» на </w:t>
      </w:r>
      <w:r>
        <w:rPr>
          <w:lang w:eastAsia="ru-RU"/>
        </w:rPr>
        <w:t>13 986 050,00</w:t>
      </w:r>
      <w:r w:rsidRPr="009925A7">
        <w:rPr>
          <w:lang w:eastAsia="ru-RU"/>
        </w:rPr>
        <w:t xml:space="preserve"> рубл</w:t>
      </w:r>
      <w:r>
        <w:rPr>
          <w:lang w:eastAsia="ru-RU"/>
        </w:rPr>
        <w:t>я на социально-значимые расходы (коммунальные услуги, расходы на питание, уплата налогов, социальное обеспечение) и первоочередные расходы на обслуживание учреждений: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835D1B" w:rsidRPr="009925A7" w14:paraId="7DCD4633" w14:textId="77777777" w:rsidTr="00DC5ADC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EBCC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</w:t>
            </w:r>
          </w:p>
          <w:p w14:paraId="6929CC98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DB1C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6642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14:paraId="7D63EECE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835D1B" w:rsidRPr="009925A7" w14:paraId="2620F669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470B0BFC" w14:textId="77777777" w:rsidR="00835D1B" w:rsidRPr="009925A7" w:rsidRDefault="00835D1B" w:rsidP="00DC5ADC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14:paraId="0DD7AD53" w14:textId="77777777" w:rsidR="00835D1B" w:rsidRPr="009925A7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6 636 268,86</w:t>
            </w:r>
          </w:p>
        </w:tc>
      </w:tr>
      <w:tr w:rsidR="00835D1B" w:rsidRPr="009925A7" w14:paraId="0D24F1EB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5999E8E5" w14:textId="77777777" w:rsidR="00835D1B" w:rsidRPr="009925A7" w:rsidRDefault="00835D1B" w:rsidP="00DC5ADC">
            <w:pPr>
              <w:suppressAutoHyphens w:val="0"/>
            </w:pPr>
            <w:r w:rsidRPr="009925A7"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950" w:type="dxa"/>
            <w:shd w:val="clear" w:color="auto" w:fill="auto"/>
          </w:tcPr>
          <w:p w14:paraId="00886F5D" w14:textId="77777777" w:rsidR="00835D1B" w:rsidRPr="009925A7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835D1B" w:rsidRPr="009925A7" w14:paraId="57F27355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5D618183" w14:textId="77777777" w:rsidR="00835D1B" w:rsidRPr="009925A7" w:rsidRDefault="00835D1B" w:rsidP="00DC5ADC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950" w:type="dxa"/>
            <w:shd w:val="clear" w:color="auto" w:fill="auto"/>
          </w:tcPr>
          <w:p w14:paraId="00B26C54" w14:textId="77777777" w:rsidR="00835D1B" w:rsidRPr="009925A7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835D1B" w:rsidRPr="00E02FD8" w14:paraId="05A0B376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B3F7327" w14:textId="77777777" w:rsidR="00835D1B" w:rsidRPr="009925A7" w:rsidRDefault="00835D1B" w:rsidP="00DC5ADC">
            <w:pPr>
              <w:suppressAutoHyphens w:val="0"/>
            </w:pPr>
            <w:r w:rsidRPr="003812AC">
              <w:t>Глава муниципального образования</w:t>
            </w:r>
          </w:p>
        </w:tc>
        <w:tc>
          <w:tcPr>
            <w:tcW w:w="3492" w:type="dxa"/>
            <w:shd w:val="clear" w:color="auto" w:fill="auto"/>
          </w:tcPr>
          <w:p w14:paraId="1C3153FF" w14:textId="77777777" w:rsidR="00835D1B" w:rsidRPr="009925A7" w:rsidRDefault="00835D1B" w:rsidP="00DC5ADC">
            <w:pPr>
              <w:suppressAutoHyphens w:val="0"/>
              <w:jc w:val="center"/>
            </w:pPr>
            <w:r w:rsidRPr="009925A7">
              <w:t xml:space="preserve">526 </w:t>
            </w:r>
            <w:r>
              <w:t>0102 0910260010 122</w:t>
            </w:r>
          </w:p>
        </w:tc>
        <w:tc>
          <w:tcPr>
            <w:tcW w:w="1950" w:type="dxa"/>
            <w:shd w:val="clear" w:color="auto" w:fill="auto"/>
          </w:tcPr>
          <w:p w14:paraId="2B701349" w14:textId="77777777" w:rsidR="00835D1B" w:rsidRPr="00E02FD8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150 000,00</w:t>
            </w:r>
          </w:p>
        </w:tc>
      </w:tr>
      <w:tr w:rsidR="00835D1B" w:rsidRPr="00E02FD8" w14:paraId="5A0DD5AC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111647A" w14:textId="77777777" w:rsidR="00835D1B" w:rsidRPr="003812AC" w:rsidRDefault="00835D1B" w:rsidP="00DC5ADC">
            <w:pPr>
              <w:suppressAutoHyphens w:val="0"/>
            </w:pPr>
            <w:r w:rsidRPr="003812AC">
              <w:t>Расходы на содержание центрального аппарата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3484F0D" w14:textId="77777777" w:rsidR="00835D1B" w:rsidRDefault="00835D1B" w:rsidP="00DC5ADC">
            <w:pPr>
              <w:suppressAutoHyphens w:val="0"/>
              <w:jc w:val="center"/>
            </w:pPr>
            <w:r>
              <w:t>526 0104 0910260030 244</w:t>
            </w:r>
          </w:p>
          <w:p w14:paraId="580D5813" w14:textId="77777777" w:rsidR="00835D1B" w:rsidRDefault="00835D1B" w:rsidP="00DC5ADC">
            <w:pPr>
              <w:suppressAutoHyphens w:val="0"/>
              <w:jc w:val="center"/>
            </w:pPr>
            <w:r>
              <w:t>526 0104 0910260030 247</w:t>
            </w:r>
          </w:p>
          <w:p w14:paraId="12F8B8A5" w14:textId="77777777" w:rsidR="00835D1B" w:rsidRDefault="00835D1B" w:rsidP="00DC5ADC">
            <w:pPr>
              <w:suppressAutoHyphens w:val="0"/>
              <w:jc w:val="center"/>
            </w:pPr>
            <w:r>
              <w:t>526 0104 0910260030 851</w:t>
            </w:r>
          </w:p>
          <w:p w14:paraId="6AD044BE" w14:textId="77777777" w:rsidR="00835D1B" w:rsidRDefault="00835D1B" w:rsidP="00DC5ADC">
            <w:pPr>
              <w:suppressAutoHyphens w:val="0"/>
              <w:jc w:val="center"/>
            </w:pPr>
            <w:r>
              <w:t>526 0104 0910260030 852</w:t>
            </w:r>
          </w:p>
          <w:p w14:paraId="52EA0CB5" w14:textId="77777777" w:rsidR="00835D1B" w:rsidRPr="009925A7" w:rsidRDefault="00835D1B" w:rsidP="00DC5ADC">
            <w:pPr>
              <w:suppressAutoHyphens w:val="0"/>
              <w:jc w:val="center"/>
            </w:pPr>
          </w:p>
        </w:tc>
        <w:tc>
          <w:tcPr>
            <w:tcW w:w="1950" w:type="dxa"/>
            <w:shd w:val="clear" w:color="auto" w:fill="auto"/>
          </w:tcPr>
          <w:p w14:paraId="77F653F1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42 900,00</w:t>
            </w:r>
          </w:p>
          <w:p w14:paraId="3FFF3CBC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635 100,00</w:t>
            </w:r>
          </w:p>
          <w:p w14:paraId="3DC9DFA0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136 800,00</w:t>
            </w:r>
          </w:p>
          <w:p w14:paraId="0494C31D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2 600,00</w:t>
            </w:r>
          </w:p>
        </w:tc>
      </w:tr>
      <w:tr w:rsidR="00835D1B" w:rsidRPr="00E02FD8" w14:paraId="4A0B1977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5FCB12C8" w14:textId="77777777" w:rsidR="00835D1B" w:rsidRPr="003812AC" w:rsidRDefault="00835D1B" w:rsidP="00DC5ADC">
            <w:pPr>
              <w:suppressAutoHyphens w:val="0"/>
            </w:pPr>
            <w:r w:rsidRPr="003812AC">
              <w:t>Доплаты к пенсиям муниципальных служащих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0C9C60B2" w14:textId="77777777" w:rsidR="00835D1B" w:rsidRDefault="00835D1B" w:rsidP="00DC5ADC">
            <w:pPr>
              <w:suppressAutoHyphens w:val="0"/>
              <w:jc w:val="center"/>
            </w:pPr>
            <w:r>
              <w:t>526 1001 0910161710 312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6363E90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983 000,00</w:t>
            </w:r>
          </w:p>
        </w:tc>
      </w:tr>
      <w:tr w:rsidR="00835D1B" w:rsidRPr="00E02FD8" w14:paraId="20C44973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26DCCD70" w14:textId="77777777" w:rsidR="00835D1B" w:rsidRPr="003812AC" w:rsidRDefault="00835D1B" w:rsidP="00DC5ADC">
            <w:pPr>
              <w:suppressAutoHyphens w:val="0"/>
            </w:pPr>
            <w:r w:rsidRPr="009319E3"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7FC2080B" w14:textId="77777777" w:rsidR="00835D1B" w:rsidRDefault="00835D1B" w:rsidP="00DC5ADC">
            <w:pPr>
              <w:suppressAutoHyphens w:val="0"/>
              <w:jc w:val="center"/>
            </w:pPr>
            <w:r>
              <w:t>526 0113 0910260120 244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1BB7D57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169 968,86</w:t>
            </w:r>
          </w:p>
        </w:tc>
      </w:tr>
      <w:tr w:rsidR="00835D1B" w:rsidRPr="00E02FD8" w14:paraId="4976EF02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25428843" w14:textId="77777777" w:rsidR="00835D1B" w:rsidRPr="003812AC" w:rsidRDefault="00835D1B" w:rsidP="00DC5ADC">
            <w:pPr>
              <w:suppressAutoHyphens w:val="0"/>
            </w:pPr>
            <w:r w:rsidRPr="003812AC">
              <w:t>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047230C2" w14:textId="77777777" w:rsidR="00835D1B" w:rsidRDefault="00835D1B" w:rsidP="00DC5ADC">
            <w:pPr>
              <w:suppressAutoHyphens w:val="0"/>
              <w:jc w:val="center"/>
            </w:pPr>
            <w:r>
              <w:t>526 0113 0910260140 611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BC541B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3 790 300,00</w:t>
            </w:r>
          </w:p>
        </w:tc>
      </w:tr>
      <w:tr w:rsidR="00835D1B" w:rsidRPr="00E02FD8" w14:paraId="3D200014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72BBFE49" w14:textId="77777777" w:rsidR="00835D1B" w:rsidRPr="003812AC" w:rsidRDefault="00835D1B" w:rsidP="00DC5ADC">
            <w:pPr>
              <w:suppressAutoHyphens w:val="0"/>
            </w:pPr>
            <w:r w:rsidRPr="003812AC">
              <w:t>Расходы радиовещания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31171934" w14:textId="77777777" w:rsidR="00835D1B" w:rsidRDefault="00835D1B" w:rsidP="00DC5ADC">
            <w:pPr>
              <w:suppressAutoHyphens w:val="0"/>
              <w:jc w:val="center"/>
            </w:pPr>
            <w:r>
              <w:t>526 1201 0910260160 244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E2E9BE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10 000,00</w:t>
            </w:r>
          </w:p>
        </w:tc>
      </w:tr>
      <w:tr w:rsidR="00835D1B" w:rsidRPr="00E02FD8" w14:paraId="20055882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0FAFCF38" w14:textId="77777777" w:rsidR="00835D1B" w:rsidRPr="00895DE2" w:rsidRDefault="00835D1B" w:rsidP="00DC5ADC">
            <w:pPr>
              <w:rPr>
                <w:bCs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6AD438D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1D37475A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0821365E" w14:textId="77777777" w:rsidR="00835D1B" w:rsidRDefault="00835D1B" w:rsidP="00DC5ADC">
            <w:pPr>
              <w:suppressAutoHyphens w:val="0"/>
            </w:pPr>
            <w:r>
              <w:t>Подпрограмма «Развитие общего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D2F5E0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74955040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6CB917A4" w14:textId="77777777" w:rsidR="00835D1B" w:rsidRPr="007F3A72" w:rsidRDefault="00835D1B" w:rsidP="00DC5ADC">
            <w:pPr>
              <w:suppressAutoHyphens w:val="0"/>
            </w:pPr>
            <w:r w:rsidRPr="00AE74AA">
              <w:t>Расходы на реализацию наказов избирателей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3CCE784" w14:textId="77777777" w:rsidR="00835D1B" w:rsidRDefault="00835D1B" w:rsidP="00DC5ADC">
            <w:pPr>
              <w:suppressAutoHyphens w:val="0"/>
              <w:jc w:val="center"/>
            </w:pPr>
            <w:r>
              <w:t>526 0702 0120360190 244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6DA6D06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250 000,00</w:t>
            </w:r>
          </w:p>
        </w:tc>
      </w:tr>
      <w:tr w:rsidR="00835D1B" w:rsidRPr="00E02FD8" w14:paraId="63E518D8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1F34959F" w14:textId="77777777" w:rsidR="00835D1B" w:rsidRDefault="00835D1B" w:rsidP="00DC5ADC">
            <w:pPr>
              <w:suppressAutoHyphens w:val="0"/>
            </w:pPr>
            <w:r w:rsidRPr="009925A7">
              <w:t>Муниципальная программа "</w:t>
            </w:r>
            <w:r>
              <w:t xml:space="preserve">Содержание и развитие муниципального </w:t>
            </w:r>
            <w:r>
              <w:lastRenderedPageBreak/>
              <w:t>хозяйства</w:t>
            </w:r>
            <w:r w:rsidRPr="009925A7">
              <w:t>"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F5CBDAB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687ACF07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66F6FA7F" w14:textId="77777777" w:rsidR="00835D1B" w:rsidRDefault="00835D1B" w:rsidP="00DC5ADC">
            <w:pPr>
              <w:suppressAutoHyphens w:val="0"/>
            </w:pPr>
            <w:r>
              <w:t xml:space="preserve">Подпрограмма </w:t>
            </w:r>
            <w:proofErr w:type="gramStart"/>
            <w:r>
              <w:t>« Содержание</w:t>
            </w:r>
            <w:proofErr w:type="gramEnd"/>
            <w:r>
              <w:t xml:space="preserve"> и развитие жилищного хозяйства»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BF4C6C9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0D41C4F8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4A6540B8" w14:textId="77777777" w:rsidR="00835D1B" w:rsidRPr="00AE74AA" w:rsidRDefault="00835D1B" w:rsidP="00DC5ADC">
            <w:pPr>
              <w:suppressAutoHyphens w:val="0"/>
            </w:pPr>
            <w:r w:rsidRPr="00AE74AA">
              <w:t>Мероприятия в области жилищного хозяйства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970B261" w14:textId="77777777" w:rsidR="00835D1B" w:rsidRDefault="00835D1B" w:rsidP="00DC5ADC">
            <w:pPr>
              <w:suppressAutoHyphens w:val="0"/>
              <w:jc w:val="center"/>
            </w:pPr>
            <w:r>
              <w:t>526 0501 0720262100 244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377FD6A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50 000,00</w:t>
            </w:r>
          </w:p>
        </w:tc>
      </w:tr>
      <w:tr w:rsidR="00835D1B" w:rsidRPr="00E02FD8" w14:paraId="79362112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2F2E226E" w14:textId="77777777" w:rsidR="00835D1B" w:rsidRPr="00AE74AA" w:rsidRDefault="00835D1B" w:rsidP="00DC5ADC">
            <w:pPr>
              <w:suppressAutoHyphens w:val="0"/>
            </w:pPr>
            <w:r w:rsidRPr="00AE74AA">
              <w:t>Ремонт муниципального имущества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7EBA29E" w14:textId="77777777" w:rsidR="00835D1B" w:rsidRDefault="00835D1B" w:rsidP="00DC5ADC">
            <w:pPr>
              <w:suppressAutoHyphens w:val="0"/>
              <w:jc w:val="center"/>
            </w:pPr>
            <w:r>
              <w:t>526 0501 0720362110 244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5CA33E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78 000,00</w:t>
            </w:r>
          </w:p>
        </w:tc>
      </w:tr>
      <w:tr w:rsidR="00835D1B" w:rsidRPr="00E02FD8" w14:paraId="5BB04241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2C9FAEEB" w14:textId="77777777" w:rsidR="00835D1B" w:rsidRDefault="00835D1B" w:rsidP="00DC5ADC">
            <w:pPr>
              <w:suppressAutoHyphens w:val="0"/>
            </w:pPr>
            <w:r>
              <w:t>Подпрограмма «Содержание и развитие коммунальной инфраструктуры»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5063F1F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3207501A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13EAA815" w14:textId="77777777" w:rsidR="00835D1B" w:rsidRPr="00AE74AA" w:rsidRDefault="00835D1B" w:rsidP="00DC5ADC">
            <w:pPr>
              <w:suppressAutoHyphens w:val="0"/>
            </w:pPr>
            <w:r w:rsidRPr="00AE74AA">
              <w:t>Расходы по содержанию и ремонту сетей газоснабжения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C3EF9C2" w14:textId="77777777" w:rsidR="00835D1B" w:rsidRDefault="00835D1B" w:rsidP="00DC5ADC">
            <w:pPr>
              <w:suppressAutoHyphens w:val="0"/>
              <w:jc w:val="center"/>
            </w:pPr>
            <w:r>
              <w:t>526 0502 0730162200 244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7004FF0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187 600,00</w:t>
            </w:r>
          </w:p>
        </w:tc>
      </w:tr>
      <w:tr w:rsidR="00835D1B" w:rsidRPr="00E02FD8" w14:paraId="67A82B38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5D98CBD6" w14:textId="77777777" w:rsidR="00835D1B" w:rsidRDefault="00835D1B" w:rsidP="00DC5ADC">
            <w:pPr>
              <w:suppressAutoHyphens w:val="0"/>
            </w:pPr>
            <w:r>
              <w:t>Подпрограмма «Благоустройство и охрана окружающей среды»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9D0BB24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375D0F45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398EE6B3" w14:textId="77777777" w:rsidR="00835D1B" w:rsidRPr="00AE74AA" w:rsidRDefault="00835D1B" w:rsidP="00DC5ADC">
            <w:pPr>
              <w:suppressAutoHyphens w:val="0"/>
            </w:pPr>
            <w:r w:rsidRPr="00AE74AA">
              <w:t>Мероприятия по инициативному бюджетированию за счет средств местного бюджета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3A353553" w14:textId="77777777" w:rsidR="00835D1B" w:rsidRDefault="00835D1B" w:rsidP="00DC5ADC">
            <w:pPr>
              <w:suppressAutoHyphens w:val="0"/>
              <w:jc w:val="center"/>
            </w:pPr>
            <w:r>
              <w:t>526 0503 0740162360 244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64B71E4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150 000,00</w:t>
            </w:r>
          </w:p>
        </w:tc>
      </w:tr>
      <w:tr w:rsidR="00835D1B" w:rsidRPr="00E02FD8" w14:paraId="4B332573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081FA2EF" w14:textId="77777777" w:rsidR="00835D1B" w:rsidRDefault="00835D1B" w:rsidP="00DC5ADC">
            <w:pPr>
              <w:suppressAutoHyphens w:val="0"/>
              <w:jc w:val="both"/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0BA6EA2" w14:textId="77777777" w:rsidR="00835D1B" w:rsidRPr="00D86376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2 209 100,00</w:t>
            </w:r>
          </w:p>
        </w:tc>
      </w:tr>
      <w:tr w:rsidR="00835D1B" w:rsidRPr="00E02FD8" w14:paraId="4183AD01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04309C80" w14:textId="77777777" w:rsidR="00835D1B" w:rsidRDefault="00835D1B" w:rsidP="00DC5ADC">
            <w:pPr>
              <w:suppressAutoHyphens w:val="0"/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7F0874E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132CEE09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7390C7E4" w14:textId="77777777" w:rsidR="00835D1B" w:rsidRDefault="00835D1B" w:rsidP="00DC5ADC">
            <w:pPr>
              <w:suppressAutoHyphens w:val="0"/>
            </w:pPr>
            <w:r>
              <w:t>Подпрограмма «Развитие дополнительного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4516F71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645DF203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3DB49AA6" w14:textId="77777777" w:rsidR="00835D1B" w:rsidRPr="00AE74AA" w:rsidRDefault="00835D1B" w:rsidP="00DC5ADC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49DA1CD" w14:textId="77777777" w:rsidR="00835D1B" w:rsidRDefault="00835D1B" w:rsidP="00DC5ADC">
            <w:pPr>
              <w:suppressAutoHyphens w:val="0"/>
              <w:jc w:val="center"/>
            </w:pPr>
            <w:r>
              <w:t>540 0703 0130166770 611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E552AF6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98 200,00</w:t>
            </w:r>
          </w:p>
        </w:tc>
      </w:tr>
      <w:tr w:rsidR="00835D1B" w:rsidRPr="00E02FD8" w14:paraId="1D20698D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31A4458" w14:textId="77777777" w:rsidR="00835D1B" w:rsidRPr="00D86376" w:rsidRDefault="00835D1B" w:rsidP="00DC5ADC">
            <w:pPr>
              <w:suppressAutoHyphens w:val="0"/>
            </w:pPr>
            <w:r w:rsidRPr="00135A2C"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1BCA2FC" w14:textId="77777777" w:rsidR="00835D1B" w:rsidRDefault="00835D1B" w:rsidP="00DC5ADC">
            <w:pPr>
              <w:suppressAutoHyphens w:val="0"/>
              <w:jc w:val="center"/>
            </w:pPr>
            <w:r>
              <w:t>540 0703 0130162310 612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CC56E2C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45 000,00</w:t>
            </w:r>
          </w:p>
        </w:tc>
      </w:tr>
      <w:tr w:rsidR="00835D1B" w:rsidRPr="00E02FD8" w14:paraId="7BB04F62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7F7DF859" w14:textId="77777777" w:rsidR="00835D1B" w:rsidRDefault="00835D1B" w:rsidP="00DC5ADC">
            <w:pPr>
              <w:suppressAutoHyphens w:val="0"/>
            </w:pPr>
            <w:r w:rsidRPr="00895DE2">
              <w:rPr>
                <w:bCs/>
              </w:rPr>
              <w:t>Муниципальная программа «Развитие</w:t>
            </w:r>
            <w:r>
              <w:rPr>
                <w:bCs/>
              </w:rPr>
              <w:t xml:space="preserve"> культуры»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EAD5C0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7BDA9F24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5E25073" w14:textId="77777777" w:rsidR="00835D1B" w:rsidRDefault="00835D1B" w:rsidP="00DC5ADC">
            <w:pPr>
              <w:suppressAutoHyphens w:val="0"/>
            </w:pPr>
            <w:r>
              <w:t>Подпрограмма «Организация библиотечного обслуживания населения»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6350A5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1073183A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D182BBB" w14:textId="77777777" w:rsidR="00835D1B" w:rsidRPr="00AE74AA" w:rsidRDefault="00835D1B" w:rsidP="00DC5ADC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73525DF4" w14:textId="77777777" w:rsidR="00835D1B" w:rsidRDefault="00835D1B" w:rsidP="00DC5ADC">
            <w:pPr>
              <w:suppressAutoHyphens w:val="0"/>
              <w:jc w:val="center"/>
            </w:pPr>
            <w:r>
              <w:t>540 0801 0310166770 611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9EB3C3F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344 481,00</w:t>
            </w:r>
          </w:p>
        </w:tc>
      </w:tr>
      <w:tr w:rsidR="00835D1B" w:rsidRPr="00E02FD8" w14:paraId="053F85EF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2A752CA8" w14:textId="77777777" w:rsidR="00835D1B" w:rsidRPr="00D86376" w:rsidRDefault="00835D1B" w:rsidP="00DC5ADC">
            <w:pPr>
              <w:suppressAutoHyphens w:val="0"/>
            </w:pPr>
            <w:r w:rsidRPr="00135A2C"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6C3EFCB9" w14:textId="77777777" w:rsidR="00835D1B" w:rsidRDefault="00835D1B" w:rsidP="00DC5ADC">
            <w:pPr>
              <w:suppressAutoHyphens w:val="0"/>
              <w:jc w:val="center"/>
            </w:pPr>
            <w:r>
              <w:t>540 0801 0310162310 612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772414A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24 000,00</w:t>
            </w:r>
          </w:p>
        </w:tc>
      </w:tr>
      <w:tr w:rsidR="00835D1B" w:rsidRPr="00E02FD8" w14:paraId="3B9DF334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7101D153" w14:textId="77777777" w:rsidR="00835D1B" w:rsidRDefault="00835D1B" w:rsidP="00DC5ADC">
            <w:pPr>
              <w:suppressAutoHyphens w:val="0"/>
            </w:pPr>
            <w:r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DC8637F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6DF1CC26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3587D34E" w14:textId="77777777" w:rsidR="00835D1B" w:rsidRPr="00AE74AA" w:rsidRDefault="00835D1B" w:rsidP="00DC5ADC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36C220C4" w14:textId="77777777" w:rsidR="00835D1B" w:rsidRDefault="00835D1B" w:rsidP="00DC5ADC">
            <w:pPr>
              <w:suppressAutoHyphens w:val="0"/>
              <w:jc w:val="center"/>
            </w:pPr>
            <w:r>
              <w:t>540 0801 0320166770 611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06FD957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119 046,00</w:t>
            </w:r>
          </w:p>
        </w:tc>
      </w:tr>
      <w:tr w:rsidR="00835D1B" w:rsidRPr="00E02FD8" w14:paraId="58A84D93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7031BD12" w14:textId="77777777" w:rsidR="00835D1B" w:rsidRPr="00D86376" w:rsidRDefault="00835D1B" w:rsidP="00DC5ADC">
            <w:pPr>
              <w:suppressAutoHyphens w:val="0"/>
            </w:pPr>
            <w:r w:rsidRPr="00135A2C"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3F2F51B4" w14:textId="77777777" w:rsidR="00835D1B" w:rsidRDefault="00835D1B" w:rsidP="00DC5ADC">
            <w:pPr>
              <w:suppressAutoHyphens w:val="0"/>
              <w:jc w:val="center"/>
            </w:pPr>
            <w:r>
              <w:t>540 0801 0320162310 612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55E2B1A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16 000,00</w:t>
            </w:r>
          </w:p>
        </w:tc>
      </w:tr>
      <w:tr w:rsidR="00835D1B" w:rsidRPr="00E02FD8" w14:paraId="5DD13DCF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4BB4E508" w14:textId="77777777" w:rsidR="00835D1B" w:rsidRDefault="00835D1B" w:rsidP="00DC5ADC">
            <w:pPr>
              <w:suppressAutoHyphens w:val="0"/>
            </w:pPr>
            <w: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5C33B92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0AFD1EC0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3F3D0C16" w14:textId="77777777" w:rsidR="00835D1B" w:rsidRPr="00AE74AA" w:rsidRDefault="00835D1B" w:rsidP="00DC5ADC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4057253" w14:textId="77777777" w:rsidR="00835D1B" w:rsidRDefault="00835D1B" w:rsidP="00DC5ADC">
            <w:pPr>
              <w:suppressAutoHyphens w:val="0"/>
              <w:jc w:val="center"/>
            </w:pPr>
            <w:r>
              <w:t>540 0801 0330166770 611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FFF94D1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1 369 803,00</w:t>
            </w:r>
          </w:p>
        </w:tc>
      </w:tr>
      <w:tr w:rsidR="00835D1B" w:rsidRPr="00E02FD8" w14:paraId="5A54067B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2B9152F0" w14:textId="77777777" w:rsidR="00835D1B" w:rsidRPr="00D86376" w:rsidRDefault="00835D1B" w:rsidP="00DC5ADC">
            <w:pPr>
              <w:suppressAutoHyphens w:val="0"/>
            </w:pPr>
            <w:r w:rsidRPr="00135A2C"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01279AF5" w14:textId="77777777" w:rsidR="00835D1B" w:rsidRDefault="00835D1B" w:rsidP="00DC5ADC">
            <w:pPr>
              <w:suppressAutoHyphens w:val="0"/>
              <w:jc w:val="center"/>
            </w:pPr>
            <w:r>
              <w:t>540 0801 0330162310 612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7704D5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15 000,00</w:t>
            </w:r>
          </w:p>
        </w:tc>
      </w:tr>
      <w:tr w:rsidR="00835D1B" w:rsidRPr="00E02FD8" w14:paraId="4A50A4DA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648975FF" w14:textId="77777777" w:rsidR="00835D1B" w:rsidRDefault="00835D1B" w:rsidP="00DC5ADC">
            <w:pPr>
              <w:suppressAutoHyphens w:val="0"/>
            </w:pPr>
            <w:r>
              <w:t>Подпрограмма «Создание условий для реализации муниципальной программы»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880A543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2B993A54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12D10ACD" w14:textId="77777777" w:rsidR="00835D1B" w:rsidRPr="00135A2C" w:rsidRDefault="00835D1B" w:rsidP="00DC5ADC">
            <w:pPr>
              <w:suppressAutoHyphens w:val="0"/>
            </w:pPr>
            <w:r w:rsidRPr="00135A2C">
              <w:t>Содержание отдела культуры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78981883" w14:textId="77777777" w:rsidR="00835D1B" w:rsidRDefault="00835D1B" w:rsidP="00DC5ADC">
            <w:pPr>
              <w:suppressAutoHyphens w:val="0"/>
              <w:jc w:val="center"/>
            </w:pPr>
            <w:r>
              <w:t>540 0801 0340160250 244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DF142B6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3 500,00</w:t>
            </w:r>
          </w:p>
        </w:tc>
      </w:tr>
      <w:tr w:rsidR="00835D1B" w:rsidRPr="00E02FD8" w14:paraId="2C6EE6DF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05F65E2" w14:textId="77777777" w:rsidR="00835D1B" w:rsidRDefault="00835D1B" w:rsidP="00DC5ADC">
            <w:pPr>
              <w:suppressAutoHyphens w:val="0"/>
            </w:pPr>
            <w:r>
              <w:lastRenderedPageBreak/>
              <w:t>Непрограммные расходы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6D45FE0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098A7871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359BD254" w14:textId="77777777" w:rsidR="00835D1B" w:rsidRDefault="00835D1B" w:rsidP="00DC5ADC">
            <w:pPr>
              <w:suppressAutoHyphens w:val="0"/>
            </w:pPr>
            <w:r w:rsidRPr="00135A2C">
              <w:t>Уплата налога на имущество организаций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35E0A7C6" w14:textId="77777777" w:rsidR="00835D1B" w:rsidRDefault="00835D1B" w:rsidP="00DC5ADC">
            <w:pPr>
              <w:suppressAutoHyphens w:val="0"/>
              <w:jc w:val="center"/>
            </w:pPr>
            <w:r>
              <w:t>540 0801 9900060620 612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69126CF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174 070,00</w:t>
            </w:r>
          </w:p>
        </w:tc>
      </w:tr>
      <w:tr w:rsidR="00835D1B" w:rsidRPr="00E02FD8" w14:paraId="690C7E74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203B4518" w14:textId="77777777" w:rsidR="00835D1B" w:rsidRDefault="00835D1B" w:rsidP="00DC5ADC">
            <w:pPr>
              <w:suppressAutoHyphens w:val="0"/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CD66C7B" w14:textId="77777777" w:rsidR="00835D1B" w:rsidRPr="00974715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 w:rsidRPr="00974715">
              <w:rPr>
                <w:b/>
                <w:i/>
                <w:lang w:eastAsia="ru-RU"/>
              </w:rPr>
              <w:t>5 110 681,14</w:t>
            </w:r>
          </w:p>
        </w:tc>
      </w:tr>
      <w:tr w:rsidR="00835D1B" w:rsidRPr="00E02FD8" w14:paraId="224121CC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1F5C04D4" w14:textId="77777777" w:rsidR="00835D1B" w:rsidRDefault="00835D1B" w:rsidP="00DC5ADC">
            <w:pPr>
              <w:suppressAutoHyphens w:val="0"/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83206F1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49C60CD2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7BA4535" w14:textId="77777777" w:rsidR="00835D1B" w:rsidRDefault="00835D1B" w:rsidP="00DC5ADC">
            <w:pPr>
              <w:suppressAutoHyphens w:val="0"/>
            </w:pPr>
            <w:r>
              <w:t>Подпрограмма «Предоставление дошкольного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FFDE1A2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66E1AE4C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4DE6AFA0" w14:textId="77777777" w:rsidR="00835D1B" w:rsidRPr="00135A2C" w:rsidRDefault="00835D1B" w:rsidP="00DC5ADC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5EC7713" w14:textId="77777777" w:rsidR="00835D1B" w:rsidRDefault="00835D1B" w:rsidP="00DC5ADC">
            <w:pPr>
              <w:suppressAutoHyphens w:val="0"/>
              <w:jc w:val="center"/>
            </w:pPr>
            <w:r>
              <w:t>541 0701 0110166770 611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BA0E79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629 045,66</w:t>
            </w:r>
          </w:p>
        </w:tc>
      </w:tr>
      <w:tr w:rsidR="00835D1B" w:rsidRPr="00E02FD8" w14:paraId="2457E751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7AE89204" w14:textId="77777777" w:rsidR="00835D1B" w:rsidRPr="00D86376" w:rsidRDefault="00835D1B" w:rsidP="00DC5ADC">
            <w:pPr>
              <w:suppressAutoHyphens w:val="0"/>
            </w:pPr>
            <w:r w:rsidRPr="00135A2C"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47369FAF" w14:textId="77777777" w:rsidR="00835D1B" w:rsidRDefault="00835D1B" w:rsidP="00DC5ADC">
            <w:pPr>
              <w:suppressAutoHyphens w:val="0"/>
              <w:jc w:val="center"/>
            </w:pPr>
            <w:r>
              <w:t>541 0701 0110162310 612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598DCB6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445 000,00</w:t>
            </w:r>
          </w:p>
        </w:tc>
      </w:tr>
      <w:tr w:rsidR="00835D1B" w:rsidRPr="00E02FD8" w14:paraId="5F66AC3B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5B51E6EA" w14:textId="77777777" w:rsidR="00835D1B" w:rsidRDefault="00835D1B" w:rsidP="00DC5ADC">
            <w:pPr>
              <w:suppressAutoHyphens w:val="0"/>
            </w:pPr>
            <w:r>
              <w:t>Подпрограмма «Развитие общего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0148CB3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6E1E9B01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0EA415C" w14:textId="77777777" w:rsidR="00835D1B" w:rsidRPr="00135A2C" w:rsidRDefault="00835D1B" w:rsidP="00DC5ADC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35DA0571" w14:textId="77777777" w:rsidR="00835D1B" w:rsidRDefault="00835D1B" w:rsidP="00DC5ADC">
            <w:pPr>
              <w:suppressAutoHyphens w:val="0"/>
              <w:jc w:val="center"/>
            </w:pPr>
          </w:p>
          <w:p w14:paraId="080FA18A" w14:textId="77777777" w:rsidR="00835D1B" w:rsidRDefault="00835D1B" w:rsidP="00DC5ADC">
            <w:pPr>
              <w:suppressAutoHyphens w:val="0"/>
              <w:jc w:val="center"/>
            </w:pPr>
            <w:r>
              <w:t>541 0702 0120166770 621</w:t>
            </w:r>
          </w:p>
          <w:p w14:paraId="5AB4CFC5" w14:textId="77777777" w:rsidR="00835D1B" w:rsidRDefault="00835D1B" w:rsidP="00DC5ADC">
            <w:pPr>
              <w:suppressAutoHyphens w:val="0"/>
              <w:jc w:val="center"/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6593B1F3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603 429,63</w:t>
            </w:r>
          </w:p>
        </w:tc>
      </w:tr>
      <w:tr w:rsidR="00835D1B" w:rsidRPr="00E02FD8" w14:paraId="1342574E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272D6C80" w14:textId="77777777" w:rsidR="00835D1B" w:rsidRPr="00D86376" w:rsidRDefault="00835D1B" w:rsidP="00DC5ADC">
            <w:pPr>
              <w:suppressAutoHyphens w:val="0"/>
            </w:pPr>
            <w:r w:rsidRPr="00135A2C"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4A83D26" w14:textId="77777777" w:rsidR="00835D1B" w:rsidRDefault="00835D1B" w:rsidP="00DC5ADC">
            <w:pPr>
              <w:suppressAutoHyphens w:val="0"/>
              <w:jc w:val="center"/>
            </w:pPr>
            <w:r>
              <w:t>541 0702 0120162310 612</w:t>
            </w:r>
          </w:p>
          <w:p w14:paraId="153E9BB2" w14:textId="77777777" w:rsidR="00835D1B" w:rsidRDefault="00835D1B" w:rsidP="00DC5ADC">
            <w:pPr>
              <w:suppressAutoHyphens w:val="0"/>
              <w:jc w:val="center"/>
            </w:pPr>
            <w:r>
              <w:t>541 0702 0120162310 622</w:t>
            </w:r>
          </w:p>
        </w:tc>
        <w:tc>
          <w:tcPr>
            <w:tcW w:w="1950" w:type="dxa"/>
            <w:shd w:val="clear" w:color="auto" w:fill="auto"/>
          </w:tcPr>
          <w:p w14:paraId="1DE7BAAE" w14:textId="77777777" w:rsidR="00835D1B" w:rsidRPr="002321CE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321CE">
              <w:rPr>
                <w:color w:val="000000"/>
                <w:lang w:eastAsia="ru-RU"/>
              </w:rPr>
              <w:t>1 514 400,00</w:t>
            </w:r>
          </w:p>
          <w:p w14:paraId="5DF175D5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321CE">
              <w:rPr>
                <w:color w:val="000000"/>
                <w:lang w:eastAsia="ru-RU"/>
              </w:rPr>
              <w:t>465 000,00</w:t>
            </w:r>
          </w:p>
        </w:tc>
      </w:tr>
      <w:tr w:rsidR="00835D1B" w:rsidRPr="00E02FD8" w14:paraId="6D73C8FF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731C0687" w14:textId="77777777" w:rsidR="00835D1B" w:rsidRDefault="00835D1B" w:rsidP="00DC5ADC">
            <w:pPr>
              <w:suppressAutoHyphens w:val="0"/>
            </w:pPr>
            <w:r>
              <w:t>Подпрограмма «Развитие дополнительного образования»</w:t>
            </w:r>
          </w:p>
        </w:tc>
        <w:tc>
          <w:tcPr>
            <w:tcW w:w="1950" w:type="dxa"/>
            <w:shd w:val="clear" w:color="auto" w:fill="auto"/>
          </w:tcPr>
          <w:p w14:paraId="153355EB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006ABA92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DF2DA6C" w14:textId="77777777" w:rsidR="00835D1B" w:rsidRPr="00D86376" w:rsidRDefault="00835D1B" w:rsidP="00DC5ADC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38B21769" w14:textId="77777777" w:rsidR="00835D1B" w:rsidRDefault="00835D1B" w:rsidP="00DC5ADC">
            <w:pPr>
              <w:suppressAutoHyphens w:val="0"/>
              <w:jc w:val="center"/>
            </w:pPr>
            <w:r>
              <w:t>541 0703 0130166770 621</w:t>
            </w:r>
          </w:p>
        </w:tc>
        <w:tc>
          <w:tcPr>
            <w:tcW w:w="1950" w:type="dxa"/>
            <w:shd w:val="clear" w:color="auto" w:fill="auto"/>
          </w:tcPr>
          <w:p w14:paraId="2338D723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14:paraId="56A211D6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14:paraId="22931A75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529 227,00</w:t>
            </w:r>
          </w:p>
        </w:tc>
      </w:tr>
      <w:tr w:rsidR="00835D1B" w:rsidRPr="00E02FD8" w14:paraId="02045BC8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19843222" w14:textId="77777777" w:rsidR="00835D1B" w:rsidRPr="00D86376" w:rsidRDefault="00835D1B" w:rsidP="00DC5ADC">
            <w:pPr>
              <w:suppressAutoHyphens w:val="0"/>
            </w:pPr>
            <w:r w:rsidRPr="00135A2C">
              <w:t>Соцподдержка специалистов на селе по оплате коммунальных услуг</w:t>
            </w:r>
          </w:p>
        </w:tc>
        <w:tc>
          <w:tcPr>
            <w:tcW w:w="3492" w:type="dxa"/>
            <w:shd w:val="clear" w:color="auto" w:fill="auto"/>
          </w:tcPr>
          <w:p w14:paraId="7F83F394" w14:textId="77777777" w:rsidR="00835D1B" w:rsidRDefault="00835D1B" w:rsidP="00DC5ADC">
            <w:pPr>
              <w:suppressAutoHyphens w:val="0"/>
              <w:jc w:val="center"/>
            </w:pPr>
            <w:r>
              <w:t>541 0703 0130162310 612</w:t>
            </w:r>
          </w:p>
          <w:p w14:paraId="04246713" w14:textId="77777777" w:rsidR="00835D1B" w:rsidRDefault="00835D1B" w:rsidP="00DC5ADC">
            <w:pPr>
              <w:suppressAutoHyphens w:val="0"/>
              <w:jc w:val="center"/>
            </w:pPr>
            <w:r>
              <w:t>541 0703 0130162310 622</w:t>
            </w:r>
          </w:p>
        </w:tc>
        <w:tc>
          <w:tcPr>
            <w:tcW w:w="1950" w:type="dxa"/>
            <w:shd w:val="clear" w:color="auto" w:fill="auto"/>
          </w:tcPr>
          <w:p w14:paraId="0392E7CC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73 000,00</w:t>
            </w:r>
          </w:p>
          <w:p w14:paraId="35D330D0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31 000,00</w:t>
            </w:r>
          </w:p>
        </w:tc>
      </w:tr>
      <w:tr w:rsidR="00835D1B" w:rsidRPr="00E02FD8" w14:paraId="053B12A0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7C41AE51" w14:textId="77777777" w:rsidR="00835D1B" w:rsidRPr="00135A2C" w:rsidRDefault="00835D1B" w:rsidP="00DC5ADC">
            <w:pPr>
              <w:suppressAutoHyphens w:val="0"/>
            </w:pPr>
            <w:r w:rsidRPr="00BB296A">
              <w:t>Расходы на питание детей с ОВЗ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7EC94F23" w14:textId="77777777" w:rsidR="00835D1B" w:rsidRDefault="00835D1B" w:rsidP="00DC5ADC">
            <w:pPr>
              <w:suppressAutoHyphens w:val="0"/>
              <w:jc w:val="center"/>
            </w:pPr>
            <w:r>
              <w:t>541 0702 0170161540 611</w:t>
            </w:r>
          </w:p>
          <w:p w14:paraId="0BEDF046" w14:textId="77777777" w:rsidR="00835D1B" w:rsidRDefault="00835D1B" w:rsidP="00DC5ADC">
            <w:pPr>
              <w:suppressAutoHyphens w:val="0"/>
              <w:jc w:val="center"/>
            </w:pPr>
            <w:r>
              <w:t>541 0702 0170161540 621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22758F7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150 000,00</w:t>
            </w:r>
          </w:p>
          <w:p w14:paraId="7A8CC3A9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15 000,00</w:t>
            </w:r>
          </w:p>
        </w:tc>
      </w:tr>
      <w:tr w:rsidR="00835D1B" w14:paraId="4099C198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46462AB7" w14:textId="77777777" w:rsidR="00835D1B" w:rsidRDefault="00835D1B" w:rsidP="00DC5ADC">
            <w:pPr>
              <w:suppressAutoHyphens w:val="0"/>
            </w:pPr>
            <w:r>
              <w:t>Подпрограмма «Управление системой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CE176DD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14:paraId="02F5FC78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65A4BEBB" w14:textId="77777777" w:rsidR="00835D1B" w:rsidRPr="00135A2C" w:rsidRDefault="00835D1B" w:rsidP="00DC5ADC">
            <w:pPr>
              <w:suppressAutoHyphens w:val="0"/>
            </w:pPr>
            <w:r w:rsidRPr="00D7084A"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7C35F5F4" w14:textId="77777777" w:rsidR="00835D1B" w:rsidRDefault="00835D1B" w:rsidP="00DC5ADC">
            <w:pPr>
              <w:suppressAutoHyphens w:val="0"/>
              <w:jc w:val="center"/>
            </w:pPr>
          </w:p>
          <w:p w14:paraId="3D2992AB" w14:textId="77777777" w:rsidR="00835D1B" w:rsidRDefault="00835D1B" w:rsidP="00DC5ADC">
            <w:pPr>
              <w:suppressAutoHyphens w:val="0"/>
              <w:jc w:val="center"/>
            </w:pPr>
            <w:r>
              <w:t>541 0709 0150160120 244</w:t>
            </w:r>
          </w:p>
          <w:p w14:paraId="7EEC7BDD" w14:textId="77777777" w:rsidR="00835D1B" w:rsidRDefault="00835D1B" w:rsidP="00DC5ADC">
            <w:pPr>
              <w:suppressAutoHyphens w:val="0"/>
              <w:jc w:val="center"/>
            </w:pPr>
          </w:p>
        </w:tc>
        <w:tc>
          <w:tcPr>
            <w:tcW w:w="1950" w:type="dxa"/>
            <w:shd w:val="clear" w:color="auto" w:fill="auto"/>
          </w:tcPr>
          <w:p w14:paraId="5158D401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14:paraId="57CA1AFB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655 578,85</w:t>
            </w:r>
          </w:p>
          <w:p w14:paraId="7F79E93E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7585FD98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1E32E55" w14:textId="77777777" w:rsidR="00835D1B" w:rsidRDefault="00835D1B" w:rsidP="00DC5ADC">
            <w:pPr>
              <w:suppressAutoHyphens w:val="0"/>
            </w:pPr>
            <w:r>
              <w:rPr>
                <w:b/>
                <w:i/>
              </w:rPr>
              <w:t>Управление по развитию территорий и проектной деятельности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3754932" w14:textId="77777777" w:rsidR="00835D1B" w:rsidRPr="00C10C6C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30 000,00</w:t>
            </w:r>
          </w:p>
        </w:tc>
      </w:tr>
      <w:tr w:rsidR="00835D1B" w:rsidRPr="00E02FD8" w14:paraId="61825079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05EA8EE" w14:textId="77777777" w:rsidR="00835D1B" w:rsidRPr="009925A7" w:rsidRDefault="00835D1B" w:rsidP="00DC5ADC">
            <w:pPr>
              <w:suppressAutoHyphens w:val="0"/>
            </w:pPr>
            <w:r w:rsidRPr="009925A7"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950" w:type="dxa"/>
            <w:shd w:val="clear" w:color="auto" w:fill="auto"/>
          </w:tcPr>
          <w:p w14:paraId="3A837DEA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42AB4DB7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5F562352" w14:textId="77777777" w:rsidR="00835D1B" w:rsidRPr="009925A7" w:rsidRDefault="00835D1B" w:rsidP="00DC5ADC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950" w:type="dxa"/>
            <w:shd w:val="clear" w:color="auto" w:fill="auto"/>
          </w:tcPr>
          <w:p w14:paraId="0695FA2D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0D3F9FAC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40D13641" w14:textId="77777777" w:rsidR="00835D1B" w:rsidRPr="00D7084A" w:rsidRDefault="00835D1B" w:rsidP="00DC5ADC">
            <w:pPr>
              <w:suppressAutoHyphens w:val="0"/>
            </w:pPr>
            <w:r w:rsidRPr="003812AC">
              <w:t>Расходы на содержание центрального аппарата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351B2E1C" w14:textId="77777777" w:rsidR="00835D1B" w:rsidRDefault="00835D1B" w:rsidP="00DC5ADC">
            <w:pPr>
              <w:suppressAutoHyphens w:val="0"/>
              <w:jc w:val="center"/>
            </w:pPr>
            <w:r>
              <w:t>542 0104 0910260030 244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EC4C17C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30 000,00</w:t>
            </w:r>
          </w:p>
        </w:tc>
      </w:tr>
    </w:tbl>
    <w:p w14:paraId="5CDD3311" w14:textId="77777777" w:rsidR="00835D1B" w:rsidRDefault="00835D1B" w:rsidP="00835D1B">
      <w:pPr>
        <w:ind w:firstLine="709"/>
        <w:jc w:val="both"/>
        <w:rPr>
          <w:lang w:eastAsia="ru-RU"/>
        </w:rPr>
      </w:pPr>
    </w:p>
    <w:p w14:paraId="2CFD0C1D" w14:textId="77777777" w:rsidR="00835D1B" w:rsidRDefault="00835D1B" w:rsidP="00835D1B">
      <w:pPr>
        <w:ind w:firstLine="567"/>
        <w:jc w:val="both"/>
      </w:pPr>
      <w:r w:rsidRPr="00757911">
        <w:t xml:space="preserve">в) в связи </w:t>
      </w:r>
      <w:proofErr w:type="gramStart"/>
      <w:r w:rsidRPr="00757911">
        <w:t>с  направлением</w:t>
      </w:r>
      <w:proofErr w:type="gramEnd"/>
      <w:r w:rsidRPr="00757911">
        <w:t xml:space="preserve"> остатков бюджетных средств</w:t>
      </w:r>
      <w:r>
        <w:t xml:space="preserve"> (дотация на обеспечение сбалансированности бюджета)</w:t>
      </w:r>
      <w:r w:rsidRPr="00757911">
        <w:t xml:space="preserve">, оставшихся на едином счете бюджета муниципального образования на </w:t>
      </w:r>
      <w:r>
        <w:t>01.01.</w:t>
      </w:r>
      <w:r w:rsidRPr="00757911">
        <w:t xml:space="preserve">2025 </w:t>
      </w:r>
      <w:proofErr w:type="gramStart"/>
      <w:r w:rsidRPr="00757911">
        <w:t>года  на</w:t>
      </w:r>
      <w:proofErr w:type="gramEnd"/>
      <w:r w:rsidRPr="00757911">
        <w:t xml:space="preserve"> решение вопросов местного значения в сумме 1 085 000,00 рубля, и в связи с Распоряжением Правительства УР от 19.03.2025 № 262-р о выделении субсидий муниципальному образованию в сумме 7 937 640,00 рубля</w:t>
      </w:r>
      <w:r>
        <w:t>:</w:t>
      </w:r>
    </w:p>
    <w:p w14:paraId="02C66E75" w14:textId="77777777" w:rsidR="00835D1B" w:rsidRPr="00757911" w:rsidRDefault="00835D1B" w:rsidP="00835D1B">
      <w:pPr>
        <w:ind w:firstLine="567"/>
        <w:jc w:val="both"/>
      </w:pPr>
      <w:r>
        <w:t>-</w:t>
      </w:r>
      <w:r w:rsidRPr="00757911">
        <w:t xml:space="preserve"> уменьшить плановые назначения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835D1B" w:rsidRPr="00757911" w14:paraId="60C15C12" w14:textId="77777777" w:rsidTr="00DC5ADC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41A5" w14:textId="77777777" w:rsidR="00835D1B" w:rsidRPr="00757911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757911">
              <w:rPr>
                <w:b/>
                <w:lang w:eastAsia="ru-RU"/>
              </w:rPr>
              <w:t>Код бюджетной</w:t>
            </w:r>
          </w:p>
          <w:p w14:paraId="334B00D4" w14:textId="77777777" w:rsidR="00835D1B" w:rsidRPr="00757911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757911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A419" w14:textId="77777777" w:rsidR="00835D1B" w:rsidRPr="00757911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757911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402E" w14:textId="77777777" w:rsidR="00835D1B" w:rsidRPr="00757911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757911">
              <w:rPr>
                <w:b/>
                <w:lang w:eastAsia="ru-RU"/>
              </w:rPr>
              <w:t xml:space="preserve">Сумма, </w:t>
            </w:r>
          </w:p>
          <w:p w14:paraId="2941EA2C" w14:textId="77777777" w:rsidR="00835D1B" w:rsidRPr="00757911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757911">
              <w:rPr>
                <w:b/>
                <w:lang w:eastAsia="ru-RU"/>
              </w:rPr>
              <w:t>рублей</w:t>
            </w:r>
          </w:p>
        </w:tc>
      </w:tr>
      <w:tr w:rsidR="00835D1B" w:rsidRPr="0017424A" w14:paraId="6A9312FC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0051" w14:textId="77777777" w:rsidR="00835D1B" w:rsidRPr="00757911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57911">
              <w:rPr>
                <w:sz w:val="22"/>
                <w:szCs w:val="22"/>
                <w:lang w:eastAsia="ru-RU"/>
              </w:rPr>
              <w:lastRenderedPageBreak/>
              <w:t>526 207 04050 14 0000 150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2534" w14:textId="77777777" w:rsidR="00835D1B" w:rsidRPr="00757911" w:rsidRDefault="00835D1B" w:rsidP="00DC5ADC">
            <w:pPr>
              <w:suppressAutoHyphens w:val="0"/>
            </w:pPr>
            <w:r w:rsidRPr="00757911"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0672" w14:textId="77777777" w:rsidR="00835D1B" w:rsidRPr="00757911" w:rsidRDefault="00835D1B" w:rsidP="00DC5ADC">
            <w:pPr>
              <w:suppressAutoHyphens w:val="0"/>
              <w:jc w:val="center"/>
              <w:rPr>
                <w:lang w:eastAsia="ru-RU"/>
              </w:rPr>
            </w:pPr>
            <w:r w:rsidRPr="00757911">
              <w:rPr>
                <w:lang w:eastAsia="ru-RU"/>
              </w:rPr>
              <w:t>-9 022 640,00</w:t>
            </w:r>
          </w:p>
        </w:tc>
      </w:tr>
    </w:tbl>
    <w:p w14:paraId="274C4A01" w14:textId="77777777" w:rsidR="00835D1B" w:rsidRDefault="00835D1B" w:rsidP="00835D1B">
      <w:pPr>
        <w:ind w:firstLine="567"/>
        <w:jc w:val="both"/>
      </w:pPr>
    </w:p>
    <w:p w14:paraId="34BFD6E4" w14:textId="77777777" w:rsidR="00835D1B" w:rsidRDefault="00835D1B" w:rsidP="00835D1B">
      <w:pPr>
        <w:ind w:firstLine="567"/>
        <w:jc w:val="both"/>
      </w:pPr>
      <w:r>
        <w:t xml:space="preserve">- уменьшить </w:t>
      </w:r>
      <w:r w:rsidRPr="00895DE2">
        <w:rPr>
          <w:lang w:eastAsia="ru-RU"/>
        </w:rPr>
        <w:t>расходную часть бюджета муниципального образования «Муниципальный округ Красногорский район Удмуртской Республики»</w:t>
      </w:r>
      <w:r>
        <w:rPr>
          <w:lang w:eastAsia="ru-RU"/>
        </w:rPr>
        <w:t xml:space="preserve"> за счет средств местного бюджета на проектно-сметную документацию объектов </w:t>
      </w:r>
      <w:r w:rsidRPr="00AB71CE">
        <w:rPr>
          <w:lang w:eastAsia="ru-RU"/>
        </w:rPr>
        <w:t>для участия в федеральной программе «Комплексное развитие сельских территорий»</w:t>
      </w:r>
      <w:r>
        <w:rPr>
          <w:lang w:eastAsia="ru-RU"/>
        </w:rPr>
        <w:t xml:space="preserve"> на 9 022 640,00 рубля: 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3492"/>
        <w:gridCol w:w="1950"/>
      </w:tblGrid>
      <w:tr w:rsidR="00835D1B" w:rsidRPr="009925A7" w14:paraId="357DF800" w14:textId="77777777" w:rsidTr="00DC5ADC">
        <w:tc>
          <w:tcPr>
            <w:tcW w:w="7797" w:type="dxa"/>
            <w:gridSpan w:val="2"/>
            <w:shd w:val="clear" w:color="auto" w:fill="auto"/>
          </w:tcPr>
          <w:p w14:paraId="3EA3AA17" w14:textId="77777777" w:rsidR="00835D1B" w:rsidRPr="009925A7" w:rsidRDefault="00835D1B" w:rsidP="00DC5ADC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14:paraId="27C11637" w14:textId="77777777" w:rsidR="00835D1B" w:rsidRPr="009925A7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-9 022 640,00</w:t>
            </w:r>
          </w:p>
        </w:tc>
      </w:tr>
      <w:tr w:rsidR="00835D1B" w:rsidRPr="009925A7" w14:paraId="16210801" w14:textId="77777777" w:rsidTr="00DC5ADC">
        <w:tc>
          <w:tcPr>
            <w:tcW w:w="7797" w:type="dxa"/>
            <w:gridSpan w:val="2"/>
            <w:shd w:val="clear" w:color="auto" w:fill="auto"/>
          </w:tcPr>
          <w:p w14:paraId="3C9FDE6F" w14:textId="77777777" w:rsidR="00835D1B" w:rsidRPr="009925A7" w:rsidRDefault="00835D1B" w:rsidP="00DC5ADC">
            <w:pPr>
              <w:rPr>
                <w:b/>
                <w:i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</w:tcPr>
          <w:p w14:paraId="5C251845" w14:textId="77777777" w:rsidR="00835D1B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835D1B" w:rsidRPr="009925A7" w14:paraId="2AB50C48" w14:textId="77777777" w:rsidTr="00DC5ADC">
        <w:tc>
          <w:tcPr>
            <w:tcW w:w="7797" w:type="dxa"/>
            <w:gridSpan w:val="2"/>
            <w:shd w:val="clear" w:color="auto" w:fill="auto"/>
          </w:tcPr>
          <w:p w14:paraId="0C3CC849" w14:textId="77777777" w:rsidR="00835D1B" w:rsidRDefault="00835D1B" w:rsidP="00DC5ADC">
            <w:pPr>
              <w:suppressAutoHyphens w:val="0"/>
            </w:pPr>
            <w:r>
              <w:t>Подпрограмма «Развитие общего образования»</w:t>
            </w:r>
          </w:p>
        </w:tc>
        <w:tc>
          <w:tcPr>
            <w:tcW w:w="1950" w:type="dxa"/>
            <w:shd w:val="clear" w:color="auto" w:fill="auto"/>
          </w:tcPr>
          <w:p w14:paraId="12DC5BA9" w14:textId="77777777" w:rsidR="00835D1B" w:rsidRPr="009925A7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835D1B" w:rsidRPr="009925A7" w14:paraId="1CEF1366" w14:textId="77777777" w:rsidTr="00DC5ADC">
        <w:tc>
          <w:tcPr>
            <w:tcW w:w="4305" w:type="dxa"/>
            <w:shd w:val="clear" w:color="auto" w:fill="auto"/>
          </w:tcPr>
          <w:p w14:paraId="7EA4EE3C" w14:textId="77777777" w:rsidR="00835D1B" w:rsidRPr="009925A7" w:rsidRDefault="00835D1B" w:rsidP="00DC5ADC">
            <w:pPr>
              <w:suppressAutoHyphens w:val="0"/>
            </w:pPr>
            <w:r w:rsidRPr="00E3454A">
              <w:t>Финансирование капитальных вложений в объекты муниципальной собственности за счет средств местного бюджета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85469F6" w14:textId="77777777" w:rsidR="00835D1B" w:rsidRPr="009925A7" w:rsidRDefault="00835D1B" w:rsidP="00DC5ADC">
            <w:pPr>
              <w:suppressAutoHyphens w:val="0"/>
              <w:jc w:val="center"/>
            </w:pPr>
            <w:r>
              <w:t>526 0702 0120362210 243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971C713" w14:textId="77777777" w:rsidR="00835D1B" w:rsidRPr="00E3454A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3454A">
              <w:rPr>
                <w:color w:val="000000"/>
                <w:lang w:eastAsia="ru-RU"/>
              </w:rPr>
              <w:t>-1 085 000,00</w:t>
            </w:r>
          </w:p>
        </w:tc>
      </w:tr>
      <w:tr w:rsidR="00835D1B" w:rsidRPr="009925A7" w14:paraId="61D52AE9" w14:textId="77777777" w:rsidTr="00DC5ADC">
        <w:tc>
          <w:tcPr>
            <w:tcW w:w="7797" w:type="dxa"/>
            <w:gridSpan w:val="2"/>
            <w:shd w:val="clear" w:color="auto" w:fill="auto"/>
          </w:tcPr>
          <w:p w14:paraId="1AC7EE53" w14:textId="77777777" w:rsidR="00835D1B" w:rsidRPr="009925A7" w:rsidRDefault="00835D1B" w:rsidP="00DC5ADC">
            <w:pPr>
              <w:suppressAutoHyphens w:val="0"/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950" w:type="dxa"/>
            <w:shd w:val="clear" w:color="auto" w:fill="auto"/>
          </w:tcPr>
          <w:p w14:paraId="030E9776" w14:textId="77777777" w:rsidR="00835D1B" w:rsidRPr="009925A7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835D1B" w:rsidRPr="009925A7" w14:paraId="5EE994BC" w14:textId="77777777" w:rsidTr="00DC5ADC">
        <w:tc>
          <w:tcPr>
            <w:tcW w:w="7797" w:type="dxa"/>
            <w:gridSpan w:val="2"/>
            <w:shd w:val="clear" w:color="auto" w:fill="auto"/>
          </w:tcPr>
          <w:p w14:paraId="49DC0A75" w14:textId="77777777" w:rsidR="00835D1B" w:rsidRPr="009925A7" w:rsidRDefault="00835D1B" w:rsidP="00DC5ADC">
            <w:pPr>
              <w:suppressAutoHyphens w:val="0"/>
            </w:pPr>
            <w:r>
              <w:t>Подпрограмма «Содержание и развитие коммунальной инфраструктуры»</w:t>
            </w:r>
          </w:p>
        </w:tc>
        <w:tc>
          <w:tcPr>
            <w:tcW w:w="1950" w:type="dxa"/>
            <w:shd w:val="clear" w:color="auto" w:fill="auto"/>
          </w:tcPr>
          <w:p w14:paraId="198A04DF" w14:textId="77777777" w:rsidR="00835D1B" w:rsidRPr="009925A7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835D1B" w:rsidRPr="00E02FD8" w14:paraId="37943EDE" w14:textId="77777777" w:rsidTr="00DC5ADC">
        <w:tc>
          <w:tcPr>
            <w:tcW w:w="4305" w:type="dxa"/>
            <w:shd w:val="clear" w:color="auto" w:fill="auto"/>
          </w:tcPr>
          <w:p w14:paraId="41FBD334" w14:textId="77777777" w:rsidR="00835D1B" w:rsidRPr="009925A7" w:rsidRDefault="00835D1B" w:rsidP="00DC5ADC">
            <w:pPr>
              <w:suppressAutoHyphens w:val="0"/>
            </w:pPr>
            <w:r w:rsidRPr="00E3454A">
              <w:t>Финансирование капитальных вложений в объекты муниципальной собственности за счет средств местного бюджета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74E242BC" w14:textId="77777777" w:rsidR="00835D1B" w:rsidRDefault="00835D1B" w:rsidP="00DC5ADC">
            <w:pPr>
              <w:suppressAutoHyphens w:val="0"/>
              <w:jc w:val="center"/>
            </w:pPr>
            <w:r>
              <w:t>526 0502 0730162210 243</w:t>
            </w:r>
          </w:p>
          <w:p w14:paraId="27272620" w14:textId="77777777" w:rsidR="00835D1B" w:rsidRPr="009925A7" w:rsidRDefault="00835D1B" w:rsidP="00DC5ADC">
            <w:pPr>
              <w:suppressAutoHyphens w:val="0"/>
              <w:jc w:val="center"/>
            </w:pPr>
            <w:r>
              <w:t>526 0502 0730162210 414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3EE6EF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-1 200 000,00</w:t>
            </w:r>
          </w:p>
          <w:p w14:paraId="0D23F5AA" w14:textId="77777777" w:rsidR="00835D1B" w:rsidRPr="00E02FD8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-1 646 560,00</w:t>
            </w:r>
          </w:p>
        </w:tc>
      </w:tr>
      <w:tr w:rsidR="00835D1B" w14:paraId="63E2F599" w14:textId="77777777" w:rsidTr="00DC5ADC">
        <w:tc>
          <w:tcPr>
            <w:tcW w:w="4305" w:type="dxa"/>
            <w:shd w:val="clear" w:color="auto" w:fill="auto"/>
          </w:tcPr>
          <w:p w14:paraId="4D3CA8C2" w14:textId="77777777" w:rsidR="00835D1B" w:rsidRPr="003812AC" w:rsidRDefault="00835D1B" w:rsidP="00DC5ADC">
            <w:pPr>
              <w:suppressAutoHyphens w:val="0"/>
            </w:pPr>
            <w:r w:rsidRPr="00E3454A">
              <w:t>Расходы на содержание объектов водоснабжения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B22F9B6" w14:textId="77777777" w:rsidR="00835D1B" w:rsidRPr="009925A7" w:rsidRDefault="00835D1B" w:rsidP="00DC5ADC">
            <w:pPr>
              <w:suppressAutoHyphens w:val="0"/>
              <w:jc w:val="center"/>
            </w:pPr>
            <w:r>
              <w:t>526 0502 0730162230 243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7D28FC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-4 468 460,00</w:t>
            </w:r>
          </w:p>
        </w:tc>
      </w:tr>
      <w:tr w:rsidR="00835D1B" w14:paraId="63F60F7A" w14:textId="77777777" w:rsidTr="00DC5ADC">
        <w:tc>
          <w:tcPr>
            <w:tcW w:w="4305" w:type="dxa"/>
            <w:shd w:val="clear" w:color="auto" w:fill="auto"/>
          </w:tcPr>
          <w:p w14:paraId="14F4D7DC" w14:textId="77777777" w:rsidR="00835D1B" w:rsidRPr="003812AC" w:rsidRDefault="00835D1B" w:rsidP="00DC5ADC">
            <w:pPr>
              <w:suppressAutoHyphens w:val="0"/>
            </w:pPr>
            <w:r w:rsidRPr="00E3454A">
              <w:t>Расходы на обследование технического состояния сетей теплоснабжения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009CE45" w14:textId="77777777" w:rsidR="00835D1B" w:rsidRDefault="00835D1B" w:rsidP="00DC5ADC">
            <w:pPr>
              <w:suppressAutoHyphens w:val="0"/>
              <w:jc w:val="center"/>
            </w:pPr>
            <w:r>
              <w:t>526 0502 0730162250 243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33ADB25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-622 620,00</w:t>
            </w:r>
          </w:p>
        </w:tc>
      </w:tr>
    </w:tbl>
    <w:p w14:paraId="71BCB0E1" w14:textId="77777777" w:rsidR="00835D1B" w:rsidRDefault="00835D1B" w:rsidP="00835D1B">
      <w:pPr>
        <w:ind w:firstLine="567"/>
        <w:jc w:val="both"/>
      </w:pPr>
    </w:p>
    <w:p w14:paraId="6EDAA7B7" w14:textId="77777777" w:rsidR="00835D1B" w:rsidRPr="00E3454A" w:rsidRDefault="00835D1B" w:rsidP="00835D1B">
      <w:pPr>
        <w:ind w:firstLine="567"/>
        <w:jc w:val="both"/>
      </w:pPr>
      <w:r w:rsidRPr="00E3454A">
        <w:t xml:space="preserve">г) в связи с Распоряжением Правительства УР от 24.03.2025 № 284-р о предоставлении дотации на поддержку мер по обеспечению сбалансированности бюджета муниципального образования в сумме 2 268 531,60 рубля </w:t>
      </w:r>
      <w:r w:rsidR="00DC5ADC">
        <w:t>внести изменения по</w:t>
      </w:r>
      <w:r w:rsidRPr="00E3454A">
        <w:t xml:space="preserve"> плановы</w:t>
      </w:r>
      <w:r w:rsidR="00DC5ADC">
        <w:t>м</w:t>
      </w:r>
      <w:r w:rsidRPr="00E3454A">
        <w:t xml:space="preserve"> назначения</w:t>
      </w:r>
      <w:r w:rsidR="00DC5ADC">
        <w:t>м</w:t>
      </w:r>
      <w:r w:rsidRPr="00E3454A">
        <w:t xml:space="preserve">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835D1B" w:rsidRPr="00E3454A" w14:paraId="0938E130" w14:textId="77777777" w:rsidTr="00DC5ADC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FA9C" w14:textId="77777777" w:rsidR="00835D1B" w:rsidRPr="00E3454A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>Код бюджетной</w:t>
            </w:r>
          </w:p>
          <w:p w14:paraId="047B1881" w14:textId="77777777" w:rsidR="00835D1B" w:rsidRPr="00E3454A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BA93" w14:textId="77777777" w:rsidR="00835D1B" w:rsidRPr="00E3454A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53D" w14:textId="77777777" w:rsidR="00835D1B" w:rsidRPr="00E3454A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 xml:space="preserve">Сумма, </w:t>
            </w:r>
          </w:p>
          <w:p w14:paraId="1205F29B" w14:textId="77777777" w:rsidR="00835D1B" w:rsidRPr="00E3454A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>рублей</w:t>
            </w:r>
          </w:p>
        </w:tc>
      </w:tr>
      <w:tr w:rsidR="00835D1B" w:rsidRPr="0017424A" w14:paraId="33D35D20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9D79" w14:textId="77777777" w:rsidR="00835D1B" w:rsidRPr="00E3454A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E3454A">
              <w:rPr>
                <w:sz w:val="22"/>
                <w:szCs w:val="22"/>
                <w:lang w:eastAsia="ru-RU"/>
              </w:rPr>
              <w:t>526 207 04050 14 0000 150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0F57" w14:textId="77777777" w:rsidR="00835D1B" w:rsidRPr="00E3454A" w:rsidRDefault="00835D1B" w:rsidP="00DC5ADC">
            <w:pPr>
              <w:suppressAutoHyphens w:val="0"/>
            </w:pPr>
            <w:r w:rsidRPr="00E3454A"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6D99" w14:textId="77777777" w:rsidR="00835D1B" w:rsidRPr="00E3454A" w:rsidRDefault="00835D1B" w:rsidP="00DC5ADC">
            <w:pPr>
              <w:suppressAutoHyphens w:val="0"/>
              <w:jc w:val="center"/>
              <w:rPr>
                <w:lang w:eastAsia="ru-RU"/>
              </w:rPr>
            </w:pPr>
            <w:r w:rsidRPr="00E3454A">
              <w:rPr>
                <w:lang w:eastAsia="ru-RU"/>
              </w:rPr>
              <w:t>-2 268 531,60</w:t>
            </w:r>
          </w:p>
        </w:tc>
      </w:tr>
      <w:tr w:rsidR="00DC5ADC" w:rsidRPr="0017424A" w14:paraId="3B8C76A2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6699" w14:textId="77777777" w:rsidR="00DC5ADC" w:rsidRPr="00E3454A" w:rsidRDefault="00DC5ADC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545 202 15002 14 0000 150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CA7C" w14:textId="77777777" w:rsidR="00DC5ADC" w:rsidRPr="00E3454A" w:rsidRDefault="00DC5ADC" w:rsidP="00DC5ADC">
            <w:pPr>
              <w:suppressAutoHyphens w:val="0"/>
            </w:pPr>
            <w:r w:rsidRPr="00DC5ADC"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B4C9" w14:textId="77777777" w:rsidR="00DC5ADC" w:rsidRPr="00E3454A" w:rsidRDefault="00F45476" w:rsidP="00DC5ADC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2 268 531,60</w:t>
            </w:r>
          </w:p>
        </w:tc>
      </w:tr>
    </w:tbl>
    <w:p w14:paraId="16B0092F" w14:textId="77777777" w:rsidR="00835D1B" w:rsidRDefault="00835D1B" w:rsidP="00835D1B">
      <w:pPr>
        <w:ind w:firstLine="567"/>
        <w:jc w:val="both"/>
      </w:pPr>
    </w:p>
    <w:p w14:paraId="7A5D0BDD" w14:textId="77777777" w:rsidR="00835D1B" w:rsidRDefault="00835D1B" w:rsidP="00835D1B">
      <w:pPr>
        <w:ind w:firstLine="567"/>
        <w:jc w:val="both"/>
      </w:pPr>
      <w:r w:rsidRPr="00B35229">
        <w:rPr>
          <w:b/>
        </w:rPr>
        <w:t xml:space="preserve">3. </w:t>
      </w:r>
      <w:r w:rsidRPr="00B35229">
        <w:t>В связи передачей полномочий по решению вопросов местного значения Управлению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</w:r>
      <w:r>
        <w:t>:</w:t>
      </w:r>
    </w:p>
    <w:p w14:paraId="5E9D1B8A" w14:textId="77777777" w:rsidR="00835D1B" w:rsidRPr="00B35229" w:rsidRDefault="00835D1B" w:rsidP="00835D1B">
      <w:pPr>
        <w:ind w:firstLine="567"/>
        <w:jc w:val="both"/>
      </w:pPr>
      <w:r>
        <w:t>-</w:t>
      </w:r>
      <w:r w:rsidRPr="00B35229">
        <w:t xml:space="preserve"> перераспределить плановые бюджетные назначения по доходам между главными администраторами доходов бюджета муниципального образования на 2025 год и плановый период 2026 и 2027 годов: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2640"/>
        <w:gridCol w:w="1470"/>
        <w:gridCol w:w="1505"/>
        <w:gridCol w:w="1476"/>
      </w:tblGrid>
      <w:tr w:rsidR="00835D1B" w:rsidRPr="00B35229" w14:paraId="34D11E38" w14:textId="77777777" w:rsidTr="00DC5ADC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5985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>Код бюджетной</w:t>
            </w:r>
          </w:p>
          <w:p w14:paraId="5C151BBB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>классификации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BBA9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1D5C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>Сумма на 2025 год, рублей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1987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>Сумма на 2026 год, рублей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3858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 xml:space="preserve">Сумма на 2027 год, </w:t>
            </w:r>
          </w:p>
          <w:p w14:paraId="37EA5BD0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>рублей</w:t>
            </w:r>
          </w:p>
        </w:tc>
      </w:tr>
      <w:tr w:rsidR="00835D1B" w:rsidRPr="00B35229" w14:paraId="4FE81FC8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1426" w14:textId="77777777" w:rsidR="00835D1B" w:rsidRPr="00B35229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35229">
              <w:rPr>
                <w:sz w:val="22"/>
                <w:szCs w:val="22"/>
                <w:lang w:eastAsia="ru-RU"/>
              </w:rPr>
              <w:t>526 202 25555 14 0000 150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EECC6C" w14:textId="77777777" w:rsidR="00835D1B" w:rsidRPr="00B35229" w:rsidRDefault="00835D1B" w:rsidP="00DC5ADC">
            <w:pPr>
              <w:suppressAutoHyphens w:val="0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 xml:space="preserve">Субсидии бюджетам муниципальных округов на реализацию программ формирования современной </w:t>
            </w:r>
            <w:proofErr w:type="gramStart"/>
            <w:r w:rsidRPr="00B35229">
              <w:rPr>
                <w:sz w:val="20"/>
                <w:szCs w:val="20"/>
              </w:rPr>
              <w:t>городской  среды</w:t>
            </w:r>
            <w:proofErr w:type="gramEnd"/>
          </w:p>
          <w:p w14:paraId="0B25242E" w14:textId="77777777" w:rsidR="00835D1B" w:rsidRPr="00B35229" w:rsidRDefault="00835D1B" w:rsidP="00DC5ADC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9D21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-1 757 996,35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B91A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-1 689 227,47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0A89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35229">
              <w:rPr>
                <w:sz w:val="20"/>
                <w:szCs w:val="20"/>
                <w:lang w:eastAsia="ru-RU"/>
              </w:rPr>
              <w:t>- 1 621 889,40</w:t>
            </w:r>
          </w:p>
        </w:tc>
      </w:tr>
      <w:tr w:rsidR="00835D1B" w:rsidRPr="00B35229" w14:paraId="72F05C8E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18B8" w14:textId="77777777" w:rsidR="00835D1B" w:rsidRPr="00B35229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35229">
              <w:rPr>
                <w:sz w:val="22"/>
                <w:szCs w:val="22"/>
                <w:lang w:eastAsia="ru-RU"/>
              </w:rPr>
              <w:t>542 202 25555 14 0000 150</w:t>
            </w:r>
          </w:p>
        </w:tc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791540" w14:textId="77777777" w:rsidR="00835D1B" w:rsidRPr="00B35229" w:rsidRDefault="00835D1B" w:rsidP="00DC5ADC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F9E3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1 757 996,35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57CC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1 689 227,47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2140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35229">
              <w:rPr>
                <w:sz w:val="20"/>
                <w:szCs w:val="20"/>
                <w:lang w:eastAsia="ru-RU"/>
              </w:rPr>
              <w:t>1 621 889,40</w:t>
            </w:r>
          </w:p>
        </w:tc>
      </w:tr>
      <w:tr w:rsidR="00835D1B" w:rsidRPr="00B35229" w14:paraId="43BBD459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984B" w14:textId="77777777" w:rsidR="00835D1B" w:rsidRPr="00B35229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35229">
              <w:rPr>
                <w:sz w:val="22"/>
                <w:szCs w:val="22"/>
                <w:lang w:eastAsia="ru-RU"/>
              </w:rPr>
              <w:lastRenderedPageBreak/>
              <w:t>526 202 29999 14 0105 150</w:t>
            </w:r>
          </w:p>
        </w:tc>
        <w:tc>
          <w:tcPr>
            <w:tcW w:w="264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AE2D84" w14:textId="77777777" w:rsidR="00835D1B" w:rsidRPr="00B35229" w:rsidRDefault="00835D1B" w:rsidP="00DC5ADC">
            <w:pPr>
              <w:suppressAutoHyphens w:val="0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Субсидии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0A9A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-4 898 580,00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9422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- 4 790 585,00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9C31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35229">
              <w:rPr>
                <w:sz w:val="20"/>
                <w:szCs w:val="20"/>
                <w:lang w:eastAsia="ru-RU"/>
              </w:rPr>
              <w:t>-4 790 585,00</w:t>
            </w:r>
          </w:p>
        </w:tc>
      </w:tr>
      <w:tr w:rsidR="00835D1B" w:rsidRPr="00B35229" w14:paraId="2567DA1C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3E4A" w14:textId="77777777" w:rsidR="00835D1B" w:rsidRPr="00B35229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35229">
              <w:rPr>
                <w:sz w:val="22"/>
                <w:szCs w:val="22"/>
                <w:lang w:eastAsia="ru-RU"/>
              </w:rPr>
              <w:t>542 202 29999 14 0105 150</w:t>
            </w:r>
          </w:p>
        </w:tc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385C32" w14:textId="77777777" w:rsidR="00835D1B" w:rsidRPr="00B35229" w:rsidRDefault="00835D1B" w:rsidP="00DC5ADC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D6A9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4 898 580,00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EBD6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4 790 585,00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2D6F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35229">
              <w:rPr>
                <w:sz w:val="20"/>
                <w:szCs w:val="20"/>
                <w:lang w:eastAsia="ru-RU"/>
              </w:rPr>
              <w:t>4 790 585,00</w:t>
            </w:r>
          </w:p>
        </w:tc>
      </w:tr>
      <w:tr w:rsidR="00835D1B" w:rsidRPr="00B35229" w14:paraId="2254838B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3566" w14:textId="77777777" w:rsidR="00835D1B" w:rsidRPr="00B35229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35229">
              <w:rPr>
                <w:sz w:val="22"/>
                <w:szCs w:val="22"/>
                <w:lang w:eastAsia="ru-RU"/>
              </w:rPr>
              <w:t>526 202 30024 14 0222 150</w:t>
            </w:r>
          </w:p>
        </w:tc>
        <w:tc>
          <w:tcPr>
            <w:tcW w:w="264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3839A3" w14:textId="77777777" w:rsidR="00835D1B" w:rsidRPr="00B35229" w:rsidRDefault="00835D1B" w:rsidP="00DC5ADC">
            <w:pPr>
              <w:suppressAutoHyphens w:val="0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Субвенции на осуществление отдельных государственных полномочий Удмуртской Республики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E2CE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-195 105,84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C257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-195 105,84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64B6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35229">
              <w:rPr>
                <w:sz w:val="20"/>
                <w:szCs w:val="20"/>
              </w:rPr>
              <w:t>-195 105,84</w:t>
            </w:r>
          </w:p>
        </w:tc>
      </w:tr>
      <w:tr w:rsidR="00835D1B" w:rsidRPr="0017424A" w14:paraId="67D4CE47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34DA" w14:textId="77777777" w:rsidR="00835D1B" w:rsidRPr="00B35229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35229">
              <w:rPr>
                <w:sz w:val="22"/>
                <w:szCs w:val="22"/>
                <w:lang w:eastAsia="ru-RU"/>
              </w:rPr>
              <w:t>542 202 30024 14 0222 150</w:t>
            </w:r>
          </w:p>
        </w:tc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625F" w14:textId="77777777" w:rsidR="00835D1B" w:rsidRPr="00B35229" w:rsidRDefault="00835D1B" w:rsidP="00DC5ADC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7B74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195 105,84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D9AB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B35229">
              <w:rPr>
                <w:sz w:val="20"/>
                <w:szCs w:val="20"/>
              </w:rPr>
              <w:t>195 105,84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6EBC" w14:textId="77777777" w:rsidR="00835D1B" w:rsidRPr="00B35229" w:rsidRDefault="00835D1B" w:rsidP="00DC5ADC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35229">
              <w:rPr>
                <w:sz w:val="20"/>
                <w:szCs w:val="20"/>
              </w:rPr>
              <w:t>195 105,84</w:t>
            </w:r>
          </w:p>
        </w:tc>
      </w:tr>
    </w:tbl>
    <w:p w14:paraId="69FA6B88" w14:textId="77777777" w:rsidR="00835D1B" w:rsidRDefault="00835D1B" w:rsidP="00835D1B">
      <w:pPr>
        <w:ind w:firstLine="567"/>
        <w:jc w:val="both"/>
      </w:pPr>
    </w:p>
    <w:p w14:paraId="46FC3645" w14:textId="77777777" w:rsidR="00835D1B" w:rsidRPr="00052198" w:rsidRDefault="00835D1B" w:rsidP="00835D1B">
      <w:pPr>
        <w:ind w:firstLine="567"/>
        <w:jc w:val="both"/>
        <w:rPr>
          <w:b/>
        </w:rPr>
      </w:pPr>
      <w:r>
        <w:t>- п</w:t>
      </w:r>
      <w:r w:rsidRPr="00052198">
        <w:t>ерераспределить бюджетные ассигнования</w:t>
      </w:r>
      <w:r>
        <w:t xml:space="preserve"> по расходам</w:t>
      </w:r>
      <w:r w:rsidRPr="00052198">
        <w:t xml:space="preserve"> между главными распорядителями бюджетных средств</w:t>
      </w:r>
      <w:r w:rsidRPr="00052198">
        <w:rPr>
          <w:b/>
        </w:rPr>
        <w:t xml:space="preserve"> </w:t>
      </w:r>
      <w:r w:rsidRPr="00052198">
        <w:t>на 202</w:t>
      </w:r>
      <w:r>
        <w:t>5</w:t>
      </w:r>
      <w:r w:rsidRPr="00052198">
        <w:t xml:space="preserve"> год</w:t>
      </w:r>
      <w:r w:rsidRPr="00052198">
        <w:rPr>
          <w:b/>
        </w:rPr>
        <w:t>: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3"/>
        <w:gridCol w:w="2694"/>
        <w:gridCol w:w="1417"/>
        <w:gridCol w:w="1560"/>
        <w:gridCol w:w="1417"/>
      </w:tblGrid>
      <w:tr w:rsidR="00835D1B" w:rsidRPr="00EB74B3" w14:paraId="581E7247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C431" w14:textId="77777777" w:rsidR="00835D1B" w:rsidRPr="00052198" w:rsidRDefault="00835D1B" w:rsidP="00DC5ADC">
            <w:pPr>
              <w:jc w:val="center"/>
              <w:rPr>
                <w:b/>
              </w:rPr>
            </w:pPr>
            <w:r w:rsidRPr="00052198">
              <w:rPr>
                <w:b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55E73" w14:textId="77777777" w:rsidR="00835D1B" w:rsidRPr="00052198" w:rsidRDefault="00835D1B" w:rsidP="00DC5ADC">
            <w:pPr>
              <w:jc w:val="center"/>
              <w:rPr>
                <w:b/>
              </w:rPr>
            </w:pPr>
            <w:r w:rsidRPr="00052198">
              <w:rPr>
                <w:b/>
              </w:rPr>
              <w:t>Код бюджетной классификации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522AB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>Сумма на 2025 год, рублей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B924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>Сумма на 2026 год, 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4456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 xml:space="preserve">Сумма на 2027 год, </w:t>
            </w:r>
          </w:p>
          <w:p w14:paraId="16D0822B" w14:textId="77777777" w:rsidR="00835D1B" w:rsidRPr="00B35229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B35229">
              <w:rPr>
                <w:b/>
                <w:lang w:eastAsia="ru-RU"/>
              </w:rPr>
              <w:t>рублей</w:t>
            </w:r>
          </w:p>
        </w:tc>
      </w:tr>
      <w:tr w:rsidR="00835D1B" w:rsidRPr="00EB74B3" w14:paraId="28F39084" w14:textId="77777777" w:rsidTr="00DC5ADC">
        <w:trPr>
          <w:trHeight w:val="90"/>
        </w:trPr>
        <w:tc>
          <w:tcPr>
            <w:tcW w:w="97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2F2A6" w14:textId="77777777" w:rsidR="00835D1B" w:rsidRPr="00052198" w:rsidRDefault="00835D1B" w:rsidP="00DC5ADC">
            <w:pPr>
              <w:jc w:val="center"/>
              <w:rPr>
                <w:b/>
              </w:rPr>
            </w:pPr>
            <w:r w:rsidRPr="00052198">
              <w:rPr>
                <w:b/>
                <w:i/>
              </w:rPr>
              <w:t>Уменьшить ассигнования</w:t>
            </w:r>
          </w:p>
        </w:tc>
      </w:tr>
      <w:tr w:rsidR="00835D1B" w:rsidRPr="009925A7" w14:paraId="10F39DC6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FBD300" w14:textId="77777777" w:rsidR="00835D1B" w:rsidRPr="009925A7" w:rsidRDefault="00835D1B" w:rsidP="00DC5ADC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A5F92" w14:textId="77777777" w:rsidR="00835D1B" w:rsidRPr="002E7D61" w:rsidRDefault="00835D1B" w:rsidP="00DC5ADC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- 31</w:t>
            </w:r>
            <w:r w:rsidRPr="002E7D61">
              <w:rPr>
                <w:b/>
                <w:i/>
                <w:sz w:val="20"/>
                <w:szCs w:val="20"/>
              </w:rPr>
              <w:t>419462,51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914333" w14:textId="77777777" w:rsidR="00835D1B" w:rsidRPr="002E7D61" w:rsidRDefault="00835D1B" w:rsidP="00DC5ADC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-18290370,97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CBC93A" w14:textId="77777777" w:rsidR="00835D1B" w:rsidRPr="002E7D61" w:rsidRDefault="00835D1B" w:rsidP="00DC5ADC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-18442076,94</w:t>
            </w:r>
          </w:p>
        </w:tc>
      </w:tr>
      <w:tr w:rsidR="00835D1B" w:rsidRPr="009925A7" w14:paraId="14587930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F87763" w14:textId="77777777" w:rsidR="00835D1B" w:rsidRPr="009925A7" w:rsidRDefault="00835D1B" w:rsidP="00DC5ADC">
            <w:pPr>
              <w:suppressAutoHyphens w:val="0"/>
            </w:pPr>
            <w:r w:rsidRPr="009925A7"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91597" w14:textId="77777777" w:rsidR="00835D1B" w:rsidRPr="009925A7" w:rsidRDefault="00835D1B" w:rsidP="00DC5AD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8E08D0" w14:textId="77777777" w:rsidR="00835D1B" w:rsidRPr="009925A7" w:rsidRDefault="00835D1B" w:rsidP="00DC5A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F4EDEE" w14:textId="77777777" w:rsidR="00835D1B" w:rsidRPr="009925A7" w:rsidRDefault="00835D1B" w:rsidP="00DC5ADC">
            <w:pPr>
              <w:jc w:val="center"/>
            </w:pPr>
          </w:p>
        </w:tc>
      </w:tr>
      <w:tr w:rsidR="00835D1B" w:rsidRPr="009925A7" w14:paraId="6DBBE820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2DE2FB" w14:textId="77777777" w:rsidR="00835D1B" w:rsidRPr="009925A7" w:rsidRDefault="00835D1B" w:rsidP="00DC5ADC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98807" w14:textId="77777777" w:rsidR="00835D1B" w:rsidRPr="009925A7" w:rsidRDefault="00835D1B" w:rsidP="00DC5AD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947460" w14:textId="77777777" w:rsidR="00835D1B" w:rsidRPr="009925A7" w:rsidRDefault="00835D1B" w:rsidP="00DC5A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4135DA" w14:textId="77777777" w:rsidR="00835D1B" w:rsidRPr="009925A7" w:rsidRDefault="00835D1B" w:rsidP="00DC5ADC">
            <w:pPr>
              <w:jc w:val="center"/>
            </w:pPr>
          </w:p>
        </w:tc>
      </w:tr>
      <w:tr w:rsidR="00835D1B" w:rsidRPr="009925A7" w14:paraId="2F9E1046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FE3F" w14:textId="77777777" w:rsidR="00835D1B" w:rsidRPr="003812AC" w:rsidRDefault="00835D1B" w:rsidP="00DC5ADC">
            <w:pPr>
              <w:suppressAutoHyphens w:val="0"/>
            </w:pPr>
            <w:r w:rsidRPr="003812AC">
              <w:t>Расходы на содержание центрального аппарата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A303" w14:textId="77777777" w:rsidR="00835D1B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F71E41">
              <w:rPr>
                <w:sz w:val="20"/>
                <w:szCs w:val="20"/>
              </w:rPr>
              <w:t xml:space="preserve">526 0104 </w:t>
            </w:r>
            <w:r>
              <w:rPr>
                <w:sz w:val="20"/>
                <w:szCs w:val="20"/>
              </w:rPr>
              <w:t>0910260030 120</w:t>
            </w:r>
          </w:p>
          <w:p w14:paraId="0C2C61B1" w14:textId="77777777" w:rsidR="00835D1B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526 0104 0910260030 244</w:t>
            </w:r>
          </w:p>
          <w:p w14:paraId="1DAC6E3D" w14:textId="77777777" w:rsidR="00835D1B" w:rsidRPr="00F71E41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526 0104 0910260030 247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DD0B4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 w:rsidRPr="00AA55A9">
              <w:rPr>
                <w:sz w:val="20"/>
                <w:szCs w:val="20"/>
              </w:rPr>
              <w:t>- 12672750,00</w:t>
            </w:r>
          </w:p>
          <w:p w14:paraId="5C0C9295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-254450,00</w:t>
            </w:r>
          </w:p>
          <w:p w14:paraId="69604E72" w14:textId="77777777" w:rsidR="00835D1B" w:rsidRPr="00AA55A9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-285 692,16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AE4FF8" w14:textId="77777777" w:rsidR="00835D1B" w:rsidRPr="00AA55A9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3EADCA" w14:textId="77777777" w:rsidR="00835D1B" w:rsidRPr="00AA55A9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</w:tr>
      <w:tr w:rsidR="00835D1B" w:rsidRPr="009925A7" w14:paraId="6CDF629C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32ADD" w14:textId="77777777" w:rsidR="00835D1B" w:rsidRPr="00EA6DD4" w:rsidRDefault="00835D1B" w:rsidP="00DC5ADC">
            <w:pPr>
              <w:suppressAutoHyphens w:val="0"/>
            </w:pPr>
            <w:r w:rsidRPr="00EA6DD4">
              <w:t>Муниципальная программа</w:t>
            </w:r>
            <w:r>
              <w:t xml:space="preserve"> «Безопасность»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04D87" w14:textId="77777777" w:rsidR="00835D1B" w:rsidRPr="00EA6DD4" w:rsidRDefault="00835D1B" w:rsidP="00DC5AD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DB2DCE" w14:textId="77777777" w:rsidR="00835D1B" w:rsidRPr="00EA6DD4" w:rsidRDefault="00835D1B" w:rsidP="00DC5A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78F1C1" w14:textId="77777777" w:rsidR="00835D1B" w:rsidRPr="00EA6DD4" w:rsidRDefault="00835D1B" w:rsidP="00DC5ADC">
            <w:pPr>
              <w:jc w:val="center"/>
            </w:pPr>
          </w:p>
        </w:tc>
      </w:tr>
      <w:tr w:rsidR="00835D1B" w:rsidRPr="009925A7" w14:paraId="1DA7E09F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6F148" w14:textId="77777777" w:rsidR="00835D1B" w:rsidRPr="00EA6DD4" w:rsidRDefault="00835D1B" w:rsidP="00DC5ADC">
            <w:pPr>
              <w:suppressAutoHyphens w:val="0"/>
            </w:pPr>
            <w:r>
              <w:t>Подпрограмма «предупреждение и ликвидация последствий чрезвычайных ситуаций, реализация мер пожарн6ой безопасности»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345AC" w14:textId="77777777" w:rsidR="00835D1B" w:rsidRPr="00EA6DD4" w:rsidRDefault="00835D1B" w:rsidP="00DC5AD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C4D49D" w14:textId="77777777" w:rsidR="00835D1B" w:rsidRPr="00EA6DD4" w:rsidRDefault="00835D1B" w:rsidP="00DC5A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1D71E9" w14:textId="77777777" w:rsidR="00835D1B" w:rsidRPr="00EA6DD4" w:rsidRDefault="00835D1B" w:rsidP="00DC5ADC">
            <w:pPr>
              <w:jc w:val="center"/>
            </w:pPr>
          </w:p>
        </w:tc>
      </w:tr>
      <w:tr w:rsidR="00835D1B" w:rsidRPr="009925A7" w14:paraId="779D1F75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F9AB" w14:textId="77777777" w:rsidR="00835D1B" w:rsidRDefault="00835D1B" w:rsidP="00DC5ADC">
            <w:pPr>
              <w:suppressAutoHyphens w:val="0"/>
            </w:pPr>
            <w:r w:rsidRPr="00EA6DD4">
              <w:t>Обеспечение первичных мер пожарной безопасности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0105" w14:textId="77777777" w:rsidR="00835D1B" w:rsidRPr="00EA6DD4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526 0310 0610161910 244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EE5E0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5579AD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299746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-100 000,00</w:t>
            </w:r>
          </w:p>
        </w:tc>
      </w:tr>
      <w:tr w:rsidR="00835D1B" w:rsidRPr="009925A7" w14:paraId="41BCE192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D333" w14:textId="77777777" w:rsidR="00835D1B" w:rsidRPr="00EA6DD4" w:rsidRDefault="00835D1B" w:rsidP="00DC5ADC">
            <w:pPr>
              <w:suppressAutoHyphens w:val="0"/>
              <w:rPr>
                <w:sz w:val="20"/>
                <w:szCs w:val="20"/>
              </w:rPr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F2392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945BEC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75C4D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</w:tr>
      <w:tr w:rsidR="00835D1B" w:rsidRPr="009925A7" w14:paraId="77D10964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7197" w14:textId="77777777" w:rsidR="00835D1B" w:rsidRPr="00EA6DD4" w:rsidRDefault="00835D1B" w:rsidP="00DC5ADC">
            <w:pPr>
              <w:suppressAutoHyphens w:val="0"/>
              <w:rPr>
                <w:sz w:val="20"/>
                <w:szCs w:val="20"/>
              </w:rPr>
            </w:pPr>
            <w:r>
              <w:t>Подпрограмма «Благоустройство и охрана окружающей среды»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04F47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4E0AB8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FE09F6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</w:tr>
      <w:tr w:rsidR="00835D1B" w:rsidRPr="009925A7" w14:paraId="1B358359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382B" w14:textId="77777777" w:rsidR="00835D1B" w:rsidRPr="00EA6DD4" w:rsidRDefault="00835D1B" w:rsidP="00DC5ADC">
            <w:pPr>
              <w:suppressAutoHyphens w:val="0"/>
            </w:pPr>
            <w:r w:rsidRPr="00EA6DD4">
              <w:t>Расходы по отлову и содержанию безнадзорных животных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8065" w14:textId="77777777" w:rsidR="00835D1B" w:rsidRPr="00EA6DD4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526 0503 0740105400 244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77411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-195 105,84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AC6DB2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-195 105,84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F8FE02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-195 105,84</w:t>
            </w:r>
          </w:p>
        </w:tc>
      </w:tr>
      <w:tr w:rsidR="00835D1B" w:rsidRPr="009925A7" w14:paraId="157EEE91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A11B" w14:textId="77777777" w:rsidR="00835D1B" w:rsidRPr="00EA6DD4" w:rsidRDefault="00835D1B" w:rsidP="00DC5ADC">
            <w:pPr>
              <w:suppressAutoHyphens w:val="0"/>
            </w:pPr>
            <w:r w:rsidRPr="00307873">
              <w:t>Развитие и обустройство мест массового отдыха населения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765A" w14:textId="77777777" w:rsidR="00835D1B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526 0503 0740161920 244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24A1D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921846" w14:textId="77777777" w:rsidR="00835D1B" w:rsidRPr="000A1DC6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B9F1D2" w14:textId="77777777" w:rsidR="00835D1B" w:rsidRDefault="00835D1B" w:rsidP="00DC5ADC">
            <w:pPr>
              <w:ind w:left="-108"/>
              <w:jc w:val="center"/>
            </w:pPr>
            <w:r>
              <w:rPr>
                <w:sz w:val="20"/>
                <w:szCs w:val="20"/>
              </w:rPr>
              <w:t xml:space="preserve">- </w:t>
            </w:r>
            <w:r w:rsidRPr="000A1DC6">
              <w:rPr>
                <w:sz w:val="20"/>
                <w:szCs w:val="20"/>
              </w:rPr>
              <w:t>50 000,00</w:t>
            </w:r>
          </w:p>
        </w:tc>
      </w:tr>
      <w:tr w:rsidR="00835D1B" w:rsidRPr="009925A7" w14:paraId="1D5C2229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2EC05" w14:textId="77777777" w:rsidR="00835D1B" w:rsidRPr="00307873" w:rsidRDefault="00835D1B" w:rsidP="00DC5ADC">
            <w:pPr>
              <w:suppressAutoHyphens w:val="0"/>
            </w:pPr>
            <w:r w:rsidRPr="00A0578A">
              <w:t>Организация ритуальных услуг и содержание мест захоронения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5043" w14:textId="77777777" w:rsidR="00835D1B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526 0503 0740162320 244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4E903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BC0DA8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64995C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35D1B" w:rsidRPr="009925A7" w14:paraId="480929A2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3A29" w14:textId="77777777" w:rsidR="00835D1B" w:rsidRPr="00A0578A" w:rsidRDefault="00835D1B" w:rsidP="00DC5ADC">
            <w:pPr>
              <w:suppressAutoHyphens w:val="0"/>
            </w:pPr>
            <w:r w:rsidRPr="00A0578A">
              <w:t>Прочие мероприятия по благоустройству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2ABC" w14:textId="77777777" w:rsidR="00835D1B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526 0503 0740162330 244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7413E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-282 862,88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CEC44A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4CF969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35D1B" w:rsidRPr="009925A7" w14:paraId="49F832B0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F968" w14:textId="77777777" w:rsidR="00835D1B" w:rsidRDefault="00835D1B" w:rsidP="00DC5ADC">
            <w:pPr>
              <w:suppressAutoHyphens w:val="0"/>
              <w:rPr>
                <w:sz w:val="20"/>
                <w:szCs w:val="20"/>
              </w:rPr>
            </w:pPr>
            <w:r w:rsidRPr="002D757C">
              <w:rPr>
                <w:bCs/>
              </w:rPr>
              <w:t>Подпрограмма "</w:t>
            </w:r>
            <w:r>
              <w:rPr>
                <w:bCs/>
              </w:rPr>
              <w:t>Организация транспортного обслуживания населения, развитие дорожного хозяйства</w:t>
            </w:r>
            <w:r w:rsidRPr="002D757C">
              <w:rPr>
                <w:bCs/>
              </w:rPr>
              <w:t>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2BE2E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46DBC8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6A3ECE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</w:p>
        </w:tc>
      </w:tr>
      <w:tr w:rsidR="00835D1B" w:rsidRPr="009925A7" w14:paraId="5BA1D053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5936" w14:textId="77777777" w:rsidR="00835D1B" w:rsidRPr="002D757C" w:rsidRDefault="00835D1B" w:rsidP="00DC5ADC">
            <w:pPr>
              <w:suppressAutoHyphens w:val="0"/>
              <w:rPr>
                <w:bCs/>
              </w:rPr>
            </w:pPr>
            <w:r w:rsidRPr="00A0578A">
              <w:rPr>
                <w:bCs/>
              </w:rPr>
              <w:t>Содержание автомо</w:t>
            </w:r>
            <w:r w:rsidRPr="00A0578A">
              <w:rPr>
                <w:bCs/>
              </w:rPr>
              <w:lastRenderedPageBreak/>
              <w:t>бильных дорог местного значения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4D33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14:paraId="6DE27C89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A0578A">
              <w:rPr>
                <w:bCs/>
                <w:sz w:val="20"/>
                <w:szCs w:val="20"/>
              </w:rPr>
              <w:lastRenderedPageBreak/>
              <w:t>526 0409 0750162510 244</w:t>
            </w:r>
          </w:p>
          <w:p w14:paraId="24D079E6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A0578A">
              <w:rPr>
                <w:bCs/>
                <w:sz w:val="20"/>
                <w:szCs w:val="20"/>
              </w:rPr>
              <w:t>526 0409 07501625</w:t>
            </w:r>
            <w:r>
              <w:rPr>
                <w:bCs/>
                <w:sz w:val="20"/>
                <w:szCs w:val="20"/>
              </w:rPr>
              <w:t>8</w:t>
            </w:r>
            <w:r w:rsidRPr="00A0578A">
              <w:rPr>
                <w:bCs/>
                <w:sz w:val="20"/>
                <w:szCs w:val="20"/>
              </w:rPr>
              <w:t>0 24</w:t>
            </w:r>
            <w:r>
              <w:rPr>
                <w:bCs/>
                <w:sz w:val="20"/>
                <w:szCs w:val="20"/>
              </w:rPr>
              <w:t>4</w:t>
            </w:r>
          </w:p>
          <w:p w14:paraId="6CE13635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526 0409 0750101381 244</w:t>
            </w:r>
          </w:p>
          <w:p w14:paraId="16E97E4D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526 0409 07501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1381 244</w:t>
            </w:r>
          </w:p>
          <w:p w14:paraId="169F0AF2" w14:textId="77777777" w:rsidR="00835D1B" w:rsidRPr="00A0578A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39784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-9 500 000,00</w:t>
            </w:r>
          </w:p>
          <w:p w14:paraId="6388863B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-700 000,00</w:t>
            </w:r>
          </w:p>
          <w:p w14:paraId="07927934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-4 898 580,00</w:t>
            </w:r>
          </w:p>
          <w:p w14:paraId="1940655C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-49 481,00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7D2701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-10 000 000,00</w:t>
            </w:r>
          </w:p>
          <w:p w14:paraId="1A4E2E21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-700 000,00</w:t>
            </w:r>
          </w:p>
          <w:p w14:paraId="444C5685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-4 790 585,00</w:t>
            </w:r>
          </w:p>
          <w:p w14:paraId="3F9FFE70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-48 389,75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0EB85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-10 000 000,00</w:t>
            </w:r>
          </w:p>
          <w:p w14:paraId="70884F8A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-700 000,00</w:t>
            </w:r>
          </w:p>
          <w:p w14:paraId="386055A6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-4 790 585,00</w:t>
            </w:r>
          </w:p>
          <w:p w14:paraId="62C28629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-48 389,75</w:t>
            </w:r>
          </w:p>
        </w:tc>
      </w:tr>
      <w:tr w:rsidR="00835D1B" w:rsidRPr="009925A7" w14:paraId="6669139C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DC89" w14:textId="77777777" w:rsidR="00835D1B" w:rsidRPr="00F13662" w:rsidRDefault="00835D1B" w:rsidP="00DC5ADC">
            <w:pPr>
              <w:suppressAutoHyphens w:val="0"/>
              <w:rPr>
                <w:bCs/>
              </w:rPr>
            </w:pPr>
            <w:r w:rsidRPr="00F13662">
              <w:rPr>
                <w:bCs/>
              </w:rPr>
              <w:lastRenderedPageBreak/>
              <w:t xml:space="preserve">Муниципальная программа </w:t>
            </w:r>
            <w:r>
              <w:rPr>
                <w:bCs/>
              </w:rPr>
              <w:t>«Формирование современной городской среды»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6728C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D54B96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C19474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</w:p>
        </w:tc>
      </w:tr>
      <w:tr w:rsidR="00835D1B" w:rsidRPr="009925A7" w14:paraId="78261885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2FF8" w14:textId="77777777" w:rsidR="00835D1B" w:rsidRPr="00F13662" w:rsidRDefault="00835D1B" w:rsidP="00DC5ADC">
            <w:pPr>
              <w:suppressAutoHyphens w:val="0"/>
              <w:rPr>
                <w:bCs/>
              </w:rPr>
            </w:pPr>
            <w:r w:rsidRPr="00F13662">
              <w:rPr>
                <w:bCs/>
              </w:rPr>
              <w:t>Финансирование расходов на муниципальную программу "Формирование современной городской среды"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374E" w14:textId="77777777" w:rsidR="00835D1B" w:rsidRPr="00F13662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F13662">
              <w:rPr>
                <w:bCs/>
                <w:sz w:val="20"/>
                <w:szCs w:val="20"/>
              </w:rPr>
              <w:t xml:space="preserve">526 0503 </w:t>
            </w:r>
            <w:r>
              <w:rPr>
                <w:bCs/>
                <w:sz w:val="20"/>
                <w:szCs w:val="20"/>
              </w:rPr>
              <w:t>100И455550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168A0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-1 775 753,89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87B24B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- 1 706 290,38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CFD4DE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- 1 757 996,35</w:t>
            </w:r>
          </w:p>
        </w:tc>
      </w:tr>
      <w:tr w:rsidR="00835D1B" w:rsidRPr="009925A7" w14:paraId="2E1F3C60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79848" w14:textId="77777777" w:rsidR="00835D1B" w:rsidRPr="00F13662" w:rsidRDefault="00835D1B" w:rsidP="00DC5ADC">
            <w:pPr>
              <w:suppressAutoHyphens w:val="0"/>
              <w:rPr>
                <w:bCs/>
              </w:rPr>
            </w:pPr>
            <w:r>
              <w:rPr>
                <w:bCs/>
              </w:rPr>
              <w:t>Непрограммные расходы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9E6A3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41C4F3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2D4790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</w:p>
        </w:tc>
      </w:tr>
      <w:tr w:rsidR="00835D1B" w:rsidRPr="009925A7" w14:paraId="3EC01E23" w14:textId="77777777" w:rsidTr="00DC5ADC">
        <w:trPr>
          <w:trHeight w:val="141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F946" w14:textId="77777777" w:rsidR="00835D1B" w:rsidRDefault="00835D1B" w:rsidP="00DC5ADC">
            <w:pPr>
              <w:suppressAutoHyphens w:val="0"/>
              <w:rPr>
                <w:bCs/>
              </w:rPr>
            </w:pPr>
            <w:r w:rsidRPr="00973E0B">
              <w:rPr>
                <w:bCs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00CC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973E0B">
              <w:rPr>
                <w:bCs/>
                <w:sz w:val="20"/>
                <w:szCs w:val="20"/>
              </w:rPr>
              <w:t xml:space="preserve">526 0203 </w:t>
            </w:r>
            <w:r>
              <w:rPr>
                <w:bCs/>
                <w:sz w:val="20"/>
                <w:szCs w:val="20"/>
              </w:rPr>
              <w:t>9900051180 120</w:t>
            </w:r>
          </w:p>
          <w:p w14:paraId="1E664A15" w14:textId="77777777" w:rsidR="00835D1B" w:rsidRPr="00973E0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526 0203 9900051180 244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4D567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- 368 886,74</w:t>
            </w:r>
          </w:p>
          <w:p w14:paraId="66EBBF16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- 265 900,00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0E93B1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-413 900,00</w:t>
            </w:r>
          </w:p>
          <w:p w14:paraId="3344F24D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- 286 100,00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103755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- 513 900,00</w:t>
            </w:r>
          </w:p>
          <w:p w14:paraId="44279D08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- 286 100,00</w:t>
            </w:r>
          </w:p>
        </w:tc>
      </w:tr>
      <w:tr w:rsidR="00835D1B" w:rsidRPr="00052198" w14:paraId="1E02F698" w14:textId="77777777" w:rsidTr="00DC5ADC">
        <w:trPr>
          <w:trHeight w:val="90"/>
        </w:trPr>
        <w:tc>
          <w:tcPr>
            <w:tcW w:w="97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10392" w14:textId="77777777" w:rsidR="00835D1B" w:rsidRPr="00052198" w:rsidRDefault="00835D1B" w:rsidP="00DC5ADC">
            <w:pPr>
              <w:jc w:val="center"/>
              <w:rPr>
                <w:b/>
              </w:rPr>
            </w:pPr>
            <w:r>
              <w:rPr>
                <w:b/>
                <w:i/>
              </w:rPr>
              <w:t>Увеличить</w:t>
            </w:r>
            <w:r w:rsidRPr="00052198">
              <w:rPr>
                <w:b/>
                <w:i/>
              </w:rPr>
              <w:t xml:space="preserve"> ассигнования</w:t>
            </w:r>
          </w:p>
        </w:tc>
      </w:tr>
      <w:tr w:rsidR="00835D1B" w:rsidRPr="002E7D61" w14:paraId="1A6465D5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BAF71D" w14:textId="77777777" w:rsidR="00835D1B" w:rsidRPr="009925A7" w:rsidRDefault="00835D1B" w:rsidP="00DC5ADC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Управление по развитию территорий и проектной деятельности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701D5" w14:textId="77777777" w:rsidR="00835D1B" w:rsidRPr="002E7D61" w:rsidRDefault="00835D1B" w:rsidP="00DC5ADC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31 </w:t>
            </w:r>
            <w:r w:rsidRPr="002E7D61">
              <w:rPr>
                <w:b/>
                <w:i/>
                <w:sz w:val="20"/>
                <w:szCs w:val="20"/>
              </w:rPr>
              <w:t>419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2E7D61">
              <w:rPr>
                <w:b/>
                <w:i/>
                <w:sz w:val="20"/>
                <w:szCs w:val="20"/>
              </w:rPr>
              <w:t>462,51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FE0A3D" w14:textId="77777777" w:rsidR="00835D1B" w:rsidRPr="002E7D61" w:rsidRDefault="00835D1B" w:rsidP="00DC5ADC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18 290 370,97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DBB967" w14:textId="77777777" w:rsidR="00835D1B" w:rsidRPr="002E7D61" w:rsidRDefault="00835D1B" w:rsidP="00DC5ADC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18 442 076,94</w:t>
            </w:r>
          </w:p>
        </w:tc>
      </w:tr>
      <w:tr w:rsidR="00835D1B" w:rsidRPr="009925A7" w14:paraId="79C01C9A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A365D0" w14:textId="77777777" w:rsidR="00835D1B" w:rsidRPr="009925A7" w:rsidRDefault="00835D1B" w:rsidP="00DC5ADC">
            <w:pPr>
              <w:suppressAutoHyphens w:val="0"/>
            </w:pPr>
            <w:r w:rsidRPr="009925A7"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59056" w14:textId="77777777" w:rsidR="00835D1B" w:rsidRPr="009925A7" w:rsidRDefault="00835D1B" w:rsidP="00DC5AD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FF20C9" w14:textId="77777777" w:rsidR="00835D1B" w:rsidRPr="009925A7" w:rsidRDefault="00835D1B" w:rsidP="00DC5A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99AE4A" w14:textId="77777777" w:rsidR="00835D1B" w:rsidRPr="009925A7" w:rsidRDefault="00835D1B" w:rsidP="00DC5ADC">
            <w:pPr>
              <w:jc w:val="center"/>
            </w:pPr>
          </w:p>
        </w:tc>
      </w:tr>
      <w:tr w:rsidR="00835D1B" w:rsidRPr="009925A7" w14:paraId="50CCB21B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A164A56" w14:textId="77777777" w:rsidR="00835D1B" w:rsidRPr="009925A7" w:rsidRDefault="00835D1B" w:rsidP="00DC5ADC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EB1F7" w14:textId="77777777" w:rsidR="00835D1B" w:rsidRPr="009925A7" w:rsidRDefault="00835D1B" w:rsidP="00DC5AD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6E19B6" w14:textId="77777777" w:rsidR="00835D1B" w:rsidRPr="009925A7" w:rsidRDefault="00835D1B" w:rsidP="00DC5A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DD31CF" w14:textId="77777777" w:rsidR="00835D1B" w:rsidRPr="009925A7" w:rsidRDefault="00835D1B" w:rsidP="00DC5ADC">
            <w:pPr>
              <w:jc w:val="center"/>
            </w:pPr>
          </w:p>
        </w:tc>
      </w:tr>
      <w:tr w:rsidR="00835D1B" w:rsidRPr="00AA55A9" w14:paraId="01B370D0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A2D4" w14:textId="77777777" w:rsidR="00835D1B" w:rsidRPr="003812AC" w:rsidRDefault="00835D1B" w:rsidP="00DC5ADC">
            <w:pPr>
              <w:suppressAutoHyphens w:val="0"/>
            </w:pPr>
            <w:r w:rsidRPr="003812AC">
              <w:t>Расходы на содержание центрального аппарата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83DE" w14:textId="77777777" w:rsidR="00835D1B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F71E4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</w:t>
            </w:r>
            <w:r w:rsidRPr="00F71E41">
              <w:rPr>
                <w:sz w:val="20"/>
                <w:szCs w:val="20"/>
              </w:rPr>
              <w:t xml:space="preserve"> 0104 </w:t>
            </w:r>
            <w:r>
              <w:rPr>
                <w:sz w:val="20"/>
                <w:szCs w:val="20"/>
              </w:rPr>
              <w:t>0910260030 120</w:t>
            </w:r>
          </w:p>
          <w:p w14:paraId="1FF7C839" w14:textId="77777777" w:rsidR="00835D1B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542 0104 0910260030 244</w:t>
            </w:r>
          </w:p>
          <w:p w14:paraId="7FC8EDBF" w14:textId="77777777" w:rsidR="00835D1B" w:rsidRPr="00F71E41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542 0104 0910260030 247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5BDAF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 w:rsidRPr="00AA55A9">
              <w:rPr>
                <w:sz w:val="20"/>
                <w:szCs w:val="20"/>
              </w:rPr>
              <w:t xml:space="preserve"> 12672750,00</w:t>
            </w:r>
          </w:p>
          <w:p w14:paraId="265AC1CF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254450,00</w:t>
            </w:r>
          </w:p>
          <w:p w14:paraId="02C9F6DF" w14:textId="77777777" w:rsidR="00835D1B" w:rsidRPr="00AA55A9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285 692,16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10863B" w14:textId="77777777" w:rsidR="00835D1B" w:rsidRPr="00AA55A9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FA4846" w14:textId="77777777" w:rsidR="00835D1B" w:rsidRPr="00AA55A9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</w:tr>
      <w:tr w:rsidR="00835D1B" w:rsidRPr="00EA6DD4" w14:paraId="713DFF5F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B84B2" w14:textId="77777777" w:rsidR="00835D1B" w:rsidRPr="00EA6DD4" w:rsidRDefault="00835D1B" w:rsidP="00DC5ADC">
            <w:pPr>
              <w:suppressAutoHyphens w:val="0"/>
            </w:pPr>
            <w:r w:rsidRPr="00EA6DD4">
              <w:t>Муниципальная программа</w:t>
            </w:r>
            <w:r>
              <w:t xml:space="preserve"> «Безопасность»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E9627" w14:textId="77777777" w:rsidR="00835D1B" w:rsidRPr="00EA6DD4" w:rsidRDefault="00835D1B" w:rsidP="00DC5AD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733FD1" w14:textId="77777777" w:rsidR="00835D1B" w:rsidRPr="00EA6DD4" w:rsidRDefault="00835D1B" w:rsidP="00DC5A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64131C" w14:textId="77777777" w:rsidR="00835D1B" w:rsidRPr="00EA6DD4" w:rsidRDefault="00835D1B" w:rsidP="00DC5ADC">
            <w:pPr>
              <w:jc w:val="center"/>
            </w:pPr>
          </w:p>
        </w:tc>
      </w:tr>
      <w:tr w:rsidR="00835D1B" w:rsidRPr="00EA6DD4" w14:paraId="3CB4DC50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AD66C" w14:textId="77777777" w:rsidR="00835D1B" w:rsidRPr="00EA6DD4" w:rsidRDefault="00835D1B" w:rsidP="00DC5ADC">
            <w:pPr>
              <w:suppressAutoHyphens w:val="0"/>
            </w:pPr>
            <w:r>
              <w:t>Подпрограмма «предупреждение и ликвидация последствий чрезвычайных ситуаций, реализация мер пожарн6ой безопасности»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0D143" w14:textId="77777777" w:rsidR="00835D1B" w:rsidRPr="00EA6DD4" w:rsidRDefault="00835D1B" w:rsidP="00DC5AD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E8E411" w14:textId="77777777" w:rsidR="00835D1B" w:rsidRPr="00EA6DD4" w:rsidRDefault="00835D1B" w:rsidP="00DC5A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8202DE" w14:textId="77777777" w:rsidR="00835D1B" w:rsidRPr="00EA6DD4" w:rsidRDefault="00835D1B" w:rsidP="00DC5ADC">
            <w:pPr>
              <w:jc w:val="center"/>
            </w:pPr>
          </w:p>
        </w:tc>
      </w:tr>
      <w:tr w:rsidR="00835D1B" w:rsidRPr="00EA6DD4" w14:paraId="4C72FF3C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4B57E" w14:textId="77777777" w:rsidR="00835D1B" w:rsidRDefault="00835D1B" w:rsidP="00DC5ADC">
            <w:pPr>
              <w:suppressAutoHyphens w:val="0"/>
            </w:pPr>
            <w:r w:rsidRPr="00EA6DD4">
              <w:t>Обеспечение первичных мер пожарной безопасности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60BC" w14:textId="77777777" w:rsidR="00835D1B" w:rsidRPr="00EA6DD4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</w:t>
            </w:r>
            <w:r w:rsidRPr="00EA6DD4">
              <w:rPr>
                <w:sz w:val="20"/>
                <w:szCs w:val="20"/>
              </w:rPr>
              <w:t xml:space="preserve"> 0310 0610161910 244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314D2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C2795B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B67353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100 000,00</w:t>
            </w:r>
          </w:p>
        </w:tc>
      </w:tr>
      <w:tr w:rsidR="00835D1B" w:rsidRPr="00EA6DD4" w14:paraId="28554754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7098" w14:textId="77777777" w:rsidR="00835D1B" w:rsidRPr="00EA6DD4" w:rsidRDefault="00835D1B" w:rsidP="00DC5ADC">
            <w:pPr>
              <w:suppressAutoHyphens w:val="0"/>
              <w:rPr>
                <w:sz w:val="20"/>
                <w:szCs w:val="20"/>
              </w:rPr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A6237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66C082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F3FD9D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</w:tr>
      <w:tr w:rsidR="00835D1B" w:rsidRPr="00EA6DD4" w14:paraId="4F3CF68F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2C71" w14:textId="77777777" w:rsidR="00835D1B" w:rsidRPr="00EA6DD4" w:rsidRDefault="00835D1B" w:rsidP="00DC5ADC">
            <w:pPr>
              <w:suppressAutoHyphens w:val="0"/>
              <w:rPr>
                <w:sz w:val="20"/>
                <w:szCs w:val="20"/>
              </w:rPr>
            </w:pPr>
            <w:r>
              <w:t>Подпрограмма «Благоустройство и охрана окружающей среды»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BDD77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0C0615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522407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</w:tr>
      <w:tr w:rsidR="00835D1B" w:rsidRPr="00EA6DD4" w14:paraId="22977459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B9DE" w14:textId="77777777" w:rsidR="00835D1B" w:rsidRPr="00EA6DD4" w:rsidRDefault="00835D1B" w:rsidP="00DC5ADC">
            <w:pPr>
              <w:suppressAutoHyphens w:val="0"/>
            </w:pPr>
            <w:r w:rsidRPr="00EA6DD4">
              <w:t>Расходы по отлову и содержанию безнадзорных животных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6565" w14:textId="77777777" w:rsidR="00835D1B" w:rsidRPr="00EA6DD4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42 0503 0740105400 244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CB552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195 105,84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14FEA1" w14:textId="77777777" w:rsidR="00835D1B" w:rsidRPr="00EA6DD4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195 105,84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79394A" w14:textId="77777777" w:rsidR="00835D1B" w:rsidRPr="00EA6DD4" w:rsidRDefault="00835D1B" w:rsidP="00DC5A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-195 105,84</w:t>
            </w:r>
          </w:p>
        </w:tc>
      </w:tr>
      <w:tr w:rsidR="00835D1B" w14:paraId="228F399D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311C" w14:textId="77777777" w:rsidR="00835D1B" w:rsidRPr="00EA6DD4" w:rsidRDefault="00835D1B" w:rsidP="00DC5ADC">
            <w:pPr>
              <w:suppressAutoHyphens w:val="0"/>
            </w:pPr>
            <w:r w:rsidRPr="00307873">
              <w:t>Развитие и обустройство мест массового отдыха населения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B5AE" w14:textId="77777777" w:rsidR="00835D1B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42 0503 0740161920 244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DC6BD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9E1FD1" w14:textId="77777777" w:rsidR="00835D1B" w:rsidRPr="000A1DC6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3788FE" w14:textId="77777777" w:rsidR="00835D1B" w:rsidRDefault="00835D1B" w:rsidP="00DC5ADC">
            <w:pPr>
              <w:ind w:left="-108"/>
              <w:jc w:val="center"/>
            </w:pPr>
            <w:r w:rsidRPr="000A1DC6">
              <w:rPr>
                <w:sz w:val="20"/>
                <w:szCs w:val="20"/>
              </w:rPr>
              <w:t>50 000,00</w:t>
            </w:r>
          </w:p>
        </w:tc>
      </w:tr>
      <w:tr w:rsidR="00835D1B" w14:paraId="12B1CAFB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FE7F" w14:textId="77777777" w:rsidR="00835D1B" w:rsidRPr="00307873" w:rsidRDefault="00835D1B" w:rsidP="00DC5ADC">
            <w:pPr>
              <w:suppressAutoHyphens w:val="0"/>
            </w:pPr>
            <w:r w:rsidRPr="00A0578A">
              <w:t>Организация ритуальных услуг и содержание мест захоронения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2C66" w14:textId="77777777" w:rsidR="00835D1B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42 0503 0740162320 244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D0C03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12A975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FBA33B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35D1B" w14:paraId="03981AB1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4A9AB" w14:textId="77777777" w:rsidR="00835D1B" w:rsidRPr="00A0578A" w:rsidRDefault="00835D1B" w:rsidP="00DC5ADC">
            <w:pPr>
              <w:suppressAutoHyphens w:val="0"/>
            </w:pPr>
            <w:r w:rsidRPr="00A0578A">
              <w:t>Прочие мероприятия по благоустройству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DE97" w14:textId="77777777" w:rsidR="00835D1B" w:rsidRDefault="00835D1B" w:rsidP="00DC5ADC">
            <w:pPr>
              <w:suppressAutoHyphens w:val="0"/>
              <w:jc w:val="center"/>
              <w:rPr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42 0503 0740162330 244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0F5AF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282 862,88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1E2892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073564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35D1B" w14:paraId="572D4491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B836" w14:textId="77777777" w:rsidR="00835D1B" w:rsidRDefault="00835D1B" w:rsidP="00DC5ADC">
            <w:pPr>
              <w:suppressAutoHyphens w:val="0"/>
              <w:rPr>
                <w:sz w:val="20"/>
                <w:szCs w:val="20"/>
              </w:rPr>
            </w:pPr>
            <w:r w:rsidRPr="002D757C">
              <w:rPr>
                <w:bCs/>
              </w:rPr>
              <w:t>Подпрограмма "</w:t>
            </w:r>
            <w:r>
              <w:rPr>
                <w:bCs/>
              </w:rPr>
              <w:t>Организация транспортного обслуживания населения, развитие дорожного хозяйства</w:t>
            </w:r>
            <w:r w:rsidRPr="002D757C">
              <w:rPr>
                <w:bCs/>
              </w:rPr>
              <w:t>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BED7F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B300F8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391025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</w:p>
        </w:tc>
      </w:tr>
      <w:tr w:rsidR="00835D1B" w14:paraId="6AA10572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4284" w14:textId="77777777" w:rsidR="00835D1B" w:rsidRPr="002D757C" w:rsidRDefault="00835D1B" w:rsidP="00DC5ADC">
            <w:pPr>
              <w:suppressAutoHyphens w:val="0"/>
              <w:rPr>
                <w:bCs/>
              </w:rPr>
            </w:pPr>
            <w:r w:rsidRPr="00A0578A">
              <w:rPr>
                <w:bCs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CBF9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14:paraId="351DD96A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</w:t>
            </w:r>
            <w:r w:rsidRPr="00A0578A">
              <w:rPr>
                <w:bCs/>
                <w:sz w:val="20"/>
                <w:szCs w:val="20"/>
              </w:rPr>
              <w:t xml:space="preserve"> 0409 0750162510 244</w:t>
            </w:r>
          </w:p>
          <w:p w14:paraId="552A75B3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</w:t>
            </w:r>
            <w:r w:rsidRPr="00A0578A">
              <w:rPr>
                <w:bCs/>
                <w:sz w:val="20"/>
                <w:szCs w:val="20"/>
              </w:rPr>
              <w:t xml:space="preserve"> 0409 07501625</w:t>
            </w:r>
            <w:r>
              <w:rPr>
                <w:bCs/>
                <w:sz w:val="20"/>
                <w:szCs w:val="20"/>
              </w:rPr>
              <w:t>8</w:t>
            </w:r>
            <w:r w:rsidRPr="00A0578A">
              <w:rPr>
                <w:bCs/>
                <w:sz w:val="20"/>
                <w:szCs w:val="20"/>
              </w:rPr>
              <w:t>0 24</w:t>
            </w:r>
            <w:r>
              <w:rPr>
                <w:bCs/>
                <w:sz w:val="20"/>
                <w:szCs w:val="20"/>
              </w:rPr>
              <w:t>4</w:t>
            </w:r>
          </w:p>
          <w:p w14:paraId="58F224B9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</w:t>
            </w:r>
            <w:r>
              <w:rPr>
                <w:bCs/>
                <w:sz w:val="20"/>
                <w:szCs w:val="20"/>
              </w:rPr>
              <w:t xml:space="preserve"> 0409 0750101381 244</w:t>
            </w:r>
          </w:p>
          <w:p w14:paraId="5C77BF19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</w:t>
            </w:r>
            <w:r>
              <w:rPr>
                <w:bCs/>
                <w:sz w:val="20"/>
                <w:szCs w:val="20"/>
              </w:rPr>
              <w:t xml:space="preserve"> 0409 07501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1381 244</w:t>
            </w:r>
          </w:p>
          <w:p w14:paraId="78EAFF84" w14:textId="77777777" w:rsidR="00835D1B" w:rsidRPr="00A0578A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95832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9 500 000,00</w:t>
            </w:r>
          </w:p>
          <w:p w14:paraId="00997014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700 000,00</w:t>
            </w:r>
          </w:p>
          <w:p w14:paraId="196D50B0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4 898 580,00</w:t>
            </w:r>
          </w:p>
          <w:p w14:paraId="11BD23DE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49 481,00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15B5E8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10 000 000,00</w:t>
            </w:r>
          </w:p>
          <w:p w14:paraId="7BF05497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700 000,00</w:t>
            </w:r>
          </w:p>
          <w:p w14:paraId="4DEA1C1A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4 790 585,00</w:t>
            </w:r>
          </w:p>
          <w:p w14:paraId="2945019D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48 389,75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5BBAA7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10 000 000,00</w:t>
            </w:r>
          </w:p>
          <w:p w14:paraId="7514719B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700 000,00</w:t>
            </w:r>
          </w:p>
          <w:p w14:paraId="2C573874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4 790 585,00</w:t>
            </w:r>
          </w:p>
          <w:p w14:paraId="291D7868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48 389,75</w:t>
            </w:r>
          </w:p>
        </w:tc>
      </w:tr>
      <w:tr w:rsidR="00835D1B" w14:paraId="2F8532EB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D42F" w14:textId="77777777" w:rsidR="00835D1B" w:rsidRPr="00F13662" w:rsidRDefault="00835D1B" w:rsidP="00DC5ADC">
            <w:pPr>
              <w:suppressAutoHyphens w:val="0"/>
              <w:rPr>
                <w:bCs/>
              </w:rPr>
            </w:pPr>
            <w:r w:rsidRPr="00F13662">
              <w:rPr>
                <w:bCs/>
              </w:rPr>
              <w:t xml:space="preserve">Муниципальная программа </w:t>
            </w:r>
            <w:r>
              <w:rPr>
                <w:bCs/>
              </w:rPr>
              <w:t>«Формирование современной городской среды»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AECE3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AE83D4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041ACE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</w:p>
        </w:tc>
      </w:tr>
      <w:tr w:rsidR="00835D1B" w14:paraId="6D4C5F98" w14:textId="77777777" w:rsidTr="00DC5ADC">
        <w:trPr>
          <w:trHeight w:val="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324C" w14:textId="77777777" w:rsidR="00835D1B" w:rsidRPr="00F13662" w:rsidRDefault="00835D1B" w:rsidP="00DC5ADC">
            <w:pPr>
              <w:suppressAutoHyphens w:val="0"/>
              <w:rPr>
                <w:bCs/>
              </w:rPr>
            </w:pPr>
            <w:r w:rsidRPr="00F13662">
              <w:rPr>
                <w:bCs/>
              </w:rPr>
              <w:t>Финансирование расходов на муниципальную программу "Формирование современной городской среды"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47AF" w14:textId="77777777" w:rsidR="00835D1B" w:rsidRPr="00F13662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</w:t>
            </w:r>
            <w:r w:rsidRPr="00F13662">
              <w:rPr>
                <w:bCs/>
                <w:sz w:val="20"/>
                <w:szCs w:val="20"/>
              </w:rPr>
              <w:t xml:space="preserve"> 0503 </w:t>
            </w:r>
            <w:r>
              <w:rPr>
                <w:bCs/>
                <w:sz w:val="20"/>
                <w:szCs w:val="20"/>
              </w:rPr>
              <w:t>100И455550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FAF4A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1 775 753,89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744B87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1 706 290,38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8242E0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1 757 996,35</w:t>
            </w:r>
          </w:p>
        </w:tc>
      </w:tr>
      <w:tr w:rsidR="00835D1B" w14:paraId="3722C325" w14:textId="77777777" w:rsidTr="00DC5ADC">
        <w:trPr>
          <w:trHeight w:val="90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C2A5B" w14:textId="77777777" w:rsidR="00835D1B" w:rsidRPr="00F13662" w:rsidRDefault="00835D1B" w:rsidP="00DC5ADC">
            <w:pPr>
              <w:suppressAutoHyphens w:val="0"/>
              <w:rPr>
                <w:bCs/>
              </w:rPr>
            </w:pPr>
            <w:r>
              <w:rPr>
                <w:bCs/>
              </w:rPr>
              <w:t>Непрограммные расходы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19A55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BA8E57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F362D0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</w:p>
        </w:tc>
      </w:tr>
      <w:tr w:rsidR="00835D1B" w14:paraId="27FA4904" w14:textId="77777777" w:rsidTr="00DC5ADC">
        <w:trPr>
          <w:trHeight w:val="141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52667" w14:textId="77777777" w:rsidR="00835D1B" w:rsidRDefault="00835D1B" w:rsidP="00DC5ADC">
            <w:pPr>
              <w:suppressAutoHyphens w:val="0"/>
              <w:rPr>
                <w:bCs/>
              </w:rPr>
            </w:pPr>
            <w:r w:rsidRPr="00973E0B">
              <w:rPr>
                <w:bCs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0D98" w14:textId="77777777" w:rsidR="00835D1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</w:t>
            </w:r>
            <w:r w:rsidRPr="00973E0B">
              <w:rPr>
                <w:bCs/>
                <w:sz w:val="20"/>
                <w:szCs w:val="20"/>
              </w:rPr>
              <w:t xml:space="preserve"> 0203 </w:t>
            </w:r>
            <w:r>
              <w:rPr>
                <w:bCs/>
                <w:sz w:val="20"/>
                <w:szCs w:val="20"/>
              </w:rPr>
              <w:t>9900051180 120</w:t>
            </w:r>
          </w:p>
          <w:p w14:paraId="51794155" w14:textId="77777777" w:rsidR="00835D1B" w:rsidRPr="00973E0B" w:rsidRDefault="00835D1B" w:rsidP="00DC5ADC">
            <w:pPr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EA6D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42</w:t>
            </w:r>
            <w:r>
              <w:rPr>
                <w:bCs/>
                <w:sz w:val="20"/>
                <w:szCs w:val="20"/>
              </w:rPr>
              <w:t xml:space="preserve"> 0203 9900051180 244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C2DCD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368 886,74</w:t>
            </w:r>
          </w:p>
          <w:p w14:paraId="3B05D5BC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265 900,00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E552FA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413 900,00</w:t>
            </w:r>
          </w:p>
          <w:p w14:paraId="1DAD3E2E" w14:textId="77777777" w:rsidR="00835D1B" w:rsidRDefault="00835D1B" w:rsidP="00DC5A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286 100,00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3719C5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513 900,00</w:t>
            </w:r>
          </w:p>
          <w:p w14:paraId="4EE450BD" w14:textId="77777777" w:rsidR="00835D1B" w:rsidRDefault="00835D1B" w:rsidP="00DC5A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286 100,00</w:t>
            </w:r>
          </w:p>
        </w:tc>
      </w:tr>
    </w:tbl>
    <w:p w14:paraId="47CFD693" w14:textId="77777777" w:rsidR="00835D1B" w:rsidRPr="001B2BC7" w:rsidRDefault="00835D1B" w:rsidP="00835D1B">
      <w:pPr>
        <w:ind w:firstLine="567"/>
        <w:jc w:val="both"/>
      </w:pPr>
    </w:p>
    <w:p w14:paraId="0B67A11E" w14:textId="77777777" w:rsidR="00835D1B" w:rsidRDefault="00835D1B" w:rsidP="00835D1B">
      <w:pPr>
        <w:suppressAutoHyphens w:val="0"/>
        <w:ind w:firstLine="709"/>
        <w:jc w:val="both"/>
        <w:rPr>
          <w:b/>
        </w:rPr>
      </w:pPr>
      <w:r w:rsidRPr="00C70AB0">
        <w:rPr>
          <w:b/>
        </w:rPr>
        <w:t>4.</w:t>
      </w:r>
      <w:r w:rsidRPr="00C70AB0">
        <w:t xml:space="preserve"> </w:t>
      </w:r>
      <w:r w:rsidRPr="00AD3B6A">
        <w:t>Перераспределить бюджетные ассигнования между главными распорядителями бюджетных средств</w:t>
      </w:r>
      <w:r w:rsidRPr="00AD3B6A">
        <w:rPr>
          <w:b/>
        </w:rPr>
        <w:t xml:space="preserve"> на 202</w:t>
      </w:r>
      <w:r>
        <w:rPr>
          <w:b/>
        </w:rPr>
        <w:t>5</w:t>
      </w:r>
      <w:r w:rsidRPr="00AD3B6A">
        <w:rPr>
          <w:b/>
        </w:rPr>
        <w:t xml:space="preserve"> год:</w:t>
      </w:r>
    </w:p>
    <w:p w14:paraId="219CBBF7" w14:textId="77777777" w:rsidR="00835D1B" w:rsidRPr="00AD3B6A" w:rsidRDefault="00835D1B" w:rsidP="00835D1B">
      <w:pPr>
        <w:suppressAutoHyphens w:val="0"/>
        <w:ind w:firstLine="709"/>
        <w:jc w:val="both"/>
        <w:rPr>
          <w:b/>
        </w:rPr>
      </w:pP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3402"/>
        <w:gridCol w:w="1580"/>
      </w:tblGrid>
      <w:tr w:rsidR="00835D1B" w:rsidRPr="00AD3B6A" w14:paraId="2290B92A" w14:textId="77777777" w:rsidTr="00DC5ADC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3B1D3" w14:textId="77777777" w:rsidR="00835D1B" w:rsidRPr="00AD3B6A" w:rsidRDefault="00835D1B" w:rsidP="00DC5ADC">
            <w:pPr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99CE0" w14:textId="77777777" w:rsidR="00835D1B" w:rsidRPr="00AD3B6A" w:rsidRDefault="00835D1B" w:rsidP="00DC5ADC">
            <w:pPr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44A8B" w14:textId="77777777" w:rsidR="00835D1B" w:rsidRPr="00AD3B6A" w:rsidRDefault="00835D1B" w:rsidP="00DC5ADC">
            <w:pPr>
              <w:jc w:val="center"/>
              <w:rPr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14:paraId="115C7211" w14:textId="77777777" w:rsidR="00835D1B" w:rsidRPr="00AD3B6A" w:rsidRDefault="00835D1B" w:rsidP="00DC5ADC">
            <w:pPr>
              <w:jc w:val="center"/>
              <w:rPr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835D1B" w:rsidRPr="00AD3B6A" w14:paraId="5AE4DDD5" w14:textId="77777777" w:rsidTr="00DC5ADC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1C4292" w14:textId="77777777" w:rsidR="00835D1B" w:rsidRPr="00AD3B6A" w:rsidRDefault="00835D1B" w:rsidP="00DC5ADC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Уменьшить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2AB5D" w14:textId="77777777" w:rsidR="00835D1B" w:rsidRPr="00AD3B6A" w:rsidRDefault="00835D1B" w:rsidP="00DC5ADC">
            <w:pPr>
              <w:jc w:val="center"/>
              <w:rPr>
                <w:b/>
              </w:rPr>
            </w:pPr>
          </w:p>
        </w:tc>
      </w:tr>
      <w:tr w:rsidR="00835D1B" w:rsidRPr="00AD3B6A" w14:paraId="5355A987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1F266C" w14:textId="77777777" w:rsidR="00835D1B" w:rsidRPr="00AD3B6A" w:rsidRDefault="00835D1B" w:rsidP="00DC5ADC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1C23E" w14:textId="77777777" w:rsidR="00835D1B" w:rsidRPr="00AD3B6A" w:rsidRDefault="00835D1B" w:rsidP="00DC5ADC">
            <w:pPr>
              <w:jc w:val="center"/>
              <w:rPr>
                <w:rFonts w:cs="Calibri"/>
                <w:b/>
                <w:i/>
              </w:rPr>
            </w:pPr>
            <w:r w:rsidRPr="00AD3B6A">
              <w:rPr>
                <w:rFonts w:cs="Calibri"/>
                <w:b/>
                <w:i/>
              </w:rPr>
              <w:t>-</w:t>
            </w:r>
            <w:r>
              <w:rPr>
                <w:rFonts w:cs="Calibri"/>
                <w:b/>
                <w:i/>
              </w:rPr>
              <w:t>7 000,00</w:t>
            </w:r>
          </w:p>
        </w:tc>
      </w:tr>
      <w:tr w:rsidR="00835D1B" w:rsidRPr="00AD3B6A" w14:paraId="28A3A9A1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557431" w14:textId="77777777" w:rsidR="00835D1B" w:rsidRPr="00AD3B6A" w:rsidRDefault="00835D1B" w:rsidP="00DC5ADC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</w:t>
            </w:r>
            <w:r>
              <w:rPr>
                <w:bCs/>
              </w:rPr>
              <w:t>Культура</w:t>
            </w:r>
            <w:r w:rsidRPr="00AD3B6A">
              <w:rPr>
                <w:bCs/>
              </w:rPr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572E9B" w14:textId="77777777" w:rsidR="00835D1B" w:rsidRPr="00AD3B6A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AD3B6A" w14:paraId="653FE657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AF5D9B" w14:textId="77777777" w:rsidR="00835D1B" w:rsidRPr="00AD3B6A" w:rsidRDefault="00835D1B" w:rsidP="00DC5ADC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Подпрограмма "</w:t>
            </w:r>
            <w:r>
              <w:rPr>
                <w:bCs/>
              </w:rPr>
              <w:t>Организация библиотечного обслуживания населения</w:t>
            </w:r>
            <w:r w:rsidRPr="00AD3B6A">
              <w:rPr>
                <w:bCs/>
              </w:rPr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A6CE29" w14:textId="77777777" w:rsidR="00835D1B" w:rsidRPr="00AD3B6A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AD3B6A" w14:paraId="232E53E6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748393" w14:textId="77777777" w:rsidR="00835D1B" w:rsidRPr="00AD3B6A" w:rsidRDefault="00835D1B" w:rsidP="00DC5ADC">
            <w:pPr>
              <w:outlineLvl w:val="1"/>
              <w:rPr>
                <w:rFonts w:cs="Calibri"/>
                <w:bCs/>
              </w:rPr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E894CB" w14:textId="77777777" w:rsidR="00835D1B" w:rsidRPr="00AD3B6A" w:rsidRDefault="00835D1B" w:rsidP="00DC5AD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bCs/>
              </w:rPr>
              <w:t>540 0801 0310166770 611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0E2EC" w14:textId="77777777" w:rsidR="00835D1B" w:rsidRPr="00AD3B6A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- 7 000,00</w:t>
            </w:r>
          </w:p>
        </w:tc>
      </w:tr>
      <w:tr w:rsidR="00835D1B" w:rsidRPr="00AD3B6A" w14:paraId="3C3661C2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556211" w14:textId="77777777" w:rsidR="00835D1B" w:rsidRDefault="00835D1B" w:rsidP="00DC5ADC">
            <w:pPr>
              <w:suppressAutoHyphens w:val="0"/>
              <w:rPr>
                <w:bCs/>
              </w:rPr>
            </w:pPr>
            <w:r w:rsidRPr="00AD3B6A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FF2E7" w14:textId="77777777" w:rsidR="00835D1B" w:rsidRPr="000D5269" w:rsidRDefault="00835D1B" w:rsidP="00DC5ADC">
            <w:pPr>
              <w:jc w:val="center"/>
              <w:rPr>
                <w:rFonts w:cs="Calibri"/>
                <w:b/>
                <w:bCs/>
                <w:i/>
              </w:rPr>
            </w:pPr>
            <w:r w:rsidRPr="000D5269">
              <w:rPr>
                <w:rFonts w:cs="Calibri"/>
                <w:b/>
                <w:bCs/>
                <w:i/>
              </w:rPr>
              <w:t>-5 000,00</w:t>
            </w:r>
          </w:p>
        </w:tc>
      </w:tr>
      <w:tr w:rsidR="00835D1B" w:rsidRPr="00AD3B6A" w14:paraId="2A82B464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512127" w14:textId="77777777" w:rsidR="00835D1B" w:rsidRDefault="00835D1B" w:rsidP="00DC5ADC">
            <w:pPr>
              <w:suppressAutoHyphens w:val="0"/>
              <w:rPr>
                <w:bCs/>
              </w:rPr>
            </w:pPr>
            <w:r w:rsidRPr="00AD3B6A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718831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</w:p>
        </w:tc>
      </w:tr>
      <w:tr w:rsidR="00835D1B" w:rsidRPr="00AD3B6A" w14:paraId="0596D011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4F2C14" w14:textId="77777777" w:rsidR="00835D1B" w:rsidRPr="003812AC" w:rsidRDefault="00835D1B" w:rsidP="00DC5ADC">
            <w:pPr>
              <w:suppressAutoHyphens w:val="0"/>
            </w:pPr>
            <w:r w:rsidRPr="009319E3"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5AED9B" w14:textId="77777777" w:rsidR="00835D1B" w:rsidRDefault="00835D1B" w:rsidP="00DC5ADC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526 0113 0910260120 244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A3458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-5 000,00</w:t>
            </w:r>
          </w:p>
        </w:tc>
      </w:tr>
      <w:tr w:rsidR="00835D1B" w:rsidRPr="000D5269" w14:paraId="742E3824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B8C338" w14:textId="77777777" w:rsidR="00835D1B" w:rsidRDefault="00835D1B" w:rsidP="00DC5ADC">
            <w:pPr>
              <w:suppressAutoHyphens w:val="0"/>
              <w:rPr>
                <w:bCs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5E0CF" w14:textId="77777777" w:rsidR="00835D1B" w:rsidRPr="000D5269" w:rsidRDefault="00835D1B" w:rsidP="00DC5ADC">
            <w:pPr>
              <w:jc w:val="center"/>
              <w:rPr>
                <w:rFonts w:cs="Calibri"/>
                <w:b/>
                <w:bCs/>
                <w:i/>
              </w:rPr>
            </w:pPr>
            <w:r w:rsidRPr="000D5269">
              <w:rPr>
                <w:rFonts w:cs="Calibri"/>
                <w:b/>
                <w:bCs/>
                <w:i/>
              </w:rPr>
              <w:t>-10 000,00</w:t>
            </w:r>
          </w:p>
        </w:tc>
      </w:tr>
      <w:tr w:rsidR="00835D1B" w:rsidRPr="00AD3B6A" w14:paraId="7A2B33E1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2CC034" w14:textId="77777777" w:rsidR="00835D1B" w:rsidRDefault="00835D1B" w:rsidP="00DC5ADC">
            <w:pPr>
              <w:suppressAutoHyphens w:val="0"/>
              <w:rPr>
                <w:bCs/>
              </w:rPr>
            </w:pPr>
            <w:r w:rsidRPr="00740996"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65FEF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</w:p>
        </w:tc>
      </w:tr>
      <w:tr w:rsidR="00835D1B" w:rsidRPr="00AD3B6A" w14:paraId="2190D09F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7239B2" w14:textId="77777777" w:rsidR="00835D1B" w:rsidRDefault="00835D1B" w:rsidP="00DC5ADC">
            <w:pPr>
              <w:suppressAutoHyphens w:val="0"/>
              <w:rPr>
                <w:bCs/>
              </w:rPr>
            </w:pPr>
            <w:r>
              <w:rPr>
                <w:bCs/>
              </w:rPr>
              <w:t>Подпрограмма «организация отдыха, оздоровления, занятости и трудоустройства детей, подростков и молодежи»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C3E5A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</w:p>
        </w:tc>
      </w:tr>
      <w:tr w:rsidR="00835D1B" w:rsidRPr="00AD3B6A" w14:paraId="600DB5E0" w14:textId="77777777" w:rsidTr="00DC5ADC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A03A01" w14:textId="77777777" w:rsidR="00835D1B" w:rsidRPr="009319E3" w:rsidRDefault="00835D1B" w:rsidP="00DC5ADC">
            <w:pPr>
              <w:suppressAutoHyphens w:val="0"/>
            </w:pPr>
            <w:r w:rsidRPr="000D5269">
              <w:t>Летний отдых детей за счет средств местного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DE14D3" w14:textId="77777777" w:rsidR="00835D1B" w:rsidRPr="000D5269" w:rsidRDefault="00835D1B" w:rsidP="00DC5ADC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541 0709 01601</w:t>
            </w:r>
            <w:r>
              <w:rPr>
                <w:bCs/>
                <w:lang w:val="en-US"/>
              </w:rPr>
              <w:t>S</w:t>
            </w:r>
            <w:r>
              <w:rPr>
                <w:bCs/>
              </w:rPr>
              <w:t>5230 244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1C209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- 10 000,00</w:t>
            </w:r>
          </w:p>
        </w:tc>
      </w:tr>
      <w:tr w:rsidR="00835D1B" w:rsidRPr="00AD3B6A" w14:paraId="65A424DE" w14:textId="77777777" w:rsidTr="00DC5ADC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072DB7" w14:textId="77777777" w:rsidR="00835D1B" w:rsidRPr="00AD3B6A" w:rsidRDefault="00835D1B" w:rsidP="00DC5ADC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Увеличить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18910" w14:textId="77777777" w:rsidR="00835D1B" w:rsidRPr="00AD3B6A" w:rsidRDefault="00835D1B" w:rsidP="00DC5ADC">
            <w:pPr>
              <w:jc w:val="center"/>
              <w:rPr>
                <w:b/>
              </w:rPr>
            </w:pPr>
          </w:p>
        </w:tc>
      </w:tr>
      <w:tr w:rsidR="00835D1B" w:rsidRPr="00AD3B6A" w14:paraId="181DEBF2" w14:textId="77777777" w:rsidTr="00DC5ADC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2754CD" w14:textId="77777777" w:rsidR="00835D1B" w:rsidRPr="00AD3B6A" w:rsidRDefault="00835D1B" w:rsidP="00DC5ADC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Управление по развитию территорий и проектной деятельности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D3BDA" w14:textId="77777777" w:rsidR="00835D1B" w:rsidRPr="00AD3B6A" w:rsidRDefault="00835D1B" w:rsidP="00DC5AD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7 000,00</w:t>
            </w:r>
          </w:p>
        </w:tc>
      </w:tr>
      <w:tr w:rsidR="00835D1B" w:rsidRPr="00AD3B6A" w14:paraId="60A331E0" w14:textId="77777777" w:rsidTr="00DC5ADC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F15CE8" w14:textId="77777777" w:rsidR="00835D1B" w:rsidRPr="00AD3B6A" w:rsidRDefault="00835D1B" w:rsidP="00DC5ADC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620C0" w14:textId="77777777" w:rsidR="00835D1B" w:rsidRPr="00AD3B6A" w:rsidRDefault="00835D1B" w:rsidP="00DC5ADC">
            <w:pPr>
              <w:jc w:val="center"/>
            </w:pPr>
          </w:p>
        </w:tc>
      </w:tr>
      <w:tr w:rsidR="00835D1B" w:rsidRPr="00AD3B6A" w14:paraId="64F31C97" w14:textId="77777777" w:rsidTr="00DC5ADC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BD4D31" w14:textId="77777777" w:rsidR="00835D1B" w:rsidRPr="00AD3B6A" w:rsidRDefault="00835D1B" w:rsidP="00DC5ADC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74371" w14:textId="77777777" w:rsidR="00835D1B" w:rsidRPr="00AD3B6A" w:rsidRDefault="00835D1B" w:rsidP="00DC5ADC">
            <w:pPr>
              <w:jc w:val="center"/>
            </w:pPr>
          </w:p>
        </w:tc>
      </w:tr>
      <w:tr w:rsidR="00835D1B" w:rsidRPr="00AD3B6A" w14:paraId="07810F9B" w14:textId="77777777" w:rsidTr="00DC5ADC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C530" w14:textId="77777777" w:rsidR="00835D1B" w:rsidRPr="00AD3B6A" w:rsidRDefault="00835D1B" w:rsidP="00DC5AD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Расходы </w:t>
            </w:r>
            <w:r w:rsidRPr="003812AC">
              <w:t xml:space="preserve">на содержание </w:t>
            </w:r>
            <w:r>
              <w:rPr>
                <w:color w:val="000000"/>
              </w:rPr>
              <w:t>центрального аппарата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B7B3" w14:textId="77777777" w:rsidR="00835D1B" w:rsidRPr="00AD3B6A" w:rsidRDefault="00835D1B" w:rsidP="00DC5ADC">
            <w:pPr>
              <w:suppressAutoHyphens w:val="0"/>
              <w:jc w:val="center"/>
            </w:pPr>
            <w:r>
              <w:t>542 0104 0910260030 244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53222" w14:textId="77777777" w:rsidR="00835D1B" w:rsidRPr="00AD3B6A" w:rsidRDefault="00835D1B" w:rsidP="00DC5ADC">
            <w:pPr>
              <w:jc w:val="center"/>
            </w:pPr>
            <w:r>
              <w:t>7 000,00</w:t>
            </w:r>
          </w:p>
        </w:tc>
      </w:tr>
      <w:tr w:rsidR="00835D1B" w:rsidRPr="00AD3B6A" w14:paraId="38076E91" w14:textId="77777777" w:rsidTr="00DC5ADC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406B32" w14:textId="77777777" w:rsidR="00835D1B" w:rsidRPr="00AD3B6A" w:rsidRDefault="00835D1B" w:rsidP="00DC5ADC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Управление финансов</w:t>
            </w:r>
            <w:r w:rsidRPr="00AD3B6A">
              <w:rPr>
                <w:b/>
                <w:i/>
              </w:rPr>
              <w:t xml:space="preserve">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D5EB7" w14:textId="77777777" w:rsidR="00835D1B" w:rsidRPr="00AD3B6A" w:rsidRDefault="00835D1B" w:rsidP="00DC5AD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5 000,00</w:t>
            </w:r>
          </w:p>
        </w:tc>
      </w:tr>
      <w:tr w:rsidR="00835D1B" w:rsidRPr="00740996" w14:paraId="3D79CF49" w14:textId="77777777" w:rsidTr="00DC5ADC">
        <w:tblPrEx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99396" w14:textId="77777777" w:rsidR="00835D1B" w:rsidRPr="00740996" w:rsidRDefault="00835D1B" w:rsidP="00DC5ADC">
            <w:pPr>
              <w:suppressAutoHyphens w:val="0"/>
            </w:pPr>
            <w:r w:rsidRPr="00AD3B6A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0F8BFA" w14:textId="77777777" w:rsidR="00835D1B" w:rsidRPr="00740996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740996" w14:paraId="3797C0E3" w14:textId="77777777" w:rsidTr="00DC5ADC">
        <w:tblPrEx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1F8B8" w14:textId="77777777" w:rsidR="00835D1B" w:rsidRPr="00740996" w:rsidRDefault="00835D1B" w:rsidP="00DC5ADC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</w:t>
            </w:r>
            <w:r>
              <w:t>Управление муниципальными финансами</w:t>
            </w:r>
            <w:r w:rsidRPr="00740996">
              <w:t>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7F4C1D" w14:textId="77777777" w:rsidR="00835D1B" w:rsidRPr="00740996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740996" w14:paraId="6A34FCA7" w14:textId="77777777" w:rsidTr="00DC5ADC">
        <w:tblPrEx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A1D3" w14:textId="77777777" w:rsidR="00835D1B" w:rsidRPr="00AD3B6A" w:rsidRDefault="00835D1B" w:rsidP="00DC5AD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 w:rsidRPr="003812AC">
              <w:t xml:space="preserve">на содержание </w:t>
            </w:r>
            <w:r>
              <w:rPr>
                <w:color w:val="000000"/>
              </w:rPr>
              <w:t>центрального аппарата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8001EE" w14:textId="77777777" w:rsidR="00835D1B" w:rsidRPr="00740996" w:rsidRDefault="00835D1B" w:rsidP="00DC5AD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545 0106 0920360030 244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6DEFA" w14:textId="77777777" w:rsidR="00835D1B" w:rsidRPr="00740996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5 000,00</w:t>
            </w:r>
          </w:p>
        </w:tc>
      </w:tr>
      <w:tr w:rsidR="00835D1B" w:rsidRPr="00AD3B6A" w14:paraId="0B0E2520" w14:textId="77777777" w:rsidTr="00DC5ADC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CD78B9" w14:textId="77777777" w:rsidR="00835D1B" w:rsidRPr="00AD3B6A" w:rsidRDefault="00835D1B" w:rsidP="00DC5ADC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D13D2" w14:textId="77777777" w:rsidR="00835D1B" w:rsidRPr="00AD3B6A" w:rsidRDefault="00835D1B" w:rsidP="00DC5AD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10 000,00</w:t>
            </w:r>
          </w:p>
        </w:tc>
      </w:tr>
      <w:tr w:rsidR="00835D1B" w:rsidRPr="00740996" w14:paraId="5BB17B1B" w14:textId="77777777" w:rsidTr="00DC5ADC">
        <w:tblPrEx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2FB31" w14:textId="77777777" w:rsidR="00835D1B" w:rsidRPr="00740996" w:rsidRDefault="00835D1B" w:rsidP="00DC5ADC">
            <w:pPr>
              <w:suppressAutoHyphens w:val="0"/>
            </w:pPr>
            <w:r w:rsidRPr="00895DE2">
              <w:rPr>
                <w:bCs/>
              </w:rPr>
              <w:t>Муниципальная программа «</w:t>
            </w:r>
            <w:r>
              <w:rPr>
                <w:bCs/>
              </w:rPr>
              <w:t>Реализация молодежной политики»</w:t>
            </w:r>
            <w:r w:rsidRPr="00895DE2">
              <w:rPr>
                <w:bCs/>
              </w:rPr>
              <w:t>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5B53FA" w14:textId="77777777" w:rsidR="00835D1B" w:rsidRPr="00740996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740996" w14:paraId="35E2B1A5" w14:textId="77777777" w:rsidTr="00DC5ADC">
        <w:tblPrEx>
          <w:tblLook w:val="04A0" w:firstRow="1" w:lastRow="0" w:firstColumn="1" w:lastColumn="0" w:noHBand="0" w:noVBand="1"/>
        </w:tblPrEx>
        <w:trPr>
          <w:trHeight w:val="17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2CC9A1E" w14:textId="77777777" w:rsidR="00835D1B" w:rsidRPr="00740996" w:rsidRDefault="00835D1B" w:rsidP="00DC5ADC">
            <w:pPr>
              <w:rPr>
                <w:bCs/>
              </w:rPr>
            </w:pPr>
            <w:r w:rsidRPr="00BE0083">
              <w:rPr>
                <w:bCs/>
              </w:rPr>
              <w:t xml:space="preserve"> Организация отдыха, оздоровления и занятости детей, подростков и молодежи за счет средств МБ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414C89" w14:textId="77777777" w:rsidR="00835D1B" w:rsidRPr="00BE0083" w:rsidRDefault="00835D1B" w:rsidP="00DC5AD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540 0709 17001</w:t>
            </w:r>
            <w:r>
              <w:rPr>
                <w:rFonts w:cs="Calibri"/>
                <w:bCs/>
                <w:lang w:val="en-US"/>
              </w:rPr>
              <w:t>S</w:t>
            </w:r>
            <w:r>
              <w:rPr>
                <w:rFonts w:cs="Calibri"/>
                <w:bCs/>
              </w:rPr>
              <w:t>5230 244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2033A" w14:textId="77777777" w:rsidR="00835D1B" w:rsidRPr="00740996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10 000,00</w:t>
            </w:r>
          </w:p>
        </w:tc>
      </w:tr>
    </w:tbl>
    <w:p w14:paraId="54C5DE28" w14:textId="77777777" w:rsidR="00835D1B" w:rsidRDefault="00835D1B" w:rsidP="00835D1B">
      <w:pPr>
        <w:ind w:firstLine="567"/>
        <w:jc w:val="both"/>
        <w:rPr>
          <w:b/>
        </w:rPr>
      </w:pPr>
    </w:p>
    <w:p w14:paraId="45E88EDB" w14:textId="77777777" w:rsidR="00835D1B" w:rsidRDefault="00835D1B" w:rsidP="00835D1B">
      <w:pPr>
        <w:ind w:firstLine="709"/>
        <w:jc w:val="both"/>
        <w:rPr>
          <w:lang w:eastAsia="ru-RU"/>
        </w:rPr>
      </w:pPr>
      <w:r w:rsidRPr="00B06200">
        <w:rPr>
          <w:b/>
        </w:rPr>
        <w:t>5.</w:t>
      </w:r>
      <w:r>
        <w:t xml:space="preserve"> Остатки неиспользованных средств, поступивших в бюджет муниципального образования «Муниципальный округ Красногорский район Удмуртской Республики» в 2024 году направить целевым назначением для финансирования мероприятий в 2025 году:</w:t>
      </w:r>
    </w:p>
    <w:p w14:paraId="05BD37BC" w14:textId="77777777" w:rsidR="00835D1B" w:rsidRDefault="00835D1B" w:rsidP="00835D1B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а) увеличить плановое назначение по источникам финансирования дефицита бюджета на сумму </w:t>
      </w:r>
      <w:r w:rsidRPr="00BE0083">
        <w:rPr>
          <w:b/>
          <w:lang w:eastAsia="ru-RU"/>
        </w:rPr>
        <w:t>11 348 828,52</w:t>
      </w:r>
      <w:r>
        <w:rPr>
          <w:lang w:eastAsia="ru-RU"/>
        </w:rPr>
        <w:t xml:space="preserve"> рубля:</w:t>
      </w:r>
    </w:p>
    <w:p w14:paraId="470FE869" w14:textId="77777777" w:rsidR="00835D1B" w:rsidRPr="00C76259" w:rsidRDefault="00835D1B" w:rsidP="00835D1B">
      <w:pPr>
        <w:suppressAutoHyphens w:val="0"/>
        <w:ind w:firstLine="709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260"/>
        <w:gridCol w:w="4536"/>
        <w:gridCol w:w="1418"/>
        <w:gridCol w:w="283"/>
      </w:tblGrid>
      <w:tr w:rsidR="00835D1B" w:rsidRPr="00C76259" w14:paraId="3CFA7748" w14:textId="77777777" w:rsidTr="00DC5ADC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D810" w14:textId="77777777" w:rsidR="00835D1B" w:rsidRPr="00C76259" w:rsidRDefault="00835D1B" w:rsidP="00DC5A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C86F" w14:textId="77777777" w:rsidR="00835D1B" w:rsidRPr="00C76259" w:rsidRDefault="00835D1B" w:rsidP="00DC5A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3660" w14:textId="77777777" w:rsidR="00835D1B" w:rsidRPr="00C76259" w:rsidRDefault="00835D1B" w:rsidP="00DC5A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14:paraId="0764B182" w14:textId="77777777" w:rsidR="00835D1B" w:rsidRPr="00C76259" w:rsidRDefault="00835D1B" w:rsidP="00DC5ADC">
            <w:pPr>
              <w:spacing w:line="276" w:lineRule="auto"/>
              <w:jc w:val="center"/>
              <w:rPr>
                <w:b/>
              </w:rPr>
            </w:pPr>
            <w:r w:rsidRPr="00C76259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835D1B" w:rsidRPr="00C76259" w14:paraId="5A0CD59F" w14:textId="77777777" w:rsidTr="00DC5ADC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BEE1B1" w14:textId="77777777" w:rsidR="00835D1B" w:rsidRPr="009D1989" w:rsidRDefault="00835D1B" w:rsidP="00DC5AD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E529A8" w14:textId="77777777" w:rsidR="00835D1B" w:rsidRPr="009D1989" w:rsidRDefault="00835D1B" w:rsidP="00DC5ADC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BCA4D" w14:textId="77777777" w:rsidR="00835D1B" w:rsidRPr="009D1989" w:rsidRDefault="00835D1B" w:rsidP="00DC5ADC">
            <w:pPr>
              <w:spacing w:line="276" w:lineRule="auto"/>
              <w:jc w:val="center"/>
              <w:rPr>
                <w:b/>
              </w:rPr>
            </w:pPr>
          </w:p>
        </w:tc>
      </w:tr>
      <w:tr w:rsidR="00835D1B" w:rsidRPr="00C76259" w14:paraId="60EA005E" w14:textId="77777777" w:rsidTr="00DC5ADC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12F3" w14:textId="77777777" w:rsidR="00835D1B" w:rsidRPr="003A4F99" w:rsidRDefault="00835D1B" w:rsidP="00DC5ADC">
            <w:pPr>
              <w:rPr>
                <w:lang w:eastAsia="ru-RU"/>
              </w:rPr>
            </w:pPr>
            <w:r w:rsidRPr="003A4F99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B41F" w14:textId="77777777" w:rsidR="00835D1B" w:rsidRPr="003A4F99" w:rsidRDefault="00835D1B" w:rsidP="00DC5ADC">
            <w:pPr>
              <w:spacing w:after="120"/>
              <w:jc w:val="center"/>
              <w:rPr>
                <w:lang w:eastAsia="ru-RU"/>
              </w:rPr>
            </w:pPr>
            <w:r w:rsidRPr="003A4F99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B373" w14:textId="77777777" w:rsidR="00835D1B" w:rsidRPr="00C76259" w:rsidRDefault="00835D1B" w:rsidP="00DC5ADC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11 348 828,52</w:t>
            </w:r>
          </w:p>
        </w:tc>
      </w:tr>
    </w:tbl>
    <w:p w14:paraId="0C1D12D5" w14:textId="77777777" w:rsidR="00835D1B" w:rsidRDefault="00835D1B" w:rsidP="00835D1B">
      <w:pPr>
        <w:suppressAutoHyphens w:val="0"/>
        <w:ind w:firstLine="709"/>
        <w:jc w:val="both"/>
        <w:rPr>
          <w:lang w:eastAsia="ru-RU"/>
        </w:rPr>
      </w:pPr>
      <w:r w:rsidRPr="00C76259">
        <w:rPr>
          <w:lang w:eastAsia="ru-RU"/>
        </w:rPr>
        <w:t>б) увеличить расходную часть бюджета муниципального образования «</w:t>
      </w:r>
      <w:r>
        <w:rPr>
          <w:lang w:eastAsia="ru-RU"/>
        </w:rPr>
        <w:t xml:space="preserve">Муниципальный округ </w:t>
      </w:r>
      <w:r w:rsidRPr="00C76259">
        <w:t>Красногорский</w:t>
      </w:r>
      <w:r w:rsidRPr="00C76259">
        <w:rPr>
          <w:lang w:eastAsia="ru-RU"/>
        </w:rPr>
        <w:t xml:space="preserve"> район</w:t>
      </w:r>
      <w:r>
        <w:rPr>
          <w:lang w:eastAsia="ru-RU"/>
        </w:rPr>
        <w:t xml:space="preserve"> Удмуртской Республики</w:t>
      </w:r>
      <w:r w:rsidRPr="00C76259">
        <w:rPr>
          <w:lang w:eastAsia="ru-RU"/>
        </w:rPr>
        <w:t xml:space="preserve">» на </w:t>
      </w:r>
      <w:r w:rsidRPr="000E4C6D">
        <w:rPr>
          <w:b/>
          <w:lang w:eastAsia="ru-RU"/>
        </w:rPr>
        <w:t>11 348 828,52</w:t>
      </w:r>
      <w:r w:rsidRPr="00C76259">
        <w:rPr>
          <w:lang w:eastAsia="ru-RU"/>
        </w:rPr>
        <w:t xml:space="preserve"> рубл</w:t>
      </w:r>
      <w:r>
        <w:rPr>
          <w:lang w:eastAsia="ru-RU"/>
        </w:rPr>
        <w:t xml:space="preserve">я </w:t>
      </w:r>
      <w:r w:rsidRPr="00C76259">
        <w:t>и распределить по следующим направлениям</w:t>
      </w:r>
      <w:r w:rsidRPr="00C76259">
        <w:rPr>
          <w:lang w:eastAsia="ru-RU"/>
        </w:rPr>
        <w:t>:</w:t>
      </w:r>
    </w:p>
    <w:p w14:paraId="52683272" w14:textId="77777777" w:rsidR="00835D1B" w:rsidRPr="002D757C" w:rsidRDefault="00835D1B" w:rsidP="00835D1B">
      <w:pPr>
        <w:ind w:firstLine="709"/>
        <w:jc w:val="both"/>
      </w:pPr>
      <w:r>
        <w:rPr>
          <w:lang w:eastAsia="ru-RU"/>
        </w:rPr>
        <w:t xml:space="preserve">- </w:t>
      </w:r>
      <w:r w:rsidRPr="000E4C6D">
        <w:rPr>
          <w:b/>
          <w:lang w:eastAsia="ru-RU"/>
        </w:rPr>
        <w:t>7 447 276,96</w:t>
      </w:r>
      <w:r>
        <w:rPr>
          <w:b/>
          <w:lang w:eastAsia="ru-RU"/>
        </w:rPr>
        <w:t xml:space="preserve"> </w:t>
      </w:r>
      <w:r w:rsidRPr="00402498">
        <w:rPr>
          <w:lang w:eastAsia="ru-RU"/>
        </w:rPr>
        <w:t xml:space="preserve">рубля – </w:t>
      </w:r>
      <w:r>
        <w:rPr>
          <w:lang w:eastAsia="ru-RU"/>
        </w:rPr>
        <w:t>средства дорожного фонда на содержание автомобильных дорог местного значения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835D1B" w:rsidRPr="002D757C" w14:paraId="3C388813" w14:textId="77777777" w:rsidTr="00DC5ADC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41AAE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6041D4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A39D5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14:paraId="31198CBA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835D1B" w:rsidRPr="002D757C" w14:paraId="7E7D6A8E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C905D6" w14:textId="77777777" w:rsidR="00835D1B" w:rsidRPr="002D757C" w:rsidRDefault="00835D1B" w:rsidP="00DC5ADC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Управление по развитию территорий и проектной деятельности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1C0C7" w14:textId="77777777" w:rsidR="00835D1B" w:rsidRPr="002D757C" w:rsidRDefault="00835D1B" w:rsidP="00DC5ADC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7 447 276,96</w:t>
            </w:r>
          </w:p>
        </w:tc>
      </w:tr>
      <w:tr w:rsidR="00835D1B" w:rsidRPr="002D757C" w14:paraId="3DE133E1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6DC8BE" w14:textId="77777777" w:rsidR="00835D1B" w:rsidRPr="009925A7" w:rsidRDefault="00835D1B" w:rsidP="00DC5ADC">
            <w:pPr>
              <w:suppressAutoHyphens w:val="0"/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BADDF2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2D757C" w14:paraId="21854BB2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90039A" w14:textId="77777777" w:rsidR="00835D1B" w:rsidRPr="002D757C" w:rsidRDefault="00835D1B" w:rsidP="00DC5AD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 w:rsidRPr="002D757C">
              <w:rPr>
                <w:bCs/>
              </w:rPr>
              <w:t>Подпрограмма "</w:t>
            </w:r>
            <w:r>
              <w:rPr>
                <w:bCs/>
              </w:rPr>
              <w:t>Организация транспортного обслуживания населения, развитие дорожного хозяйства</w:t>
            </w:r>
            <w:r w:rsidRPr="002D757C">
              <w:rPr>
                <w:bCs/>
              </w:rPr>
              <w:t>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E6DBA6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2D757C" w14:paraId="2F0F839A" w14:textId="77777777" w:rsidTr="00DC5ADC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B59DB8" w14:textId="77777777" w:rsidR="00835D1B" w:rsidRPr="002D757C" w:rsidRDefault="00835D1B" w:rsidP="00DC5ADC">
            <w:pPr>
              <w:rPr>
                <w:color w:val="000000"/>
              </w:rPr>
            </w:pPr>
            <w:r w:rsidRPr="00971CC0">
              <w:rPr>
                <w:color w:val="000000"/>
              </w:rPr>
              <w:t>Содержание автомобильных дорог местного значения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705C34" w14:textId="77777777" w:rsidR="00835D1B" w:rsidRPr="002D757C" w:rsidRDefault="00835D1B" w:rsidP="00DC5AD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542 0409 0750162510 244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E3838" w14:textId="77777777" w:rsidR="00835D1B" w:rsidRPr="002D757C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7 447 276,96</w:t>
            </w:r>
          </w:p>
        </w:tc>
      </w:tr>
    </w:tbl>
    <w:p w14:paraId="01387AD3" w14:textId="77777777" w:rsidR="00835D1B" w:rsidRDefault="00835D1B" w:rsidP="00835D1B">
      <w:pPr>
        <w:ind w:firstLine="567"/>
        <w:jc w:val="both"/>
      </w:pPr>
      <w:r>
        <w:t xml:space="preserve">- </w:t>
      </w:r>
      <w:r w:rsidRPr="000E4C6D">
        <w:rPr>
          <w:b/>
        </w:rPr>
        <w:t>116 603,21</w:t>
      </w:r>
      <w:r>
        <w:t xml:space="preserve"> рубля – на софинансирование доли из местного бюджета на </w:t>
      </w:r>
      <w:r>
        <w:rPr>
          <w:lang w:eastAsia="ru-RU"/>
        </w:rPr>
        <w:t>реализацию</w:t>
      </w:r>
      <w:r w:rsidRPr="00AB71CE">
        <w:rPr>
          <w:lang w:eastAsia="ru-RU"/>
        </w:rPr>
        <w:t xml:space="preserve"> </w:t>
      </w:r>
      <w:r>
        <w:rPr>
          <w:lang w:eastAsia="ru-RU"/>
        </w:rPr>
        <w:t xml:space="preserve">проекта </w:t>
      </w:r>
      <w:r w:rsidRPr="00AB71CE">
        <w:rPr>
          <w:lang w:eastAsia="ru-RU"/>
        </w:rPr>
        <w:t>в федеральной программе «Комплексное развитие сельских территорий» (</w:t>
      </w:r>
      <w:proofErr w:type="gramStart"/>
      <w:r w:rsidRPr="00AB71CE">
        <w:t>приобретени</w:t>
      </w:r>
      <w:r>
        <w:t xml:space="preserve">е </w:t>
      </w:r>
      <w:r w:rsidRPr="00AB71CE">
        <w:t xml:space="preserve"> и</w:t>
      </w:r>
      <w:proofErr w:type="gramEnd"/>
      <w:r w:rsidRPr="00AB71CE">
        <w:t xml:space="preserve"> </w:t>
      </w:r>
      <w:proofErr w:type="gramStart"/>
      <w:r w:rsidRPr="00AB71CE">
        <w:t>установк</w:t>
      </w:r>
      <w:r>
        <w:t xml:space="preserve">а </w:t>
      </w:r>
      <w:r w:rsidRPr="00AB71CE">
        <w:t xml:space="preserve"> детской</w:t>
      </w:r>
      <w:proofErr w:type="gramEnd"/>
      <w:r w:rsidRPr="00AB71CE">
        <w:t xml:space="preserve"> площадки </w:t>
      </w:r>
      <w:r>
        <w:t xml:space="preserve">в селе Красногорское) за счет остатка дотации на стимулирование развития муниципального образования, предоставленной по Распоряжению Правительства УР от 13.05.2024 г. № 429-р 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835D1B" w:rsidRPr="002D757C" w14:paraId="030B6FB2" w14:textId="77777777" w:rsidTr="00DC5ADC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CC95E4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9F303C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A3C19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14:paraId="42B05DCE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835D1B" w:rsidRPr="002D757C" w14:paraId="48C1D251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C8BA8E" w14:textId="77777777" w:rsidR="00835D1B" w:rsidRPr="002D757C" w:rsidRDefault="00835D1B" w:rsidP="00DC5ADC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t xml:space="preserve">Администрация </w:t>
            </w:r>
            <w:r w:rsidRPr="008125AE">
              <w:rPr>
                <w:b/>
                <w:i/>
              </w:rPr>
              <w:t xml:space="preserve"> муниципального</w:t>
            </w:r>
            <w:proofErr w:type="gramEnd"/>
            <w:r w:rsidRPr="008125AE">
              <w:rPr>
                <w:b/>
                <w:i/>
              </w:rPr>
              <w:t xml:space="preserve">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9D0F2" w14:textId="77777777" w:rsidR="00835D1B" w:rsidRPr="002D757C" w:rsidRDefault="00835D1B" w:rsidP="00DC5ADC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116 603,21</w:t>
            </w:r>
          </w:p>
        </w:tc>
      </w:tr>
      <w:tr w:rsidR="00835D1B" w:rsidRPr="002D757C" w14:paraId="0B86B537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AE57C0" w14:textId="77777777" w:rsidR="00835D1B" w:rsidRPr="009925A7" w:rsidRDefault="00835D1B" w:rsidP="00DC5ADC">
            <w:pPr>
              <w:suppressAutoHyphens w:val="0"/>
            </w:pPr>
            <w:r w:rsidRPr="009925A7">
              <w:lastRenderedPageBreak/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6930ED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2D757C" w14:paraId="1D235E61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E2AC89" w14:textId="77777777" w:rsidR="00835D1B" w:rsidRPr="002D757C" w:rsidRDefault="00835D1B" w:rsidP="00DC5AD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>
              <w:t>Подпрограмма «Благоустройство и охрана окружающей среды»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01EE65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2D757C" w14:paraId="0B573979" w14:textId="77777777" w:rsidTr="00DC5ADC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E85FDD" w14:textId="77777777" w:rsidR="00835D1B" w:rsidRPr="002D757C" w:rsidRDefault="00835D1B" w:rsidP="00DC5ADC">
            <w:pPr>
              <w:rPr>
                <w:color w:val="000000"/>
              </w:rPr>
            </w:pPr>
            <w:r w:rsidRPr="00164036">
              <w:rPr>
                <w:color w:val="000000"/>
              </w:rPr>
              <w:t xml:space="preserve"> 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B29D12" w14:textId="77777777" w:rsidR="00835D1B" w:rsidRPr="00164036" w:rsidRDefault="00835D1B" w:rsidP="00DC5ADC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526 0503 07401</w:t>
            </w:r>
            <w:r>
              <w:rPr>
                <w:rFonts w:cs="Calibri"/>
                <w:bCs/>
                <w:lang w:val="en-US"/>
              </w:rPr>
              <w:t>L5769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071B6" w14:textId="77777777" w:rsidR="00835D1B" w:rsidRPr="00164036" w:rsidRDefault="00835D1B" w:rsidP="00DC5ADC">
            <w:pPr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  <w:lang w:val="en-US"/>
              </w:rPr>
              <w:t>116 603</w:t>
            </w:r>
            <w:r>
              <w:rPr>
                <w:rFonts w:cs="Calibri"/>
                <w:bCs/>
              </w:rPr>
              <w:t>,</w:t>
            </w:r>
            <w:r>
              <w:rPr>
                <w:rFonts w:cs="Calibri"/>
                <w:bCs/>
                <w:lang w:val="en-US"/>
              </w:rPr>
              <w:t>21</w:t>
            </w:r>
          </w:p>
        </w:tc>
      </w:tr>
    </w:tbl>
    <w:p w14:paraId="2C448F14" w14:textId="77777777" w:rsidR="00835D1B" w:rsidRPr="00164036" w:rsidRDefault="00835D1B" w:rsidP="00835D1B">
      <w:pPr>
        <w:ind w:firstLine="567"/>
        <w:jc w:val="both"/>
      </w:pPr>
      <w:r>
        <w:t>-</w:t>
      </w:r>
      <w:r w:rsidRPr="00164036">
        <w:t xml:space="preserve"> </w:t>
      </w:r>
      <w:r w:rsidRPr="00164036">
        <w:rPr>
          <w:b/>
        </w:rPr>
        <w:t>695</w:t>
      </w:r>
      <w:r>
        <w:rPr>
          <w:b/>
          <w:lang w:val="en-US"/>
        </w:rPr>
        <w:t> </w:t>
      </w:r>
      <w:r w:rsidRPr="00164036">
        <w:rPr>
          <w:b/>
        </w:rPr>
        <w:t>214</w:t>
      </w:r>
      <w:r>
        <w:rPr>
          <w:b/>
        </w:rPr>
        <w:t>,</w:t>
      </w:r>
      <w:r w:rsidRPr="00164036">
        <w:rPr>
          <w:b/>
        </w:rPr>
        <w:t>75</w:t>
      </w:r>
      <w:r>
        <w:rPr>
          <w:b/>
        </w:rPr>
        <w:t xml:space="preserve"> </w:t>
      </w:r>
      <w:r w:rsidRPr="00164036">
        <w:t>рубля</w:t>
      </w:r>
      <w:r>
        <w:rPr>
          <w:b/>
        </w:rPr>
        <w:t xml:space="preserve"> – </w:t>
      </w:r>
      <w:r>
        <w:t>на экспертизу проектно-сметной документации, оценку объектов недвижимости муниципальной собственности</w:t>
      </w:r>
      <w:r w:rsidRPr="00164036">
        <w:t xml:space="preserve"> </w:t>
      </w:r>
      <w:r>
        <w:t xml:space="preserve">за счет остатка дотации на стимулирование развития муниципального образования, предоставленной по Распоряжению Правительства УР от 31.07.2024 г. № 746-р 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835D1B" w:rsidRPr="002D757C" w14:paraId="7DAFD5F6" w14:textId="77777777" w:rsidTr="00DC5ADC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31CDFA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7D63F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31457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14:paraId="60502532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835D1B" w:rsidRPr="002D757C" w14:paraId="120D0392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B046A9" w14:textId="77777777" w:rsidR="00835D1B" w:rsidRPr="002D757C" w:rsidRDefault="00835D1B" w:rsidP="00DC5ADC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t xml:space="preserve">Администрация </w:t>
            </w:r>
            <w:r w:rsidRPr="008125AE">
              <w:rPr>
                <w:b/>
                <w:i/>
              </w:rPr>
              <w:t xml:space="preserve"> муниципального</w:t>
            </w:r>
            <w:proofErr w:type="gramEnd"/>
            <w:r w:rsidRPr="008125AE">
              <w:rPr>
                <w:b/>
                <w:i/>
              </w:rPr>
              <w:t xml:space="preserve">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3AAD1" w14:textId="77777777" w:rsidR="00835D1B" w:rsidRPr="002D757C" w:rsidRDefault="00835D1B" w:rsidP="00DC5ADC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658 374,75</w:t>
            </w:r>
          </w:p>
        </w:tc>
      </w:tr>
      <w:tr w:rsidR="00835D1B" w:rsidRPr="002D757C" w14:paraId="327A2B6F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4EC43E" w14:textId="77777777" w:rsidR="00835D1B" w:rsidRPr="009925A7" w:rsidRDefault="00835D1B" w:rsidP="00DC5ADC">
            <w:pPr>
              <w:suppressAutoHyphens w:val="0"/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CB4DF3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2D757C" w14:paraId="0FAFED56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E11818" w14:textId="77777777" w:rsidR="00835D1B" w:rsidRPr="002D757C" w:rsidRDefault="00835D1B" w:rsidP="00DC5AD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>
              <w:t>Подпрограмма «Содержание и развитие коммунальной инфраструктуры»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66113C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164036" w14:paraId="04DA1C89" w14:textId="77777777" w:rsidTr="00DC5ADC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30BB1B" w14:textId="77777777" w:rsidR="00835D1B" w:rsidRPr="002D757C" w:rsidRDefault="00835D1B" w:rsidP="00DC5ADC">
            <w:pPr>
              <w:rPr>
                <w:color w:val="000000"/>
              </w:rPr>
            </w:pPr>
            <w:r w:rsidRPr="00164036">
              <w:rPr>
                <w:color w:val="000000"/>
              </w:rPr>
              <w:t xml:space="preserve"> </w:t>
            </w:r>
            <w:r w:rsidRPr="00A75F50">
              <w:rPr>
                <w:color w:val="000000"/>
              </w:rPr>
              <w:t>Расходы за счет дотации на стимулирование развития муниципальных образований (ком</w:t>
            </w:r>
            <w:r>
              <w:rPr>
                <w:color w:val="000000"/>
              </w:rPr>
              <w:t>мунальное</w:t>
            </w:r>
            <w:r w:rsidRPr="00A75F50">
              <w:rPr>
                <w:color w:val="000000"/>
              </w:rPr>
              <w:t xml:space="preserve"> хоз</w:t>
            </w:r>
            <w:r>
              <w:rPr>
                <w:color w:val="000000"/>
              </w:rPr>
              <w:t>яйство</w:t>
            </w:r>
            <w:r w:rsidRPr="00A75F50">
              <w:rPr>
                <w:color w:val="000000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86E3DC" w14:textId="77777777" w:rsidR="00835D1B" w:rsidRDefault="00835D1B" w:rsidP="00DC5AD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526 0502 0730163610</w:t>
            </w:r>
            <w:r>
              <w:rPr>
                <w:rFonts w:cs="Calibri"/>
                <w:bCs/>
                <w:lang w:val="en-US"/>
              </w:rPr>
              <w:t xml:space="preserve"> 24</w:t>
            </w:r>
            <w:r>
              <w:rPr>
                <w:rFonts w:cs="Calibri"/>
                <w:bCs/>
              </w:rPr>
              <w:t>3</w:t>
            </w:r>
          </w:p>
          <w:p w14:paraId="1CE03BE0" w14:textId="77777777" w:rsidR="00835D1B" w:rsidRPr="00164036" w:rsidRDefault="00835D1B" w:rsidP="00DC5ADC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526 0502 0730163610 244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5C8C1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463 160,00</w:t>
            </w:r>
          </w:p>
          <w:p w14:paraId="18D37FCA" w14:textId="77777777" w:rsidR="00835D1B" w:rsidRPr="00A75F50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95 214,75</w:t>
            </w:r>
          </w:p>
        </w:tc>
      </w:tr>
      <w:tr w:rsidR="00835D1B" w:rsidRPr="00164036" w14:paraId="383678B9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85776E" w14:textId="77777777" w:rsidR="00835D1B" w:rsidRPr="009925A7" w:rsidRDefault="00835D1B" w:rsidP="00DC5ADC">
            <w:pPr>
              <w:suppressAutoHyphens w:val="0"/>
              <w:jc w:val="both"/>
            </w:pPr>
            <w:r w:rsidRPr="009925A7"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391A0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</w:p>
        </w:tc>
      </w:tr>
      <w:tr w:rsidR="00835D1B" w:rsidRPr="00A75F50" w14:paraId="78C9421E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C223A1" w14:textId="77777777" w:rsidR="00835D1B" w:rsidRDefault="00835D1B" w:rsidP="00DC5ADC">
            <w:pPr>
              <w:suppressAutoHyphens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Подпрограмма «Управление муниципальным имуществом и земельными ресурсами»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DA9D5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</w:p>
        </w:tc>
      </w:tr>
      <w:tr w:rsidR="00835D1B" w:rsidRPr="00A75F50" w14:paraId="5E59F05B" w14:textId="77777777" w:rsidTr="00DC5ADC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FA6EC2" w14:textId="77777777" w:rsidR="00835D1B" w:rsidRPr="00164036" w:rsidRDefault="00835D1B" w:rsidP="00DC5ADC">
            <w:pPr>
              <w:rPr>
                <w:color w:val="000000"/>
              </w:rPr>
            </w:pPr>
            <w:r w:rsidRPr="00A75F50">
              <w:rPr>
                <w:color w:val="000000"/>
              </w:rPr>
              <w:t>Расходы за счет дотации на стимулирование развития муниципальных образований (кадастровые работы)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77FE0A" w14:textId="77777777" w:rsidR="00835D1B" w:rsidRDefault="00835D1B" w:rsidP="00DC5AD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526 0113 0940163610 244</w:t>
            </w:r>
          </w:p>
          <w:p w14:paraId="63599F3F" w14:textId="77777777" w:rsidR="00835D1B" w:rsidRDefault="00835D1B" w:rsidP="00DC5AD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526 0412 0940163610 244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F1705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30 000,00</w:t>
            </w:r>
          </w:p>
          <w:p w14:paraId="0F62DA36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70 000,00</w:t>
            </w:r>
          </w:p>
        </w:tc>
      </w:tr>
      <w:tr w:rsidR="00835D1B" w:rsidRPr="00A75F50" w14:paraId="1F03331A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66B7BE" w14:textId="77777777" w:rsidR="00835D1B" w:rsidRPr="00895DE2" w:rsidRDefault="00835D1B" w:rsidP="00DC5ADC">
            <w:pPr>
              <w:rPr>
                <w:b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3DA86" w14:textId="77777777" w:rsidR="00835D1B" w:rsidRPr="00A75F50" w:rsidRDefault="00835D1B" w:rsidP="00DC5ADC">
            <w:pPr>
              <w:jc w:val="center"/>
              <w:rPr>
                <w:rFonts w:cs="Calibri"/>
                <w:b/>
                <w:bCs/>
                <w:i/>
              </w:rPr>
            </w:pPr>
            <w:r w:rsidRPr="00A75F50">
              <w:rPr>
                <w:rFonts w:cs="Calibri"/>
                <w:b/>
                <w:bCs/>
                <w:i/>
              </w:rPr>
              <w:t>36 840,00</w:t>
            </w:r>
          </w:p>
        </w:tc>
      </w:tr>
      <w:tr w:rsidR="00835D1B" w:rsidRPr="00A75F50" w14:paraId="0C77E261" w14:textId="77777777" w:rsidTr="00DC5ADC">
        <w:trPr>
          <w:trHeight w:val="362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CC3FFD" w14:textId="77777777" w:rsidR="00835D1B" w:rsidRDefault="00835D1B" w:rsidP="00DC5ADC">
            <w:pPr>
              <w:suppressAutoHyphens w:val="0"/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FBB0E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</w:p>
        </w:tc>
      </w:tr>
      <w:tr w:rsidR="00835D1B" w:rsidRPr="00A75F50" w14:paraId="2326AE86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3451FE" w14:textId="77777777" w:rsidR="00835D1B" w:rsidRDefault="00835D1B" w:rsidP="00DC5ADC">
            <w:pPr>
              <w:suppressAutoHyphens w:val="0"/>
            </w:pPr>
            <w:r>
              <w:t>Подпрограмма «Предоставление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A644C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</w:p>
        </w:tc>
      </w:tr>
      <w:tr w:rsidR="00835D1B" w:rsidRPr="00A75F50" w14:paraId="12FCBDC2" w14:textId="77777777" w:rsidTr="00DC5ADC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E020846" w14:textId="77777777" w:rsidR="00835D1B" w:rsidRPr="00A75F50" w:rsidRDefault="00835D1B" w:rsidP="00DC5ADC">
            <w:pPr>
              <w:rPr>
                <w:color w:val="000000"/>
              </w:rPr>
            </w:pPr>
            <w:r w:rsidRPr="00F60AF9">
              <w:rPr>
                <w:color w:val="000000"/>
              </w:rPr>
              <w:t>Расходы за счет дотации на стимулирование развития муниципальных образований (модульные котельные)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0424BE" w14:textId="77777777" w:rsidR="00835D1B" w:rsidRDefault="00835D1B" w:rsidP="00DC5AD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541 0701 0110363610 414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27984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9 210,00</w:t>
            </w:r>
          </w:p>
        </w:tc>
      </w:tr>
      <w:tr w:rsidR="00835D1B" w:rsidRPr="00A75F50" w14:paraId="798518E4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08783F" w14:textId="77777777" w:rsidR="00835D1B" w:rsidRDefault="00835D1B" w:rsidP="00DC5ADC">
            <w:pPr>
              <w:suppressAutoHyphens w:val="0"/>
              <w:rPr>
                <w:rFonts w:cs="Calibri"/>
                <w:bCs/>
              </w:rPr>
            </w:pPr>
            <w:r>
              <w:t>Подпрограмма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9C847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</w:p>
        </w:tc>
      </w:tr>
      <w:tr w:rsidR="00835D1B" w:rsidRPr="00A75F50" w14:paraId="369D483B" w14:textId="77777777" w:rsidTr="00DC5ADC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18DF83" w14:textId="77777777" w:rsidR="00835D1B" w:rsidRPr="00A75F50" w:rsidRDefault="00835D1B" w:rsidP="00DC5ADC">
            <w:pPr>
              <w:rPr>
                <w:color w:val="000000"/>
              </w:rPr>
            </w:pPr>
            <w:r w:rsidRPr="00F60AF9">
              <w:rPr>
                <w:color w:val="000000"/>
              </w:rPr>
              <w:t>Расходы за счет дотации на стимулирование развития муниципальных образований (модульные котельные)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4361A9" w14:textId="77777777" w:rsidR="00835D1B" w:rsidRDefault="00835D1B" w:rsidP="00DC5AD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541 0702 0120363610 414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6454C" w14:textId="77777777" w:rsidR="00835D1B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27 630,00</w:t>
            </w:r>
          </w:p>
        </w:tc>
      </w:tr>
    </w:tbl>
    <w:p w14:paraId="4AE8CE2F" w14:textId="77777777" w:rsidR="00835D1B" w:rsidRDefault="00835D1B" w:rsidP="00835D1B">
      <w:pPr>
        <w:ind w:firstLine="567"/>
        <w:jc w:val="both"/>
      </w:pPr>
      <w:r>
        <w:t xml:space="preserve">- </w:t>
      </w:r>
      <w:r w:rsidRPr="00F60AF9">
        <w:rPr>
          <w:b/>
        </w:rPr>
        <w:t>1 367 136,40</w:t>
      </w:r>
      <w:r>
        <w:t xml:space="preserve"> рубля – на проектно-сметную документацию МБОУ «Красногорская СОШ» за счет дотации на обеспечение сбалансированности бюджета муниципального образования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835D1B" w:rsidRPr="002D757C" w14:paraId="4EF1D4A8" w14:textId="77777777" w:rsidTr="00DC5ADC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AB73D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49B04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BCBF6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14:paraId="7E9C583B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835D1B" w:rsidRPr="002D757C" w14:paraId="4BFC7326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780960" w14:textId="77777777" w:rsidR="00835D1B" w:rsidRPr="002D757C" w:rsidRDefault="00835D1B" w:rsidP="00DC5ADC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t xml:space="preserve">Администрация </w:t>
            </w:r>
            <w:r w:rsidRPr="008125AE">
              <w:rPr>
                <w:b/>
                <w:i/>
              </w:rPr>
              <w:t xml:space="preserve"> муниципального</w:t>
            </w:r>
            <w:proofErr w:type="gramEnd"/>
            <w:r w:rsidRPr="008125AE">
              <w:rPr>
                <w:b/>
                <w:i/>
              </w:rPr>
              <w:t xml:space="preserve">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C6145" w14:textId="77777777" w:rsidR="00835D1B" w:rsidRPr="002D757C" w:rsidRDefault="00835D1B" w:rsidP="00DC5ADC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1 367 136,40</w:t>
            </w:r>
          </w:p>
        </w:tc>
      </w:tr>
      <w:tr w:rsidR="00835D1B" w:rsidRPr="002D757C" w14:paraId="650E8F53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DA65E7" w14:textId="77777777" w:rsidR="00835D1B" w:rsidRDefault="00835D1B" w:rsidP="00DC5ADC">
            <w:pPr>
              <w:suppressAutoHyphens w:val="0"/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841461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2D757C" w14:paraId="51FACEB7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9D44EE" w14:textId="77777777" w:rsidR="00835D1B" w:rsidRPr="002D757C" w:rsidRDefault="00835D1B" w:rsidP="00DC5AD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>
              <w:t>Подпрограмма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6A603C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A75F50" w14:paraId="78963D9F" w14:textId="77777777" w:rsidTr="00DC5ADC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D91222" w14:textId="77777777" w:rsidR="00835D1B" w:rsidRPr="002D757C" w:rsidRDefault="00835D1B" w:rsidP="00DC5ADC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222E48">
              <w:rPr>
                <w:color w:val="000000"/>
              </w:rPr>
              <w:t>Финансирование капитальных вложений в объекты муниципальной собственности за счет средств местного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99590D" w14:textId="77777777" w:rsidR="00835D1B" w:rsidRPr="00164036" w:rsidRDefault="00835D1B" w:rsidP="00DC5ADC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526 0702 0120362210 243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A1221" w14:textId="77777777" w:rsidR="00835D1B" w:rsidRPr="00A75F50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1 367 136,40</w:t>
            </w:r>
          </w:p>
        </w:tc>
      </w:tr>
    </w:tbl>
    <w:p w14:paraId="36C70176" w14:textId="77777777" w:rsidR="00835D1B" w:rsidRDefault="00835D1B" w:rsidP="00835D1B">
      <w:pPr>
        <w:ind w:firstLine="567"/>
        <w:jc w:val="both"/>
      </w:pPr>
      <w:r>
        <w:t xml:space="preserve">- </w:t>
      </w:r>
      <w:r w:rsidRPr="00222E48">
        <w:rPr>
          <w:b/>
        </w:rPr>
        <w:t>324 995,20</w:t>
      </w:r>
      <w:r>
        <w:t xml:space="preserve"> рубля – на газификацию </w:t>
      </w:r>
      <w:proofErr w:type="spellStart"/>
      <w:r>
        <w:t>Артыкского</w:t>
      </w:r>
      <w:proofErr w:type="spellEnd"/>
      <w:r>
        <w:t xml:space="preserve"> СДК по реализации наказов избирателей 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835D1B" w:rsidRPr="002D757C" w14:paraId="5AD40F6D" w14:textId="77777777" w:rsidTr="00DC5ADC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8FD9B9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A0371F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Код бюджетной </w:t>
            </w:r>
            <w:r w:rsidRPr="002D757C">
              <w:rPr>
                <w:b/>
              </w:rPr>
              <w:lastRenderedPageBreak/>
              <w:t>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F5A7C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lastRenderedPageBreak/>
              <w:t xml:space="preserve">Сумма, </w:t>
            </w:r>
          </w:p>
          <w:p w14:paraId="3BEEFFB1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lastRenderedPageBreak/>
              <w:t>руб</w:t>
            </w:r>
            <w:r>
              <w:rPr>
                <w:b/>
              </w:rPr>
              <w:t>лей</w:t>
            </w:r>
          </w:p>
        </w:tc>
      </w:tr>
      <w:tr w:rsidR="00835D1B" w:rsidRPr="002D757C" w14:paraId="2254CC8F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60B88B" w14:textId="77777777" w:rsidR="00835D1B" w:rsidRPr="002D757C" w:rsidRDefault="00835D1B" w:rsidP="00DC5ADC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lastRenderedPageBreak/>
              <w:t xml:space="preserve">Администрация </w:t>
            </w:r>
            <w:r w:rsidRPr="008125AE">
              <w:rPr>
                <w:b/>
                <w:i/>
              </w:rPr>
              <w:t xml:space="preserve"> муниципального</w:t>
            </w:r>
            <w:proofErr w:type="gramEnd"/>
            <w:r w:rsidRPr="008125AE">
              <w:rPr>
                <w:b/>
                <w:i/>
              </w:rPr>
              <w:t xml:space="preserve">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46E35" w14:textId="77777777" w:rsidR="00835D1B" w:rsidRPr="002D757C" w:rsidRDefault="00835D1B" w:rsidP="00DC5ADC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324 995,20</w:t>
            </w:r>
          </w:p>
        </w:tc>
      </w:tr>
      <w:tr w:rsidR="00835D1B" w:rsidRPr="002D757C" w14:paraId="7813B017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38539B" w14:textId="77777777" w:rsidR="00835D1B" w:rsidRDefault="00835D1B" w:rsidP="00DC5ADC">
            <w:pPr>
              <w:suppressAutoHyphens w:val="0"/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«</w:t>
            </w:r>
            <w:r>
              <w:rPr>
                <w:bCs/>
              </w:rPr>
              <w:t>Культура</w:t>
            </w:r>
            <w:r w:rsidRPr="00895DE2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EC29FD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2D757C" w14:paraId="63DC3B38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5752C0" w14:textId="77777777" w:rsidR="00835D1B" w:rsidRDefault="00835D1B" w:rsidP="00DC5ADC">
            <w:pPr>
              <w:suppressAutoHyphens w:val="0"/>
            </w:pPr>
            <w: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0E54E8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A75F50" w14:paraId="27391807" w14:textId="77777777" w:rsidTr="00DC5ADC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D8C5C3" w14:textId="77777777" w:rsidR="00835D1B" w:rsidRPr="002D757C" w:rsidRDefault="00835D1B" w:rsidP="00DC5ADC">
            <w:pPr>
              <w:rPr>
                <w:color w:val="000000"/>
              </w:rPr>
            </w:pPr>
            <w:r w:rsidRPr="00B72CD6">
              <w:rPr>
                <w:color w:val="000000"/>
              </w:rPr>
              <w:t>Расходы на реализацию наказов избирателей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278B54" w14:textId="77777777" w:rsidR="00835D1B" w:rsidRPr="00164036" w:rsidRDefault="00835D1B" w:rsidP="00DC5ADC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526 0801 0330260190 414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8E5EB" w14:textId="77777777" w:rsidR="00835D1B" w:rsidRPr="00A75F50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324 995,20</w:t>
            </w:r>
          </w:p>
        </w:tc>
      </w:tr>
    </w:tbl>
    <w:p w14:paraId="545B8C19" w14:textId="77777777" w:rsidR="00835D1B" w:rsidRDefault="00835D1B" w:rsidP="00835D1B">
      <w:pPr>
        <w:ind w:firstLine="567"/>
        <w:jc w:val="both"/>
      </w:pPr>
      <w:r>
        <w:t xml:space="preserve">- </w:t>
      </w:r>
      <w:r w:rsidRPr="002F0657">
        <w:rPr>
          <w:b/>
        </w:rPr>
        <w:t>1 913,00</w:t>
      </w:r>
      <w:r>
        <w:t xml:space="preserve"> рубля – на приобретение веб-камеры за счет спонсорской помощи от ПАО Сбербанк в 2024 г.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835D1B" w:rsidRPr="002D757C" w14:paraId="45A1C88F" w14:textId="77777777" w:rsidTr="00DC5ADC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A86D4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B35480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D720B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14:paraId="37CCC4AC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835D1B" w:rsidRPr="002D757C" w14:paraId="7ED30962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97FA20" w14:textId="77777777" w:rsidR="00835D1B" w:rsidRPr="002D757C" w:rsidRDefault="00835D1B" w:rsidP="00DC5ADC">
            <w:pPr>
              <w:rPr>
                <w:b/>
                <w:bCs/>
                <w:i/>
              </w:rPr>
            </w:pPr>
            <w:proofErr w:type="gramStart"/>
            <w:r>
              <w:rPr>
                <w:b/>
                <w:i/>
              </w:rPr>
              <w:t xml:space="preserve">Администрация </w:t>
            </w:r>
            <w:r w:rsidRPr="008125AE">
              <w:rPr>
                <w:b/>
                <w:i/>
              </w:rPr>
              <w:t xml:space="preserve"> муниципального</w:t>
            </w:r>
            <w:proofErr w:type="gramEnd"/>
            <w:r w:rsidRPr="008125AE">
              <w:rPr>
                <w:b/>
                <w:i/>
              </w:rPr>
              <w:t xml:space="preserve">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39835" w14:textId="77777777" w:rsidR="00835D1B" w:rsidRPr="002D757C" w:rsidRDefault="00835D1B" w:rsidP="00DC5ADC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1 913,00</w:t>
            </w:r>
          </w:p>
        </w:tc>
      </w:tr>
      <w:tr w:rsidR="00835D1B" w:rsidRPr="002D757C" w14:paraId="6C8F1BD7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1BF688" w14:textId="77777777" w:rsidR="00835D1B" w:rsidRDefault="00835D1B" w:rsidP="00DC5ADC">
            <w:pPr>
              <w:suppressAutoHyphens w:val="0"/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«</w:t>
            </w:r>
            <w:r>
              <w:rPr>
                <w:bCs/>
              </w:rPr>
              <w:t>Муниципальное управление</w:t>
            </w:r>
            <w:r w:rsidRPr="00895DE2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CD71AF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2D757C" w14:paraId="4BB75F53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2C0792" w14:textId="77777777" w:rsidR="00835D1B" w:rsidRDefault="00835D1B" w:rsidP="00DC5ADC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B4308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A75F50" w14:paraId="727CF3DC" w14:textId="77777777" w:rsidTr="00DC5ADC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4D0CFB0" w14:textId="77777777" w:rsidR="00835D1B" w:rsidRPr="002D757C" w:rsidRDefault="00835D1B" w:rsidP="00DC5ADC">
            <w:pPr>
              <w:rPr>
                <w:color w:val="000000"/>
              </w:rPr>
            </w:pPr>
            <w:r w:rsidRPr="002F0657">
              <w:rPr>
                <w:color w:val="000000"/>
              </w:rPr>
              <w:t>Расходы за счет безвозмездных поступлений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BC794A" w14:textId="77777777" w:rsidR="00835D1B" w:rsidRPr="00164036" w:rsidRDefault="00835D1B" w:rsidP="00DC5ADC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526 0104 0910263300 244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5EA5D" w14:textId="77777777" w:rsidR="00835D1B" w:rsidRPr="00A75F50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1 913,00</w:t>
            </w:r>
          </w:p>
        </w:tc>
      </w:tr>
    </w:tbl>
    <w:p w14:paraId="3EA42559" w14:textId="77777777" w:rsidR="00835D1B" w:rsidRDefault="00835D1B" w:rsidP="00835D1B">
      <w:pPr>
        <w:ind w:firstLine="567"/>
        <w:jc w:val="both"/>
      </w:pPr>
      <w:r>
        <w:t xml:space="preserve">- </w:t>
      </w:r>
      <w:r w:rsidRPr="002F0657">
        <w:rPr>
          <w:b/>
        </w:rPr>
        <w:t>200 000,00</w:t>
      </w:r>
      <w:r>
        <w:t xml:space="preserve"> рубля – на приобретение оргтехники МКОУ «Архангельская СОШ» за счет получения премии победителя в Движении первых в 2024 году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835D1B" w:rsidRPr="002D757C" w14:paraId="3EBCD52F" w14:textId="77777777" w:rsidTr="00DC5ADC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9ACDC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9527B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E1B5D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14:paraId="68FCA117" w14:textId="77777777" w:rsidR="00835D1B" w:rsidRPr="002D757C" w:rsidRDefault="00835D1B" w:rsidP="00DC5ADC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835D1B" w:rsidRPr="002D757C" w14:paraId="48F45A18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4B4024" w14:textId="77777777" w:rsidR="00835D1B" w:rsidRPr="00895DE2" w:rsidRDefault="00835D1B" w:rsidP="00DC5ADC">
            <w:pPr>
              <w:rPr>
                <w:b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89DA2" w14:textId="77777777" w:rsidR="00835D1B" w:rsidRPr="002D757C" w:rsidRDefault="00835D1B" w:rsidP="00DC5ADC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200 000,00</w:t>
            </w:r>
          </w:p>
        </w:tc>
      </w:tr>
      <w:tr w:rsidR="00835D1B" w:rsidRPr="002D757C" w14:paraId="6D4020EF" w14:textId="77777777" w:rsidTr="00DC5ADC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312980" w14:textId="77777777" w:rsidR="00835D1B" w:rsidRDefault="00835D1B" w:rsidP="00DC5ADC">
            <w:pPr>
              <w:suppressAutoHyphens w:val="0"/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«</w:t>
            </w:r>
            <w:r>
              <w:rPr>
                <w:bCs/>
              </w:rPr>
              <w:t>Реализация молодежной политики»</w:t>
            </w:r>
            <w:r w:rsidRPr="00895DE2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120B16" w14:textId="77777777" w:rsidR="00835D1B" w:rsidRPr="002D757C" w:rsidRDefault="00835D1B" w:rsidP="00DC5ADC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835D1B" w:rsidRPr="00A75F50" w14:paraId="21852830" w14:textId="77777777" w:rsidTr="00DC5ADC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3C57C6" w14:textId="77777777" w:rsidR="00835D1B" w:rsidRPr="002D757C" w:rsidRDefault="00835D1B" w:rsidP="00DC5ADC">
            <w:pPr>
              <w:rPr>
                <w:color w:val="000000"/>
              </w:rPr>
            </w:pPr>
            <w:r w:rsidRPr="002F0657">
              <w:rPr>
                <w:color w:val="000000"/>
              </w:rPr>
              <w:t>Мероприятия в области молодежной политики (за счет безвозмездных поступлений)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0036F3" w14:textId="77777777" w:rsidR="00835D1B" w:rsidRPr="00164036" w:rsidRDefault="00835D1B" w:rsidP="00DC5ADC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541 0707 01700163300 244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8D0F5" w14:textId="77777777" w:rsidR="00835D1B" w:rsidRPr="00A75F50" w:rsidRDefault="00835D1B" w:rsidP="00DC5AD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200 000,00</w:t>
            </w:r>
          </w:p>
        </w:tc>
      </w:tr>
    </w:tbl>
    <w:p w14:paraId="0C638378" w14:textId="77777777" w:rsidR="00835D1B" w:rsidRDefault="00835D1B" w:rsidP="00835D1B">
      <w:pPr>
        <w:ind w:firstLine="567"/>
        <w:jc w:val="both"/>
      </w:pPr>
      <w:r>
        <w:t xml:space="preserve">- </w:t>
      </w:r>
      <w:r w:rsidRPr="0050444D">
        <w:rPr>
          <w:b/>
        </w:rPr>
        <w:t>1 195 689,00</w:t>
      </w:r>
      <w:r>
        <w:t xml:space="preserve"> рубля - </w:t>
      </w:r>
      <w:r w:rsidRPr="00C30C0B">
        <w:t>на ре</w:t>
      </w:r>
      <w:r>
        <w:t>ализацию проектов, о</w:t>
      </w:r>
      <w:r w:rsidRPr="00C30C0B">
        <w:t>существляем</w:t>
      </w:r>
      <w:r>
        <w:t>ых</w:t>
      </w:r>
      <w:r w:rsidRPr="00C30C0B">
        <w:t xml:space="preserve"> с участием средств самообложения граждан</w:t>
      </w:r>
      <w:r>
        <w:t xml:space="preserve"> (6 проектов):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3492"/>
        <w:gridCol w:w="1950"/>
      </w:tblGrid>
      <w:tr w:rsidR="00835D1B" w:rsidRPr="00C10C6C" w14:paraId="5ECD7934" w14:textId="77777777" w:rsidTr="00DC5ADC">
        <w:tc>
          <w:tcPr>
            <w:tcW w:w="7797" w:type="dxa"/>
            <w:gridSpan w:val="2"/>
            <w:shd w:val="clear" w:color="auto" w:fill="auto"/>
          </w:tcPr>
          <w:p w14:paraId="60B757C0" w14:textId="77777777" w:rsidR="00835D1B" w:rsidRDefault="00835D1B" w:rsidP="00DC5ADC">
            <w:pPr>
              <w:suppressAutoHyphens w:val="0"/>
            </w:pPr>
            <w:r>
              <w:rPr>
                <w:b/>
                <w:i/>
              </w:rPr>
              <w:t>Управление по развитию территорий и проектной деятельности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4AE53B0" w14:textId="77777777" w:rsidR="00835D1B" w:rsidRPr="00C10C6C" w:rsidRDefault="00835D1B" w:rsidP="00DC5AD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1 195 689,00</w:t>
            </w:r>
          </w:p>
        </w:tc>
      </w:tr>
      <w:tr w:rsidR="00835D1B" w14:paraId="5D45237A" w14:textId="77777777" w:rsidTr="00DC5ADC">
        <w:tc>
          <w:tcPr>
            <w:tcW w:w="7797" w:type="dxa"/>
            <w:gridSpan w:val="2"/>
            <w:shd w:val="clear" w:color="auto" w:fill="auto"/>
          </w:tcPr>
          <w:p w14:paraId="0BAF99E2" w14:textId="77777777" w:rsidR="00835D1B" w:rsidRPr="009925A7" w:rsidRDefault="00835D1B" w:rsidP="00DC5ADC">
            <w:pPr>
              <w:suppressAutoHyphens w:val="0"/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</w:tcPr>
          <w:p w14:paraId="6AAF2C5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14:paraId="2CB920F1" w14:textId="77777777" w:rsidTr="00DC5ADC">
        <w:tc>
          <w:tcPr>
            <w:tcW w:w="7797" w:type="dxa"/>
            <w:gridSpan w:val="2"/>
            <w:shd w:val="clear" w:color="auto" w:fill="auto"/>
          </w:tcPr>
          <w:p w14:paraId="406EF4A9" w14:textId="77777777" w:rsidR="00835D1B" w:rsidRDefault="00835D1B" w:rsidP="00DC5ADC">
            <w:pPr>
              <w:suppressAutoHyphens w:val="0"/>
            </w:pPr>
            <w:r>
              <w:t>Подпрограмма «Развитие дополнительного образования»</w:t>
            </w:r>
          </w:p>
        </w:tc>
        <w:tc>
          <w:tcPr>
            <w:tcW w:w="1950" w:type="dxa"/>
            <w:shd w:val="clear" w:color="auto" w:fill="auto"/>
          </w:tcPr>
          <w:p w14:paraId="7BACBC1A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14:paraId="782405EF" w14:textId="77777777" w:rsidTr="00DC5ADC">
        <w:tc>
          <w:tcPr>
            <w:tcW w:w="4305" w:type="dxa"/>
            <w:shd w:val="clear" w:color="auto" w:fill="auto"/>
          </w:tcPr>
          <w:p w14:paraId="55317BD1" w14:textId="77777777" w:rsidR="00835D1B" w:rsidRPr="00D7084A" w:rsidRDefault="00835D1B" w:rsidP="00DC5ADC">
            <w:pPr>
              <w:suppressAutoHyphens w:val="0"/>
            </w:pPr>
            <w:r w:rsidRPr="00353EA8">
              <w:t>Приобретение спортинвентаря для ДЮСШ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6667D897" w14:textId="77777777" w:rsidR="00835D1B" w:rsidRPr="00353EA8" w:rsidRDefault="00835D1B" w:rsidP="00DC5ADC">
            <w:pPr>
              <w:suppressAutoHyphens w:val="0"/>
              <w:jc w:val="center"/>
              <w:rPr>
                <w:lang w:val="en-US"/>
              </w:rPr>
            </w:pPr>
            <w:r>
              <w:t>542 0703 01301</w:t>
            </w:r>
            <w:r>
              <w:rPr>
                <w:lang w:val="en-US"/>
              </w:rPr>
              <w:t>S8220244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8ED06A0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135 000,00</w:t>
            </w:r>
          </w:p>
        </w:tc>
      </w:tr>
      <w:tr w:rsidR="00835D1B" w14:paraId="31CEB80B" w14:textId="77777777" w:rsidTr="00DC5ADC">
        <w:tc>
          <w:tcPr>
            <w:tcW w:w="7797" w:type="dxa"/>
            <w:gridSpan w:val="2"/>
            <w:shd w:val="clear" w:color="auto" w:fill="auto"/>
          </w:tcPr>
          <w:p w14:paraId="19048B8D" w14:textId="77777777" w:rsidR="00835D1B" w:rsidRDefault="00835D1B" w:rsidP="00DC5ADC">
            <w:pPr>
              <w:suppressAutoHyphens w:val="0"/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«</w:t>
            </w:r>
            <w:r>
              <w:rPr>
                <w:bCs/>
              </w:rPr>
              <w:t>Культура</w:t>
            </w:r>
            <w:r w:rsidRPr="00895DE2">
              <w:rPr>
                <w:bCs/>
              </w:rPr>
              <w:t>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E6A5F16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14:paraId="042F88ED" w14:textId="77777777" w:rsidTr="00DC5ADC">
        <w:tc>
          <w:tcPr>
            <w:tcW w:w="7797" w:type="dxa"/>
            <w:gridSpan w:val="2"/>
            <w:shd w:val="clear" w:color="auto" w:fill="auto"/>
          </w:tcPr>
          <w:p w14:paraId="62774ACC" w14:textId="77777777" w:rsidR="00835D1B" w:rsidRDefault="00835D1B" w:rsidP="00DC5ADC">
            <w:pPr>
              <w:suppressAutoHyphens w:val="0"/>
            </w:pPr>
            <w: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57D54EB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14:paraId="42EBE145" w14:textId="77777777" w:rsidTr="00DC5ADC">
        <w:tc>
          <w:tcPr>
            <w:tcW w:w="4305" w:type="dxa"/>
            <w:shd w:val="clear" w:color="auto" w:fill="auto"/>
          </w:tcPr>
          <w:p w14:paraId="2EA49F80" w14:textId="77777777" w:rsidR="00835D1B" w:rsidRPr="00D7084A" w:rsidRDefault="00835D1B" w:rsidP="00DC5ADC">
            <w:pPr>
              <w:suppressAutoHyphens w:val="0"/>
            </w:pPr>
            <w:r w:rsidRPr="00353EA8">
              <w:t>Приобретение и установка светодиодного интерактивного экрана на сцену РДК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7C87BC33" w14:textId="77777777" w:rsidR="00835D1B" w:rsidRPr="00353EA8" w:rsidRDefault="00835D1B" w:rsidP="00DC5ADC">
            <w:pPr>
              <w:suppressAutoHyphens w:val="0"/>
              <w:jc w:val="center"/>
            </w:pPr>
            <w:r>
              <w:t>542 0801 03301</w:t>
            </w:r>
            <w:r>
              <w:rPr>
                <w:lang w:val="en-US"/>
              </w:rPr>
              <w:t>S</w:t>
            </w:r>
            <w:r>
              <w:t>8220 244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E4BF466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329 400,00</w:t>
            </w:r>
          </w:p>
        </w:tc>
      </w:tr>
      <w:tr w:rsidR="00835D1B" w14:paraId="7A1EB77C" w14:textId="77777777" w:rsidTr="00DC5ADC">
        <w:tc>
          <w:tcPr>
            <w:tcW w:w="7797" w:type="dxa"/>
            <w:gridSpan w:val="2"/>
            <w:shd w:val="clear" w:color="auto" w:fill="auto"/>
          </w:tcPr>
          <w:p w14:paraId="6E2DE36A" w14:textId="77777777" w:rsidR="00835D1B" w:rsidRPr="009925A7" w:rsidRDefault="00835D1B" w:rsidP="00DC5ADC">
            <w:pPr>
              <w:suppressAutoHyphens w:val="0"/>
            </w:pPr>
            <w:r w:rsidRPr="009925A7">
              <w:t>Муниципальная программа "</w:t>
            </w:r>
            <w:r>
              <w:t>Содержание и развитие муниципального хозяйства</w:t>
            </w:r>
            <w:r w:rsidRPr="009925A7">
              <w:t>"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17A410E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14:paraId="113CE80E" w14:textId="77777777" w:rsidTr="00DC5ADC">
        <w:tc>
          <w:tcPr>
            <w:tcW w:w="7797" w:type="dxa"/>
            <w:gridSpan w:val="2"/>
            <w:shd w:val="clear" w:color="auto" w:fill="auto"/>
          </w:tcPr>
          <w:p w14:paraId="07720490" w14:textId="77777777" w:rsidR="00835D1B" w:rsidRPr="002D757C" w:rsidRDefault="00835D1B" w:rsidP="00DC5AD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>
              <w:t>Подпрограмма «Благоустройство и охрана окружающей среды»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C25CD2C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14:paraId="4C2BC94E" w14:textId="77777777" w:rsidTr="00DC5ADC">
        <w:tc>
          <w:tcPr>
            <w:tcW w:w="4305" w:type="dxa"/>
            <w:shd w:val="clear" w:color="auto" w:fill="auto"/>
          </w:tcPr>
          <w:p w14:paraId="689F171B" w14:textId="77777777" w:rsidR="00835D1B" w:rsidRPr="00353EA8" w:rsidRDefault="00835D1B" w:rsidP="00DC5ADC">
            <w:pPr>
              <w:suppressAutoHyphens w:val="0"/>
            </w:pPr>
            <w:r w:rsidRPr="00353EA8">
              <w:t xml:space="preserve">Благоустройство территории в деревне </w:t>
            </w:r>
            <w:proofErr w:type="spellStart"/>
            <w:r w:rsidRPr="00353EA8">
              <w:t>Ботаниха</w:t>
            </w:r>
            <w:proofErr w:type="spellEnd"/>
          </w:p>
        </w:tc>
        <w:tc>
          <w:tcPr>
            <w:tcW w:w="3492" w:type="dxa"/>
            <w:vMerge w:val="restart"/>
            <w:shd w:val="clear" w:color="auto" w:fill="auto"/>
            <w:vAlign w:val="center"/>
          </w:tcPr>
          <w:p w14:paraId="3A466597" w14:textId="77777777" w:rsidR="00835D1B" w:rsidRPr="00353EA8" w:rsidRDefault="00835D1B" w:rsidP="00DC5ADC">
            <w:pPr>
              <w:suppressAutoHyphens w:val="0"/>
              <w:jc w:val="center"/>
            </w:pPr>
            <w:r>
              <w:t>542 0503 07401</w:t>
            </w:r>
            <w:r>
              <w:rPr>
                <w:lang w:val="en-US"/>
              </w:rPr>
              <w:t>S</w:t>
            </w:r>
            <w:r>
              <w:t>8220 244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39B4123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101 430,00</w:t>
            </w:r>
          </w:p>
        </w:tc>
      </w:tr>
      <w:tr w:rsidR="00835D1B" w14:paraId="566A449A" w14:textId="77777777" w:rsidTr="00DC5ADC">
        <w:tc>
          <w:tcPr>
            <w:tcW w:w="4305" w:type="dxa"/>
            <w:shd w:val="clear" w:color="auto" w:fill="auto"/>
          </w:tcPr>
          <w:p w14:paraId="46D6A2CE" w14:textId="77777777" w:rsidR="00835D1B" w:rsidRPr="00353EA8" w:rsidRDefault="00835D1B" w:rsidP="00DC5ADC">
            <w:pPr>
              <w:suppressAutoHyphens w:val="0"/>
            </w:pPr>
            <w:r w:rsidRPr="00353EA8">
              <w:t>Благоустройство территории памятника по ул. Школьная села Архангельское</w:t>
            </w:r>
          </w:p>
        </w:tc>
        <w:tc>
          <w:tcPr>
            <w:tcW w:w="3492" w:type="dxa"/>
            <w:vMerge/>
            <w:shd w:val="clear" w:color="auto" w:fill="auto"/>
            <w:vAlign w:val="center"/>
          </w:tcPr>
          <w:p w14:paraId="3330A123" w14:textId="77777777" w:rsidR="00835D1B" w:rsidRDefault="00835D1B" w:rsidP="00DC5ADC">
            <w:pPr>
              <w:suppressAutoHyphens w:val="0"/>
              <w:jc w:val="center"/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6BA28F8F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200 000,00</w:t>
            </w:r>
          </w:p>
        </w:tc>
      </w:tr>
      <w:tr w:rsidR="00835D1B" w14:paraId="03DC695C" w14:textId="77777777" w:rsidTr="00DC5ADC">
        <w:tc>
          <w:tcPr>
            <w:tcW w:w="4305" w:type="dxa"/>
            <w:shd w:val="clear" w:color="auto" w:fill="auto"/>
          </w:tcPr>
          <w:p w14:paraId="45D6B843" w14:textId="77777777" w:rsidR="00835D1B" w:rsidRPr="00353EA8" w:rsidRDefault="00835D1B" w:rsidP="00DC5ADC">
            <w:pPr>
              <w:suppressAutoHyphens w:val="0"/>
            </w:pPr>
            <w:r w:rsidRPr="00353EA8">
              <w:t>Благоустройство территории мест захоронения в деревне Красный поселок</w:t>
            </w:r>
          </w:p>
        </w:tc>
        <w:tc>
          <w:tcPr>
            <w:tcW w:w="3492" w:type="dxa"/>
            <w:vMerge/>
            <w:shd w:val="clear" w:color="auto" w:fill="auto"/>
            <w:vAlign w:val="center"/>
          </w:tcPr>
          <w:p w14:paraId="5967C6E4" w14:textId="77777777" w:rsidR="00835D1B" w:rsidRDefault="00835D1B" w:rsidP="00DC5ADC">
            <w:pPr>
              <w:suppressAutoHyphens w:val="0"/>
              <w:jc w:val="center"/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7D460FE3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54 000,00</w:t>
            </w:r>
          </w:p>
        </w:tc>
      </w:tr>
      <w:tr w:rsidR="00835D1B" w14:paraId="5C571EE6" w14:textId="77777777" w:rsidTr="00DC5ADC">
        <w:tc>
          <w:tcPr>
            <w:tcW w:w="4305" w:type="dxa"/>
            <w:shd w:val="clear" w:color="auto" w:fill="auto"/>
          </w:tcPr>
          <w:p w14:paraId="39C2A57F" w14:textId="77777777" w:rsidR="00835D1B" w:rsidRPr="00353EA8" w:rsidRDefault="00835D1B" w:rsidP="00DC5ADC">
            <w:pPr>
              <w:suppressAutoHyphens w:val="0"/>
            </w:pPr>
            <w:r w:rsidRPr="00353EA8">
              <w:lastRenderedPageBreak/>
              <w:t xml:space="preserve">Благоустройство территории в деревне </w:t>
            </w:r>
            <w:proofErr w:type="spellStart"/>
            <w:r w:rsidRPr="00353EA8">
              <w:t>Гаинцы</w:t>
            </w:r>
            <w:proofErr w:type="spellEnd"/>
          </w:p>
        </w:tc>
        <w:tc>
          <w:tcPr>
            <w:tcW w:w="3492" w:type="dxa"/>
            <w:vMerge/>
            <w:shd w:val="clear" w:color="auto" w:fill="auto"/>
            <w:vAlign w:val="center"/>
          </w:tcPr>
          <w:p w14:paraId="7B53C004" w14:textId="77777777" w:rsidR="00835D1B" w:rsidRDefault="00835D1B" w:rsidP="00DC5ADC">
            <w:pPr>
              <w:suppressAutoHyphens w:val="0"/>
              <w:jc w:val="center"/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56FA5336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375 859,00</w:t>
            </w:r>
          </w:p>
        </w:tc>
      </w:tr>
    </w:tbl>
    <w:p w14:paraId="1549470F" w14:textId="77777777" w:rsidR="00835D1B" w:rsidRDefault="00835D1B" w:rsidP="00835D1B">
      <w:pPr>
        <w:ind w:firstLine="709"/>
        <w:jc w:val="both"/>
      </w:pPr>
    </w:p>
    <w:p w14:paraId="3737B456" w14:textId="77777777" w:rsidR="00835D1B" w:rsidRPr="00AD3B6A" w:rsidRDefault="00835D1B" w:rsidP="00835D1B">
      <w:pPr>
        <w:ind w:firstLine="709"/>
        <w:jc w:val="both"/>
      </w:pPr>
      <w:r>
        <w:t>в</w:t>
      </w:r>
      <w:r w:rsidRPr="000E4C6D">
        <w:t xml:space="preserve">) </w:t>
      </w:r>
      <w:r w:rsidRPr="00AD3B6A">
        <w:t xml:space="preserve">приложение </w:t>
      </w:r>
      <w:r>
        <w:t>7</w:t>
      </w:r>
      <w:r w:rsidRPr="00AD3B6A">
        <w:t xml:space="preserve"> дополнить следующими источниками образования дорожного фонда в сумме </w:t>
      </w:r>
      <w:r>
        <w:t>7 447 276,96</w:t>
      </w:r>
      <w:r w:rsidRPr="00AD3B6A">
        <w:t xml:space="preserve"> рубл</w:t>
      </w:r>
      <w:r>
        <w:t>я</w:t>
      </w:r>
      <w:r w:rsidRPr="00AD3B6A"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276"/>
        <w:gridCol w:w="425"/>
      </w:tblGrid>
      <w:tr w:rsidR="00835D1B" w:rsidRPr="00AD3B6A" w14:paraId="3DF7E8D3" w14:textId="77777777" w:rsidTr="00DC5ADC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0F52" w14:textId="77777777" w:rsidR="00835D1B" w:rsidRPr="00AD3B6A" w:rsidRDefault="00835D1B" w:rsidP="00DC5ADC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B2F4" w14:textId="77777777" w:rsidR="00835D1B" w:rsidRPr="00AD3B6A" w:rsidRDefault="00835D1B" w:rsidP="00DC5ADC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Сумма</w:t>
            </w:r>
          </w:p>
          <w:p w14:paraId="76D3FF59" w14:textId="77777777" w:rsidR="00835D1B" w:rsidRPr="00AD3B6A" w:rsidRDefault="00835D1B" w:rsidP="00DC5ADC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b/>
              </w:rPr>
              <w:t>р</w:t>
            </w:r>
            <w:r w:rsidRPr="00AD3B6A">
              <w:rPr>
                <w:b/>
              </w:rPr>
              <w:t>уб</w:t>
            </w:r>
            <w:r>
              <w:rPr>
                <w:b/>
              </w:rPr>
              <w:t>лей</w:t>
            </w:r>
          </w:p>
        </w:tc>
      </w:tr>
      <w:tr w:rsidR="00835D1B" w:rsidRPr="00AD3B6A" w14:paraId="7F69460E" w14:textId="77777777" w:rsidTr="00DC5ADC">
        <w:trPr>
          <w:trHeight w:val="31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ABCB47" w14:textId="77777777" w:rsidR="00835D1B" w:rsidRPr="00AD3B6A" w:rsidRDefault="00835D1B" w:rsidP="00DC5ADC">
            <w:pPr>
              <w:spacing w:line="276" w:lineRule="auto"/>
              <w:jc w:val="center"/>
            </w:pPr>
            <w:r w:rsidRPr="00AD3B6A">
              <w:rPr>
                <w:b/>
              </w:rPr>
              <w:t>Источники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260D2" w14:textId="77777777" w:rsidR="00835D1B" w:rsidRPr="00AD3B6A" w:rsidRDefault="00835D1B" w:rsidP="00DC5ADC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835D1B" w:rsidRPr="00AD3B6A" w14:paraId="4CE3542E" w14:textId="77777777" w:rsidTr="00DC5ADC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8B43" w14:textId="77777777" w:rsidR="00835D1B" w:rsidRPr="00AD3B6A" w:rsidRDefault="00835D1B" w:rsidP="00DC5ADC">
            <w:pPr>
              <w:spacing w:line="276" w:lineRule="auto"/>
            </w:pPr>
            <w:r w:rsidRPr="00AD3B6A">
              <w:t>Неиспользованные бюджетные ассигнования по состоянию на 1 января 202</w:t>
            </w:r>
            <w:r>
              <w:t>5</w:t>
            </w:r>
            <w:r w:rsidRPr="00AD3B6A">
              <w:t xml:space="preserve">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4CB4" w14:textId="77777777" w:rsidR="00835D1B" w:rsidRPr="00AD3B6A" w:rsidRDefault="00835D1B" w:rsidP="00DC5ADC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7 447 276,96</w:t>
            </w:r>
          </w:p>
        </w:tc>
      </w:tr>
    </w:tbl>
    <w:p w14:paraId="48214ACB" w14:textId="77777777" w:rsidR="00835D1B" w:rsidRPr="00C70AB0" w:rsidRDefault="00835D1B" w:rsidP="00835D1B">
      <w:pPr>
        <w:ind w:firstLine="567"/>
        <w:jc w:val="both"/>
      </w:pPr>
    </w:p>
    <w:p w14:paraId="403F1EAB" w14:textId="77777777" w:rsidR="00835D1B" w:rsidRDefault="00835D1B" w:rsidP="00835D1B">
      <w:pPr>
        <w:ind w:firstLine="567"/>
        <w:jc w:val="both"/>
        <w:rPr>
          <w:highlight w:val="yellow"/>
        </w:rPr>
      </w:pPr>
    </w:p>
    <w:p w14:paraId="5088668E" w14:textId="77777777" w:rsidR="00835D1B" w:rsidRPr="00DB3AD5" w:rsidRDefault="00835D1B" w:rsidP="00835D1B">
      <w:pPr>
        <w:ind w:firstLine="567"/>
        <w:jc w:val="both"/>
      </w:pPr>
      <w:r w:rsidRPr="00DB3AD5">
        <w:rPr>
          <w:b/>
        </w:rPr>
        <w:t>6.</w:t>
      </w:r>
      <w:r w:rsidRPr="00DB3AD5">
        <w:t xml:space="preserve"> В соответствии с доведенными уведомлениями по расчетам между бюджетами на 2025 год внести изменения плановых бюджетных </w:t>
      </w:r>
      <w:proofErr w:type="gramStart"/>
      <w:r w:rsidRPr="00DB3AD5">
        <w:t>назначений  на</w:t>
      </w:r>
      <w:proofErr w:type="gramEnd"/>
      <w:r w:rsidRPr="00DB3AD5">
        <w:t xml:space="preserve"> 2025 год по следующим главным администраторам доходов бюджета муниципального </w:t>
      </w:r>
      <w:proofErr w:type="gramStart"/>
      <w:r w:rsidRPr="00DB3AD5">
        <w:t>образования :</w:t>
      </w:r>
      <w:proofErr w:type="gramEnd"/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835D1B" w:rsidRPr="00DB3AD5" w14:paraId="090C54DD" w14:textId="77777777" w:rsidTr="00DC5ADC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26A9" w14:textId="77777777" w:rsidR="00835D1B" w:rsidRPr="00DB3AD5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DB3AD5">
              <w:rPr>
                <w:b/>
                <w:lang w:eastAsia="ru-RU"/>
              </w:rPr>
              <w:t>Код бюджетной</w:t>
            </w:r>
          </w:p>
          <w:p w14:paraId="0E7EE967" w14:textId="77777777" w:rsidR="00835D1B" w:rsidRPr="00DB3AD5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DB3AD5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DD40" w14:textId="77777777" w:rsidR="00835D1B" w:rsidRPr="00DB3AD5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DB3AD5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A902" w14:textId="77777777" w:rsidR="00835D1B" w:rsidRPr="00DB3AD5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DB3AD5">
              <w:rPr>
                <w:b/>
                <w:lang w:eastAsia="ru-RU"/>
              </w:rPr>
              <w:t xml:space="preserve">Сумма, </w:t>
            </w:r>
          </w:p>
          <w:p w14:paraId="24707384" w14:textId="77777777" w:rsidR="00835D1B" w:rsidRPr="00DB3AD5" w:rsidRDefault="00835D1B" w:rsidP="00DC5ADC">
            <w:pPr>
              <w:suppressAutoHyphens w:val="0"/>
              <w:jc w:val="center"/>
              <w:rPr>
                <w:b/>
                <w:lang w:eastAsia="ru-RU"/>
              </w:rPr>
            </w:pPr>
            <w:r w:rsidRPr="00DB3AD5">
              <w:rPr>
                <w:b/>
                <w:lang w:eastAsia="ru-RU"/>
              </w:rPr>
              <w:t>рублей</w:t>
            </w:r>
          </w:p>
        </w:tc>
      </w:tr>
      <w:tr w:rsidR="00835D1B" w:rsidRPr="00DB3AD5" w14:paraId="255FC147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67D2" w14:textId="77777777" w:rsidR="00835D1B" w:rsidRPr="00DB3AD5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B3AD5">
              <w:rPr>
                <w:sz w:val="22"/>
                <w:szCs w:val="22"/>
                <w:lang w:eastAsia="ru-RU"/>
              </w:rPr>
              <w:t>526 202 49999 14 0000 150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AC59" w14:textId="77777777" w:rsidR="00835D1B" w:rsidRPr="00DB3AD5" w:rsidRDefault="00835D1B" w:rsidP="00DC5ADC">
            <w:pPr>
              <w:suppressAutoHyphens w:val="0"/>
            </w:pPr>
            <w:r w:rsidRPr="00DB3AD5"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89A1" w14:textId="77777777" w:rsidR="00835D1B" w:rsidRPr="00DB3AD5" w:rsidRDefault="00835D1B" w:rsidP="00DC5ADC">
            <w:pPr>
              <w:suppressAutoHyphens w:val="0"/>
              <w:jc w:val="center"/>
              <w:rPr>
                <w:lang w:eastAsia="ru-RU"/>
              </w:rPr>
            </w:pPr>
            <w:r w:rsidRPr="00DB3AD5">
              <w:rPr>
                <w:lang w:eastAsia="ru-RU"/>
              </w:rPr>
              <w:t>-178 000,48</w:t>
            </w:r>
          </w:p>
        </w:tc>
      </w:tr>
      <w:tr w:rsidR="00835D1B" w:rsidRPr="005B466A" w14:paraId="4A502E05" w14:textId="77777777" w:rsidTr="00DC5AD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87D3" w14:textId="77777777" w:rsidR="00835D1B" w:rsidRPr="00DB3AD5" w:rsidRDefault="00835D1B" w:rsidP="00DC5AD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B3AD5">
              <w:rPr>
                <w:sz w:val="22"/>
                <w:szCs w:val="22"/>
                <w:lang w:eastAsia="ru-RU"/>
              </w:rPr>
              <w:t>541 202 49999 14 0000 150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8AFB" w14:textId="77777777" w:rsidR="00835D1B" w:rsidRPr="00DB3AD5" w:rsidRDefault="00835D1B" w:rsidP="00DC5ADC">
            <w:pPr>
              <w:suppressAutoHyphens w:val="0"/>
            </w:pPr>
            <w:r w:rsidRPr="00DB3AD5"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BD83" w14:textId="77777777" w:rsidR="00835D1B" w:rsidRPr="005B466A" w:rsidRDefault="00835D1B" w:rsidP="00DC5ADC">
            <w:pPr>
              <w:suppressAutoHyphens w:val="0"/>
              <w:jc w:val="center"/>
              <w:rPr>
                <w:lang w:eastAsia="ru-RU"/>
              </w:rPr>
            </w:pPr>
            <w:r w:rsidRPr="00DB3AD5">
              <w:rPr>
                <w:lang w:eastAsia="ru-RU"/>
              </w:rPr>
              <w:t>178 000,48</w:t>
            </w:r>
          </w:p>
        </w:tc>
      </w:tr>
    </w:tbl>
    <w:p w14:paraId="01025115" w14:textId="77777777" w:rsidR="00835D1B" w:rsidRDefault="00835D1B" w:rsidP="00835D1B">
      <w:pPr>
        <w:ind w:firstLine="709"/>
        <w:jc w:val="both"/>
        <w:rPr>
          <w:b/>
        </w:rPr>
      </w:pPr>
    </w:p>
    <w:p w14:paraId="50ED4F3F" w14:textId="77777777" w:rsidR="00F45476" w:rsidRDefault="00835D1B" w:rsidP="00835D1B">
      <w:pPr>
        <w:suppressAutoHyphens w:val="0"/>
        <w:ind w:firstLine="567"/>
        <w:jc w:val="both"/>
      </w:pPr>
      <w:r>
        <w:rPr>
          <w:b/>
        </w:rPr>
        <w:t xml:space="preserve">7. </w:t>
      </w:r>
      <w:r w:rsidRPr="00974715">
        <w:t xml:space="preserve">В </w:t>
      </w:r>
      <w:r w:rsidRPr="00E3454A">
        <w:t>связи с Распоряжением Правительства УР от 24.03.2025 № 28</w:t>
      </w:r>
      <w:r>
        <w:t>5</w:t>
      </w:r>
      <w:r w:rsidRPr="00E3454A">
        <w:t xml:space="preserve">-р о предоставлении дотации на поддержку мер по обеспечению сбалансированности бюджета муниципального </w:t>
      </w:r>
      <w:proofErr w:type="gramStart"/>
      <w:r w:rsidRPr="00E3454A">
        <w:t xml:space="preserve">образования </w:t>
      </w:r>
      <w:r>
        <w:t xml:space="preserve"> и</w:t>
      </w:r>
      <w:proofErr w:type="gramEnd"/>
      <w:r>
        <w:t xml:space="preserve"> своевременного решения вопросов местного значения по владению имуществом, находящимся в муниципальной собственности, в ч</w:t>
      </w:r>
      <w:r w:rsidR="00F45476">
        <w:t>асти уплаты налога на имущество:</w:t>
      </w:r>
    </w:p>
    <w:p w14:paraId="3B05FBB4" w14:textId="77777777" w:rsidR="00F45476" w:rsidRDefault="00F45476" w:rsidP="00835D1B">
      <w:pPr>
        <w:suppressAutoHyphens w:val="0"/>
        <w:ind w:firstLine="567"/>
        <w:jc w:val="both"/>
      </w:pPr>
      <w:r>
        <w:t xml:space="preserve">а) </w:t>
      </w:r>
      <w:r w:rsidR="009A7350">
        <w:t>увеличить</w:t>
      </w:r>
      <w:r>
        <w:t xml:space="preserve"> доходную часть бюджета: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F45476" w:rsidRPr="00E3454A" w14:paraId="246BF822" w14:textId="77777777" w:rsidTr="00F45476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0932" w14:textId="77777777" w:rsidR="00F45476" w:rsidRPr="00E3454A" w:rsidRDefault="00F45476" w:rsidP="00F45476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>Код бюджетной</w:t>
            </w:r>
          </w:p>
          <w:p w14:paraId="69EBB713" w14:textId="77777777" w:rsidR="00F45476" w:rsidRPr="00E3454A" w:rsidRDefault="00F45476" w:rsidP="00F45476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541C" w14:textId="77777777" w:rsidR="00F45476" w:rsidRPr="00E3454A" w:rsidRDefault="00F45476" w:rsidP="00F45476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617C" w14:textId="77777777" w:rsidR="00F45476" w:rsidRPr="00E3454A" w:rsidRDefault="00F45476" w:rsidP="00F45476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 xml:space="preserve">Сумма, </w:t>
            </w:r>
          </w:p>
          <w:p w14:paraId="58468512" w14:textId="77777777" w:rsidR="00F45476" w:rsidRPr="00E3454A" w:rsidRDefault="00F45476" w:rsidP="00F45476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>рублей</w:t>
            </w:r>
          </w:p>
        </w:tc>
      </w:tr>
      <w:tr w:rsidR="00F45476" w:rsidRPr="00E3454A" w14:paraId="69E696DE" w14:textId="77777777" w:rsidTr="00F45476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ECBE" w14:textId="77777777" w:rsidR="00F45476" w:rsidRPr="00E3454A" w:rsidRDefault="00F45476" w:rsidP="00F4547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545 202 15002 14 0000 150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1E4C" w14:textId="77777777" w:rsidR="00F45476" w:rsidRPr="00E3454A" w:rsidRDefault="00F45476" w:rsidP="00F45476">
            <w:pPr>
              <w:suppressAutoHyphens w:val="0"/>
            </w:pPr>
            <w:r w:rsidRPr="00DC5ADC"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2B51" w14:textId="77777777" w:rsidR="00F45476" w:rsidRPr="00E3454A" w:rsidRDefault="00D2128D" w:rsidP="00F4547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3 507 250,00</w:t>
            </w:r>
          </w:p>
        </w:tc>
      </w:tr>
    </w:tbl>
    <w:p w14:paraId="4E36B7B0" w14:textId="77777777" w:rsidR="009A7350" w:rsidRDefault="009A7350" w:rsidP="00835D1B">
      <w:pPr>
        <w:suppressAutoHyphens w:val="0"/>
        <w:ind w:firstLine="567"/>
        <w:jc w:val="both"/>
      </w:pPr>
    </w:p>
    <w:p w14:paraId="2431AA24" w14:textId="77777777" w:rsidR="00835D1B" w:rsidRDefault="00F45476" w:rsidP="00835D1B">
      <w:pPr>
        <w:suppressAutoHyphens w:val="0"/>
        <w:ind w:firstLine="567"/>
        <w:jc w:val="both"/>
      </w:pPr>
      <w:r>
        <w:t>б)</w:t>
      </w:r>
      <w:r w:rsidR="00835D1B">
        <w:t xml:space="preserve"> увеличить расходную часть бюджета </w:t>
      </w:r>
      <w:r w:rsidR="00835D1B" w:rsidRPr="00E3454A">
        <w:t xml:space="preserve">в сумме </w:t>
      </w:r>
      <w:r w:rsidR="00835D1B">
        <w:t>3 507 250,00</w:t>
      </w:r>
      <w:r w:rsidR="00835D1B" w:rsidRPr="00E3454A">
        <w:t xml:space="preserve"> рубля</w:t>
      </w:r>
      <w:r w:rsidR="00835D1B">
        <w:t>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835D1B" w:rsidRPr="009925A7" w14:paraId="516FC9BF" w14:textId="77777777" w:rsidTr="00DC5ADC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DA55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</w:t>
            </w:r>
          </w:p>
          <w:p w14:paraId="0BBCABA6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BEB1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7FC4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14:paraId="1DAB5886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835D1B" w:rsidRPr="009925A7" w14:paraId="229B5656" w14:textId="77777777" w:rsidTr="00DC5ADC">
        <w:trPr>
          <w:trHeight w:val="47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7FA6" w14:textId="77777777" w:rsidR="00835D1B" w:rsidRPr="00974715" w:rsidRDefault="00835D1B" w:rsidP="00DC5ADC">
            <w:pPr>
              <w:suppressAutoHyphens w:val="0"/>
              <w:rPr>
                <w:b/>
                <w:i/>
                <w:color w:val="000000"/>
                <w:lang w:eastAsia="ru-RU"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E64A" w14:textId="77777777" w:rsidR="00835D1B" w:rsidRPr="009925A7" w:rsidRDefault="00835D1B" w:rsidP="00DC5ADC">
            <w:pPr>
              <w:jc w:val="center"/>
              <w:rPr>
                <w:b/>
              </w:rPr>
            </w:pPr>
            <w:r>
              <w:rPr>
                <w:b/>
                <w:i/>
                <w:lang w:eastAsia="ru-RU"/>
              </w:rPr>
              <w:t>3 507 250,00</w:t>
            </w:r>
          </w:p>
        </w:tc>
      </w:tr>
      <w:tr w:rsidR="00835D1B" w:rsidRPr="00E02FD8" w14:paraId="2B055FED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C4BF696" w14:textId="77777777" w:rsidR="00835D1B" w:rsidRDefault="00835D1B" w:rsidP="00DC5ADC">
            <w:pPr>
              <w:suppressAutoHyphens w:val="0"/>
            </w:pPr>
            <w:r>
              <w:t>Непрограммные расходы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93FAE0F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0355647A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083DBED9" w14:textId="77777777" w:rsidR="00835D1B" w:rsidRDefault="00835D1B" w:rsidP="00DC5ADC">
            <w:pPr>
              <w:suppressAutoHyphens w:val="0"/>
            </w:pPr>
            <w:r w:rsidRPr="00135A2C">
              <w:t>Уплата налога на имущество организаций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43CF43B4" w14:textId="77777777" w:rsidR="00835D1B" w:rsidRPr="004416DD" w:rsidRDefault="00835D1B" w:rsidP="00DC5ADC">
            <w:pPr>
              <w:suppressAutoHyphens w:val="0"/>
              <w:jc w:val="center"/>
            </w:pPr>
            <w:r w:rsidRPr="004416DD">
              <w:t>541 0701 9900060620 612</w:t>
            </w:r>
          </w:p>
          <w:p w14:paraId="01652510" w14:textId="77777777" w:rsidR="00835D1B" w:rsidRPr="004416DD" w:rsidRDefault="00835D1B" w:rsidP="00DC5ADC">
            <w:pPr>
              <w:suppressAutoHyphens w:val="0"/>
              <w:jc w:val="center"/>
            </w:pPr>
            <w:r w:rsidRPr="004416DD">
              <w:t>541 0702 9900060620 612</w:t>
            </w:r>
          </w:p>
          <w:p w14:paraId="204B9408" w14:textId="77777777" w:rsidR="00835D1B" w:rsidRPr="004416DD" w:rsidRDefault="00835D1B" w:rsidP="00DC5ADC">
            <w:pPr>
              <w:suppressAutoHyphens w:val="0"/>
              <w:jc w:val="center"/>
            </w:pPr>
            <w:r w:rsidRPr="004416DD">
              <w:t>541 0702 9900060620 622</w:t>
            </w:r>
          </w:p>
          <w:p w14:paraId="0E7AB9BF" w14:textId="77777777" w:rsidR="00835D1B" w:rsidRPr="004416DD" w:rsidRDefault="00835D1B" w:rsidP="00DC5ADC">
            <w:pPr>
              <w:suppressAutoHyphens w:val="0"/>
              <w:jc w:val="center"/>
            </w:pPr>
            <w:r w:rsidRPr="004416DD">
              <w:t>541 0703 9900060620 622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5349444" w14:textId="77777777" w:rsidR="00835D1B" w:rsidRPr="004416DD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16DD">
              <w:rPr>
                <w:color w:val="000000"/>
                <w:lang w:eastAsia="ru-RU"/>
              </w:rPr>
              <w:t>640 272,00</w:t>
            </w:r>
          </w:p>
          <w:p w14:paraId="1D28B58E" w14:textId="77777777" w:rsidR="00835D1B" w:rsidRPr="004416DD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16DD">
              <w:rPr>
                <w:color w:val="000000"/>
                <w:lang w:eastAsia="ru-RU"/>
              </w:rPr>
              <w:t>1 578 273,00 709 238,00</w:t>
            </w:r>
          </w:p>
          <w:p w14:paraId="3DC9D74C" w14:textId="77777777" w:rsidR="00835D1B" w:rsidRPr="004416DD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16DD">
              <w:rPr>
                <w:color w:val="000000"/>
                <w:lang w:eastAsia="ru-RU"/>
              </w:rPr>
              <w:t xml:space="preserve">579 467,00 </w:t>
            </w:r>
          </w:p>
        </w:tc>
      </w:tr>
    </w:tbl>
    <w:p w14:paraId="7DFC60A7" w14:textId="77777777" w:rsidR="00835D1B" w:rsidRDefault="00835D1B" w:rsidP="00835D1B">
      <w:pPr>
        <w:suppressAutoHyphens w:val="0"/>
        <w:ind w:firstLine="567"/>
        <w:jc w:val="both"/>
        <w:rPr>
          <w:b/>
        </w:rPr>
      </w:pPr>
    </w:p>
    <w:p w14:paraId="5614D9AF" w14:textId="77777777" w:rsidR="00835D1B" w:rsidRDefault="00835D1B" w:rsidP="00835D1B">
      <w:pPr>
        <w:suppressAutoHyphens w:val="0"/>
        <w:ind w:firstLine="567"/>
        <w:jc w:val="both"/>
      </w:pPr>
      <w:r>
        <w:rPr>
          <w:b/>
        </w:rPr>
        <w:t xml:space="preserve">8. </w:t>
      </w:r>
      <w:r w:rsidRPr="00974715">
        <w:t xml:space="preserve">В </w:t>
      </w:r>
      <w:r w:rsidRPr="00E3454A">
        <w:t xml:space="preserve">связи с Распоряжением Правительства УР от </w:t>
      </w:r>
      <w:r>
        <w:t>01.04</w:t>
      </w:r>
      <w:r w:rsidRPr="00E3454A">
        <w:t xml:space="preserve">.2025 № </w:t>
      </w:r>
      <w:r>
        <w:t>328</w:t>
      </w:r>
      <w:r w:rsidRPr="00E3454A">
        <w:t xml:space="preserve">-р о предоставлении дотации на поддержку мер по обеспечению сбалансированности бюджета муниципального </w:t>
      </w:r>
      <w:proofErr w:type="gramStart"/>
      <w:r w:rsidRPr="00E3454A">
        <w:t xml:space="preserve">образования </w:t>
      </w:r>
      <w:r>
        <w:t xml:space="preserve"> и</w:t>
      </w:r>
      <w:proofErr w:type="gramEnd"/>
      <w:r>
        <w:t xml:space="preserve"> своевременного решения вопросов местного значения:</w:t>
      </w:r>
    </w:p>
    <w:p w14:paraId="78EFF872" w14:textId="77777777" w:rsidR="009A7350" w:rsidRDefault="00D2128D" w:rsidP="009A7350">
      <w:pPr>
        <w:suppressAutoHyphens w:val="0"/>
        <w:ind w:firstLine="567"/>
        <w:jc w:val="both"/>
      </w:pPr>
      <w:r>
        <w:t xml:space="preserve">а) </w:t>
      </w:r>
      <w:r w:rsidR="009A7350">
        <w:t>увеличить</w:t>
      </w:r>
      <w:r w:rsidR="009A7350" w:rsidRPr="009A7350">
        <w:t xml:space="preserve"> </w:t>
      </w:r>
      <w:r w:rsidR="009A7350">
        <w:t>доходную часть бюджета в сумме 10 066 700,00: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9A7350" w:rsidRPr="00E3454A" w14:paraId="02817BA8" w14:textId="77777777" w:rsidTr="00686C42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2081" w14:textId="77777777" w:rsidR="009A7350" w:rsidRPr="00E3454A" w:rsidRDefault="009A7350" w:rsidP="00686C42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>Код бюджетной</w:t>
            </w:r>
          </w:p>
          <w:p w14:paraId="10BACEB5" w14:textId="77777777" w:rsidR="009A7350" w:rsidRPr="00E3454A" w:rsidRDefault="009A7350" w:rsidP="00686C42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A10F" w14:textId="77777777" w:rsidR="009A7350" w:rsidRPr="00E3454A" w:rsidRDefault="009A7350" w:rsidP="00686C42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BC34" w14:textId="77777777" w:rsidR="009A7350" w:rsidRPr="00E3454A" w:rsidRDefault="009A7350" w:rsidP="00686C42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 xml:space="preserve">Сумма, </w:t>
            </w:r>
          </w:p>
          <w:p w14:paraId="69ABE51D" w14:textId="77777777" w:rsidR="009A7350" w:rsidRPr="00E3454A" w:rsidRDefault="009A7350" w:rsidP="00686C42">
            <w:pPr>
              <w:suppressAutoHyphens w:val="0"/>
              <w:jc w:val="center"/>
              <w:rPr>
                <w:b/>
                <w:lang w:eastAsia="ru-RU"/>
              </w:rPr>
            </w:pPr>
            <w:r w:rsidRPr="00E3454A">
              <w:rPr>
                <w:b/>
                <w:lang w:eastAsia="ru-RU"/>
              </w:rPr>
              <w:t>рублей</w:t>
            </w:r>
          </w:p>
        </w:tc>
      </w:tr>
      <w:tr w:rsidR="009A7350" w:rsidRPr="00E3454A" w14:paraId="3DF51BED" w14:textId="77777777" w:rsidTr="00686C42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81A5" w14:textId="77777777" w:rsidR="009A7350" w:rsidRPr="00E3454A" w:rsidRDefault="009A7350" w:rsidP="00686C4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545 202 15002 14 0000 150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77D3" w14:textId="77777777" w:rsidR="009A7350" w:rsidRPr="00E3454A" w:rsidRDefault="009A7350" w:rsidP="00686C42">
            <w:pPr>
              <w:suppressAutoHyphens w:val="0"/>
            </w:pPr>
            <w:r w:rsidRPr="00DC5ADC"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C52E" w14:textId="77777777" w:rsidR="009A7350" w:rsidRPr="00E3454A" w:rsidRDefault="009A7350" w:rsidP="00686C4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10 066 700,00</w:t>
            </w:r>
          </w:p>
        </w:tc>
      </w:tr>
    </w:tbl>
    <w:p w14:paraId="7F3D1EFF" w14:textId="77777777" w:rsidR="009A7350" w:rsidRDefault="009A7350" w:rsidP="009A7350">
      <w:pPr>
        <w:suppressAutoHyphens w:val="0"/>
        <w:ind w:firstLine="567"/>
        <w:jc w:val="both"/>
      </w:pPr>
    </w:p>
    <w:p w14:paraId="66DB1CE9" w14:textId="77777777" w:rsidR="009A7350" w:rsidRDefault="009A7350" w:rsidP="00835D1B">
      <w:pPr>
        <w:suppressAutoHyphens w:val="0"/>
        <w:ind w:firstLine="567"/>
        <w:jc w:val="both"/>
      </w:pPr>
      <w:r>
        <w:t>б)</w:t>
      </w:r>
      <w:r w:rsidRPr="009A7350">
        <w:t xml:space="preserve"> </w:t>
      </w:r>
      <w:r>
        <w:t xml:space="preserve">увеличить расходную часть бюджета </w:t>
      </w:r>
      <w:r w:rsidRPr="00E3454A">
        <w:t xml:space="preserve">в сумме </w:t>
      </w:r>
      <w:r>
        <w:t>10 066 700,00</w:t>
      </w:r>
      <w:r w:rsidRPr="00E3454A">
        <w:t xml:space="preserve"> рубля</w:t>
      </w:r>
      <w:r>
        <w:t xml:space="preserve"> на социально-значимые вопросы: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835D1B" w:rsidRPr="009925A7" w14:paraId="137A621A" w14:textId="77777777" w:rsidTr="00DC5ADC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15A5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Код бюджетной</w:t>
            </w:r>
          </w:p>
          <w:p w14:paraId="01D85694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1426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F256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14:paraId="5578B9BD" w14:textId="77777777" w:rsidR="00835D1B" w:rsidRPr="009925A7" w:rsidRDefault="00835D1B" w:rsidP="00DC5ADC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835D1B" w:rsidRPr="009925A7" w14:paraId="4A9FA4B9" w14:textId="77777777" w:rsidTr="00DC5ADC">
        <w:trPr>
          <w:trHeight w:val="47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3C23" w14:textId="77777777" w:rsidR="00835D1B" w:rsidRPr="00974715" w:rsidRDefault="00835D1B" w:rsidP="00DC5ADC">
            <w:pPr>
              <w:suppressAutoHyphens w:val="0"/>
              <w:rPr>
                <w:b/>
                <w:i/>
                <w:color w:val="000000"/>
                <w:lang w:eastAsia="ru-RU"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E980" w14:textId="77777777" w:rsidR="00835D1B" w:rsidRPr="009925A7" w:rsidRDefault="00835D1B" w:rsidP="00DC5ADC">
            <w:pPr>
              <w:jc w:val="center"/>
              <w:rPr>
                <w:b/>
              </w:rPr>
            </w:pPr>
            <w:r>
              <w:rPr>
                <w:b/>
                <w:i/>
                <w:lang w:eastAsia="ru-RU"/>
              </w:rPr>
              <w:t>10 066 700,00</w:t>
            </w:r>
          </w:p>
        </w:tc>
      </w:tr>
      <w:tr w:rsidR="00835D1B" w:rsidRPr="009925A7" w14:paraId="02248EFC" w14:textId="77777777" w:rsidTr="00DC5ADC">
        <w:trPr>
          <w:trHeight w:val="301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2326" w14:textId="77777777" w:rsidR="00835D1B" w:rsidRPr="00895DE2" w:rsidRDefault="00835D1B" w:rsidP="00DC5ADC">
            <w:pPr>
              <w:suppressAutoHyphens w:val="0"/>
              <w:rPr>
                <w:b/>
                <w:i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4FC1" w14:textId="77777777" w:rsidR="00835D1B" w:rsidRDefault="00835D1B" w:rsidP="00DC5ADC">
            <w:pPr>
              <w:jc w:val="center"/>
              <w:rPr>
                <w:b/>
                <w:i/>
                <w:lang w:eastAsia="ru-RU"/>
              </w:rPr>
            </w:pPr>
          </w:p>
        </w:tc>
      </w:tr>
      <w:tr w:rsidR="00835D1B" w14:paraId="4A226AFB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4F8E144A" w14:textId="77777777" w:rsidR="00835D1B" w:rsidRDefault="00835D1B" w:rsidP="00DC5ADC">
            <w:pPr>
              <w:suppressAutoHyphens w:val="0"/>
            </w:pPr>
            <w:r>
              <w:t>Подпрограмма «Развитие общего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8AD4450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14:paraId="6BB281B2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256F08AF" w14:textId="77777777" w:rsidR="00835D1B" w:rsidRPr="00135A2C" w:rsidRDefault="00835D1B" w:rsidP="00DC5ADC">
            <w:pPr>
              <w:suppressAutoHyphens w:val="0"/>
            </w:pPr>
            <w:r w:rsidRPr="00D86376"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FACF1D3" w14:textId="77777777" w:rsidR="00835D1B" w:rsidRDefault="00835D1B" w:rsidP="00DC5ADC">
            <w:pPr>
              <w:suppressAutoHyphens w:val="0"/>
              <w:jc w:val="center"/>
            </w:pPr>
          </w:p>
          <w:p w14:paraId="18C5F3BC" w14:textId="77777777" w:rsidR="00835D1B" w:rsidRDefault="00835D1B" w:rsidP="00DC5ADC">
            <w:pPr>
              <w:suppressAutoHyphens w:val="0"/>
              <w:jc w:val="center"/>
            </w:pPr>
            <w:r>
              <w:t>541 0702 0120166770 611</w:t>
            </w:r>
          </w:p>
          <w:p w14:paraId="7D244318" w14:textId="77777777" w:rsidR="00835D1B" w:rsidRDefault="00835D1B" w:rsidP="00DC5ADC">
            <w:pPr>
              <w:suppressAutoHyphens w:val="0"/>
              <w:jc w:val="center"/>
            </w:pPr>
            <w:r>
              <w:t>541 0702 0120166770 621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32EDAB7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  <w:p w14:paraId="67898701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1 287 404,16</w:t>
            </w:r>
          </w:p>
          <w:p w14:paraId="220D1A31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390 968,99</w:t>
            </w:r>
          </w:p>
        </w:tc>
      </w:tr>
      <w:tr w:rsidR="00835D1B" w14:paraId="3AA781D2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A2676D6" w14:textId="77777777" w:rsidR="00835D1B" w:rsidRDefault="00835D1B" w:rsidP="00DC5ADC">
            <w:pPr>
              <w:suppressAutoHyphens w:val="0"/>
            </w:pPr>
            <w:r>
              <w:t>Подпрограмма «Детское и школьное 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0A9BC3E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2321CE" w14:paraId="180924D0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472C3353" w14:textId="77777777" w:rsidR="00835D1B" w:rsidRPr="00135A2C" w:rsidRDefault="00835D1B" w:rsidP="00DC5ADC">
            <w:pPr>
              <w:suppressAutoHyphens w:val="0"/>
            </w:pPr>
            <w:r w:rsidRPr="00BB296A">
              <w:t>Организация детского и школьного питания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05B9CF6C" w14:textId="77777777" w:rsidR="00835D1B" w:rsidRPr="00C83187" w:rsidRDefault="00835D1B" w:rsidP="00DC5ADC">
            <w:pPr>
              <w:suppressAutoHyphens w:val="0"/>
              <w:jc w:val="center"/>
            </w:pPr>
            <w:r w:rsidRPr="00C83187">
              <w:t>541 0701 0170161420 611</w:t>
            </w:r>
          </w:p>
          <w:p w14:paraId="445714A9" w14:textId="77777777" w:rsidR="00835D1B" w:rsidRPr="00C83187" w:rsidRDefault="00835D1B" w:rsidP="00DC5ADC">
            <w:pPr>
              <w:suppressAutoHyphens w:val="0"/>
              <w:jc w:val="center"/>
            </w:pPr>
            <w:r w:rsidRPr="00C83187">
              <w:t>541 0702 0170161420 611</w:t>
            </w:r>
          </w:p>
          <w:p w14:paraId="5BC07A99" w14:textId="77777777" w:rsidR="00835D1B" w:rsidRPr="00C83187" w:rsidRDefault="00835D1B" w:rsidP="00DC5ADC">
            <w:pPr>
              <w:suppressAutoHyphens w:val="0"/>
              <w:jc w:val="center"/>
            </w:pPr>
            <w:r w:rsidRPr="00C83187">
              <w:t>541 0702 0170161420 621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22C2C4F" w14:textId="77777777" w:rsidR="00835D1B" w:rsidRPr="00C83187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83187">
              <w:rPr>
                <w:color w:val="000000"/>
                <w:lang w:eastAsia="ru-RU"/>
              </w:rPr>
              <w:t>1 269 900,00</w:t>
            </w:r>
          </w:p>
          <w:p w14:paraId="73AC7550" w14:textId="77777777" w:rsidR="00835D1B" w:rsidRPr="00C83187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83187">
              <w:rPr>
                <w:color w:val="000000"/>
                <w:lang w:eastAsia="ru-RU"/>
              </w:rPr>
              <w:t>516 000,00</w:t>
            </w:r>
          </w:p>
          <w:p w14:paraId="3A1D7B1F" w14:textId="77777777" w:rsidR="00835D1B" w:rsidRPr="00C83187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83187">
              <w:rPr>
                <w:color w:val="000000"/>
                <w:lang w:eastAsia="ru-RU"/>
              </w:rPr>
              <w:t>22 000,00</w:t>
            </w:r>
          </w:p>
        </w:tc>
      </w:tr>
      <w:tr w:rsidR="00835D1B" w14:paraId="18D698F8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31D5FD28" w14:textId="77777777" w:rsidR="00835D1B" w:rsidRDefault="00835D1B" w:rsidP="00DC5ADC">
            <w:pPr>
              <w:suppressAutoHyphens w:val="0"/>
            </w:pPr>
            <w:r>
              <w:t>Подпрограмма «Управление системой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95DA6D8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14:paraId="5EB8DCD3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7BB7162A" w14:textId="77777777" w:rsidR="00835D1B" w:rsidRPr="00135A2C" w:rsidRDefault="00835D1B" w:rsidP="00DC5ADC">
            <w:pPr>
              <w:suppressAutoHyphens w:val="0"/>
            </w:pPr>
            <w:r w:rsidRPr="00D7084A">
              <w:t>Расходы на обеспечение деятельности централизованных бухгалтерий и прочих учреждений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39DA52AD" w14:textId="77777777" w:rsidR="00835D1B" w:rsidRDefault="00835D1B" w:rsidP="00DC5ADC">
            <w:pPr>
              <w:suppressAutoHyphens w:val="0"/>
              <w:jc w:val="center"/>
            </w:pPr>
          </w:p>
          <w:p w14:paraId="07A295C9" w14:textId="77777777" w:rsidR="00835D1B" w:rsidRDefault="00835D1B" w:rsidP="00DC5ADC">
            <w:pPr>
              <w:suppressAutoHyphens w:val="0"/>
              <w:jc w:val="center"/>
            </w:pPr>
            <w:r>
              <w:t>541 0709 0150160120 247</w:t>
            </w:r>
          </w:p>
          <w:p w14:paraId="0358F8D2" w14:textId="77777777" w:rsidR="00835D1B" w:rsidRDefault="00835D1B" w:rsidP="00DC5ADC">
            <w:pPr>
              <w:suppressAutoHyphens w:val="0"/>
              <w:jc w:val="center"/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074E37A1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83187">
              <w:rPr>
                <w:color w:val="000000"/>
                <w:lang w:eastAsia="ru-RU"/>
              </w:rPr>
              <w:t>3 890 000,00</w:t>
            </w:r>
          </w:p>
        </w:tc>
      </w:tr>
      <w:tr w:rsidR="00835D1B" w:rsidRPr="00E02FD8" w14:paraId="1D353417" w14:textId="77777777" w:rsidTr="00DC5ADC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14:paraId="74FC7379" w14:textId="77777777" w:rsidR="00835D1B" w:rsidRDefault="00835D1B" w:rsidP="00DC5ADC">
            <w:pPr>
              <w:suppressAutoHyphens w:val="0"/>
            </w:pPr>
            <w:r>
              <w:t>Непрограммные расходы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3E6ED95" w14:textId="77777777" w:rsidR="00835D1B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835D1B" w:rsidRPr="00E02FD8" w14:paraId="261B4FB1" w14:textId="77777777" w:rsidTr="00DC5ADC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14:paraId="1D1C0A5C" w14:textId="77777777" w:rsidR="00835D1B" w:rsidRDefault="00835D1B" w:rsidP="00DC5ADC">
            <w:pPr>
              <w:suppressAutoHyphens w:val="0"/>
            </w:pPr>
            <w:r w:rsidRPr="00135A2C">
              <w:t>Уплата налога на имущество организаций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7C62125" w14:textId="77777777" w:rsidR="00835D1B" w:rsidRPr="004416DD" w:rsidRDefault="00835D1B" w:rsidP="00DC5ADC">
            <w:pPr>
              <w:suppressAutoHyphens w:val="0"/>
              <w:jc w:val="center"/>
            </w:pPr>
            <w:r w:rsidRPr="004416DD">
              <w:t>541 0703 9900060620 622</w:t>
            </w:r>
          </w:p>
          <w:p w14:paraId="66F26B58" w14:textId="77777777" w:rsidR="00835D1B" w:rsidRPr="004416DD" w:rsidRDefault="00835D1B" w:rsidP="00DC5ADC">
            <w:pPr>
              <w:suppressAutoHyphens w:val="0"/>
              <w:jc w:val="center"/>
            </w:pPr>
            <w:r w:rsidRPr="004416DD">
              <w:t>541 0709 9900060620 851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D0D062D" w14:textId="77777777" w:rsidR="00835D1B" w:rsidRPr="004416DD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16DD">
              <w:rPr>
                <w:color w:val="000000"/>
                <w:lang w:eastAsia="ru-RU"/>
              </w:rPr>
              <w:t>416 057,00</w:t>
            </w:r>
          </w:p>
          <w:p w14:paraId="77B2EC2C" w14:textId="77777777" w:rsidR="00835D1B" w:rsidRPr="004416DD" w:rsidRDefault="00835D1B" w:rsidP="00DC5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16DD">
              <w:rPr>
                <w:color w:val="000000"/>
                <w:lang w:eastAsia="ru-RU"/>
              </w:rPr>
              <w:t>2 274 369,85</w:t>
            </w:r>
          </w:p>
        </w:tc>
      </w:tr>
    </w:tbl>
    <w:p w14:paraId="00CD0EF3" w14:textId="77777777" w:rsidR="00835D1B" w:rsidRDefault="00835D1B" w:rsidP="00835D1B">
      <w:pPr>
        <w:suppressAutoHyphens w:val="0"/>
        <w:ind w:firstLine="567"/>
        <w:jc w:val="both"/>
        <w:rPr>
          <w:b/>
        </w:rPr>
      </w:pPr>
    </w:p>
    <w:p w14:paraId="55C324FE" w14:textId="77777777" w:rsidR="00835D1B" w:rsidRPr="005B466A" w:rsidRDefault="00835D1B" w:rsidP="00835D1B">
      <w:pPr>
        <w:suppressAutoHyphens w:val="0"/>
        <w:ind w:firstLine="567"/>
        <w:jc w:val="both"/>
      </w:pPr>
      <w:r>
        <w:rPr>
          <w:b/>
        </w:rPr>
        <w:t xml:space="preserve">9. </w:t>
      </w:r>
      <w:r w:rsidRPr="005B466A">
        <w:t xml:space="preserve">Увеличить </w:t>
      </w:r>
      <w:r w:rsidRPr="005B466A">
        <w:rPr>
          <w:b/>
        </w:rPr>
        <w:t>субсидию</w:t>
      </w:r>
      <w:r w:rsidRPr="005B466A">
        <w:t xml:space="preserve"> на 202</w:t>
      </w:r>
      <w:r>
        <w:t>5</w:t>
      </w:r>
      <w:r w:rsidRPr="005B466A">
        <w:t xml:space="preserve"> год в сумме </w:t>
      </w:r>
      <w:r>
        <w:rPr>
          <w:b/>
        </w:rPr>
        <w:t xml:space="preserve">55 942 144,35 </w:t>
      </w:r>
      <w:r w:rsidRPr="005B466A">
        <w:t>рубл</w:t>
      </w:r>
      <w:r>
        <w:t xml:space="preserve">я в </w:t>
      </w:r>
      <w:r w:rsidRPr="005B466A">
        <w:t>соответствии с доведенными уведомлениями по расчетам между бюджетами и Распоряжением Правительства УР и направить:</w:t>
      </w:r>
    </w:p>
    <w:p w14:paraId="3A6EFE44" w14:textId="77777777" w:rsidR="00835D1B" w:rsidRDefault="00835D1B" w:rsidP="00835D1B">
      <w:pPr>
        <w:jc w:val="both"/>
      </w:pPr>
      <w:r w:rsidRPr="005B466A">
        <w:t>-</w:t>
      </w:r>
      <w:r>
        <w:t xml:space="preserve"> 121 818,18</w:t>
      </w:r>
      <w:r w:rsidRPr="005B466A">
        <w:t xml:space="preserve"> рубл</w:t>
      </w:r>
      <w:r>
        <w:t xml:space="preserve">я </w:t>
      </w:r>
      <w:r w:rsidRPr="005B466A">
        <w:t>– на</w:t>
      </w:r>
      <w:r>
        <w:t xml:space="preserve"> государственную</w:t>
      </w:r>
      <w:r w:rsidRPr="005B466A">
        <w:t xml:space="preserve"> </w:t>
      </w:r>
      <w:r>
        <w:t>поддержку отрасли культуры (оказание государственной поддержки лучшим сельским учреждениям культуры) по Распоряжению Правительства УР от 14.02.2025 г. № 105-р;</w:t>
      </w:r>
    </w:p>
    <w:p w14:paraId="4F1D3B69" w14:textId="77777777" w:rsidR="00835D1B" w:rsidRDefault="00835D1B" w:rsidP="00835D1B">
      <w:pPr>
        <w:jc w:val="both"/>
      </w:pPr>
      <w:r>
        <w:t>- 41 756 400,85 рубля – на развитие сети автомобильных дорог УР (капитальный ремонт автомобильной дороги по ул. Комсомольской) по Распоряжению Правительства УР от 12.02.2025 г. № 99-р;</w:t>
      </w:r>
    </w:p>
    <w:p w14:paraId="2F7D1AA4" w14:textId="77777777" w:rsidR="00835D1B" w:rsidRDefault="00835D1B" w:rsidP="00835D1B">
      <w:pPr>
        <w:jc w:val="both"/>
      </w:pPr>
      <w:r>
        <w:t xml:space="preserve">- 778 825,32 </w:t>
      </w:r>
      <w:proofErr w:type="gramStart"/>
      <w:r>
        <w:t>рубля  -</w:t>
      </w:r>
      <w:proofErr w:type="gramEnd"/>
      <w:r>
        <w:t xml:space="preserve"> на реализацию мероприятий по предотвращению распространения и уничтожению борщевика Сосновского, утверждено </w:t>
      </w:r>
      <w:proofErr w:type="gramStart"/>
      <w:r>
        <w:t>Законом  УР</w:t>
      </w:r>
      <w:proofErr w:type="gramEnd"/>
      <w:r>
        <w:t xml:space="preserve"> от 28.02.2025 г. № 2-РЗ;</w:t>
      </w:r>
    </w:p>
    <w:p w14:paraId="6D73C3D7" w14:textId="77777777" w:rsidR="00835D1B" w:rsidRDefault="00835D1B" w:rsidP="00835D1B">
      <w:pPr>
        <w:jc w:val="both"/>
      </w:pPr>
      <w:r>
        <w:t>- 6 838 540,00 – на капитальные вложения в объекты государственной (муниципальной) собственности (на ПИР водопроводной сети в д. Котомка) по Распоряжению Правительства УР от 19.03.2025 г. № 262-р;</w:t>
      </w:r>
    </w:p>
    <w:p w14:paraId="0D2D0D23" w14:textId="77777777" w:rsidR="00835D1B" w:rsidRDefault="00835D1B" w:rsidP="00835D1B">
      <w:pPr>
        <w:jc w:val="both"/>
      </w:pPr>
      <w:r>
        <w:t>- 6 446 560,00 – на мероприятия по проведению капитального ремонта объектов муниципальной собственности, включенных в Перечень объектов капитального ремонта, финансируемых за счет средств бюджета УР по Распоряжению Правительства УР от 19.03.2025 г. № 262-р (проектно-сметная документация на капитальный ремонт котельной № 1 «ЦРБ», капитальный ремонт части водопроводных сетей в с. Красногорское, капитальный ремонт тепловых сетей в с. Красногорское).</w:t>
      </w:r>
    </w:p>
    <w:p w14:paraId="145DBF46" w14:textId="77777777" w:rsidR="00835D1B" w:rsidRDefault="00835D1B" w:rsidP="00835D1B">
      <w:pPr>
        <w:ind w:firstLine="567"/>
        <w:jc w:val="both"/>
      </w:pPr>
      <w:r>
        <w:rPr>
          <w:b/>
        </w:rPr>
        <w:t>10</w:t>
      </w:r>
      <w:r>
        <w:t xml:space="preserve">. </w:t>
      </w:r>
      <w:r w:rsidRPr="009925A7">
        <w:t xml:space="preserve">Увеличить </w:t>
      </w:r>
      <w:r w:rsidRPr="009925A7">
        <w:rPr>
          <w:b/>
        </w:rPr>
        <w:t>иные межбюджетные трансферты</w:t>
      </w:r>
      <w:r w:rsidRPr="009925A7">
        <w:t xml:space="preserve"> на 202</w:t>
      </w:r>
      <w:r>
        <w:t>5</w:t>
      </w:r>
      <w:r w:rsidRPr="009925A7">
        <w:t xml:space="preserve"> год в сумме </w:t>
      </w:r>
      <w:r>
        <w:rPr>
          <w:b/>
        </w:rPr>
        <w:t xml:space="preserve">1 566 611,00 </w:t>
      </w:r>
      <w:r>
        <w:t>рубля</w:t>
      </w:r>
      <w:r w:rsidRPr="009925A7">
        <w:t xml:space="preserve"> в соответствии с доведенными уведомлениями по расчетам между бюджетами и Постановлениями Правительства УР</w:t>
      </w:r>
      <w:r>
        <w:t>:</w:t>
      </w:r>
    </w:p>
    <w:p w14:paraId="6B7FA5D0" w14:textId="77777777" w:rsidR="00835D1B" w:rsidRDefault="00835D1B" w:rsidP="00835D1B">
      <w:pPr>
        <w:jc w:val="both"/>
      </w:pPr>
      <w:r>
        <w:lastRenderedPageBreak/>
        <w:t>- 158 322,00 рубля – на ремонт, реконструкцию и проведение авторского надзора мемориальных объектов, посвященных ВОВ за счет средств резервного фонда Правительства УР по Распоряжению правительства УР от 03.02.2025 г. № 54-р;</w:t>
      </w:r>
    </w:p>
    <w:p w14:paraId="1B08FE0C" w14:textId="77777777" w:rsidR="00835D1B" w:rsidRDefault="00835D1B" w:rsidP="00835D1B">
      <w:pPr>
        <w:jc w:val="both"/>
      </w:pPr>
      <w:r>
        <w:t>- 70 464,00 рубля – на обеспечение безопасности людей на водных объектах по Постановлению Правительства УР от 13.02.2025 г. № 65;</w:t>
      </w:r>
    </w:p>
    <w:p w14:paraId="4306D1F9" w14:textId="77777777" w:rsidR="00835D1B" w:rsidRDefault="00835D1B" w:rsidP="00835D1B">
      <w:pPr>
        <w:jc w:val="both"/>
      </w:pPr>
      <w:r>
        <w:t>- 513 212,00 рубля – на организацию отдельных мероприятий, направленных на пожарную безопасность населенных пунктов, подверженных угрозе ландшафтных (природных) пожаров по Постановлению Правительства УР от 13.02.2025 г. № 65;</w:t>
      </w:r>
    </w:p>
    <w:p w14:paraId="77B21F76" w14:textId="77777777" w:rsidR="00835D1B" w:rsidRDefault="00835D1B" w:rsidP="00835D1B">
      <w:pPr>
        <w:jc w:val="both"/>
      </w:pPr>
      <w:r>
        <w:t>- 630 900,00 рубля – на обеспечение первичных мер пожарной безопасности в границах населенных пунктов по Постановлению Правительства УР от 13.02.2025 г. № 65;</w:t>
      </w:r>
    </w:p>
    <w:p w14:paraId="076DE230" w14:textId="77777777" w:rsidR="00835D1B" w:rsidRDefault="00835D1B" w:rsidP="00835D1B">
      <w:pPr>
        <w:jc w:val="both"/>
      </w:pPr>
      <w:r>
        <w:t xml:space="preserve">- 193 713,00 рубля – на дополнительные меры социальной поддержки по освобождению граждан РФ, призванных на военную службу по мобилизации в ВСРФ, от оплаты, взимаемой с родителей (законных представителей) за присмотр и уход за детьми в государственных и муниципальных образовательных организациях, утверждено </w:t>
      </w:r>
      <w:proofErr w:type="gramStart"/>
      <w:r>
        <w:t>Законом  УР</w:t>
      </w:r>
      <w:proofErr w:type="gramEnd"/>
      <w:r>
        <w:t xml:space="preserve"> от 28.02.2025 г. № 2-РЗ.</w:t>
      </w:r>
    </w:p>
    <w:p w14:paraId="1D8B09B5" w14:textId="77777777" w:rsidR="00835D1B" w:rsidRDefault="00835D1B" w:rsidP="00835D1B">
      <w:pPr>
        <w:suppressAutoHyphens w:val="0"/>
        <w:ind w:firstLine="567"/>
        <w:jc w:val="both"/>
      </w:pPr>
      <w:r>
        <w:rPr>
          <w:b/>
        </w:rPr>
        <w:t>11</w:t>
      </w:r>
      <w:r w:rsidRPr="00DF07B4">
        <w:rPr>
          <w:b/>
        </w:rPr>
        <w:t xml:space="preserve">. </w:t>
      </w:r>
      <w:r w:rsidRPr="005B466A">
        <w:t>У</w:t>
      </w:r>
      <w:r>
        <w:t>меньшить</w:t>
      </w:r>
      <w:r w:rsidRPr="005B466A">
        <w:t xml:space="preserve"> </w:t>
      </w:r>
      <w:r w:rsidRPr="009925A7">
        <w:rPr>
          <w:b/>
        </w:rPr>
        <w:t>иные межбюджетные трансферты</w:t>
      </w:r>
      <w:r w:rsidRPr="005B466A">
        <w:t xml:space="preserve"> </w:t>
      </w:r>
      <w:r>
        <w:t>на функционирование центров образования цифрового и гуманитарного профилей «Точка роста» и центров образования естественно-научной и технологической направленности «Точка роста» в рамках реализации регионального проекта «Современная школа» национального проекта «Образование» в соответствии с</w:t>
      </w:r>
      <w:r w:rsidRPr="00DE2954">
        <w:t xml:space="preserve"> </w:t>
      </w:r>
      <w:proofErr w:type="gramStart"/>
      <w:r>
        <w:t>Законом  УР</w:t>
      </w:r>
      <w:proofErr w:type="gramEnd"/>
      <w:r>
        <w:t xml:space="preserve"> от 28.02.2025 г. № 2-РЗ:</w:t>
      </w:r>
    </w:p>
    <w:p w14:paraId="7A00160E" w14:textId="77777777" w:rsidR="00835D1B" w:rsidRDefault="00835D1B" w:rsidP="00835D1B">
      <w:pPr>
        <w:suppressAutoHyphens w:val="0"/>
        <w:jc w:val="both"/>
      </w:pPr>
      <w:r>
        <w:t xml:space="preserve">- </w:t>
      </w:r>
      <w:r w:rsidRPr="005B466A">
        <w:t>на 202</w:t>
      </w:r>
      <w:r>
        <w:t>5</w:t>
      </w:r>
      <w:r w:rsidRPr="005B466A">
        <w:t xml:space="preserve"> год в сумме </w:t>
      </w:r>
      <w:r>
        <w:rPr>
          <w:b/>
        </w:rPr>
        <w:t xml:space="preserve">178 000,48 </w:t>
      </w:r>
      <w:r w:rsidRPr="005B466A">
        <w:t>рубл</w:t>
      </w:r>
      <w:r>
        <w:t>я;</w:t>
      </w:r>
    </w:p>
    <w:p w14:paraId="705B04DA" w14:textId="77777777" w:rsidR="00835D1B" w:rsidRPr="005B466A" w:rsidRDefault="00835D1B" w:rsidP="00835D1B">
      <w:pPr>
        <w:suppressAutoHyphens w:val="0"/>
        <w:jc w:val="both"/>
      </w:pPr>
      <w:r>
        <w:t xml:space="preserve">- на 2026 год в сумме </w:t>
      </w:r>
      <w:r w:rsidRPr="00DE2954">
        <w:rPr>
          <w:b/>
        </w:rPr>
        <w:t>189 539,27</w:t>
      </w:r>
      <w:r>
        <w:t xml:space="preserve"> рубля. </w:t>
      </w:r>
    </w:p>
    <w:p w14:paraId="6ED62371" w14:textId="77777777" w:rsidR="00835D1B" w:rsidRPr="00DF07B4" w:rsidRDefault="00835D1B" w:rsidP="00835D1B">
      <w:pPr>
        <w:ind w:firstLine="567"/>
        <w:jc w:val="both"/>
        <w:rPr>
          <w:b/>
        </w:rPr>
      </w:pPr>
    </w:p>
    <w:p w14:paraId="281A96D2" w14:textId="77777777" w:rsidR="00835D1B" w:rsidRPr="003B34B6" w:rsidRDefault="00835D1B" w:rsidP="00835D1B">
      <w:pPr>
        <w:ind w:firstLine="567"/>
        <w:jc w:val="both"/>
        <w:rPr>
          <w:b/>
        </w:rPr>
      </w:pPr>
    </w:p>
    <w:p w14:paraId="1F18B801" w14:textId="77777777" w:rsidR="00835D1B" w:rsidRDefault="00835D1B" w:rsidP="00835D1B">
      <w:pPr>
        <w:jc w:val="both"/>
      </w:pPr>
    </w:p>
    <w:p w14:paraId="1257BD4E" w14:textId="77777777" w:rsidR="00835D1B" w:rsidRPr="00AD3B6A" w:rsidRDefault="00835D1B" w:rsidP="00835D1B">
      <w:pPr>
        <w:jc w:val="both"/>
      </w:pPr>
    </w:p>
    <w:p w14:paraId="4B0622FD" w14:textId="77777777" w:rsidR="00835D1B" w:rsidRDefault="00835D1B" w:rsidP="00835D1B">
      <w:pPr>
        <w:jc w:val="both"/>
      </w:pPr>
      <w:r>
        <w:rPr>
          <w:b/>
        </w:rPr>
        <w:tab/>
      </w:r>
    </w:p>
    <w:p w14:paraId="457932F4" w14:textId="77777777" w:rsidR="00835D1B" w:rsidRPr="00B56210" w:rsidRDefault="00835D1B" w:rsidP="00835D1B">
      <w:pPr>
        <w:jc w:val="both"/>
      </w:pPr>
      <w:r>
        <w:t>.</w:t>
      </w:r>
    </w:p>
    <w:p w14:paraId="55A49BD2" w14:textId="77777777" w:rsidR="00090106" w:rsidRPr="00AD3B6A" w:rsidRDefault="00090106" w:rsidP="00835D1B">
      <w:pPr>
        <w:jc w:val="center"/>
      </w:pPr>
    </w:p>
    <w:sectPr w:rsidR="00090106" w:rsidRPr="00AD3B6A" w:rsidSect="008F0381">
      <w:footnotePr>
        <w:pos w:val="beneathText"/>
      </w:footnotePr>
      <w:pgSz w:w="11905" w:h="16837"/>
      <w:pgMar w:top="680" w:right="851" w:bottom="737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 w15:restartNumberingAfterBreak="0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 w15:restartNumberingAfterBreak="0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 w15:restartNumberingAfterBreak="0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1737629165">
    <w:abstractNumId w:val="0"/>
  </w:num>
  <w:num w:numId="2" w16cid:durableId="1725595351">
    <w:abstractNumId w:val="1"/>
  </w:num>
  <w:num w:numId="3" w16cid:durableId="318190631">
    <w:abstractNumId w:val="2"/>
  </w:num>
  <w:num w:numId="4" w16cid:durableId="467550428">
    <w:abstractNumId w:val="3"/>
  </w:num>
  <w:num w:numId="5" w16cid:durableId="2017422717">
    <w:abstractNumId w:val="32"/>
  </w:num>
  <w:num w:numId="6" w16cid:durableId="589388355">
    <w:abstractNumId w:val="8"/>
  </w:num>
  <w:num w:numId="7" w16cid:durableId="487788896">
    <w:abstractNumId w:val="18"/>
  </w:num>
  <w:num w:numId="8" w16cid:durableId="2024089000">
    <w:abstractNumId w:val="31"/>
  </w:num>
  <w:num w:numId="9" w16cid:durableId="187718726">
    <w:abstractNumId w:val="20"/>
  </w:num>
  <w:num w:numId="10" w16cid:durableId="207375117">
    <w:abstractNumId w:val="13"/>
  </w:num>
  <w:num w:numId="11" w16cid:durableId="1732652788">
    <w:abstractNumId w:val="7"/>
  </w:num>
  <w:num w:numId="12" w16cid:durableId="103962162">
    <w:abstractNumId w:val="25"/>
  </w:num>
  <w:num w:numId="13" w16cid:durableId="1391877585">
    <w:abstractNumId w:val="12"/>
  </w:num>
  <w:num w:numId="14" w16cid:durableId="1952083803">
    <w:abstractNumId w:val="37"/>
  </w:num>
  <w:num w:numId="15" w16cid:durableId="850684218">
    <w:abstractNumId w:val="22"/>
  </w:num>
  <w:num w:numId="16" w16cid:durableId="1121606080">
    <w:abstractNumId w:val="21"/>
  </w:num>
  <w:num w:numId="17" w16cid:durableId="965627225">
    <w:abstractNumId w:val="9"/>
  </w:num>
  <w:num w:numId="18" w16cid:durableId="983849013">
    <w:abstractNumId w:val="33"/>
  </w:num>
  <w:num w:numId="19" w16cid:durableId="1494570588">
    <w:abstractNumId w:val="16"/>
  </w:num>
  <w:num w:numId="20" w16cid:durableId="1164592951">
    <w:abstractNumId w:val="23"/>
  </w:num>
  <w:num w:numId="21" w16cid:durableId="1896307471">
    <w:abstractNumId w:val="29"/>
  </w:num>
  <w:num w:numId="22" w16cid:durableId="4090177">
    <w:abstractNumId w:val="11"/>
  </w:num>
  <w:num w:numId="23" w16cid:durableId="687952011">
    <w:abstractNumId w:val="14"/>
  </w:num>
  <w:num w:numId="24" w16cid:durableId="1356618279">
    <w:abstractNumId w:val="35"/>
  </w:num>
  <w:num w:numId="25" w16cid:durableId="427241930">
    <w:abstractNumId w:val="10"/>
  </w:num>
  <w:num w:numId="26" w16cid:durableId="876621356">
    <w:abstractNumId w:val="27"/>
  </w:num>
  <w:num w:numId="27" w16cid:durableId="1863779965">
    <w:abstractNumId w:val="24"/>
  </w:num>
  <w:num w:numId="28" w16cid:durableId="808284359">
    <w:abstractNumId w:val="19"/>
  </w:num>
  <w:num w:numId="29" w16cid:durableId="937638125">
    <w:abstractNumId w:val="26"/>
  </w:num>
  <w:num w:numId="30" w16cid:durableId="375667746">
    <w:abstractNumId w:val="5"/>
  </w:num>
  <w:num w:numId="31" w16cid:durableId="1662003620">
    <w:abstractNumId w:val="15"/>
  </w:num>
  <w:num w:numId="32" w16cid:durableId="1908148433">
    <w:abstractNumId w:val="6"/>
  </w:num>
  <w:num w:numId="33" w16cid:durableId="2013674821">
    <w:abstractNumId w:val="4"/>
  </w:num>
  <w:num w:numId="34" w16cid:durableId="1722971412">
    <w:abstractNumId w:val="17"/>
  </w:num>
  <w:num w:numId="35" w16cid:durableId="1857378665">
    <w:abstractNumId w:val="34"/>
  </w:num>
  <w:num w:numId="36" w16cid:durableId="1909724472">
    <w:abstractNumId w:val="28"/>
  </w:num>
  <w:num w:numId="37" w16cid:durableId="1562519603">
    <w:abstractNumId w:val="36"/>
  </w:num>
  <w:num w:numId="38" w16cid:durableId="170586497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710"/>
    <w:rsid w:val="0000059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321"/>
    <w:rsid w:val="00023531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1C63"/>
    <w:rsid w:val="00042F2A"/>
    <w:rsid w:val="0004385A"/>
    <w:rsid w:val="00043FE6"/>
    <w:rsid w:val="000440D2"/>
    <w:rsid w:val="00047235"/>
    <w:rsid w:val="0004775B"/>
    <w:rsid w:val="00047A47"/>
    <w:rsid w:val="00052EA4"/>
    <w:rsid w:val="000537B7"/>
    <w:rsid w:val="0005610D"/>
    <w:rsid w:val="000572F1"/>
    <w:rsid w:val="000577FC"/>
    <w:rsid w:val="00060FC1"/>
    <w:rsid w:val="00061962"/>
    <w:rsid w:val="00062F71"/>
    <w:rsid w:val="000633FE"/>
    <w:rsid w:val="0006652D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0106"/>
    <w:rsid w:val="0009135E"/>
    <w:rsid w:val="000929A3"/>
    <w:rsid w:val="000931EA"/>
    <w:rsid w:val="00093BF6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C797A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76B"/>
    <w:rsid w:val="000F6A14"/>
    <w:rsid w:val="000F7382"/>
    <w:rsid w:val="00101B78"/>
    <w:rsid w:val="00102AF2"/>
    <w:rsid w:val="001036BB"/>
    <w:rsid w:val="0010440E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32536"/>
    <w:rsid w:val="001329DC"/>
    <w:rsid w:val="00136641"/>
    <w:rsid w:val="00140FF0"/>
    <w:rsid w:val="00141500"/>
    <w:rsid w:val="0014166C"/>
    <w:rsid w:val="001417C1"/>
    <w:rsid w:val="001444BA"/>
    <w:rsid w:val="001451D3"/>
    <w:rsid w:val="001453C1"/>
    <w:rsid w:val="00146335"/>
    <w:rsid w:val="001536A4"/>
    <w:rsid w:val="001558C3"/>
    <w:rsid w:val="00155A41"/>
    <w:rsid w:val="00160A66"/>
    <w:rsid w:val="00161D7B"/>
    <w:rsid w:val="00163316"/>
    <w:rsid w:val="00163ED3"/>
    <w:rsid w:val="001642ED"/>
    <w:rsid w:val="00165CF7"/>
    <w:rsid w:val="0016707A"/>
    <w:rsid w:val="00167A56"/>
    <w:rsid w:val="001701B5"/>
    <w:rsid w:val="001712BE"/>
    <w:rsid w:val="001725B7"/>
    <w:rsid w:val="00173B41"/>
    <w:rsid w:val="001747C7"/>
    <w:rsid w:val="00177614"/>
    <w:rsid w:val="00177937"/>
    <w:rsid w:val="00177A41"/>
    <w:rsid w:val="00177FE9"/>
    <w:rsid w:val="00180101"/>
    <w:rsid w:val="00181662"/>
    <w:rsid w:val="00182300"/>
    <w:rsid w:val="00182673"/>
    <w:rsid w:val="00183F0B"/>
    <w:rsid w:val="00185F29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46FD"/>
    <w:rsid w:val="001E51A4"/>
    <w:rsid w:val="001E6BB7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104BF"/>
    <w:rsid w:val="00211C5B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5BB"/>
    <w:rsid w:val="0023166B"/>
    <w:rsid w:val="00233D13"/>
    <w:rsid w:val="002347E2"/>
    <w:rsid w:val="00235253"/>
    <w:rsid w:val="00235C79"/>
    <w:rsid w:val="00236FA7"/>
    <w:rsid w:val="00237E1E"/>
    <w:rsid w:val="00240182"/>
    <w:rsid w:val="002414C5"/>
    <w:rsid w:val="00242138"/>
    <w:rsid w:val="00243075"/>
    <w:rsid w:val="002448B8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228A"/>
    <w:rsid w:val="00264680"/>
    <w:rsid w:val="00264FEB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73DC"/>
    <w:rsid w:val="002A7C39"/>
    <w:rsid w:val="002B3521"/>
    <w:rsid w:val="002B530F"/>
    <w:rsid w:val="002B657E"/>
    <w:rsid w:val="002B660C"/>
    <w:rsid w:val="002B6AB1"/>
    <w:rsid w:val="002C0BE6"/>
    <w:rsid w:val="002C1E16"/>
    <w:rsid w:val="002C2DAD"/>
    <w:rsid w:val="002C4584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5509"/>
    <w:rsid w:val="002E573C"/>
    <w:rsid w:val="002E6C2C"/>
    <w:rsid w:val="002F236E"/>
    <w:rsid w:val="002F2FD4"/>
    <w:rsid w:val="002F624B"/>
    <w:rsid w:val="00300494"/>
    <w:rsid w:val="00300B72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17679"/>
    <w:rsid w:val="00320CCF"/>
    <w:rsid w:val="00321568"/>
    <w:rsid w:val="00321C17"/>
    <w:rsid w:val="00322532"/>
    <w:rsid w:val="00324028"/>
    <w:rsid w:val="003262F3"/>
    <w:rsid w:val="003265C9"/>
    <w:rsid w:val="00326EFB"/>
    <w:rsid w:val="003276DB"/>
    <w:rsid w:val="00330594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735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6708"/>
    <w:rsid w:val="00356BC8"/>
    <w:rsid w:val="00357901"/>
    <w:rsid w:val="00357947"/>
    <w:rsid w:val="003604A2"/>
    <w:rsid w:val="00360D1A"/>
    <w:rsid w:val="003616E4"/>
    <w:rsid w:val="00362F01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C00"/>
    <w:rsid w:val="003914FF"/>
    <w:rsid w:val="00391DCD"/>
    <w:rsid w:val="00392B13"/>
    <w:rsid w:val="00393261"/>
    <w:rsid w:val="00395B55"/>
    <w:rsid w:val="00396ED9"/>
    <w:rsid w:val="003A0D83"/>
    <w:rsid w:val="003A3D58"/>
    <w:rsid w:val="003A4F99"/>
    <w:rsid w:val="003A6757"/>
    <w:rsid w:val="003A7EBE"/>
    <w:rsid w:val="003B3E3C"/>
    <w:rsid w:val="003B5DF0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D168C"/>
    <w:rsid w:val="003D1DA7"/>
    <w:rsid w:val="003D22EA"/>
    <w:rsid w:val="003D27E4"/>
    <w:rsid w:val="003D3DBB"/>
    <w:rsid w:val="003D7BE6"/>
    <w:rsid w:val="003D7F21"/>
    <w:rsid w:val="003E2232"/>
    <w:rsid w:val="003E5849"/>
    <w:rsid w:val="003E72C0"/>
    <w:rsid w:val="003F2E80"/>
    <w:rsid w:val="003F39A2"/>
    <w:rsid w:val="003F430A"/>
    <w:rsid w:val="003F497E"/>
    <w:rsid w:val="003F66D6"/>
    <w:rsid w:val="003F67B6"/>
    <w:rsid w:val="003F7F1C"/>
    <w:rsid w:val="0040066C"/>
    <w:rsid w:val="00400A86"/>
    <w:rsid w:val="00401215"/>
    <w:rsid w:val="004037EB"/>
    <w:rsid w:val="00403FDB"/>
    <w:rsid w:val="004050B4"/>
    <w:rsid w:val="00405342"/>
    <w:rsid w:val="00407AD2"/>
    <w:rsid w:val="004107EE"/>
    <w:rsid w:val="0041207F"/>
    <w:rsid w:val="004130EF"/>
    <w:rsid w:val="004132A1"/>
    <w:rsid w:val="00414692"/>
    <w:rsid w:val="004147BF"/>
    <w:rsid w:val="00415D36"/>
    <w:rsid w:val="004160DF"/>
    <w:rsid w:val="00416DA8"/>
    <w:rsid w:val="00420572"/>
    <w:rsid w:val="00422012"/>
    <w:rsid w:val="00422F8E"/>
    <w:rsid w:val="00423AC8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90C56"/>
    <w:rsid w:val="00491035"/>
    <w:rsid w:val="0049120C"/>
    <w:rsid w:val="00491755"/>
    <w:rsid w:val="00495281"/>
    <w:rsid w:val="004957FA"/>
    <w:rsid w:val="004963F8"/>
    <w:rsid w:val="004A0A4B"/>
    <w:rsid w:val="004A1F8F"/>
    <w:rsid w:val="004A291B"/>
    <w:rsid w:val="004A3253"/>
    <w:rsid w:val="004A43C1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7E81"/>
    <w:rsid w:val="004B7F03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BFD"/>
    <w:rsid w:val="004F10F6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10C5C"/>
    <w:rsid w:val="005113CB"/>
    <w:rsid w:val="005128FB"/>
    <w:rsid w:val="00513A01"/>
    <w:rsid w:val="00514CD7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DF3"/>
    <w:rsid w:val="00541086"/>
    <w:rsid w:val="00541B8E"/>
    <w:rsid w:val="005424F6"/>
    <w:rsid w:val="00544218"/>
    <w:rsid w:val="00544B38"/>
    <w:rsid w:val="00544BD3"/>
    <w:rsid w:val="00545D52"/>
    <w:rsid w:val="00547F80"/>
    <w:rsid w:val="005503E9"/>
    <w:rsid w:val="005503F6"/>
    <w:rsid w:val="0055196D"/>
    <w:rsid w:val="00551D1B"/>
    <w:rsid w:val="00552596"/>
    <w:rsid w:val="00553D3B"/>
    <w:rsid w:val="00554009"/>
    <w:rsid w:val="00554602"/>
    <w:rsid w:val="0056046F"/>
    <w:rsid w:val="005622B9"/>
    <w:rsid w:val="00562F8C"/>
    <w:rsid w:val="005637C7"/>
    <w:rsid w:val="00563943"/>
    <w:rsid w:val="005643DF"/>
    <w:rsid w:val="005704BF"/>
    <w:rsid w:val="0057130A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412F"/>
    <w:rsid w:val="005F5353"/>
    <w:rsid w:val="005F5642"/>
    <w:rsid w:val="005F5BE2"/>
    <w:rsid w:val="005F6232"/>
    <w:rsid w:val="005F6A40"/>
    <w:rsid w:val="005F7C48"/>
    <w:rsid w:val="006004FF"/>
    <w:rsid w:val="00601E51"/>
    <w:rsid w:val="00602252"/>
    <w:rsid w:val="00602402"/>
    <w:rsid w:val="00602CBC"/>
    <w:rsid w:val="00603A8A"/>
    <w:rsid w:val="00604741"/>
    <w:rsid w:val="00606DFD"/>
    <w:rsid w:val="0061098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C00"/>
    <w:rsid w:val="00651BA2"/>
    <w:rsid w:val="00657843"/>
    <w:rsid w:val="00660EDB"/>
    <w:rsid w:val="0066297D"/>
    <w:rsid w:val="0066729C"/>
    <w:rsid w:val="00673DA2"/>
    <w:rsid w:val="006754D3"/>
    <w:rsid w:val="0067634B"/>
    <w:rsid w:val="0067700A"/>
    <w:rsid w:val="00677507"/>
    <w:rsid w:val="00680E00"/>
    <w:rsid w:val="00684374"/>
    <w:rsid w:val="00686107"/>
    <w:rsid w:val="00691684"/>
    <w:rsid w:val="00691918"/>
    <w:rsid w:val="0069276A"/>
    <w:rsid w:val="00694EF2"/>
    <w:rsid w:val="00696D5B"/>
    <w:rsid w:val="006A04B0"/>
    <w:rsid w:val="006A08FE"/>
    <w:rsid w:val="006A1E2F"/>
    <w:rsid w:val="006A5465"/>
    <w:rsid w:val="006A5574"/>
    <w:rsid w:val="006B07F7"/>
    <w:rsid w:val="006B165D"/>
    <w:rsid w:val="006B1F68"/>
    <w:rsid w:val="006B2578"/>
    <w:rsid w:val="006B4819"/>
    <w:rsid w:val="006B4E50"/>
    <w:rsid w:val="006B5CC1"/>
    <w:rsid w:val="006B73AC"/>
    <w:rsid w:val="006B78AB"/>
    <w:rsid w:val="006C2511"/>
    <w:rsid w:val="006C3831"/>
    <w:rsid w:val="006C4A86"/>
    <w:rsid w:val="006C54BD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7A4A"/>
    <w:rsid w:val="006E0313"/>
    <w:rsid w:val="006E1C88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778D"/>
    <w:rsid w:val="00721815"/>
    <w:rsid w:val="00722E38"/>
    <w:rsid w:val="0072355D"/>
    <w:rsid w:val="00725D62"/>
    <w:rsid w:val="0072622F"/>
    <w:rsid w:val="00726771"/>
    <w:rsid w:val="00726C11"/>
    <w:rsid w:val="0073287F"/>
    <w:rsid w:val="007346C7"/>
    <w:rsid w:val="00735B26"/>
    <w:rsid w:val="00737A1D"/>
    <w:rsid w:val="00740A44"/>
    <w:rsid w:val="00742103"/>
    <w:rsid w:val="00742266"/>
    <w:rsid w:val="00742C08"/>
    <w:rsid w:val="007452B0"/>
    <w:rsid w:val="0074546B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90400"/>
    <w:rsid w:val="0079091A"/>
    <w:rsid w:val="00791129"/>
    <w:rsid w:val="00791BBE"/>
    <w:rsid w:val="00792A79"/>
    <w:rsid w:val="007938CA"/>
    <w:rsid w:val="007940CB"/>
    <w:rsid w:val="0079451A"/>
    <w:rsid w:val="007969A6"/>
    <w:rsid w:val="00796A66"/>
    <w:rsid w:val="00796EAA"/>
    <w:rsid w:val="007A0ACB"/>
    <w:rsid w:val="007A0E7F"/>
    <w:rsid w:val="007A20C2"/>
    <w:rsid w:val="007A5142"/>
    <w:rsid w:val="007A5671"/>
    <w:rsid w:val="007A584B"/>
    <w:rsid w:val="007A6977"/>
    <w:rsid w:val="007A6C09"/>
    <w:rsid w:val="007B0777"/>
    <w:rsid w:val="007B20C7"/>
    <w:rsid w:val="007B296E"/>
    <w:rsid w:val="007B3068"/>
    <w:rsid w:val="007C22D5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27D8"/>
    <w:rsid w:val="007F39A8"/>
    <w:rsid w:val="007F46F8"/>
    <w:rsid w:val="007F661E"/>
    <w:rsid w:val="008004A7"/>
    <w:rsid w:val="0080112A"/>
    <w:rsid w:val="00801181"/>
    <w:rsid w:val="00801ED3"/>
    <w:rsid w:val="008028AA"/>
    <w:rsid w:val="00803C59"/>
    <w:rsid w:val="00804A00"/>
    <w:rsid w:val="00805191"/>
    <w:rsid w:val="008051FC"/>
    <w:rsid w:val="008056C1"/>
    <w:rsid w:val="0081094C"/>
    <w:rsid w:val="0081194B"/>
    <w:rsid w:val="00813077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5D1B"/>
    <w:rsid w:val="00837018"/>
    <w:rsid w:val="008376C4"/>
    <w:rsid w:val="00837C25"/>
    <w:rsid w:val="00840938"/>
    <w:rsid w:val="00840E6B"/>
    <w:rsid w:val="00845745"/>
    <w:rsid w:val="00845E1F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5A6"/>
    <w:rsid w:val="0086511F"/>
    <w:rsid w:val="008665FC"/>
    <w:rsid w:val="00867AA0"/>
    <w:rsid w:val="00870207"/>
    <w:rsid w:val="00870D6B"/>
    <w:rsid w:val="00875F66"/>
    <w:rsid w:val="00876B86"/>
    <w:rsid w:val="0088069E"/>
    <w:rsid w:val="00881567"/>
    <w:rsid w:val="00884869"/>
    <w:rsid w:val="008859E3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66E4"/>
    <w:rsid w:val="008970FB"/>
    <w:rsid w:val="00897632"/>
    <w:rsid w:val="00897C03"/>
    <w:rsid w:val="008A31FE"/>
    <w:rsid w:val="008A3C68"/>
    <w:rsid w:val="008A5E6C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4871"/>
    <w:rsid w:val="008E4A04"/>
    <w:rsid w:val="008E4B25"/>
    <w:rsid w:val="008E4B60"/>
    <w:rsid w:val="008E6167"/>
    <w:rsid w:val="008E6401"/>
    <w:rsid w:val="008E6515"/>
    <w:rsid w:val="008E6BE2"/>
    <w:rsid w:val="008E75E7"/>
    <w:rsid w:val="008F0381"/>
    <w:rsid w:val="008F12E5"/>
    <w:rsid w:val="008F5A2C"/>
    <w:rsid w:val="008F5F60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452D"/>
    <w:rsid w:val="0091587B"/>
    <w:rsid w:val="00916239"/>
    <w:rsid w:val="00920B80"/>
    <w:rsid w:val="0092197E"/>
    <w:rsid w:val="00921DDC"/>
    <w:rsid w:val="00923008"/>
    <w:rsid w:val="00923AB5"/>
    <w:rsid w:val="00923CD2"/>
    <w:rsid w:val="00925075"/>
    <w:rsid w:val="00930480"/>
    <w:rsid w:val="00930A04"/>
    <w:rsid w:val="00930F01"/>
    <w:rsid w:val="009310E3"/>
    <w:rsid w:val="00931815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0BC7"/>
    <w:rsid w:val="00951571"/>
    <w:rsid w:val="00953807"/>
    <w:rsid w:val="00954633"/>
    <w:rsid w:val="00955EFD"/>
    <w:rsid w:val="00956EC5"/>
    <w:rsid w:val="0096069B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A7350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B7E"/>
    <w:rsid w:val="009C1E9C"/>
    <w:rsid w:val="009C3029"/>
    <w:rsid w:val="009C54AB"/>
    <w:rsid w:val="009C6ED0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E3"/>
    <w:rsid w:val="009F1C5F"/>
    <w:rsid w:val="009F34B2"/>
    <w:rsid w:val="009F3F6C"/>
    <w:rsid w:val="00A00309"/>
    <w:rsid w:val="00A004FD"/>
    <w:rsid w:val="00A0135D"/>
    <w:rsid w:val="00A01990"/>
    <w:rsid w:val="00A02250"/>
    <w:rsid w:val="00A0316E"/>
    <w:rsid w:val="00A04496"/>
    <w:rsid w:val="00A0460D"/>
    <w:rsid w:val="00A05189"/>
    <w:rsid w:val="00A06CDA"/>
    <w:rsid w:val="00A10BF1"/>
    <w:rsid w:val="00A10FE2"/>
    <w:rsid w:val="00A12164"/>
    <w:rsid w:val="00A156EA"/>
    <w:rsid w:val="00A16E03"/>
    <w:rsid w:val="00A1786A"/>
    <w:rsid w:val="00A20A99"/>
    <w:rsid w:val="00A22E68"/>
    <w:rsid w:val="00A232E4"/>
    <w:rsid w:val="00A24F02"/>
    <w:rsid w:val="00A25EB9"/>
    <w:rsid w:val="00A26755"/>
    <w:rsid w:val="00A271D4"/>
    <w:rsid w:val="00A272F8"/>
    <w:rsid w:val="00A30B43"/>
    <w:rsid w:val="00A31A61"/>
    <w:rsid w:val="00A325B7"/>
    <w:rsid w:val="00A325C1"/>
    <w:rsid w:val="00A32A03"/>
    <w:rsid w:val="00A32CEE"/>
    <w:rsid w:val="00A340B7"/>
    <w:rsid w:val="00A36B82"/>
    <w:rsid w:val="00A36E0D"/>
    <w:rsid w:val="00A423BA"/>
    <w:rsid w:val="00A425AC"/>
    <w:rsid w:val="00A428C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2132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34E"/>
    <w:rsid w:val="00A766B4"/>
    <w:rsid w:val="00A77E68"/>
    <w:rsid w:val="00A80123"/>
    <w:rsid w:val="00A802FF"/>
    <w:rsid w:val="00A836D9"/>
    <w:rsid w:val="00A8478F"/>
    <w:rsid w:val="00A84853"/>
    <w:rsid w:val="00A87960"/>
    <w:rsid w:val="00A911DA"/>
    <w:rsid w:val="00A914DE"/>
    <w:rsid w:val="00A9152C"/>
    <w:rsid w:val="00A97C8F"/>
    <w:rsid w:val="00AA098B"/>
    <w:rsid w:val="00AA2ED0"/>
    <w:rsid w:val="00AA5EE8"/>
    <w:rsid w:val="00AA604D"/>
    <w:rsid w:val="00AA6A9E"/>
    <w:rsid w:val="00AB2991"/>
    <w:rsid w:val="00AB3A14"/>
    <w:rsid w:val="00AB4BA1"/>
    <w:rsid w:val="00AB6318"/>
    <w:rsid w:val="00AB7848"/>
    <w:rsid w:val="00AC09D5"/>
    <w:rsid w:val="00AC1758"/>
    <w:rsid w:val="00AC3B4C"/>
    <w:rsid w:val="00AC717E"/>
    <w:rsid w:val="00AC75B6"/>
    <w:rsid w:val="00AD0A93"/>
    <w:rsid w:val="00AD2145"/>
    <w:rsid w:val="00AD2CD1"/>
    <w:rsid w:val="00AD3B6A"/>
    <w:rsid w:val="00AD474B"/>
    <w:rsid w:val="00AD550F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057A"/>
    <w:rsid w:val="00B01243"/>
    <w:rsid w:val="00B0189B"/>
    <w:rsid w:val="00B018DD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2524"/>
    <w:rsid w:val="00B237E1"/>
    <w:rsid w:val="00B266FD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6F4"/>
    <w:rsid w:val="00B4670F"/>
    <w:rsid w:val="00B51FE2"/>
    <w:rsid w:val="00B5286B"/>
    <w:rsid w:val="00B5293D"/>
    <w:rsid w:val="00B53BF1"/>
    <w:rsid w:val="00B55263"/>
    <w:rsid w:val="00B55C2A"/>
    <w:rsid w:val="00B55CB7"/>
    <w:rsid w:val="00B56210"/>
    <w:rsid w:val="00B5647A"/>
    <w:rsid w:val="00B57BE0"/>
    <w:rsid w:val="00B61E73"/>
    <w:rsid w:val="00B62DED"/>
    <w:rsid w:val="00B6721C"/>
    <w:rsid w:val="00B72873"/>
    <w:rsid w:val="00B733E2"/>
    <w:rsid w:val="00B7466F"/>
    <w:rsid w:val="00B76535"/>
    <w:rsid w:val="00B76EAA"/>
    <w:rsid w:val="00B77288"/>
    <w:rsid w:val="00B772FF"/>
    <w:rsid w:val="00B806DC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423"/>
    <w:rsid w:val="00BA5C13"/>
    <w:rsid w:val="00BA790D"/>
    <w:rsid w:val="00BB0657"/>
    <w:rsid w:val="00BB31C3"/>
    <w:rsid w:val="00BB31D2"/>
    <w:rsid w:val="00BB3BEC"/>
    <w:rsid w:val="00BB4B08"/>
    <w:rsid w:val="00BB6F20"/>
    <w:rsid w:val="00BB70C3"/>
    <w:rsid w:val="00BC0459"/>
    <w:rsid w:val="00BC411F"/>
    <w:rsid w:val="00BC52B0"/>
    <w:rsid w:val="00BC7DAC"/>
    <w:rsid w:val="00BD07B4"/>
    <w:rsid w:val="00BD5EFE"/>
    <w:rsid w:val="00BD6751"/>
    <w:rsid w:val="00BD6D54"/>
    <w:rsid w:val="00BE13F3"/>
    <w:rsid w:val="00BE1C00"/>
    <w:rsid w:val="00BE2B67"/>
    <w:rsid w:val="00BE5267"/>
    <w:rsid w:val="00BE677A"/>
    <w:rsid w:val="00BE7339"/>
    <w:rsid w:val="00BE7D54"/>
    <w:rsid w:val="00BF0675"/>
    <w:rsid w:val="00BF5531"/>
    <w:rsid w:val="00BF5C2E"/>
    <w:rsid w:val="00BF75E8"/>
    <w:rsid w:val="00C01077"/>
    <w:rsid w:val="00C01B5F"/>
    <w:rsid w:val="00C03137"/>
    <w:rsid w:val="00C034EA"/>
    <w:rsid w:val="00C05092"/>
    <w:rsid w:val="00C05289"/>
    <w:rsid w:val="00C05BF9"/>
    <w:rsid w:val="00C074F9"/>
    <w:rsid w:val="00C119DF"/>
    <w:rsid w:val="00C11ED4"/>
    <w:rsid w:val="00C14141"/>
    <w:rsid w:val="00C15E76"/>
    <w:rsid w:val="00C173FC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4E90"/>
    <w:rsid w:val="00C5547D"/>
    <w:rsid w:val="00C55C23"/>
    <w:rsid w:val="00C56BF3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F80"/>
    <w:rsid w:val="00C86075"/>
    <w:rsid w:val="00C90B77"/>
    <w:rsid w:val="00C91133"/>
    <w:rsid w:val="00C91E60"/>
    <w:rsid w:val="00C93E1C"/>
    <w:rsid w:val="00CA2936"/>
    <w:rsid w:val="00CA35D7"/>
    <w:rsid w:val="00CA4B49"/>
    <w:rsid w:val="00CA5592"/>
    <w:rsid w:val="00CA67D1"/>
    <w:rsid w:val="00CB0251"/>
    <w:rsid w:val="00CB0BB6"/>
    <w:rsid w:val="00CB46BE"/>
    <w:rsid w:val="00CB5A0F"/>
    <w:rsid w:val="00CB5BB2"/>
    <w:rsid w:val="00CB6148"/>
    <w:rsid w:val="00CB6CA7"/>
    <w:rsid w:val="00CB71E7"/>
    <w:rsid w:val="00CC0065"/>
    <w:rsid w:val="00CC036F"/>
    <w:rsid w:val="00CC2FD2"/>
    <w:rsid w:val="00CC3102"/>
    <w:rsid w:val="00CC362D"/>
    <w:rsid w:val="00CC38E6"/>
    <w:rsid w:val="00CC4C0E"/>
    <w:rsid w:val="00CC4D72"/>
    <w:rsid w:val="00CC5C15"/>
    <w:rsid w:val="00CC62CE"/>
    <w:rsid w:val="00CC67CB"/>
    <w:rsid w:val="00CC6E68"/>
    <w:rsid w:val="00CD0A4C"/>
    <w:rsid w:val="00CD2C88"/>
    <w:rsid w:val="00CD43B3"/>
    <w:rsid w:val="00CD47E6"/>
    <w:rsid w:val="00CD57A5"/>
    <w:rsid w:val="00CD74B0"/>
    <w:rsid w:val="00CD7D3A"/>
    <w:rsid w:val="00CD7DCF"/>
    <w:rsid w:val="00CE0291"/>
    <w:rsid w:val="00CE0AF6"/>
    <w:rsid w:val="00CE0E70"/>
    <w:rsid w:val="00CE1E2E"/>
    <w:rsid w:val="00CE2950"/>
    <w:rsid w:val="00CE31C6"/>
    <w:rsid w:val="00CE3369"/>
    <w:rsid w:val="00CE4D29"/>
    <w:rsid w:val="00CE5A39"/>
    <w:rsid w:val="00CE73E7"/>
    <w:rsid w:val="00CF0011"/>
    <w:rsid w:val="00CF1560"/>
    <w:rsid w:val="00CF1A2D"/>
    <w:rsid w:val="00CF66BB"/>
    <w:rsid w:val="00CF7E59"/>
    <w:rsid w:val="00D00029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128D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226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6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A74"/>
    <w:rsid w:val="00D62B76"/>
    <w:rsid w:val="00D63B75"/>
    <w:rsid w:val="00D66566"/>
    <w:rsid w:val="00D731CB"/>
    <w:rsid w:val="00D73948"/>
    <w:rsid w:val="00D75CC0"/>
    <w:rsid w:val="00D769BD"/>
    <w:rsid w:val="00D7743B"/>
    <w:rsid w:val="00D77B3D"/>
    <w:rsid w:val="00D80E31"/>
    <w:rsid w:val="00D8173E"/>
    <w:rsid w:val="00D85B1F"/>
    <w:rsid w:val="00D86882"/>
    <w:rsid w:val="00D876FA"/>
    <w:rsid w:val="00D90B49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5ADC"/>
    <w:rsid w:val="00DC6446"/>
    <w:rsid w:val="00DC66D1"/>
    <w:rsid w:val="00DD0E31"/>
    <w:rsid w:val="00DD3480"/>
    <w:rsid w:val="00DD3B34"/>
    <w:rsid w:val="00DD4E2C"/>
    <w:rsid w:val="00DD7A62"/>
    <w:rsid w:val="00DD7B12"/>
    <w:rsid w:val="00DE16A0"/>
    <w:rsid w:val="00DE4659"/>
    <w:rsid w:val="00DE50F6"/>
    <w:rsid w:val="00DE650E"/>
    <w:rsid w:val="00DE6591"/>
    <w:rsid w:val="00DE72A8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6550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580B"/>
    <w:rsid w:val="00E26332"/>
    <w:rsid w:val="00E27355"/>
    <w:rsid w:val="00E274CA"/>
    <w:rsid w:val="00E32893"/>
    <w:rsid w:val="00E34EC2"/>
    <w:rsid w:val="00E359DA"/>
    <w:rsid w:val="00E364D7"/>
    <w:rsid w:val="00E3683A"/>
    <w:rsid w:val="00E369AB"/>
    <w:rsid w:val="00E378A7"/>
    <w:rsid w:val="00E379BD"/>
    <w:rsid w:val="00E4012C"/>
    <w:rsid w:val="00E4119B"/>
    <w:rsid w:val="00E42AB2"/>
    <w:rsid w:val="00E43865"/>
    <w:rsid w:val="00E43B3A"/>
    <w:rsid w:val="00E43B43"/>
    <w:rsid w:val="00E46646"/>
    <w:rsid w:val="00E4697D"/>
    <w:rsid w:val="00E47036"/>
    <w:rsid w:val="00E500AA"/>
    <w:rsid w:val="00E518C5"/>
    <w:rsid w:val="00E5240F"/>
    <w:rsid w:val="00E52EA7"/>
    <w:rsid w:val="00E55253"/>
    <w:rsid w:val="00E6128D"/>
    <w:rsid w:val="00E62172"/>
    <w:rsid w:val="00E626A8"/>
    <w:rsid w:val="00E62862"/>
    <w:rsid w:val="00E62D5E"/>
    <w:rsid w:val="00E63C14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67E9"/>
    <w:rsid w:val="00E86C12"/>
    <w:rsid w:val="00E95365"/>
    <w:rsid w:val="00E95FA6"/>
    <w:rsid w:val="00EA17B8"/>
    <w:rsid w:val="00EA447C"/>
    <w:rsid w:val="00EA5756"/>
    <w:rsid w:val="00EA5EB1"/>
    <w:rsid w:val="00EA7E4F"/>
    <w:rsid w:val="00EB01DA"/>
    <w:rsid w:val="00EB162B"/>
    <w:rsid w:val="00EB2B8E"/>
    <w:rsid w:val="00EB3248"/>
    <w:rsid w:val="00EB5473"/>
    <w:rsid w:val="00EB5ADE"/>
    <w:rsid w:val="00EC081B"/>
    <w:rsid w:val="00EC2AA3"/>
    <w:rsid w:val="00EC42AB"/>
    <w:rsid w:val="00EC4DA7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DFA"/>
    <w:rsid w:val="00ED6A6A"/>
    <w:rsid w:val="00ED7EE4"/>
    <w:rsid w:val="00ED7EEA"/>
    <w:rsid w:val="00EE052E"/>
    <w:rsid w:val="00EE2659"/>
    <w:rsid w:val="00EE38FA"/>
    <w:rsid w:val="00EE4226"/>
    <w:rsid w:val="00EE4841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24AB"/>
    <w:rsid w:val="00F02734"/>
    <w:rsid w:val="00F05303"/>
    <w:rsid w:val="00F06D77"/>
    <w:rsid w:val="00F073F4"/>
    <w:rsid w:val="00F07EAC"/>
    <w:rsid w:val="00F102C6"/>
    <w:rsid w:val="00F1153F"/>
    <w:rsid w:val="00F11B94"/>
    <w:rsid w:val="00F12C0D"/>
    <w:rsid w:val="00F13E7C"/>
    <w:rsid w:val="00F14AF6"/>
    <w:rsid w:val="00F14FE9"/>
    <w:rsid w:val="00F15362"/>
    <w:rsid w:val="00F160A9"/>
    <w:rsid w:val="00F16DF2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B2D"/>
    <w:rsid w:val="00F346C3"/>
    <w:rsid w:val="00F37870"/>
    <w:rsid w:val="00F40139"/>
    <w:rsid w:val="00F40B90"/>
    <w:rsid w:val="00F410A5"/>
    <w:rsid w:val="00F42670"/>
    <w:rsid w:val="00F44A54"/>
    <w:rsid w:val="00F45476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55C8"/>
    <w:rsid w:val="00FA74C7"/>
    <w:rsid w:val="00FB05A5"/>
    <w:rsid w:val="00FB19B3"/>
    <w:rsid w:val="00FB24B8"/>
    <w:rsid w:val="00FB37D6"/>
    <w:rsid w:val="00FB4A68"/>
    <w:rsid w:val="00FB4AE5"/>
    <w:rsid w:val="00FB5E68"/>
    <w:rsid w:val="00FB63C0"/>
    <w:rsid w:val="00FC035F"/>
    <w:rsid w:val="00FC0361"/>
    <w:rsid w:val="00FC25F1"/>
    <w:rsid w:val="00FC3AD2"/>
    <w:rsid w:val="00FC444B"/>
    <w:rsid w:val="00FC4788"/>
    <w:rsid w:val="00FC5222"/>
    <w:rsid w:val="00FC5680"/>
    <w:rsid w:val="00FC7349"/>
    <w:rsid w:val="00FC77C5"/>
    <w:rsid w:val="00FD0D2D"/>
    <w:rsid w:val="00FD2BAF"/>
    <w:rsid w:val="00FD4726"/>
    <w:rsid w:val="00FD48EB"/>
    <w:rsid w:val="00FD587E"/>
    <w:rsid w:val="00FD5D3D"/>
    <w:rsid w:val="00FD6B64"/>
    <w:rsid w:val="00FD7656"/>
    <w:rsid w:val="00FE0EEF"/>
    <w:rsid w:val="00FE2AA7"/>
    <w:rsid w:val="00FE56AB"/>
    <w:rsid w:val="00FE5DC4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91B85"/>
  <w15:docId w15:val="{A86C557A-AD39-44C9-A7E7-66314972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6C7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2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link w:val="a5"/>
    <w:rsid w:val="004D6900"/>
    <w:pPr>
      <w:jc w:val="both"/>
    </w:pPr>
    <w:rPr>
      <w:b/>
      <w:bCs/>
    </w:rPr>
  </w:style>
  <w:style w:type="paragraph" w:styleId="a6">
    <w:name w:val="List"/>
    <w:basedOn w:val="a4"/>
    <w:rsid w:val="004D6900"/>
    <w:rPr>
      <w:rFonts w:ascii="Arial" w:hAnsi="Arial" w:cs="Tahoma"/>
    </w:rPr>
  </w:style>
  <w:style w:type="paragraph" w:styleId="a7">
    <w:name w:val="Title"/>
    <w:basedOn w:val="a"/>
    <w:link w:val="a8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9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a">
    <w:name w:val="Balloon Text"/>
    <w:basedOn w:val="a"/>
    <w:link w:val="ab"/>
    <w:rsid w:val="004D6900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4D6900"/>
    <w:pPr>
      <w:ind w:firstLine="708"/>
      <w:jc w:val="both"/>
    </w:pPr>
  </w:style>
  <w:style w:type="paragraph" w:styleId="21">
    <w:name w:val="Body Text 2"/>
    <w:basedOn w:val="a"/>
    <w:link w:val="22"/>
    <w:rsid w:val="004D6900"/>
    <w:rPr>
      <w:b/>
      <w:bCs/>
      <w:sz w:val="28"/>
    </w:rPr>
  </w:style>
  <w:style w:type="paragraph" w:styleId="23">
    <w:name w:val="Body Text Indent 2"/>
    <w:basedOn w:val="a"/>
    <w:link w:val="24"/>
    <w:rsid w:val="004D6900"/>
    <w:pPr>
      <w:ind w:left="1080"/>
      <w:jc w:val="both"/>
    </w:pPr>
  </w:style>
  <w:style w:type="paragraph" w:styleId="31">
    <w:name w:val="Body Text 3"/>
    <w:basedOn w:val="a"/>
    <w:link w:val="32"/>
    <w:rsid w:val="004D6900"/>
    <w:rPr>
      <w:sz w:val="32"/>
    </w:rPr>
  </w:style>
  <w:style w:type="paragraph" w:styleId="33">
    <w:name w:val="Body Text Indent 3"/>
    <w:basedOn w:val="a"/>
    <w:link w:val="34"/>
    <w:rsid w:val="004D6900"/>
    <w:pPr>
      <w:ind w:left="708"/>
    </w:pPr>
  </w:style>
  <w:style w:type="paragraph" w:customStyle="1" w:styleId="ae">
    <w:name w:val="Содержимое врезки"/>
    <w:basedOn w:val="a4"/>
    <w:rsid w:val="004D6900"/>
  </w:style>
  <w:style w:type="paragraph" w:customStyle="1" w:styleId="af">
    <w:name w:val="Содержимое таблицы"/>
    <w:basedOn w:val="a"/>
    <w:rsid w:val="004D6900"/>
    <w:pPr>
      <w:suppressLineNumbers/>
    </w:pPr>
  </w:style>
  <w:style w:type="paragraph" w:customStyle="1" w:styleId="af0">
    <w:name w:val="Заголовок таблицы"/>
    <w:basedOn w:val="af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1">
    <w:name w:val="Table Grid"/>
    <w:basedOn w:val="a1"/>
    <w:rsid w:val="005E0C7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link w:val="af2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5">
    <w:name w:val="Hyperlink"/>
    <w:basedOn w:val="a0"/>
    <w:uiPriority w:val="99"/>
    <w:unhideWhenUsed/>
    <w:qFormat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6">
    <w:name w:val="Strong"/>
    <w:qFormat/>
    <w:rsid w:val="006E1C88"/>
    <w:rPr>
      <w:b/>
      <w:bCs/>
    </w:rPr>
  </w:style>
  <w:style w:type="paragraph" w:styleId="af7">
    <w:name w:val="Normal (Web)"/>
    <w:basedOn w:val="a"/>
    <w:uiPriority w:val="99"/>
    <w:unhideWhenUsed/>
    <w:rsid w:val="006E1C8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8">
    <w:name w:val="No Spacing"/>
    <w:uiPriority w:val="1"/>
    <w:qFormat/>
    <w:rsid w:val="006E1C88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90106"/>
    <w:rPr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090106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090106"/>
    <w:rPr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090106"/>
    <w:rPr>
      <w:rFonts w:ascii="Arial CYR" w:hAnsi="Arial CYR" w:cs="Arial CYR"/>
      <w:b/>
      <w:bCs/>
      <w:sz w:val="16"/>
      <w:szCs w:val="16"/>
      <w:lang w:eastAsia="ar-SA"/>
    </w:rPr>
  </w:style>
  <w:style w:type="character" w:customStyle="1" w:styleId="a5">
    <w:name w:val="Основной текст Знак"/>
    <w:basedOn w:val="a0"/>
    <w:link w:val="a4"/>
    <w:rsid w:val="00090106"/>
    <w:rPr>
      <w:b/>
      <w:bCs/>
      <w:sz w:val="24"/>
      <w:szCs w:val="24"/>
      <w:lang w:eastAsia="ar-SA"/>
    </w:rPr>
  </w:style>
  <w:style w:type="character" w:customStyle="1" w:styleId="a8">
    <w:name w:val="Заголовок Знак"/>
    <w:basedOn w:val="a0"/>
    <w:link w:val="a7"/>
    <w:rsid w:val="00090106"/>
    <w:rPr>
      <w:rFonts w:ascii="Arial" w:hAnsi="Arial" w:cs="Tahoma"/>
      <w:i/>
      <w:iCs/>
      <w:sz w:val="24"/>
      <w:szCs w:val="24"/>
      <w:lang w:eastAsia="ar-SA"/>
    </w:rPr>
  </w:style>
  <w:style w:type="paragraph" w:styleId="13">
    <w:name w:val="index 1"/>
    <w:basedOn w:val="a"/>
    <w:next w:val="a"/>
    <w:autoRedefine/>
    <w:uiPriority w:val="99"/>
    <w:unhideWhenUsed/>
    <w:rsid w:val="00090106"/>
    <w:pPr>
      <w:ind w:left="240" w:hanging="240"/>
    </w:pPr>
  </w:style>
  <w:style w:type="character" w:customStyle="1" w:styleId="ab">
    <w:name w:val="Текст выноски Знак"/>
    <w:basedOn w:val="a0"/>
    <w:link w:val="aa"/>
    <w:rsid w:val="00090106"/>
    <w:rPr>
      <w:rFonts w:ascii="Tahoma" w:hAnsi="Tahoma" w:cs="Tahoma"/>
      <w:sz w:val="16"/>
      <w:szCs w:val="16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090106"/>
    <w:rPr>
      <w:sz w:val="24"/>
      <w:szCs w:val="24"/>
      <w:lang w:eastAsia="ar-SA"/>
    </w:rPr>
  </w:style>
  <w:style w:type="character" w:customStyle="1" w:styleId="22">
    <w:name w:val="Основной текст 2 Знак"/>
    <w:basedOn w:val="a0"/>
    <w:link w:val="21"/>
    <w:rsid w:val="00090106"/>
    <w:rPr>
      <w:b/>
      <w:bCs/>
      <w:sz w:val="28"/>
      <w:szCs w:val="24"/>
      <w:lang w:eastAsia="ar-SA"/>
    </w:rPr>
  </w:style>
  <w:style w:type="character" w:customStyle="1" w:styleId="24">
    <w:name w:val="Основной текст с отступом 2 Знак"/>
    <w:basedOn w:val="a0"/>
    <w:link w:val="23"/>
    <w:rsid w:val="00090106"/>
    <w:rPr>
      <w:sz w:val="24"/>
      <w:szCs w:val="24"/>
      <w:lang w:eastAsia="ar-SA"/>
    </w:rPr>
  </w:style>
  <w:style w:type="character" w:customStyle="1" w:styleId="32">
    <w:name w:val="Основной текст 3 Знак"/>
    <w:basedOn w:val="a0"/>
    <w:link w:val="31"/>
    <w:rsid w:val="00090106"/>
    <w:rPr>
      <w:sz w:val="32"/>
      <w:szCs w:val="24"/>
      <w:lang w:eastAsia="ar-SA"/>
    </w:rPr>
  </w:style>
  <w:style w:type="character" w:customStyle="1" w:styleId="34">
    <w:name w:val="Основной текст с отступом 3 Знак"/>
    <w:basedOn w:val="a0"/>
    <w:link w:val="33"/>
    <w:rsid w:val="00090106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17995</TotalTime>
  <Pages>16</Pages>
  <Words>6074</Words>
  <Characters>34627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40620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Прокашев Игорь Борисович</cp:lastModifiedBy>
  <cp:revision>64</cp:revision>
  <cp:lastPrinted>2025-05-05T05:59:00Z</cp:lastPrinted>
  <dcterms:created xsi:type="dcterms:W3CDTF">2011-11-14T11:20:00Z</dcterms:created>
  <dcterms:modified xsi:type="dcterms:W3CDTF">2025-05-05T05:59:00Z</dcterms:modified>
</cp:coreProperties>
</file>