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A597DB" w14:textId="77777777" w:rsidR="00870D6B" w:rsidRPr="00F60993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bookmarkStart w:id="0" w:name="_Hlk203633436"/>
      <w:r w:rsidRPr="00F60993">
        <w:rPr>
          <w:noProof/>
          <w:sz w:val="26"/>
          <w:szCs w:val="26"/>
          <w:lang w:eastAsia="ru-RU"/>
        </w:rPr>
        <w:drawing>
          <wp:inline distT="0" distB="0" distL="0" distR="0" wp14:anchorId="212C6E8F" wp14:editId="409A3ADE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BF5745" w14:textId="77777777" w:rsidR="00870D6B" w:rsidRPr="00F60993" w:rsidRDefault="00870D6B" w:rsidP="00870D6B">
      <w:pPr>
        <w:jc w:val="center"/>
        <w:rPr>
          <w:rFonts w:ascii="PT Astra Serif" w:hAnsi="PT Astra Serif"/>
          <w:b/>
          <w:sz w:val="26"/>
          <w:szCs w:val="26"/>
        </w:rPr>
      </w:pPr>
    </w:p>
    <w:p w14:paraId="5C83BA12" w14:textId="77777777" w:rsidR="00870D6B" w:rsidRPr="00F60993" w:rsidRDefault="00870D6B" w:rsidP="00870D6B">
      <w:pPr>
        <w:jc w:val="center"/>
        <w:rPr>
          <w:rFonts w:ascii="PT Astra Serif" w:hAnsi="PT Astra Serif"/>
          <w:b/>
          <w:sz w:val="26"/>
          <w:szCs w:val="26"/>
        </w:rPr>
      </w:pPr>
      <w:r w:rsidRPr="00F60993">
        <w:rPr>
          <w:rFonts w:ascii="PT Astra Serif" w:hAnsi="PT Astra Serif"/>
          <w:b/>
          <w:sz w:val="26"/>
          <w:szCs w:val="26"/>
        </w:rPr>
        <w:t>РЕШЕНИЕ</w:t>
      </w:r>
    </w:p>
    <w:p w14:paraId="448633BC" w14:textId="77777777" w:rsidR="00870D6B" w:rsidRPr="00F60993" w:rsidRDefault="00870D6B" w:rsidP="00870D6B">
      <w:pPr>
        <w:jc w:val="center"/>
        <w:rPr>
          <w:rFonts w:ascii="PT Astra Serif" w:hAnsi="PT Astra Serif"/>
          <w:b/>
          <w:sz w:val="26"/>
          <w:szCs w:val="26"/>
        </w:rPr>
      </w:pPr>
      <w:r w:rsidRPr="00F60993">
        <w:rPr>
          <w:rFonts w:ascii="PT Astra Serif" w:hAnsi="PT Astra Serif"/>
          <w:b/>
          <w:sz w:val="26"/>
          <w:szCs w:val="26"/>
        </w:rPr>
        <w:t xml:space="preserve"> Совета депутатов муниципального образования </w:t>
      </w:r>
    </w:p>
    <w:p w14:paraId="7B52E6DF" w14:textId="048183E6" w:rsidR="00870D6B" w:rsidRPr="00F60993" w:rsidRDefault="00870D6B" w:rsidP="00870D6B">
      <w:pPr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F60993">
        <w:rPr>
          <w:rFonts w:ascii="PT Astra Serif" w:hAnsi="PT Astra Serif"/>
          <w:b/>
          <w:sz w:val="26"/>
          <w:szCs w:val="26"/>
        </w:rPr>
        <w:t xml:space="preserve"> «</w:t>
      </w:r>
      <w:r w:rsidR="00AB6318" w:rsidRPr="00F60993">
        <w:rPr>
          <w:rFonts w:ascii="PT Astra Serif" w:hAnsi="PT Astra Serif"/>
          <w:b/>
          <w:sz w:val="26"/>
          <w:szCs w:val="26"/>
        </w:rPr>
        <w:t xml:space="preserve">Муниципальный округ </w:t>
      </w:r>
      <w:r w:rsidRPr="00F60993">
        <w:rPr>
          <w:rFonts w:ascii="PT Astra Serif" w:hAnsi="PT Astra Serif"/>
          <w:b/>
          <w:sz w:val="26"/>
          <w:szCs w:val="26"/>
        </w:rPr>
        <w:t>Красногорский район</w:t>
      </w:r>
      <w:r w:rsidR="00163589" w:rsidRPr="00F60993">
        <w:rPr>
          <w:rFonts w:ascii="PT Astra Serif" w:hAnsi="PT Astra Serif"/>
          <w:b/>
          <w:sz w:val="26"/>
          <w:szCs w:val="26"/>
        </w:rPr>
        <w:t xml:space="preserve"> </w:t>
      </w:r>
      <w:r w:rsidR="00AB6318" w:rsidRPr="00F60993">
        <w:rPr>
          <w:rFonts w:ascii="PT Astra Serif" w:hAnsi="PT Astra Serif"/>
          <w:b/>
          <w:sz w:val="26"/>
          <w:szCs w:val="26"/>
        </w:rPr>
        <w:t>Удмуртской Республики</w:t>
      </w:r>
      <w:r w:rsidRPr="00F60993">
        <w:rPr>
          <w:rFonts w:ascii="PT Astra Serif" w:hAnsi="PT Astra Serif"/>
          <w:b/>
          <w:sz w:val="26"/>
          <w:szCs w:val="26"/>
        </w:rPr>
        <w:t>»</w:t>
      </w:r>
    </w:p>
    <w:p w14:paraId="366FE56F" w14:textId="77777777" w:rsidR="00A10BF1" w:rsidRPr="00F60993" w:rsidRDefault="00A10BF1">
      <w:pPr>
        <w:jc w:val="center"/>
        <w:rPr>
          <w:rFonts w:ascii="PT Astra Serif" w:hAnsi="PT Astra Serif"/>
          <w:b/>
          <w:sz w:val="26"/>
          <w:szCs w:val="26"/>
          <w:u w:val="single"/>
        </w:rPr>
      </w:pPr>
    </w:p>
    <w:p w14:paraId="092B80CC" w14:textId="323F4E6F" w:rsidR="00776B50" w:rsidRPr="00F60993" w:rsidRDefault="00A10BF1">
      <w:pPr>
        <w:jc w:val="center"/>
        <w:rPr>
          <w:rFonts w:ascii="PT Astra Serif" w:hAnsi="PT Astra Serif"/>
          <w:b/>
          <w:sz w:val="26"/>
          <w:szCs w:val="26"/>
        </w:rPr>
      </w:pPr>
      <w:r w:rsidRPr="00F60993">
        <w:rPr>
          <w:rFonts w:ascii="PT Astra Serif" w:hAnsi="PT Astra Serif"/>
          <w:b/>
          <w:sz w:val="26"/>
          <w:szCs w:val="26"/>
        </w:rPr>
        <w:t xml:space="preserve">О внесении изменений в решение Совета депутатов </w:t>
      </w:r>
      <w:r w:rsidR="009342F2" w:rsidRPr="00F60993">
        <w:rPr>
          <w:rFonts w:ascii="PT Astra Serif" w:hAnsi="PT Astra Serif"/>
          <w:b/>
          <w:sz w:val="26"/>
          <w:szCs w:val="26"/>
        </w:rPr>
        <w:t>муниципального образования «</w:t>
      </w:r>
      <w:r w:rsidR="00776B50" w:rsidRPr="00F60993">
        <w:rPr>
          <w:rFonts w:ascii="PT Astra Serif" w:hAnsi="PT Astra Serif"/>
          <w:b/>
          <w:sz w:val="26"/>
          <w:szCs w:val="26"/>
        </w:rPr>
        <w:t xml:space="preserve">Муниципальный округ </w:t>
      </w:r>
      <w:r w:rsidR="009342F2" w:rsidRPr="00F60993">
        <w:rPr>
          <w:rFonts w:ascii="PT Astra Serif" w:hAnsi="PT Astra Serif"/>
          <w:b/>
          <w:sz w:val="26"/>
          <w:szCs w:val="26"/>
        </w:rPr>
        <w:t>Красногорский район</w:t>
      </w:r>
      <w:r w:rsidR="00776B50" w:rsidRPr="00F60993">
        <w:rPr>
          <w:rFonts w:ascii="PT Astra Serif" w:hAnsi="PT Astra Serif"/>
          <w:b/>
          <w:sz w:val="26"/>
          <w:szCs w:val="26"/>
        </w:rPr>
        <w:t xml:space="preserve"> Удмуртской Республики</w:t>
      </w:r>
      <w:r w:rsidR="009342F2" w:rsidRPr="00F60993">
        <w:rPr>
          <w:rFonts w:ascii="PT Astra Serif" w:hAnsi="PT Astra Serif"/>
          <w:b/>
          <w:sz w:val="26"/>
          <w:szCs w:val="26"/>
        </w:rPr>
        <w:t>»</w:t>
      </w:r>
      <w:r w:rsidR="00F60993">
        <w:rPr>
          <w:rFonts w:ascii="PT Astra Serif" w:hAnsi="PT Astra Serif"/>
          <w:b/>
          <w:sz w:val="26"/>
          <w:szCs w:val="26"/>
        </w:rPr>
        <w:t xml:space="preserve"> </w:t>
      </w:r>
      <w:r w:rsidRPr="00F60993">
        <w:rPr>
          <w:rFonts w:ascii="PT Astra Serif" w:hAnsi="PT Astra Serif"/>
          <w:b/>
          <w:sz w:val="26"/>
          <w:szCs w:val="26"/>
        </w:rPr>
        <w:t xml:space="preserve">от </w:t>
      </w:r>
      <w:r w:rsidR="00EC4DA7" w:rsidRPr="00F60993">
        <w:rPr>
          <w:rFonts w:ascii="PT Astra Serif" w:hAnsi="PT Astra Serif"/>
          <w:b/>
          <w:sz w:val="26"/>
          <w:szCs w:val="26"/>
        </w:rPr>
        <w:t>19</w:t>
      </w:r>
      <w:r w:rsidRPr="00F60993">
        <w:rPr>
          <w:rFonts w:ascii="PT Astra Serif" w:hAnsi="PT Astra Serif"/>
          <w:b/>
          <w:sz w:val="26"/>
          <w:szCs w:val="26"/>
        </w:rPr>
        <w:t>.12.20</w:t>
      </w:r>
      <w:r w:rsidR="00776B50" w:rsidRPr="00F60993">
        <w:rPr>
          <w:rFonts w:ascii="PT Astra Serif" w:hAnsi="PT Astra Serif"/>
          <w:b/>
          <w:sz w:val="26"/>
          <w:szCs w:val="26"/>
        </w:rPr>
        <w:t>2</w:t>
      </w:r>
      <w:r w:rsidR="00EC4DA7" w:rsidRPr="00F60993">
        <w:rPr>
          <w:rFonts w:ascii="PT Astra Serif" w:hAnsi="PT Astra Serif"/>
          <w:b/>
          <w:sz w:val="26"/>
          <w:szCs w:val="26"/>
        </w:rPr>
        <w:t xml:space="preserve">4 </w:t>
      </w:r>
      <w:r w:rsidR="00022B0B" w:rsidRPr="00F60993">
        <w:rPr>
          <w:rFonts w:ascii="PT Astra Serif" w:hAnsi="PT Astra Serif"/>
          <w:b/>
          <w:sz w:val="26"/>
          <w:szCs w:val="26"/>
        </w:rPr>
        <w:t>г</w:t>
      </w:r>
      <w:r w:rsidR="00776B50" w:rsidRPr="00F60993">
        <w:rPr>
          <w:rFonts w:ascii="PT Astra Serif" w:hAnsi="PT Astra Serif"/>
          <w:b/>
          <w:sz w:val="26"/>
          <w:szCs w:val="26"/>
        </w:rPr>
        <w:t>ода</w:t>
      </w:r>
      <w:r w:rsidR="00022B0B" w:rsidRPr="00F60993">
        <w:rPr>
          <w:rFonts w:ascii="PT Astra Serif" w:hAnsi="PT Astra Serif"/>
          <w:b/>
          <w:sz w:val="26"/>
          <w:szCs w:val="26"/>
        </w:rPr>
        <w:t xml:space="preserve"> № </w:t>
      </w:r>
      <w:r w:rsidR="00EC4DA7" w:rsidRPr="00F60993">
        <w:rPr>
          <w:rFonts w:ascii="PT Astra Serif" w:hAnsi="PT Astra Serif"/>
          <w:b/>
          <w:sz w:val="26"/>
          <w:szCs w:val="26"/>
        </w:rPr>
        <w:t>317</w:t>
      </w:r>
      <w:r w:rsidRPr="00F60993">
        <w:rPr>
          <w:rFonts w:ascii="PT Astra Serif" w:hAnsi="PT Astra Serif"/>
          <w:b/>
          <w:sz w:val="26"/>
          <w:szCs w:val="26"/>
        </w:rPr>
        <w:t xml:space="preserve"> «О бюджете муниципального образования </w:t>
      </w:r>
    </w:p>
    <w:p w14:paraId="64F8C62F" w14:textId="77777777" w:rsidR="00776B50" w:rsidRPr="00F60993" w:rsidRDefault="00A10BF1">
      <w:pPr>
        <w:jc w:val="center"/>
        <w:rPr>
          <w:rFonts w:ascii="PT Astra Serif" w:hAnsi="PT Astra Serif"/>
          <w:b/>
          <w:sz w:val="26"/>
          <w:szCs w:val="26"/>
        </w:rPr>
      </w:pPr>
      <w:r w:rsidRPr="00F60993">
        <w:rPr>
          <w:rFonts w:ascii="PT Astra Serif" w:hAnsi="PT Astra Serif"/>
          <w:b/>
          <w:sz w:val="26"/>
          <w:szCs w:val="26"/>
        </w:rPr>
        <w:t>«</w:t>
      </w:r>
      <w:r w:rsidR="00776B50" w:rsidRPr="00F60993">
        <w:rPr>
          <w:rFonts w:ascii="PT Astra Serif" w:hAnsi="PT Astra Serif"/>
          <w:b/>
          <w:sz w:val="26"/>
          <w:szCs w:val="26"/>
        </w:rPr>
        <w:t xml:space="preserve">Муниципальный округ </w:t>
      </w:r>
      <w:r w:rsidRPr="00F60993">
        <w:rPr>
          <w:rFonts w:ascii="PT Astra Serif" w:hAnsi="PT Astra Serif"/>
          <w:b/>
          <w:sz w:val="26"/>
          <w:szCs w:val="26"/>
        </w:rPr>
        <w:t>Красногорскийрайон</w:t>
      </w:r>
      <w:r w:rsidR="00776B50" w:rsidRPr="00F60993">
        <w:rPr>
          <w:rFonts w:ascii="PT Astra Serif" w:hAnsi="PT Astra Serif"/>
          <w:b/>
          <w:sz w:val="26"/>
          <w:szCs w:val="26"/>
        </w:rPr>
        <w:t xml:space="preserve"> Удмуртской Республики</w:t>
      </w:r>
      <w:r w:rsidRPr="00F60993">
        <w:rPr>
          <w:rFonts w:ascii="PT Astra Serif" w:hAnsi="PT Astra Serif"/>
          <w:b/>
          <w:sz w:val="26"/>
          <w:szCs w:val="26"/>
        </w:rPr>
        <w:t>»</w:t>
      </w:r>
    </w:p>
    <w:p w14:paraId="36D7DC21" w14:textId="77777777" w:rsidR="005113CB" w:rsidRPr="00F60993" w:rsidRDefault="00A10BF1">
      <w:pPr>
        <w:jc w:val="center"/>
        <w:rPr>
          <w:rFonts w:ascii="PT Astra Serif" w:hAnsi="PT Astra Serif"/>
          <w:b/>
          <w:sz w:val="26"/>
          <w:szCs w:val="26"/>
        </w:rPr>
      </w:pPr>
      <w:r w:rsidRPr="00F60993">
        <w:rPr>
          <w:rFonts w:ascii="PT Astra Serif" w:hAnsi="PT Astra Serif"/>
          <w:b/>
          <w:sz w:val="26"/>
          <w:szCs w:val="26"/>
        </w:rPr>
        <w:t xml:space="preserve"> на 20</w:t>
      </w:r>
      <w:r w:rsidR="00D60EE2" w:rsidRPr="00F60993">
        <w:rPr>
          <w:rFonts w:ascii="PT Astra Serif" w:hAnsi="PT Astra Serif"/>
          <w:b/>
          <w:sz w:val="26"/>
          <w:szCs w:val="26"/>
        </w:rPr>
        <w:t>2</w:t>
      </w:r>
      <w:r w:rsidR="00EC4DA7" w:rsidRPr="00F60993">
        <w:rPr>
          <w:rFonts w:ascii="PT Astra Serif" w:hAnsi="PT Astra Serif"/>
          <w:b/>
          <w:sz w:val="26"/>
          <w:szCs w:val="26"/>
        </w:rPr>
        <w:t>5</w:t>
      </w:r>
      <w:r w:rsidRPr="00F60993">
        <w:rPr>
          <w:rFonts w:ascii="PT Astra Serif" w:hAnsi="PT Astra Serif"/>
          <w:b/>
          <w:sz w:val="26"/>
          <w:szCs w:val="26"/>
        </w:rPr>
        <w:t xml:space="preserve"> год</w:t>
      </w:r>
      <w:r w:rsidR="004D6913" w:rsidRPr="00F60993">
        <w:rPr>
          <w:rFonts w:ascii="PT Astra Serif" w:hAnsi="PT Astra Serif"/>
          <w:b/>
          <w:sz w:val="26"/>
          <w:szCs w:val="26"/>
        </w:rPr>
        <w:t xml:space="preserve"> и </w:t>
      </w:r>
      <w:r w:rsidR="0045708A" w:rsidRPr="00F60993">
        <w:rPr>
          <w:rFonts w:ascii="PT Astra Serif" w:hAnsi="PT Astra Serif"/>
          <w:b/>
          <w:sz w:val="26"/>
          <w:szCs w:val="26"/>
        </w:rPr>
        <w:t xml:space="preserve">на </w:t>
      </w:r>
      <w:r w:rsidR="004D6913" w:rsidRPr="00F60993">
        <w:rPr>
          <w:rFonts w:ascii="PT Astra Serif" w:hAnsi="PT Astra Serif"/>
          <w:b/>
          <w:sz w:val="26"/>
          <w:szCs w:val="26"/>
        </w:rPr>
        <w:t>плановый период 20</w:t>
      </w:r>
      <w:r w:rsidR="002F624B" w:rsidRPr="00F60993">
        <w:rPr>
          <w:rFonts w:ascii="PT Astra Serif" w:hAnsi="PT Astra Serif"/>
          <w:b/>
          <w:sz w:val="26"/>
          <w:szCs w:val="26"/>
        </w:rPr>
        <w:t>2</w:t>
      </w:r>
      <w:r w:rsidR="00EC4DA7" w:rsidRPr="00F60993">
        <w:rPr>
          <w:rFonts w:ascii="PT Astra Serif" w:hAnsi="PT Astra Serif"/>
          <w:b/>
          <w:sz w:val="26"/>
          <w:szCs w:val="26"/>
        </w:rPr>
        <w:t>6</w:t>
      </w:r>
      <w:r w:rsidR="004D6913" w:rsidRPr="00F60993">
        <w:rPr>
          <w:rFonts w:ascii="PT Astra Serif" w:hAnsi="PT Astra Serif"/>
          <w:b/>
          <w:sz w:val="26"/>
          <w:szCs w:val="26"/>
        </w:rPr>
        <w:t xml:space="preserve"> и 20</w:t>
      </w:r>
      <w:r w:rsidR="00887E3B" w:rsidRPr="00F60993">
        <w:rPr>
          <w:rFonts w:ascii="PT Astra Serif" w:hAnsi="PT Astra Serif"/>
          <w:b/>
          <w:sz w:val="26"/>
          <w:szCs w:val="26"/>
        </w:rPr>
        <w:t>2</w:t>
      </w:r>
      <w:r w:rsidR="00EC4DA7" w:rsidRPr="00F60993">
        <w:rPr>
          <w:rFonts w:ascii="PT Astra Serif" w:hAnsi="PT Astra Serif"/>
          <w:b/>
          <w:sz w:val="26"/>
          <w:szCs w:val="26"/>
        </w:rPr>
        <w:t>7</w:t>
      </w:r>
      <w:r w:rsidR="004D6913" w:rsidRPr="00F60993">
        <w:rPr>
          <w:rFonts w:ascii="PT Astra Serif" w:hAnsi="PT Astra Serif"/>
          <w:b/>
          <w:sz w:val="26"/>
          <w:szCs w:val="26"/>
        </w:rPr>
        <w:t xml:space="preserve"> годов</w:t>
      </w:r>
      <w:r w:rsidRPr="00F60993">
        <w:rPr>
          <w:rFonts w:ascii="PT Astra Serif" w:hAnsi="PT Astra Serif"/>
          <w:b/>
          <w:sz w:val="26"/>
          <w:szCs w:val="26"/>
        </w:rPr>
        <w:t>»</w:t>
      </w:r>
    </w:p>
    <w:p w14:paraId="1224BCC7" w14:textId="77777777" w:rsidR="00776B50" w:rsidRPr="00F60993" w:rsidRDefault="00776B50">
      <w:pPr>
        <w:jc w:val="center"/>
        <w:rPr>
          <w:rFonts w:ascii="PT Astra Serif" w:hAnsi="PT Astra Serif"/>
          <w:b/>
          <w:sz w:val="26"/>
          <w:szCs w:val="26"/>
        </w:rPr>
      </w:pPr>
    </w:p>
    <w:p w14:paraId="266AC927" w14:textId="77777777" w:rsidR="00022B0B" w:rsidRPr="00F60993" w:rsidRDefault="00A10BF1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Принято Советом депутатов</w:t>
      </w:r>
    </w:p>
    <w:p w14:paraId="69B3B31C" w14:textId="77777777" w:rsidR="00C60BEE" w:rsidRPr="00F60993" w:rsidRDefault="00022B0B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муниципального образования</w:t>
      </w:r>
    </w:p>
    <w:p w14:paraId="056CACFB" w14:textId="77777777" w:rsidR="00163589" w:rsidRPr="00F60993" w:rsidRDefault="002F624B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«</w:t>
      </w:r>
      <w:r w:rsidR="00AB6318" w:rsidRPr="00F60993">
        <w:rPr>
          <w:rFonts w:ascii="PT Astra Serif" w:hAnsi="PT Astra Serif"/>
          <w:sz w:val="26"/>
          <w:szCs w:val="26"/>
        </w:rPr>
        <w:t xml:space="preserve">Муниципальный округ </w:t>
      </w:r>
      <w:r w:rsidR="00022B0B" w:rsidRPr="00F60993">
        <w:rPr>
          <w:rFonts w:ascii="PT Astra Serif" w:hAnsi="PT Astra Serif"/>
          <w:sz w:val="26"/>
          <w:szCs w:val="26"/>
        </w:rPr>
        <w:t>Красногорский</w:t>
      </w:r>
      <w:r w:rsidR="00163589" w:rsidRPr="00F60993">
        <w:rPr>
          <w:rFonts w:ascii="PT Astra Serif" w:hAnsi="PT Astra Serif"/>
          <w:sz w:val="26"/>
          <w:szCs w:val="26"/>
        </w:rPr>
        <w:t xml:space="preserve"> </w:t>
      </w:r>
      <w:r w:rsidR="00022B0B" w:rsidRPr="00F60993">
        <w:rPr>
          <w:rFonts w:ascii="PT Astra Serif" w:hAnsi="PT Astra Serif"/>
          <w:sz w:val="26"/>
          <w:szCs w:val="26"/>
        </w:rPr>
        <w:t>район</w:t>
      </w:r>
    </w:p>
    <w:p w14:paraId="303C3522" w14:textId="43462416" w:rsidR="00B55263" w:rsidRPr="00F60993" w:rsidRDefault="00AB6318">
      <w:pPr>
        <w:rPr>
          <w:rFonts w:ascii="PT Astra Serif" w:hAnsi="PT Astra Serif"/>
          <w:b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Удмуртской Республики</w:t>
      </w:r>
      <w:r w:rsidR="00022B0B" w:rsidRPr="00F60993">
        <w:rPr>
          <w:rFonts w:ascii="PT Astra Serif" w:hAnsi="PT Astra Serif"/>
          <w:sz w:val="26"/>
          <w:szCs w:val="26"/>
        </w:rPr>
        <w:t>»</w:t>
      </w:r>
      <w:r w:rsidR="00163589" w:rsidRPr="00F60993">
        <w:rPr>
          <w:rFonts w:ascii="PT Astra Serif" w:hAnsi="PT Astra Serif"/>
          <w:sz w:val="26"/>
          <w:szCs w:val="26"/>
        </w:rPr>
        <w:t xml:space="preserve">                                                                     </w:t>
      </w:r>
      <w:r w:rsidR="00F60993">
        <w:rPr>
          <w:rFonts w:ascii="PT Astra Serif" w:hAnsi="PT Astra Serif"/>
          <w:sz w:val="26"/>
          <w:szCs w:val="26"/>
        </w:rPr>
        <w:t>30 июля</w:t>
      </w:r>
      <w:r w:rsidR="002B657E" w:rsidRPr="00F60993">
        <w:rPr>
          <w:rFonts w:ascii="PT Astra Serif" w:hAnsi="PT Astra Serif"/>
          <w:sz w:val="26"/>
          <w:szCs w:val="26"/>
        </w:rPr>
        <w:t xml:space="preserve"> 202</w:t>
      </w:r>
      <w:r w:rsidR="00EC4DA7" w:rsidRPr="00F60993">
        <w:rPr>
          <w:rFonts w:ascii="PT Astra Serif" w:hAnsi="PT Astra Serif"/>
          <w:sz w:val="26"/>
          <w:szCs w:val="26"/>
        </w:rPr>
        <w:t>5</w:t>
      </w:r>
      <w:r w:rsidR="002B657E" w:rsidRPr="00F60993">
        <w:rPr>
          <w:rFonts w:ascii="PT Astra Serif" w:hAnsi="PT Astra Serif"/>
          <w:sz w:val="26"/>
          <w:szCs w:val="26"/>
        </w:rPr>
        <w:t xml:space="preserve"> года</w:t>
      </w:r>
    </w:p>
    <w:p w14:paraId="10CF1419" w14:textId="77777777" w:rsidR="00A10BF1" w:rsidRPr="00F60993" w:rsidRDefault="00A10BF1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ab/>
      </w:r>
      <w:r w:rsidRPr="00F60993">
        <w:rPr>
          <w:rFonts w:ascii="PT Astra Serif" w:hAnsi="PT Astra Serif"/>
          <w:sz w:val="26"/>
          <w:szCs w:val="26"/>
        </w:rPr>
        <w:tab/>
      </w:r>
      <w:r w:rsidRPr="00F60993">
        <w:rPr>
          <w:rFonts w:ascii="PT Astra Serif" w:hAnsi="PT Astra Serif"/>
          <w:sz w:val="26"/>
          <w:szCs w:val="26"/>
        </w:rPr>
        <w:tab/>
      </w:r>
    </w:p>
    <w:p w14:paraId="7342C624" w14:textId="572EF996" w:rsidR="00A12164" w:rsidRPr="00F60993" w:rsidRDefault="00A12164" w:rsidP="00AC09D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F60993">
        <w:rPr>
          <w:rFonts w:ascii="PT Astra Serif" w:hAnsi="PT Astra Serif"/>
          <w:sz w:val="26"/>
          <w:szCs w:val="26"/>
        </w:rPr>
        <w:t>Муниципальный округ Красногор</w:t>
      </w:r>
      <w:r w:rsidRPr="00F60993">
        <w:rPr>
          <w:rFonts w:ascii="PT Astra Serif" w:hAnsi="PT Astra Serif"/>
          <w:sz w:val="26"/>
          <w:szCs w:val="26"/>
        </w:rPr>
        <w:t>ский район</w:t>
      </w:r>
      <w:r w:rsidR="00AC09D5" w:rsidRPr="00F60993">
        <w:rPr>
          <w:rFonts w:ascii="PT Astra Serif" w:hAnsi="PT Astra Serif"/>
          <w:sz w:val="26"/>
          <w:szCs w:val="26"/>
        </w:rPr>
        <w:t xml:space="preserve"> Удмуртской Республики</w:t>
      </w:r>
      <w:r w:rsidRPr="00F60993">
        <w:rPr>
          <w:rFonts w:ascii="PT Astra Serif" w:hAnsi="PT Astra Serif"/>
          <w:sz w:val="26"/>
          <w:szCs w:val="26"/>
        </w:rPr>
        <w:t>» от 2</w:t>
      </w:r>
      <w:r w:rsidR="00AC09D5" w:rsidRPr="00F60993">
        <w:rPr>
          <w:rFonts w:ascii="PT Astra Serif" w:hAnsi="PT Astra Serif"/>
          <w:sz w:val="26"/>
          <w:szCs w:val="26"/>
        </w:rPr>
        <w:t>5</w:t>
      </w:r>
      <w:r w:rsidRPr="00F60993">
        <w:rPr>
          <w:rFonts w:ascii="PT Astra Serif" w:hAnsi="PT Astra Serif"/>
          <w:sz w:val="26"/>
          <w:szCs w:val="26"/>
        </w:rPr>
        <w:t>.1</w:t>
      </w:r>
      <w:r w:rsidR="00AC09D5" w:rsidRPr="00F60993">
        <w:rPr>
          <w:rFonts w:ascii="PT Astra Serif" w:hAnsi="PT Astra Serif"/>
          <w:sz w:val="26"/>
          <w:szCs w:val="26"/>
        </w:rPr>
        <w:t>1</w:t>
      </w:r>
      <w:r w:rsidRPr="00F60993">
        <w:rPr>
          <w:rFonts w:ascii="PT Astra Serif" w:hAnsi="PT Astra Serif"/>
          <w:sz w:val="26"/>
          <w:szCs w:val="26"/>
        </w:rPr>
        <w:t>.20</w:t>
      </w:r>
      <w:r w:rsidR="00AC09D5" w:rsidRPr="00F60993">
        <w:rPr>
          <w:rFonts w:ascii="PT Astra Serif" w:hAnsi="PT Astra Serif"/>
          <w:sz w:val="26"/>
          <w:szCs w:val="26"/>
        </w:rPr>
        <w:t>21 г.</w:t>
      </w:r>
      <w:r w:rsidRPr="00F60993">
        <w:rPr>
          <w:rFonts w:ascii="PT Astra Serif" w:hAnsi="PT Astra Serif"/>
          <w:sz w:val="26"/>
          <w:szCs w:val="26"/>
        </w:rPr>
        <w:t xml:space="preserve"> № </w:t>
      </w:r>
      <w:r w:rsidR="00AC09D5" w:rsidRPr="00F60993">
        <w:rPr>
          <w:rFonts w:ascii="PT Astra Serif" w:hAnsi="PT Astra Serif"/>
          <w:sz w:val="26"/>
          <w:szCs w:val="26"/>
        </w:rPr>
        <w:t>62</w:t>
      </w:r>
      <w:r w:rsidRPr="00F60993">
        <w:rPr>
          <w:rFonts w:ascii="PT Astra Serif" w:hAnsi="PT Astra Serif"/>
          <w:sz w:val="26"/>
          <w:szCs w:val="26"/>
        </w:rPr>
        <w:t>, Совет депутатов муниципального образования «</w:t>
      </w:r>
      <w:r w:rsidR="00AC09D5" w:rsidRPr="00F60993">
        <w:rPr>
          <w:rFonts w:ascii="PT Astra Serif" w:hAnsi="PT Astra Serif"/>
          <w:sz w:val="26"/>
          <w:szCs w:val="26"/>
        </w:rPr>
        <w:t>Муниципальный округ Красногор</w:t>
      </w:r>
      <w:r w:rsidRPr="00F60993">
        <w:rPr>
          <w:rFonts w:ascii="PT Astra Serif" w:hAnsi="PT Astra Serif"/>
          <w:sz w:val="26"/>
          <w:szCs w:val="26"/>
        </w:rPr>
        <w:t>ский район</w:t>
      </w:r>
      <w:r w:rsidR="00AC09D5" w:rsidRPr="00F60993">
        <w:rPr>
          <w:rFonts w:ascii="PT Astra Serif" w:hAnsi="PT Astra Serif"/>
          <w:sz w:val="26"/>
          <w:szCs w:val="26"/>
        </w:rPr>
        <w:t xml:space="preserve"> Удмуртской Республики</w:t>
      </w:r>
      <w:r w:rsidRPr="00F60993">
        <w:rPr>
          <w:rFonts w:ascii="PT Astra Serif" w:hAnsi="PT Astra Serif"/>
          <w:sz w:val="26"/>
          <w:szCs w:val="26"/>
        </w:rPr>
        <w:t>» РЕШ</w:t>
      </w:r>
      <w:r w:rsidR="00163589" w:rsidRPr="00F60993">
        <w:rPr>
          <w:rFonts w:ascii="PT Astra Serif" w:hAnsi="PT Astra Serif"/>
          <w:sz w:val="26"/>
          <w:szCs w:val="26"/>
        </w:rPr>
        <w:t>АЕТ</w:t>
      </w:r>
      <w:r w:rsidRPr="00F60993">
        <w:rPr>
          <w:rFonts w:ascii="PT Astra Serif" w:hAnsi="PT Astra Serif"/>
          <w:sz w:val="26"/>
          <w:szCs w:val="26"/>
        </w:rPr>
        <w:t>:</w:t>
      </w:r>
    </w:p>
    <w:p w14:paraId="20793865" w14:textId="77777777" w:rsidR="00163589" w:rsidRPr="00F60993" w:rsidRDefault="00163589" w:rsidP="00AC09D5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63B842B8" w14:textId="77777777" w:rsidR="00EA447C" w:rsidRPr="00F60993" w:rsidRDefault="00A7225D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1.</w:t>
      </w:r>
      <w:r w:rsidR="00EA447C" w:rsidRPr="00F60993">
        <w:rPr>
          <w:rFonts w:ascii="PT Astra Serif" w:hAnsi="PT Astra Serif"/>
          <w:sz w:val="26"/>
          <w:szCs w:val="26"/>
        </w:rPr>
        <w:tab/>
      </w:r>
      <w:r w:rsidR="00A10BF1" w:rsidRPr="00F60993">
        <w:rPr>
          <w:rFonts w:ascii="PT Astra Serif" w:hAnsi="PT Astra Serif"/>
          <w:sz w:val="26"/>
          <w:szCs w:val="26"/>
        </w:rPr>
        <w:t xml:space="preserve"> Внести </w:t>
      </w:r>
      <w:r w:rsidR="00DB264B" w:rsidRPr="00F60993">
        <w:rPr>
          <w:rFonts w:ascii="PT Astra Serif" w:hAnsi="PT Astra Serif"/>
          <w:sz w:val="26"/>
          <w:szCs w:val="26"/>
        </w:rPr>
        <w:t>в Р</w:t>
      </w:r>
      <w:r w:rsidR="00A10BF1" w:rsidRPr="00F60993">
        <w:rPr>
          <w:rFonts w:ascii="PT Astra Serif" w:hAnsi="PT Astra Serif"/>
          <w:sz w:val="26"/>
          <w:szCs w:val="26"/>
        </w:rPr>
        <w:t xml:space="preserve">ешение Совета депутатов </w:t>
      </w:r>
      <w:r w:rsidR="00022B0B" w:rsidRPr="00F60993">
        <w:rPr>
          <w:rFonts w:ascii="PT Astra Serif" w:hAnsi="PT Astra Serif"/>
          <w:sz w:val="26"/>
          <w:szCs w:val="26"/>
        </w:rPr>
        <w:t>муниципального образования «</w:t>
      </w:r>
      <w:r w:rsidR="00776B50" w:rsidRPr="00F60993">
        <w:rPr>
          <w:rFonts w:ascii="PT Astra Serif" w:hAnsi="PT Astra Serif"/>
          <w:sz w:val="26"/>
          <w:szCs w:val="26"/>
        </w:rPr>
        <w:t xml:space="preserve">Муниципальный округ </w:t>
      </w:r>
      <w:r w:rsidR="00022B0B" w:rsidRPr="00F60993">
        <w:rPr>
          <w:rFonts w:ascii="PT Astra Serif" w:hAnsi="PT Astra Serif"/>
          <w:sz w:val="26"/>
          <w:szCs w:val="26"/>
        </w:rPr>
        <w:t>Красногорский район</w:t>
      </w:r>
      <w:r w:rsidR="00776B50" w:rsidRPr="00F60993">
        <w:rPr>
          <w:rFonts w:ascii="PT Astra Serif" w:hAnsi="PT Astra Serif"/>
          <w:sz w:val="26"/>
          <w:szCs w:val="26"/>
        </w:rPr>
        <w:t xml:space="preserve"> Удмуртской Республики</w:t>
      </w:r>
      <w:r w:rsidR="00022B0B" w:rsidRPr="00F60993">
        <w:rPr>
          <w:rFonts w:ascii="PT Astra Serif" w:hAnsi="PT Astra Serif"/>
          <w:sz w:val="26"/>
          <w:szCs w:val="26"/>
        </w:rPr>
        <w:t xml:space="preserve">» </w:t>
      </w:r>
      <w:r w:rsidR="00A10BF1" w:rsidRPr="00F60993">
        <w:rPr>
          <w:rFonts w:ascii="PT Astra Serif" w:hAnsi="PT Astra Serif"/>
          <w:sz w:val="26"/>
          <w:szCs w:val="26"/>
        </w:rPr>
        <w:t xml:space="preserve">от </w:t>
      </w:r>
      <w:r w:rsidR="00EC4DA7" w:rsidRPr="00F60993">
        <w:rPr>
          <w:rFonts w:ascii="PT Astra Serif" w:hAnsi="PT Astra Serif"/>
          <w:sz w:val="26"/>
          <w:szCs w:val="26"/>
        </w:rPr>
        <w:t>19.12.2024</w:t>
      </w:r>
      <w:r w:rsidR="00A10BF1" w:rsidRPr="00F60993">
        <w:rPr>
          <w:rFonts w:ascii="PT Astra Serif" w:hAnsi="PT Astra Serif"/>
          <w:sz w:val="26"/>
          <w:szCs w:val="26"/>
        </w:rPr>
        <w:t xml:space="preserve"> года N</w:t>
      </w:r>
      <w:r w:rsidR="00EC4DA7" w:rsidRPr="00F60993">
        <w:rPr>
          <w:rFonts w:ascii="PT Astra Serif" w:hAnsi="PT Astra Serif"/>
          <w:sz w:val="26"/>
          <w:szCs w:val="26"/>
        </w:rPr>
        <w:t xml:space="preserve"> 317</w:t>
      </w:r>
      <w:r w:rsidR="00A10BF1" w:rsidRPr="00F60993">
        <w:rPr>
          <w:rFonts w:ascii="PT Astra Serif" w:hAnsi="PT Astra Serif"/>
          <w:sz w:val="26"/>
          <w:szCs w:val="26"/>
        </w:rPr>
        <w:t xml:space="preserve"> «О бюджете муниципального образования «</w:t>
      </w:r>
      <w:r w:rsidR="00776B50" w:rsidRPr="00F60993">
        <w:rPr>
          <w:rFonts w:ascii="PT Astra Serif" w:hAnsi="PT Astra Serif"/>
          <w:sz w:val="26"/>
          <w:szCs w:val="26"/>
        </w:rPr>
        <w:t xml:space="preserve">Муниципальный округ </w:t>
      </w:r>
      <w:r w:rsidR="00A10BF1" w:rsidRPr="00F60993">
        <w:rPr>
          <w:rFonts w:ascii="PT Astra Serif" w:hAnsi="PT Astra Serif"/>
          <w:sz w:val="26"/>
          <w:szCs w:val="26"/>
        </w:rPr>
        <w:t>Красногорский район</w:t>
      </w:r>
      <w:r w:rsidR="00776B50" w:rsidRPr="00F60993">
        <w:rPr>
          <w:rFonts w:ascii="PT Astra Serif" w:hAnsi="PT Astra Serif"/>
          <w:sz w:val="26"/>
          <w:szCs w:val="26"/>
        </w:rPr>
        <w:t xml:space="preserve"> Удмуртской Республики</w:t>
      </w:r>
      <w:r w:rsidR="00A10BF1" w:rsidRPr="00F60993">
        <w:rPr>
          <w:rFonts w:ascii="PT Astra Serif" w:hAnsi="PT Astra Serif"/>
          <w:sz w:val="26"/>
          <w:szCs w:val="26"/>
        </w:rPr>
        <w:t>» на 20</w:t>
      </w:r>
      <w:r w:rsidR="00D60EE2" w:rsidRPr="00F60993">
        <w:rPr>
          <w:rFonts w:ascii="PT Astra Serif" w:hAnsi="PT Astra Serif"/>
          <w:sz w:val="26"/>
          <w:szCs w:val="26"/>
        </w:rPr>
        <w:t>2</w:t>
      </w:r>
      <w:r w:rsidR="00EC4DA7" w:rsidRPr="00F60993">
        <w:rPr>
          <w:rFonts w:ascii="PT Astra Serif" w:hAnsi="PT Astra Serif"/>
          <w:sz w:val="26"/>
          <w:szCs w:val="26"/>
        </w:rPr>
        <w:t>5</w:t>
      </w:r>
      <w:r w:rsidR="00A10BF1" w:rsidRPr="00F60993">
        <w:rPr>
          <w:rFonts w:ascii="PT Astra Serif" w:hAnsi="PT Astra Serif"/>
          <w:sz w:val="26"/>
          <w:szCs w:val="26"/>
        </w:rPr>
        <w:t xml:space="preserve"> год</w:t>
      </w:r>
      <w:r w:rsidR="004D6913" w:rsidRPr="00F60993">
        <w:rPr>
          <w:rFonts w:ascii="PT Astra Serif" w:hAnsi="PT Astra Serif"/>
          <w:sz w:val="26"/>
          <w:szCs w:val="26"/>
        </w:rPr>
        <w:t xml:space="preserve"> и </w:t>
      </w:r>
      <w:r w:rsidR="0045708A" w:rsidRPr="00F60993">
        <w:rPr>
          <w:rFonts w:ascii="PT Astra Serif" w:hAnsi="PT Astra Serif"/>
          <w:sz w:val="26"/>
          <w:szCs w:val="26"/>
        </w:rPr>
        <w:t xml:space="preserve">на </w:t>
      </w:r>
      <w:r w:rsidR="004D6913" w:rsidRPr="00F60993">
        <w:rPr>
          <w:rFonts w:ascii="PT Astra Serif" w:hAnsi="PT Astra Serif"/>
          <w:sz w:val="26"/>
          <w:szCs w:val="26"/>
        </w:rPr>
        <w:t>плановый период 20</w:t>
      </w:r>
      <w:r w:rsidR="002F624B" w:rsidRPr="00F60993">
        <w:rPr>
          <w:rFonts w:ascii="PT Astra Serif" w:hAnsi="PT Astra Serif"/>
          <w:sz w:val="26"/>
          <w:szCs w:val="26"/>
        </w:rPr>
        <w:t>2</w:t>
      </w:r>
      <w:r w:rsidR="00EC4DA7" w:rsidRPr="00F60993">
        <w:rPr>
          <w:rFonts w:ascii="PT Astra Serif" w:hAnsi="PT Astra Serif"/>
          <w:sz w:val="26"/>
          <w:szCs w:val="26"/>
        </w:rPr>
        <w:t>6</w:t>
      </w:r>
      <w:r w:rsidR="00887E3B" w:rsidRPr="00F60993">
        <w:rPr>
          <w:rFonts w:ascii="PT Astra Serif" w:hAnsi="PT Astra Serif"/>
          <w:sz w:val="26"/>
          <w:szCs w:val="26"/>
        </w:rPr>
        <w:t xml:space="preserve"> и 202</w:t>
      </w:r>
      <w:r w:rsidR="00EC4DA7" w:rsidRPr="00F60993">
        <w:rPr>
          <w:rFonts w:ascii="PT Astra Serif" w:hAnsi="PT Astra Serif"/>
          <w:sz w:val="26"/>
          <w:szCs w:val="26"/>
        </w:rPr>
        <w:t>7</w:t>
      </w:r>
      <w:r w:rsidR="004D6913" w:rsidRPr="00F60993">
        <w:rPr>
          <w:rFonts w:ascii="PT Astra Serif" w:hAnsi="PT Astra Serif"/>
          <w:sz w:val="26"/>
          <w:szCs w:val="26"/>
        </w:rPr>
        <w:t xml:space="preserve"> годов»</w:t>
      </w:r>
      <w:r w:rsidR="00DB264B" w:rsidRPr="00F60993">
        <w:rPr>
          <w:rFonts w:ascii="PT Astra Serif" w:hAnsi="PT Astra Serif"/>
          <w:sz w:val="26"/>
          <w:szCs w:val="26"/>
        </w:rPr>
        <w:t xml:space="preserve"> следующие изменения</w:t>
      </w:r>
      <w:r w:rsidR="00A10BF1" w:rsidRPr="00F60993">
        <w:rPr>
          <w:rFonts w:ascii="PT Astra Serif" w:hAnsi="PT Astra Serif"/>
          <w:sz w:val="26"/>
          <w:szCs w:val="26"/>
        </w:rPr>
        <w:t>:</w:t>
      </w:r>
    </w:p>
    <w:p w14:paraId="2EE47F8F" w14:textId="77777777" w:rsidR="00240182" w:rsidRPr="00F60993" w:rsidRDefault="00EC4DA7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 xml:space="preserve">Пункты 1, 2, </w:t>
      </w:r>
      <w:r w:rsidR="00240182" w:rsidRPr="00F60993">
        <w:rPr>
          <w:rFonts w:ascii="PT Astra Serif" w:hAnsi="PT Astra Serif"/>
          <w:sz w:val="26"/>
          <w:szCs w:val="26"/>
        </w:rPr>
        <w:t>4 части 1 статьи 1 изложить в следующей редакции:</w:t>
      </w:r>
    </w:p>
    <w:p w14:paraId="0EFE6E50" w14:textId="77777777" w:rsidR="0045708A" w:rsidRPr="00F60993" w:rsidRDefault="00240182" w:rsidP="0045708A">
      <w:pPr>
        <w:suppressAutoHyphens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«</w:t>
      </w:r>
      <w:r w:rsidR="0045708A" w:rsidRPr="00F60993">
        <w:rPr>
          <w:rFonts w:ascii="PT Astra Serif" w:hAnsi="PT Astra Serif"/>
          <w:sz w:val="26"/>
          <w:szCs w:val="26"/>
        </w:rPr>
        <w:t xml:space="preserve"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классификации доходов бюджетов Российской Федерации в сумме </w:t>
      </w:r>
      <w:r w:rsidR="00664345" w:rsidRPr="00F60993">
        <w:rPr>
          <w:rFonts w:ascii="PT Astra Serif" w:hAnsi="PT Astra Serif"/>
          <w:b/>
          <w:sz w:val="26"/>
          <w:szCs w:val="26"/>
        </w:rPr>
        <w:t>73</w:t>
      </w:r>
      <w:r w:rsidR="00036C46" w:rsidRPr="00F60993">
        <w:rPr>
          <w:rFonts w:ascii="PT Astra Serif" w:hAnsi="PT Astra Serif"/>
          <w:b/>
          <w:sz w:val="26"/>
          <w:szCs w:val="26"/>
        </w:rPr>
        <w:t>9</w:t>
      </w:r>
      <w:r w:rsidR="00AD3B6A" w:rsidRPr="00F60993">
        <w:rPr>
          <w:rFonts w:ascii="PT Astra Serif" w:hAnsi="PT Astra Serif"/>
          <w:b/>
          <w:sz w:val="26"/>
          <w:szCs w:val="26"/>
        </w:rPr>
        <w:t> </w:t>
      </w:r>
      <w:r w:rsidR="00036C46" w:rsidRPr="00F60993">
        <w:rPr>
          <w:rFonts w:ascii="PT Astra Serif" w:hAnsi="PT Astra Serif"/>
          <w:b/>
          <w:sz w:val="26"/>
          <w:szCs w:val="26"/>
        </w:rPr>
        <w:t>623 278,97</w:t>
      </w:r>
      <w:r w:rsidR="0045708A" w:rsidRPr="00F60993">
        <w:rPr>
          <w:rFonts w:ascii="PT Astra Serif" w:hAnsi="PT Astra Serif"/>
          <w:b/>
          <w:sz w:val="26"/>
          <w:szCs w:val="26"/>
        </w:rPr>
        <w:t xml:space="preserve"> рубл</w:t>
      </w:r>
      <w:r w:rsidR="009F1C5F" w:rsidRPr="00F60993">
        <w:rPr>
          <w:rFonts w:ascii="PT Astra Serif" w:hAnsi="PT Astra Serif"/>
          <w:b/>
          <w:sz w:val="26"/>
          <w:szCs w:val="26"/>
        </w:rPr>
        <w:t>я</w:t>
      </w:r>
      <w:r w:rsidR="0045708A" w:rsidRPr="00F60993">
        <w:rPr>
          <w:rFonts w:ascii="PT Astra Serif" w:hAnsi="PT Astra Serif"/>
          <w:sz w:val="26"/>
          <w:szCs w:val="26"/>
        </w:rPr>
        <w:t xml:space="preserve">, в том числе объем безвозмездных поступлений в сумме </w:t>
      </w:r>
      <w:r w:rsidR="00805BC5" w:rsidRPr="00F60993">
        <w:rPr>
          <w:rFonts w:ascii="PT Astra Serif" w:hAnsi="PT Astra Serif"/>
          <w:b/>
          <w:sz w:val="26"/>
          <w:szCs w:val="26"/>
        </w:rPr>
        <w:t>599 311 619,97</w:t>
      </w:r>
      <w:r w:rsidR="0045708A" w:rsidRPr="00F60993">
        <w:rPr>
          <w:rFonts w:ascii="PT Astra Serif" w:hAnsi="PT Astra Serif"/>
          <w:b/>
          <w:sz w:val="26"/>
          <w:szCs w:val="26"/>
        </w:rPr>
        <w:t xml:space="preserve"> рубл</w:t>
      </w:r>
      <w:r w:rsidR="009F1C5F" w:rsidRPr="00F60993">
        <w:rPr>
          <w:rFonts w:ascii="PT Astra Serif" w:hAnsi="PT Astra Serif"/>
          <w:b/>
          <w:sz w:val="26"/>
          <w:szCs w:val="26"/>
        </w:rPr>
        <w:t>я</w:t>
      </w:r>
      <w:r w:rsidR="0045708A" w:rsidRPr="00F60993">
        <w:rPr>
          <w:rFonts w:ascii="PT Astra Serif" w:hAnsi="PT Astra Serif"/>
          <w:sz w:val="26"/>
          <w:szCs w:val="26"/>
        </w:rPr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7C7F98" w:rsidRPr="00F60993">
        <w:rPr>
          <w:rFonts w:ascii="PT Astra Serif" w:hAnsi="PT Astra Serif"/>
          <w:b/>
          <w:sz w:val="26"/>
          <w:szCs w:val="26"/>
        </w:rPr>
        <w:t>588 343 232,20</w:t>
      </w:r>
      <w:r w:rsidR="002414C5" w:rsidRPr="00F60993">
        <w:rPr>
          <w:rFonts w:ascii="PT Astra Serif" w:hAnsi="PT Astra Serif"/>
          <w:b/>
          <w:sz w:val="26"/>
          <w:szCs w:val="26"/>
        </w:rPr>
        <w:t xml:space="preserve"> </w:t>
      </w:r>
      <w:r w:rsidR="0045708A" w:rsidRPr="00F60993">
        <w:rPr>
          <w:rFonts w:ascii="PT Astra Serif" w:hAnsi="PT Astra Serif"/>
          <w:b/>
          <w:sz w:val="26"/>
          <w:szCs w:val="26"/>
        </w:rPr>
        <w:t>рубл</w:t>
      </w:r>
      <w:r w:rsidR="009F1C5F" w:rsidRPr="00F60993">
        <w:rPr>
          <w:rFonts w:ascii="PT Astra Serif" w:hAnsi="PT Astra Serif"/>
          <w:b/>
          <w:sz w:val="26"/>
          <w:szCs w:val="26"/>
        </w:rPr>
        <w:t>я</w:t>
      </w:r>
      <w:r w:rsidR="0045708A" w:rsidRPr="00F60993">
        <w:rPr>
          <w:rFonts w:ascii="PT Astra Serif" w:hAnsi="PT Astra Serif"/>
          <w:sz w:val="26"/>
          <w:szCs w:val="26"/>
        </w:rPr>
        <w:t xml:space="preserve"> согласно </w:t>
      </w:r>
      <w:r w:rsidR="0045708A" w:rsidRPr="00F60993">
        <w:rPr>
          <w:rFonts w:ascii="PT Astra Serif" w:hAnsi="PT Astra Serif"/>
          <w:b/>
          <w:sz w:val="26"/>
          <w:szCs w:val="26"/>
        </w:rPr>
        <w:t>приложению 1</w:t>
      </w:r>
      <w:r w:rsidR="0045708A" w:rsidRPr="00F60993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14:paraId="51DAB2FA" w14:textId="77777777" w:rsidR="0045708A" w:rsidRPr="00F60993" w:rsidRDefault="0045708A" w:rsidP="0045708A">
      <w:pPr>
        <w:suppressAutoHyphens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A45DE8" w:rsidRPr="00F60993">
        <w:rPr>
          <w:rFonts w:ascii="PT Astra Serif" w:hAnsi="PT Astra Serif"/>
          <w:b/>
          <w:sz w:val="26"/>
          <w:szCs w:val="26"/>
        </w:rPr>
        <w:t>7</w:t>
      </w:r>
      <w:r w:rsidR="00036C46" w:rsidRPr="00F60993">
        <w:rPr>
          <w:rFonts w:ascii="PT Astra Serif" w:hAnsi="PT Astra Serif"/>
          <w:b/>
          <w:sz w:val="26"/>
          <w:szCs w:val="26"/>
        </w:rPr>
        <w:t>74</w:t>
      </w:r>
      <w:r w:rsidR="00A45DE8" w:rsidRPr="00F60993">
        <w:rPr>
          <w:rFonts w:ascii="PT Astra Serif" w:hAnsi="PT Astra Serif"/>
          <w:b/>
          <w:sz w:val="26"/>
          <w:szCs w:val="26"/>
        </w:rPr>
        <w:t> </w:t>
      </w:r>
      <w:r w:rsidR="00036C46" w:rsidRPr="00F60993">
        <w:rPr>
          <w:rFonts w:ascii="PT Astra Serif" w:hAnsi="PT Astra Serif"/>
          <w:b/>
          <w:sz w:val="26"/>
          <w:szCs w:val="26"/>
        </w:rPr>
        <w:t>359 720,96</w:t>
      </w:r>
      <w:r w:rsidRPr="00F60993">
        <w:rPr>
          <w:rFonts w:ascii="PT Astra Serif" w:hAnsi="PT Astra Serif"/>
          <w:b/>
          <w:sz w:val="26"/>
          <w:szCs w:val="26"/>
        </w:rPr>
        <w:t xml:space="preserve"> рубл</w:t>
      </w:r>
      <w:r w:rsidR="009F1C5F" w:rsidRPr="00F60993">
        <w:rPr>
          <w:rFonts w:ascii="PT Astra Serif" w:hAnsi="PT Astra Serif"/>
          <w:b/>
          <w:sz w:val="26"/>
          <w:szCs w:val="26"/>
        </w:rPr>
        <w:t>я</w:t>
      </w:r>
      <w:r w:rsidRPr="00F60993">
        <w:rPr>
          <w:rFonts w:ascii="PT Astra Serif" w:hAnsi="PT Astra Serif"/>
          <w:sz w:val="26"/>
          <w:szCs w:val="26"/>
        </w:rPr>
        <w:t>;</w:t>
      </w:r>
    </w:p>
    <w:p w14:paraId="4E10F856" w14:textId="77777777" w:rsidR="00240182" w:rsidRPr="00F60993" w:rsidRDefault="0045708A" w:rsidP="007E0103">
      <w:pPr>
        <w:suppressAutoHyphens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 xml:space="preserve">4) дефицит бюджета муниципального образования «Муниципальный округ Красногорский район Удмуртской Республики» в сумме </w:t>
      </w:r>
      <w:r w:rsidR="00EC4DA7" w:rsidRPr="00F60993">
        <w:rPr>
          <w:rFonts w:ascii="PT Astra Serif" w:hAnsi="PT Astra Serif"/>
          <w:b/>
          <w:sz w:val="26"/>
          <w:szCs w:val="26"/>
        </w:rPr>
        <w:t>34</w:t>
      </w:r>
      <w:r w:rsidR="00A45DE8" w:rsidRPr="00F60993">
        <w:rPr>
          <w:rFonts w:ascii="PT Astra Serif" w:hAnsi="PT Astra Serif"/>
          <w:b/>
          <w:sz w:val="26"/>
          <w:szCs w:val="26"/>
        </w:rPr>
        <w:t> 736 441,99</w:t>
      </w:r>
      <w:r w:rsidRPr="00F60993">
        <w:rPr>
          <w:rFonts w:ascii="PT Astra Serif" w:hAnsi="PT Astra Serif"/>
          <w:b/>
          <w:sz w:val="26"/>
          <w:szCs w:val="26"/>
        </w:rPr>
        <w:t xml:space="preserve"> рубл</w:t>
      </w:r>
      <w:r w:rsidR="009F1C5F" w:rsidRPr="00F60993">
        <w:rPr>
          <w:rFonts w:ascii="PT Astra Serif" w:hAnsi="PT Astra Serif"/>
          <w:b/>
          <w:sz w:val="26"/>
          <w:szCs w:val="26"/>
        </w:rPr>
        <w:t>я</w:t>
      </w:r>
      <w:r w:rsidR="00240182" w:rsidRPr="00F60993">
        <w:rPr>
          <w:rFonts w:ascii="PT Astra Serif" w:hAnsi="PT Astra Serif"/>
          <w:sz w:val="26"/>
          <w:szCs w:val="26"/>
        </w:rPr>
        <w:t>»</w:t>
      </w:r>
      <w:r w:rsidR="007F4D4E" w:rsidRPr="00F60993">
        <w:rPr>
          <w:rFonts w:ascii="PT Astra Serif" w:hAnsi="PT Astra Serif"/>
          <w:sz w:val="26"/>
          <w:szCs w:val="26"/>
        </w:rPr>
        <w:t>;</w:t>
      </w:r>
    </w:p>
    <w:p w14:paraId="7C13DB12" w14:textId="77777777" w:rsidR="00317679" w:rsidRPr="00F60993" w:rsidRDefault="00317679" w:rsidP="00950BC7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Часть 3 статьи 1 изложить в следующей редакции:</w:t>
      </w:r>
    </w:p>
    <w:p w14:paraId="20C84DF5" w14:textId="77777777" w:rsidR="00317679" w:rsidRPr="00F60993" w:rsidRDefault="00317679" w:rsidP="0031767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 xml:space="preserve">«3. Утвердить источники внутреннего финансирования дефицита бюджета муниципального образования «Муниципальный округ Красногорский район </w:t>
      </w:r>
      <w:r w:rsidRPr="00F60993">
        <w:rPr>
          <w:rFonts w:ascii="PT Astra Serif" w:hAnsi="PT Astra Serif"/>
          <w:sz w:val="26"/>
          <w:szCs w:val="26"/>
        </w:rPr>
        <w:lastRenderedPageBreak/>
        <w:t xml:space="preserve">Удмуртской республики» на 2025 год и на плановый период 2026 и 2027 годов согласно </w:t>
      </w:r>
      <w:r w:rsidRPr="00F60993">
        <w:rPr>
          <w:rFonts w:ascii="PT Astra Serif" w:hAnsi="PT Astra Serif"/>
          <w:b/>
          <w:sz w:val="26"/>
          <w:szCs w:val="26"/>
        </w:rPr>
        <w:t>приложению 2</w:t>
      </w:r>
      <w:r w:rsidRPr="00F60993">
        <w:rPr>
          <w:rFonts w:ascii="PT Astra Serif" w:hAnsi="PT Astra Serif"/>
          <w:sz w:val="26"/>
          <w:szCs w:val="26"/>
        </w:rPr>
        <w:t xml:space="preserve"> к настоящему решению».</w:t>
      </w:r>
    </w:p>
    <w:p w14:paraId="3F6372C4" w14:textId="77777777" w:rsidR="00FE5DC4" w:rsidRPr="00F60993" w:rsidRDefault="00FE5DC4" w:rsidP="00950BC7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Статью 3 изложить в следующей редакции:</w:t>
      </w:r>
    </w:p>
    <w:p w14:paraId="65369CF9" w14:textId="77777777" w:rsidR="00FE5DC4" w:rsidRPr="00F60993" w:rsidRDefault="00FE5DC4" w:rsidP="00FE5DC4">
      <w:pPr>
        <w:pStyle w:val="af0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 xml:space="preserve">«1. Утвердить общий объем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в 2025 году в сумме </w:t>
      </w:r>
      <w:r w:rsidRPr="00F60993">
        <w:rPr>
          <w:rFonts w:ascii="PT Astra Serif" w:hAnsi="PT Astra Serif"/>
          <w:b/>
          <w:sz w:val="26"/>
          <w:szCs w:val="26"/>
        </w:rPr>
        <w:t>1 </w:t>
      </w:r>
      <w:r w:rsidR="00A45DE8" w:rsidRPr="00F60993">
        <w:rPr>
          <w:rFonts w:ascii="PT Astra Serif" w:hAnsi="PT Astra Serif"/>
          <w:b/>
          <w:sz w:val="26"/>
          <w:szCs w:val="26"/>
        </w:rPr>
        <w:t>563</w:t>
      </w:r>
      <w:r w:rsidRPr="00F60993">
        <w:rPr>
          <w:rFonts w:ascii="PT Astra Serif" w:hAnsi="PT Astra Serif"/>
          <w:b/>
          <w:sz w:val="26"/>
          <w:szCs w:val="26"/>
        </w:rPr>
        <w:t> 000,00 рубля</w:t>
      </w:r>
      <w:r w:rsidRPr="00F60993">
        <w:rPr>
          <w:rFonts w:ascii="PT Astra Serif" w:hAnsi="PT Astra Serif"/>
          <w:sz w:val="26"/>
          <w:szCs w:val="26"/>
        </w:rPr>
        <w:t>.</w:t>
      </w:r>
    </w:p>
    <w:p w14:paraId="7B30D924" w14:textId="77777777" w:rsidR="00FE5DC4" w:rsidRPr="00F60993" w:rsidRDefault="00FE5DC4" w:rsidP="00FE5DC4">
      <w:pPr>
        <w:pStyle w:val="af0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 xml:space="preserve">2. Утвердить распределение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на 2025 год и на плановый период 2026 и 2027 годов согласно </w:t>
      </w:r>
      <w:r w:rsidRPr="00F60993">
        <w:rPr>
          <w:rFonts w:ascii="PT Astra Serif" w:hAnsi="PT Astra Serif"/>
          <w:b/>
          <w:sz w:val="26"/>
          <w:szCs w:val="26"/>
        </w:rPr>
        <w:t>приложению 6</w:t>
      </w:r>
      <w:r w:rsidRPr="00F60993">
        <w:rPr>
          <w:rFonts w:ascii="PT Astra Serif" w:hAnsi="PT Astra Serif"/>
          <w:sz w:val="26"/>
          <w:szCs w:val="26"/>
        </w:rPr>
        <w:t xml:space="preserve"> к настоящему Решению».</w:t>
      </w:r>
    </w:p>
    <w:p w14:paraId="1C072E5F" w14:textId="77777777" w:rsidR="001A7571" w:rsidRPr="00F60993" w:rsidRDefault="006B4819" w:rsidP="001A7571">
      <w:pPr>
        <w:jc w:val="both"/>
        <w:rPr>
          <w:rFonts w:ascii="PT Astra Serif" w:hAnsi="PT Astra Serif"/>
          <w:bCs/>
          <w:sz w:val="26"/>
          <w:szCs w:val="26"/>
        </w:rPr>
      </w:pPr>
      <w:r w:rsidRPr="00F60993">
        <w:rPr>
          <w:rFonts w:ascii="PT Astra Serif" w:hAnsi="PT Astra Serif"/>
          <w:b/>
          <w:bCs/>
          <w:sz w:val="26"/>
          <w:szCs w:val="26"/>
        </w:rPr>
        <w:t>5</w:t>
      </w:r>
      <w:r w:rsidR="006C79D0" w:rsidRPr="00F60993">
        <w:rPr>
          <w:rFonts w:ascii="PT Astra Serif" w:hAnsi="PT Astra Serif"/>
          <w:b/>
          <w:bCs/>
          <w:sz w:val="26"/>
          <w:szCs w:val="26"/>
        </w:rPr>
        <w:t>)</w:t>
      </w:r>
      <w:r w:rsidR="00950BC7" w:rsidRPr="00F60993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3373FE" w:rsidRPr="00F60993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6C79D0" w:rsidRPr="00F60993">
        <w:rPr>
          <w:rFonts w:ascii="PT Astra Serif" w:hAnsi="PT Astra Serif"/>
          <w:bCs/>
          <w:sz w:val="26"/>
          <w:szCs w:val="26"/>
        </w:rPr>
        <w:t xml:space="preserve">Приложения 1, </w:t>
      </w:r>
      <w:r w:rsidR="0049120C" w:rsidRPr="00F60993">
        <w:rPr>
          <w:rFonts w:ascii="PT Astra Serif" w:hAnsi="PT Astra Serif"/>
          <w:bCs/>
          <w:sz w:val="26"/>
          <w:szCs w:val="26"/>
        </w:rPr>
        <w:t xml:space="preserve">2, </w:t>
      </w:r>
      <w:r w:rsidR="00ED7EEA" w:rsidRPr="00F60993">
        <w:rPr>
          <w:rFonts w:ascii="PT Astra Serif" w:hAnsi="PT Astra Serif"/>
          <w:bCs/>
          <w:sz w:val="26"/>
          <w:szCs w:val="26"/>
        </w:rPr>
        <w:t>3</w:t>
      </w:r>
      <w:r w:rsidRPr="00F60993">
        <w:rPr>
          <w:rFonts w:ascii="PT Astra Serif" w:hAnsi="PT Astra Serif"/>
          <w:bCs/>
          <w:sz w:val="26"/>
          <w:szCs w:val="26"/>
        </w:rPr>
        <w:t>,</w:t>
      </w:r>
      <w:r w:rsidR="00ED7EEA" w:rsidRPr="00F60993">
        <w:rPr>
          <w:rFonts w:ascii="PT Astra Serif" w:hAnsi="PT Astra Serif"/>
          <w:bCs/>
          <w:sz w:val="26"/>
          <w:szCs w:val="26"/>
        </w:rPr>
        <w:t xml:space="preserve"> 4</w:t>
      </w:r>
      <w:r w:rsidRPr="00F60993">
        <w:rPr>
          <w:rFonts w:ascii="PT Astra Serif" w:hAnsi="PT Astra Serif"/>
          <w:bCs/>
          <w:sz w:val="26"/>
          <w:szCs w:val="26"/>
        </w:rPr>
        <w:t>,</w:t>
      </w:r>
      <w:r w:rsidR="00ED7EEA" w:rsidRPr="00F60993">
        <w:rPr>
          <w:rFonts w:ascii="PT Astra Serif" w:hAnsi="PT Astra Serif"/>
          <w:bCs/>
          <w:sz w:val="26"/>
          <w:szCs w:val="26"/>
        </w:rPr>
        <w:t xml:space="preserve"> 5</w:t>
      </w:r>
      <w:r w:rsidRPr="00F60993">
        <w:rPr>
          <w:rFonts w:ascii="PT Astra Serif" w:hAnsi="PT Astra Serif"/>
          <w:bCs/>
          <w:sz w:val="26"/>
          <w:szCs w:val="26"/>
        </w:rPr>
        <w:t>,</w:t>
      </w:r>
      <w:r w:rsidR="00ED7EEA" w:rsidRPr="00F60993">
        <w:rPr>
          <w:rFonts w:ascii="PT Astra Serif" w:hAnsi="PT Astra Serif"/>
          <w:bCs/>
          <w:sz w:val="26"/>
          <w:szCs w:val="26"/>
        </w:rPr>
        <w:t xml:space="preserve"> </w:t>
      </w:r>
      <w:r w:rsidR="004050B4" w:rsidRPr="00F60993">
        <w:rPr>
          <w:rFonts w:ascii="PT Astra Serif" w:hAnsi="PT Astra Serif"/>
          <w:bCs/>
          <w:sz w:val="26"/>
          <w:szCs w:val="26"/>
        </w:rPr>
        <w:t xml:space="preserve">6, </w:t>
      </w:r>
      <w:r w:rsidR="006C79D0" w:rsidRPr="00F60993">
        <w:rPr>
          <w:rFonts w:ascii="PT Astra Serif" w:hAnsi="PT Astra Serif"/>
          <w:bCs/>
          <w:sz w:val="26"/>
          <w:szCs w:val="26"/>
        </w:rPr>
        <w:t xml:space="preserve"> изложить в редакции согласно приложениям 1, </w:t>
      </w:r>
      <w:r w:rsidR="0049120C" w:rsidRPr="00F60993">
        <w:rPr>
          <w:rFonts w:ascii="PT Astra Serif" w:hAnsi="PT Astra Serif"/>
          <w:bCs/>
          <w:sz w:val="26"/>
          <w:szCs w:val="26"/>
        </w:rPr>
        <w:t xml:space="preserve">2, </w:t>
      </w:r>
      <w:r w:rsidR="00ED7EEA" w:rsidRPr="00F60993">
        <w:rPr>
          <w:rFonts w:ascii="PT Astra Serif" w:hAnsi="PT Astra Serif"/>
          <w:bCs/>
          <w:sz w:val="26"/>
          <w:szCs w:val="26"/>
        </w:rPr>
        <w:t>3</w:t>
      </w:r>
      <w:r w:rsidRPr="00F60993">
        <w:rPr>
          <w:rFonts w:ascii="PT Astra Serif" w:hAnsi="PT Astra Serif"/>
          <w:bCs/>
          <w:sz w:val="26"/>
          <w:szCs w:val="26"/>
        </w:rPr>
        <w:t>,</w:t>
      </w:r>
      <w:r w:rsidR="00ED7EEA" w:rsidRPr="00F60993">
        <w:rPr>
          <w:rFonts w:ascii="PT Astra Serif" w:hAnsi="PT Astra Serif"/>
          <w:bCs/>
          <w:sz w:val="26"/>
          <w:szCs w:val="26"/>
        </w:rPr>
        <w:t xml:space="preserve"> 4</w:t>
      </w:r>
      <w:r w:rsidRPr="00F60993">
        <w:rPr>
          <w:rFonts w:ascii="PT Astra Serif" w:hAnsi="PT Astra Serif"/>
          <w:bCs/>
          <w:sz w:val="26"/>
          <w:szCs w:val="26"/>
        </w:rPr>
        <w:t>,</w:t>
      </w:r>
      <w:r w:rsidR="00ED7EEA" w:rsidRPr="00F60993">
        <w:rPr>
          <w:rFonts w:ascii="PT Astra Serif" w:hAnsi="PT Astra Serif"/>
          <w:bCs/>
          <w:sz w:val="26"/>
          <w:szCs w:val="26"/>
        </w:rPr>
        <w:t xml:space="preserve"> 5</w:t>
      </w:r>
      <w:r w:rsidRPr="00F60993">
        <w:rPr>
          <w:rFonts w:ascii="PT Astra Serif" w:hAnsi="PT Astra Serif"/>
          <w:bCs/>
          <w:sz w:val="26"/>
          <w:szCs w:val="26"/>
        </w:rPr>
        <w:t>,</w:t>
      </w:r>
      <w:r w:rsidR="00ED7EEA" w:rsidRPr="00F60993">
        <w:rPr>
          <w:rFonts w:ascii="PT Astra Serif" w:hAnsi="PT Astra Serif"/>
          <w:bCs/>
          <w:sz w:val="26"/>
          <w:szCs w:val="26"/>
        </w:rPr>
        <w:t xml:space="preserve"> </w:t>
      </w:r>
      <w:r w:rsidR="004050B4" w:rsidRPr="00F60993">
        <w:rPr>
          <w:rFonts w:ascii="PT Astra Serif" w:hAnsi="PT Astra Serif"/>
          <w:bCs/>
          <w:sz w:val="26"/>
          <w:szCs w:val="26"/>
        </w:rPr>
        <w:t xml:space="preserve">6, </w:t>
      </w:r>
      <w:r w:rsidR="006C79D0" w:rsidRPr="00F60993">
        <w:rPr>
          <w:rFonts w:ascii="PT Astra Serif" w:hAnsi="PT Astra Serif"/>
          <w:bCs/>
          <w:sz w:val="26"/>
          <w:szCs w:val="26"/>
        </w:rPr>
        <w:t xml:space="preserve"> к настоящему решению.</w:t>
      </w:r>
    </w:p>
    <w:p w14:paraId="5A8AA264" w14:textId="77777777" w:rsidR="00886690" w:rsidRPr="00F60993" w:rsidRDefault="00886690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2. Настоящее решение вступает в силу после официального опубликования.</w:t>
      </w:r>
    </w:p>
    <w:p w14:paraId="1384B2CB" w14:textId="77777777" w:rsidR="004E5BFD" w:rsidRPr="00F60993" w:rsidRDefault="004E5BFD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</w:p>
    <w:p w14:paraId="763F14C4" w14:textId="77777777" w:rsidR="00F60993" w:rsidRPr="00F60993" w:rsidRDefault="00F60993" w:rsidP="00F60993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Председатель постоянной комиссии</w:t>
      </w:r>
    </w:p>
    <w:p w14:paraId="6D0C8F06" w14:textId="77777777" w:rsidR="00F60993" w:rsidRPr="00F60993" w:rsidRDefault="00F60993" w:rsidP="00F60993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по бюджету и экономическому развитию района</w:t>
      </w:r>
    </w:p>
    <w:p w14:paraId="15D7C1B5" w14:textId="77777777" w:rsidR="00F60993" w:rsidRPr="00F60993" w:rsidRDefault="00F60993" w:rsidP="00F60993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Совета депутатов муниципального образования</w:t>
      </w:r>
    </w:p>
    <w:p w14:paraId="112EFF38" w14:textId="77777777" w:rsidR="00F60993" w:rsidRPr="00F60993" w:rsidRDefault="00F60993" w:rsidP="00F60993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«Муниципальный округ Красногорский район</w:t>
      </w:r>
    </w:p>
    <w:p w14:paraId="5301BF3D" w14:textId="77777777" w:rsidR="00F60993" w:rsidRPr="00F60993" w:rsidRDefault="00F60993" w:rsidP="00F60993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Удмуртской Республики»                                                                           В.И. Бабинцев</w:t>
      </w:r>
    </w:p>
    <w:p w14:paraId="0E61F9E3" w14:textId="77777777" w:rsidR="00E24E03" w:rsidRPr="00F60993" w:rsidRDefault="00E24E03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</w:p>
    <w:p w14:paraId="7D6C264F" w14:textId="77777777" w:rsidR="00F60993" w:rsidRPr="00F60993" w:rsidRDefault="00F60993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</w:p>
    <w:p w14:paraId="6ECAA668" w14:textId="07F99F53" w:rsidR="00A10BF1" w:rsidRPr="00F60993" w:rsidRDefault="00A10BF1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Глава муниципального образования</w:t>
      </w:r>
    </w:p>
    <w:p w14:paraId="6F5EDBE4" w14:textId="77777777" w:rsidR="00FD4726" w:rsidRPr="00F60993" w:rsidRDefault="00A10BF1" w:rsidP="00AC09D5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«</w:t>
      </w:r>
      <w:r w:rsidR="00FD4726" w:rsidRPr="00F60993">
        <w:rPr>
          <w:rFonts w:ascii="PT Astra Serif" w:hAnsi="PT Astra Serif"/>
          <w:sz w:val="26"/>
          <w:szCs w:val="26"/>
        </w:rPr>
        <w:t xml:space="preserve">Муниципальный округ </w:t>
      </w:r>
      <w:r w:rsidRPr="00F60993">
        <w:rPr>
          <w:rFonts w:ascii="PT Astra Serif" w:hAnsi="PT Astra Serif"/>
          <w:sz w:val="26"/>
          <w:szCs w:val="26"/>
        </w:rPr>
        <w:t>Красногорский район</w:t>
      </w:r>
    </w:p>
    <w:p w14:paraId="25269A43" w14:textId="7D8BA5E8" w:rsidR="00A10BF1" w:rsidRPr="00F60993" w:rsidRDefault="00FD4726" w:rsidP="00AC09D5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Удмуртской Республики</w:t>
      </w:r>
      <w:r w:rsidR="00A10BF1" w:rsidRPr="00F60993">
        <w:rPr>
          <w:rFonts w:ascii="PT Astra Serif" w:hAnsi="PT Astra Serif"/>
          <w:sz w:val="26"/>
          <w:szCs w:val="26"/>
        </w:rPr>
        <w:t>»</w:t>
      </w:r>
      <w:r w:rsidR="00A10BF1" w:rsidRPr="00F60993">
        <w:rPr>
          <w:rFonts w:ascii="PT Astra Serif" w:hAnsi="PT Astra Serif"/>
          <w:sz w:val="26"/>
          <w:szCs w:val="26"/>
        </w:rPr>
        <w:tab/>
      </w:r>
      <w:r w:rsidR="00A10BF1" w:rsidRPr="00F60993">
        <w:rPr>
          <w:rFonts w:ascii="PT Astra Serif" w:hAnsi="PT Astra Serif"/>
          <w:sz w:val="26"/>
          <w:szCs w:val="26"/>
        </w:rPr>
        <w:tab/>
      </w:r>
      <w:r w:rsidR="00D40226" w:rsidRPr="00F60993">
        <w:rPr>
          <w:rFonts w:ascii="PT Astra Serif" w:hAnsi="PT Astra Serif"/>
          <w:sz w:val="26"/>
          <w:szCs w:val="26"/>
        </w:rPr>
        <w:t xml:space="preserve">                                               </w:t>
      </w:r>
      <w:r w:rsidR="00A10BF1" w:rsidRPr="00F60993">
        <w:rPr>
          <w:rFonts w:ascii="PT Astra Serif" w:hAnsi="PT Astra Serif"/>
          <w:sz w:val="26"/>
          <w:szCs w:val="26"/>
        </w:rPr>
        <w:tab/>
      </w:r>
      <w:r w:rsidR="003F2E80" w:rsidRPr="00F60993">
        <w:rPr>
          <w:rFonts w:ascii="PT Astra Serif" w:hAnsi="PT Astra Serif"/>
          <w:sz w:val="26"/>
          <w:szCs w:val="26"/>
        </w:rPr>
        <w:t xml:space="preserve"> </w:t>
      </w:r>
      <w:r w:rsidR="00181662" w:rsidRPr="00F60993">
        <w:rPr>
          <w:rFonts w:ascii="PT Astra Serif" w:hAnsi="PT Astra Serif"/>
          <w:sz w:val="26"/>
          <w:szCs w:val="26"/>
        </w:rPr>
        <w:t>Л. И. Сергеева</w:t>
      </w:r>
    </w:p>
    <w:p w14:paraId="54F8CD7C" w14:textId="77777777" w:rsidR="00F13E7C" w:rsidRPr="00F60993" w:rsidRDefault="00A914DE" w:rsidP="00AC09D5">
      <w:pPr>
        <w:tabs>
          <w:tab w:val="left" w:pos="1816"/>
        </w:tabs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ab/>
      </w:r>
    </w:p>
    <w:p w14:paraId="67F00362" w14:textId="77777777" w:rsidR="00A10BF1" w:rsidRPr="00F60993" w:rsidRDefault="00A10BF1" w:rsidP="00AC09D5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с</w:t>
      </w:r>
      <w:r w:rsidR="00DD3B34" w:rsidRPr="00F60993">
        <w:rPr>
          <w:rFonts w:ascii="PT Astra Serif" w:hAnsi="PT Astra Serif"/>
          <w:sz w:val="26"/>
          <w:szCs w:val="26"/>
        </w:rPr>
        <w:t>ело</w:t>
      </w:r>
      <w:r w:rsidRPr="00F60993">
        <w:rPr>
          <w:rFonts w:ascii="PT Astra Serif" w:hAnsi="PT Astra Serif"/>
          <w:sz w:val="26"/>
          <w:szCs w:val="26"/>
        </w:rPr>
        <w:t xml:space="preserve"> Красногорск</w:t>
      </w:r>
      <w:r w:rsidR="00A914DE" w:rsidRPr="00F60993">
        <w:rPr>
          <w:rFonts w:ascii="PT Astra Serif" w:hAnsi="PT Astra Serif"/>
          <w:sz w:val="26"/>
          <w:szCs w:val="26"/>
        </w:rPr>
        <w:t>ое</w:t>
      </w:r>
    </w:p>
    <w:p w14:paraId="7DBEB1AC" w14:textId="2AF62401" w:rsidR="00FD4726" w:rsidRPr="00F60993" w:rsidRDefault="00F60993" w:rsidP="00AC09D5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30 июля</w:t>
      </w:r>
      <w:r w:rsidR="00A12164" w:rsidRPr="00F60993">
        <w:rPr>
          <w:rFonts w:ascii="PT Astra Serif" w:hAnsi="PT Astra Serif"/>
          <w:sz w:val="26"/>
          <w:szCs w:val="26"/>
        </w:rPr>
        <w:t xml:space="preserve"> 202</w:t>
      </w:r>
      <w:r w:rsidR="004050B4" w:rsidRPr="00F60993">
        <w:rPr>
          <w:rFonts w:ascii="PT Astra Serif" w:hAnsi="PT Astra Serif"/>
          <w:sz w:val="26"/>
          <w:szCs w:val="26"/>
        </w:rPr>
        <w:t>5</w:t>
      </w:r>
      <w:r w:rsidR="00D40226" w:rsidRPr="00F60993">
        <w:rPr>
          <w:rFonts w:ascii="PT Astra Serif" w:hAnsi="PT Astra Serif"/>
          <w:sz w:val="26"/>
          <w:szCs w:val="26"/>
        </w:rPr>
        <w:t xml:space="preserve"> </w:t>
      </w:r>
      <w:r w:rsidR="00181662" w:rsidRPr="00F60993">
        <w:rPr>
          <w:rFonts w:ascii="PT Astra Serif" w:hAnsi="PT Astra Serif"/>
          <w:sz w:val="26"/>
          <w:szCs w:val="26"/>
        </w:rPr>
        <w:t>г.</w:t>
      </w:r>
    </w:p>
    <w:p w14:paraId="17B302FB" w14:textId="3CADB130" w:rsidR="006C79D0" w:rsidRPr="00F60993" w:rsidRDefault="004A7A68">
      <w:pPr>
        <w:rPr>
          <w:rFonts w:ascii="PT Astra Serif" w:hAnsi="PT Astra Serif"/>
          <w:sz w:val="26"/>
          <w:szCs w:val="26"/>
        </w:rPr>
      </w:pPr>
      <w:r w:rsidRPr="00F60993">
        <w:rPr>
          <w:rFonts w:ascii="PT Astra Serif" w:hAnsi="PT Astra Serif"/>
          <w:sz w:val="26"/>
          <w:szCs w:val="26"/>
        </w:rPr>
        <w:t>№</w:t>
      </w:r>
      <w:r w:rsidR="00F60993" w:rsidRPr="00F60993">
        <w:rPr>
          <w:rFonts w:ascii="PT Astra Serif" w:hAnsi="PT Astra Serif"/>
          <w:sz w:val="26"/>
          <w:szCs w:val="26"/>
        </w:rPr>
        <w:t xml:space="preserve"> 364</w:t>
      </w:r>
    </w:p>
    <w:p w14:paraId="49861573" w14:textId="77777777" w:rsidR="002A2726" w:rsidRPr="00F60993" w:rsidRDefault="002A2726">
      <w:pPr>
        <w:rPr>
          <w:rFonts w:ascii="PT Astra Serif" w:hAnsi="PT Astra Serif"/>
          <w:sz w:val="26"/>
          <w:szCs w:val="26"/>
        </w:rPr>
      </w:pPr>
    </w:p>
    <w:p w14:paraId="37F1B472" w14:textId="77777777" w:rsidR="002A2726" w:rsidRPr="00163589" w:rsidRDefault="002A2726">
      <w:pPr>
        <w:rPr>
          <w:rFonts w:ascii="PT Astra Serif" w:hAnsi="PT Astra Serif"/>
        </w:rPr>
      </w:pPr>
    </w:p>
    <w:p w14:paraId="4EA440D2" w14:textId="77777777" w:rsidR="002A2726" w:rsidRPr="00163589" w:rsidRDefault="002A2726">
      <w:pPr>
        <w:rPr>
          <w:rFonts w:ascii="PT Astra Serif" w:hAnsi="PT Astra Serif"/>
        </w:rPr>
      </w:pPr>
    </w:p>
    <w:p w14:paraId="0E57961A" w14:textId="77777777" w:rsidR="002A2726" w:rsidRPr="00163589" w:rsidRDefault="002A2726">
      <w:pPr>
        <w:rPr>
          <w:rFonts w:ascii="PT Astra Serif" w:hAnsi="PT Astra Serif"/>
        </w:rPr>
      </w:pPr>
    </w:p>
    <w:p w14:paraId="512626CE" w14:textId="77777777" w:rsidR="002A2726" w:rsidRPr="00163589" w:rsidRDefault="002A2726">
      <w:pPr>
        <w:rPr>
          <w:rFonts w:ascii="PT Astra Serif" w:hAnsi="PT Astra Serif"/>
        </w:rPr>
      </w:pPr>
    </w:p>
    <w:p w14:paraId="3FAB91FD" w14:textId="77777777" w:rsidR="002A2726" w:rsidRPr="00163589" w:rsidRDefault="002A2726">
      <w:pPr>
        <w:rPr>
          <w:rFonts w:ascii="PT Astra Serif" w:hAnsi="PT Astra Serif"/>
        </w:rPr>
      </w:pPr>
    </w:p>
    <w:p w14:paraId="340C78FE" w14:textId="77777777" w:rsidR="002A2726" w:rsidRPr="00163589" w:rsidRDefault="002A2726">
      <w:pPr>
        <w:rPr>
          <w:rFonts w:ascii="PT Astra Serif" w:hAnsi="PT Astra Serif"/>
        </w:rPr>
      </w:pPr>
    </w:p>
    <w:p w14:paraId="5D8A7932" w14:textId="77777777" w:rsidR="002A2726" w:rsidRPr="00163589" w:rsidRDefault="002A2726">
      <w:pPr>
        <w:rPr>
          <w:rFonts w:ascii="PT Astra Serif" w:hAnsi="PT Astra Serif"/>
        </w:rPr>
      </w:pPr>
    </w:p>
    <w:p w14:paraId="24585399" w14:textId="77777777" w:rsidR="002A2726" w:rsidRPr="00163589" w:rsidRDefault="002A2726">
      <w:pPr>
        <w:rPr>
          <w:rFonts w:ascii="PT Astra Serif" w:hAnsi="PT Astra Serif"/>
        </w:rPr>
      </w:pPr>
    </w:p>
    <w:p w14:paraId="6B8BE5A7" w14:textId="77777777" w:rsidR="002A2726" w:rsidRPr="00163589" w:rsidRDefault="002A2726">
      <w:pPr>
        <w:rPr>
          <w:rFonts w:ascii="PT Astra Serif" w:hAnsi="PT Astra Serif"/>
        </w:rPr>
      </w:pPr>
    </w:p>
    <w:p w14:paraId="70F62609" w14:textId="77777777" w:rsidR="002A2726" w:rsidRPr="00163589" w:rsidRDefault="002A2726">
      <w:pPr>
        <w:rPr>
          <w:rFonts w:ascii="PT Astra Serif" w:hAnsi="PT Astra Serif"/>
        </w:rPr>
      </w:pPr>
    </w:p>
    <w:p w14:paraId="2E1E168A" w14:textId="77777777" w:rsidR="002A2726" w:rsidRPr="00163589" w:rsidRDefault="002A2726">
      <w:pPr>
        <w:rPr>
          <w:rFonts w:ascii="PT Astra Serif" w:hAnsi="PT Astra Serif"/>
        </w:rPr>
      </w:pPr>
    </w:p>
    <w:p w14:paraId="53537BEE" w14:textId="77777777" w:rsidR="002A2726" w:rsidRPr="00163589" w:rsidRDefault="002A2726">
      <w:pPr>
        <w:rPr>
          <w:rFonts w:ascii="PT Astra Serif" w:hAnsi="PT Astra Serif"/>
        </w:rPr>
      </w:pPr>
    </w:p>
    <w:p w14:paraId="44C64475" w14:textId="77777777" w:rsidR="002A2726" w:rsidRPr="00163589" w:rsidRDefault="002A2726">
      <w:pPr>
        <w:rPr>
          <w:rFonts w:ascii="PT Astra Serif" w:hAnsi="PT Astra Serif"/>
        </w:rPr>
      </w:pPr>
    </w:p>
    <w:p w14:paraId="053D2508" w14:textId="77777777" w:rsidR="002A2726" w:rsidRPr="00163589" w:rsidRDefault="002A2726">
      <w:pPr>
        <w:rPr>
          <w:rFonts w:ascii="PT Astra Serif" w:hAnsi="PT Astra Serif"/>
        </w:rPr>
      </w:pPr>
    </w:p>
    <w:p w14:paraId="15C2664C" w14:textId="77777777" w:rsidR="002A2726" w:rsidRPr="00163589" w:rsidRDefault="002A2726">
      <w:pPr>
        <w:rPr>
          <w:rFonts w:ascii="PT Astra Serif" w:hAnsi="PT Astra Serif"/>
        </w:rPr>
      </w:pPr>
    </w:p>
    <w:p w14:paraId="5DDB2289" w14:textId="77777777" w:rsidR="002A2726" w:rsidRPr="00163589" w:rsidRDefault="002A2726">
      <w:pPr>
        <w:rPr>
          <w:rFonts w:ascii="PT Astra Serif" w:hAnsi="PT Astra Serif"/>
        </w:rPr>
      </w:pPr>
    </w:p>
    <w:p w14:paraId="3AC8D310" w14:textId="77777777" w:rsidR="002A2726" w:rsidRPr="00163589" w:rsidRDefault="002A2726">
      <w:pPr>
        <w:rPr>
          <w:rFonts w:ascii="PT Astra Serif" w:hAnsi="PT Astra Serif"/>
        </w:rPr>
      </w:pPr>
    </w:p>
    <w:p w14:paraId="4555D8DD" w14:textId="77777777" w:rsidR="002A2726" w:rsidRPr="00163589" w:rsidRDefault="002A2726">
      <w:pPr>
        <w:rPr>
          <w:rFonts w:ascii="PT Astra Serif" w:hAnsi="PT Astra Serif"/>
        </w:rPr>
      </w:pPr>
    </w:p>
    <w:p w14:paraId="096D7E24" w14:textId="77777777" w:rsidR="002A2726" w:rsidRPr="00163589" w:rsidRDefault="002A2726">
      <w:pPr>
        <w:rPr>
          <w:rFonts w:ascii="PT Astra Serif" w:hAnsi="PT Astra Serif"/>
        </w:rPr>
      </w:pPr>
    </w:p>
    <w:p w14:paraId="488CD51D" w14:textId="77777777" w:rsidR="002A2726" w:rsidRPr="00163589" w:rsidRDefault="002A2726">
      <w:pPr>
        <w:rPr>
          <w:rFonts w:ascii="PT Astra Serif" w:hAnsi="PT Astra Serif"/>
        </w:rPr>
      </w:pPr>
    </w:p>
    <w:p w14:paraId="5DD88F8D" w14:textId="77777777" w:rsidR="002A2726" w:rsidRPr="00163589" w:rsidRDefault="002A2726">
      <w:pPr>
        <w:rPr>
          <w:rFonts w:ascii="PT Astra Serif" w:hAnsi="PT Astra Serif"/>
        </w:rPr>
      </w:pPr>
    </w:p>
    <w:p w14:paraId="58080224" w14:textId="77777777" w:rsidR="002A2726" w:rsidRPr="00163589" w:rsidRDefault="002A2726">
      <w:pPr>
        <w:rPr>
          <w:rFonts w:ascii="PT Astra Serif" w:hAnsi="PT Astra Serif"/>
        </w:rPr>
      </w:pPr>
    </w:p>
    <w:p w14:paraId="46470AD3" w14:textId="77777777" w:rsidR="002A2726" w:rsidRPr="00163589" w:rsidRDefault="002A2726">
      <w:pPr>
        <w:rPr>
          <w:rFonts w:ascii="PT Astra Serif" w:hAnsi="PT Astra Serif"/>
        </w:rPr>
      </w:pPr>
    </w:p>
    <w:p w14:paraId="333A647E" w14:textId="77777777" w:rsidR="002A2726" w:rsidRPr="00163589" w:rsidRDefault="002A2726" w:rsidP="002A2726">
      <w:pPr>
        <w:jc w:val="center"/>
        <w:rPr>
          <w:rFonts w:ascii="PT Astra Serif" w:hAnsi="PT Astra Serif"/>
          <w:b/>
        </w:rPr>
      </w:pPr>
      <w:r w:rsidRPr="00163589">
        <w:rPr>
          <w:rFonts w:ascii="PT Astra Serif" w:hAnsi="PT Astra Serif"/>
          <w:b/>
        </w:rPr>
        <w:lastRenderedPageBreak/>
        <w:t>ПОЯСНИТЕЛЬНАЯ ЗАПИСКА</w:t>
      </w:r>
    </w:p>
    <w:p w14:paraId="622DF396" w14:textId="2BDDD5F6" w:rsidR="002A2726" w:rsidRPr="00163589" w:rsidRDefault="002A2726" w:rsidP="002A2726">
      <w:pPr>
        <w:jc w:val="center"/>
        <w:rPr>
          <w:rFonts w:ascii="PT Astra Serif" w:hAnsi="PT Astra Serif"/>
          <w:b/>
        </w:rPr>
      </w:pPr>
      <w:r w:rsidRPr="00163589">
        <w:rPr>
          <w:rFonts w:ascii="PT Astra Serif" w:hAnsi="PT Astra Serif"/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F60993">
        <w:rPr>
          <w:rFonts w:ascii="PT Astra Serif" w:hAnsi="PT Astra Serif"/>
          <w:b/>
        </w:rPr>
        <w:t>30 июля</w:t>
      </w:r>
      <w:r w:rsidRPr="00163589">
        <w:rPr>
          <w:rFonts w:ascii="PT Astra Serif" w:hAnsi="PT Astra Serif"/>
          <w:b/>
        </w:rPr>
        <w:t xml:space="preserve"> 2025 года № </w:t>
      </w:r>
      <w:r w:rsidR="00F60993">
        <w:rPr>
          <w:rFonts w:ascii="PT Astra Serif" w:hAnsi="PT Astra Serif"/>
          <w:b/>
        </w:rPr>
        <w:t>364</w:t>
      </w:r>
    </w:p>
    <w:p w14:paraId="17E6BC14" w14:textId="77777777" w:rsidR="002A2726" w:rsidRPr="00163589" w:rsidRDefault="002A2726" w:rsidP="002A2726">
      <w:pPr>
        <w:jc w:val="center"/>
        <w:rPr>
          <w:rFonts w:ascii="PT Astra Serif" w:hAnsi="PT Astra Serif"/>
          <w:b/>
        </w:rPr>
      </w:pPr>
      <w:r w:rsidRPr="00163589">
        <w:rPr>
          <w:rFonts w:ascii="PT Astra Serif" w:hAnsi="PT Astra Serif"/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19.12.2024года № 317 «О бюджете муниципального образования «Муниципальный округ Красногорский район Удмуртской Республики» на 2025 год и на плановый период 2026 и 2027 годов» </w:t>
      </w:r>
    </w:p>
    <w:p w14:paraId="09CA050A" w14:textId="77777777" w:rsidR="002A2726" w:rsidRPr="00163589" w:rsidRDefault="002A2726" w:rsidP="002A2726">
      <w:pPr>
        <w:jc w:val="center"/>
        <w:rPr>
          <w:rFonts w:ascii="PT Astra Serif" w:hAnsi="PT Astra Serif"/>
          <w:b/>
        </w:rPr>
      </w:pPr>
    </w:p>
    <w:p w14:paraId="263005D5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19.12.2024 г. № 317 «О бюджете муниципального образования «Муниципальный округ Красногорский район Удмуртской Республики» на 2025год и на плановый период 2026 и 2027 годов» </w:t>
      </w:r>
    </w:p>
    <w:p w14:paraId="1B5C94DF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>1.</w:t>
      </w:r>
      <w:r w:rsidRPr="00163589">
        <w:rPr>
          <w:rFonts w:ascii="PT Astra Serif" w:hAnsi="PT Astra Serif"/>
        </w:rPr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163589">
        <w:rPr>
          <w:rFonts w:ascii="PT Astra Serif" w:hAnsi="PT Astra Serif"/>
          <w:b/>
        </w:rPr>
        <w:t>2025</w:t>
      </w:r>
      <w:r w:rsidRPr="00163589">
        <w:rPr>
          <w:rFonts w:ascii="PT Astra Serif" w:hAnsi="PT Astra Serif"/>
        </w:rPr>
        <w:t xml:space="preserve"> год изменить следующим образом:</w:t>
      </w:r>
    </w:p>
    <w:p w14:paraId="49C7F658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Увеличить доходы бюджета муниципального образования «Муниципальный округ Красногорский район Удмуртской Республики» на 27 877 246,64 рубля.</w:t>
      </w:r>
    </w:p>
    <w:p w14:paraId="174264D0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Увеличить расходы бюджета муниципального образования «Муниципальный округ Красногорский район Удмуртской Республики» на 28 164 860,11 рубля.</w:t>
      </w:r>
    </w:p>
    <w:p w14:paraId="6922470B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  <w:szCs w:val="22"/>
        </w:rPr>
      </w:pPr>
      <w:r w:rsidRPr="00163589">
        <w:rPr>
          <w:rFonts w:ascii="PT Astra Serif" w:hAnsi="PT Astra Serif"/>
        </w:rPr>
        <w:t>Увеличить</w:t>
      </w:r>
      <w:r w:rsidRPr="00163589">
        <w:rPr>
          <w:rFonts w:ascii="PT Astra Serif" w:hAnsi="PT Astra Serif"/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на287 613,47 рубля.</w:t>
      </w:r>
    </w:p>
    <w:p w14:paraId="630C55C6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 xml:space="preserve">           2</w:t>
      </w:r>
      <w:r w:rsidRPr="00163589">
        <w:rPr>
          <w:rFonts w:ascii="PT Astra Serif" w:hAnsi="PT Astra Serif"/>
        </w:rPr>
        <w:t>.В связи с ожидаемой оценкой фактического исполнения в 2025 году и перевыполнением утвержденных плановых назначений на 2025 год:</w:t>
      </w:r>
    </w:p>
    <w:p w14:paraId="6B437288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а) увеличить годовые плановые назначения по налоговым и неналоговым доходам в сумме 3 456 000,00 рублей по видам:</w:t>
      </w:r>
    </w:p>
    <w:p w14:paraId="158DB0F0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2A2726" w:rsidRPr="00163589" w14:paraId="3A4A6DCF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9F75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</w:t>
            </w:r>
          </w:p>
          <w:p w14:paraId="0CF73528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782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DDA3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Сумма,</w:t>
            </w:r>
          </w:p>
          <w:p w14:paraId="2828A4E3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5E26883C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73C4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10AE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9AF5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3 456 000,00</w:t>
            </w:r>
          </w:p>
        </w:tc>
      </w:tr>
      <w:tr w:rsidR="002A2726" w:rsidRPr="00163589" w14:paraId="60A69B9C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60D5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182 105 01000 01 0000 110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8899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Налог, взимаемый в связи с применением упрощенной системы налогообложения (УСН).в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186B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2 061 000,00</w:t>
            </w:r>
          </w:p>
        </w:tc>
      </w:tr>
      <w:tr w:rsidR="002A2726" w:rsidRPr="00163589" w14:paraId="21E4CF96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83C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color w:val="000000"/>
                <w:sz w:val="22"/>
                <w:szCs w:val="22"/>
              </w:rPr>
              <w:t>182 105 01011 01 0000 110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5A75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33AA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2 061 000,00</w:t>
            </w:r>
          </w:p>
        </w:tc>
      </w:tr>
      <w:tr w:rsidR="002A2726" w:rsidRPr="00163589" w14:paraId="0962A95F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6443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182 105 03010 01 0000 110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614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Единый сельскохозяйственный налог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FAC8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439 000,00</w:t>
            </w:r>
          </w:p>
        </w:tc>
      </w:tr>
      <w:tr w:rsidR="002A2726" w:rsidRPr="00163589" w14:paraId="6042625D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4567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182 108 03010 01 0000 110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5A7B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0742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700 000,00</w:t>
            </w:r>
          </w:p>
        </w:tc>
      </w:tr>
      <w:tr w:rsidR="002A2726" w:rsidRPr="00163589" w14:paraId="50A278E5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7F7F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526 114 00000 00 0000 000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12B1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Доходы от продажи материальных и нематериальных активов.в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C4FA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256 000,00</w:t>
            </w:r>
          </w:p>
        </w:tc>
      </w:tr>
      <w:tr w:rsidR="002A2726" w:rsidRPr="00163589" w14:paraId="095E86BE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CD60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color w:val="000000"/>
                <w:sz w:val="22"/>
                <w:szCs w:val="22"/>
              </w:rPr>
              <w:t>526 114 02043 14 0000 410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89BB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 xml:space="preserve">Доходы от реализации иного имущества, находящегося в собственности муниципальных </w:t>
            </w:r>
            <w:r w:rsidRPr="00163589">
              <w:rPr>
                <w:rFonts w:ascii="PT Astra Serif" w:hAnsi="PT Astra Serif"/>
              </w:rPr>
              <w:lastRenderedPageBreak/>
              <w:t>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B12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lastRenderedPageBreak/>
              <w:t>235 000,00</w:t>
            </w:r>
          </w:p>
        </w:tc>
      </w:tr>
      <w:tr w:rsidR="002A2726" w:rsidRPr="00163589" w14:paraId="68F6DC73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D927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color w:val="000000"/>
                <w:sz w:val="22"/>
                <w:szCs w:val="22"/>
              </w:rPr>
              <w:t>526 114 06012 14 0000 430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7480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2957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-68 000,00</w:t>
            </w:r>
          </w:p>
        </w:tc>
      </w:tr>
      <w:tr w:rsidR="002A2726" w:rsidRPr="00163589" w14:paraId="040D11B3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0CB4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color w:val="000000"/>
                <w:sz w:val="22"/>
                <w:szCs w:val="22"/>
              </w:rPr>
              <w:t>526 114 06024 14 0000 430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48EE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AFC0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89 000,00</w:t>
            </w:r>
          </w:p>
        </w:tc>
      </w:tr>
    </w:tbl>
    <w:p w14:paraId="046CB54E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</w:rPr>
        <w:t xml:space="preserve">б) </w:t>
      </w:r>
      <w:r w:rsidRPr="00163589">
        <w:rPr>
          <w:rFonts w:ascii="PT Astra Serif" w:hAnsi="PT Astra Serif"/>
          <w:lang w:eastAsia="ru-RU"/>
        </w:rPr>
        <w:t>увеличить расходную часть бюджета муниципального образования «Муниципальный округ Красногорский район Удмуртской Республики» на 3 456 000,00 рубля: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2A2726" w:rsidRPr="00163589" w14:paraId="0440638E" w14:textId="77777777" w:rsidTr="00044F22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2A6E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</w:t>
            </w:r>
          </w:p>
          <w:p w14:paraId="588CA789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09FD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2DE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Сумма, </w:t>
            </w:r>
          </w:p>
          <w:p w14:paraId="5615252F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4EACBE13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537EC25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14:paraId="3D6B0BB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1 380 000,00</w:t>
            </w:r>
          </w:p>
        </w:tc>
      </w:tr>
      <w:tr w:rsidR="002A2726" w:rsidRPr="00163589" w14:paraId="773C2835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404B5E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shd w:val="clear" w:color="auto" w:fill="auto"/>
          </w:tcPr>
          <w:p w14:paraId="53C2E79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2D625633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9DF5F9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14:paraId="69639BF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0CF38533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091C0B7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Доплаты к пенсиям муниципальных служащих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29AEC5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526 1001 0910161710 312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C68D65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380 000,00</w:t>
            </w:r>
          </w:p>
        </w:tc>
      </w:tr>
      <w:tr w:rsidR="002A2726" w:rsidRPr="00163589" w14:paraId="143130CF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B4F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485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526 0113 0910260140 611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2A5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1 000 000,00</w:t>
            </w:r>
          </w:p>
        </w:tc>
      </w:tr>
      <w:tr w:rsidR="002A2726" w:rsidRPr="00163589" w14:paraId="0D1420C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E2A1E56" w14:textId="77777777" w:rsidR="002A2726" w:rsidRPr="00163589" w:rsidRDefault="002A2726" w:rsidP="00044F22">
            <w:pPr>
              <w:suppressAutoHyphens w:val="0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0DA985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100 000,00</w:t>
            </w:r>
          </w:p>
        </w:tc>
      </w:tr>
      <w:tr w:rsidR="002A2726" w:rsidRPr="00163589" w14:paraId="59FF01F7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83AF312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культуры»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88BE5E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657B408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4C08" w14:textId="77777777" w:rsidR="002A2726" w:rsidRPr="00163589" w:rsidRDefault="002A2726" w:rsidP="00044F22">
            <w:pPr>
              <w:suppressAutoHyphens w:val="0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869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65AF447D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DA26FB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BA3E2D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540 0801 0320166770 611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9434B5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100 000,00</w:t>
            </w:r>
          </w:p>
        </w:tc>
      </w:tr>
      <w:tr w:rsidR="002A2726" w:rsidRPr="00163589" w14:paraId="7863B8BB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FE36C7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2C4F12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1 576 000,00</w:t>
            </w:r>
          </w:p>
        </w:tc>
      </w:tr>
      <w:tr w:rsidR="002A2726" w:rsidRPr="00163589" w14:paraId="71D65B05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4B2E927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EA7438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D691D0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CC0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>Подпрограмма «Развитие общего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C9B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324EF61C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48C107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</w:tcPr>
          <w:p w14:paraId="5C6109B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541 0702 0120162310 112</w:t>
            </w:r>
          </w:p>
          <w:p w14:paraId="11BEE7E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</w:tcPr>
          <w:p w14:paraId="63D30AB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1 196 000,00</w:t>
            </w:r>
          </w:p>
        </w:tc>
      </w:tr>
      <w:tr w:rsidR="002A2726" w:rsidRPr="00163589" w14:paraId="33CE74AD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A444BA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49179B2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  <w:p w14:paraId="29A77A8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541 0709 0150160120 244</w:t>
            </w:r>
          </w:p>
          <w:p w14:paraId="1913C38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264157B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280 000,00</w:t>
            </w:r>
          </w:p>
        </w:tc>
      </w:tr>
      <w:tr w:rsidR="002A2726" w:rsidRPr="00163589" w14:paraId="211E639A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25ED3F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Уплата налога на имущество организаций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AF73AC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541 0709 0150160620 851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9976C3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100 000,00</w:t>
            </w:r>
          </w:p>
        </w:tc>
      </w:tr>
      <w:tr w:rsidR="002A2726" w:rsidRPr="00163589" w14:paraId="15A784A3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5DFCF9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 xml:space="preserve">Управление по развитию территорий и проектной деятельности Администрации муниципального образования «Муниципальный округ </w:t>
            </w:r>
            <w:r w:rsidRPr="00163589">
              <w:rPr>
                <w:rFonts w:ascii="PT Astra Serif" w:hAnsi="PT Astra Serif"/>
                <w:b/>
                <w:i/>
              </w:rPr>
              <w:lastRenderedPageBreak/>
              <w:t>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62B494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lastRenderedPageBreak/>
              <w:t>400 000,00</w:t>
            </w:r>
          </w:p>
        </w:tc>
      </w:tr>
      <w:tr w:rsidR="002A2726" w:rsidRPr="00163589" w14:paraId="5A386890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698122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shd w:val="clear" w:color="auto" w:fill="auto"/>
          </w:tcPr>
          <w:p w14:paraId="22FCE05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1B12360D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110442A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14:paraId="2813CFA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0D35EF0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4B0584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Уплата земельного налога организаций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C37878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542 0104 0910260030 851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9579A9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400 000,00</w:t>
            </w:r>
          </w:p>
        </w:tc>
      </w:tr>
    </w:tbl>
    <w:p w14:paraId="57EDF839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  <w:lang w:eastAsia="ru-RU"/>
        </w:rPr>
      </w:pPr>
    </w:p>
    <w:p w14:paraId="5F589725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  <w:lang w:eastAsia="ru-RU"/>
        </w:rPr>
        <w:t>3.</w:t>
      </w:r>
      <w:r w:rsidRPr="00163589">
        <w:rPr>
          <w:rFonts w:ascii="PT Astra Serif" w:hAnsi="PT Astra Serif"/>
        </w:rPr>
        <w:t>В связи с поступлением средств самообложения граждан на реализацию мероприятий в 2025 году:</w:t>
      </w:r>
    </w:p>
    <w:p w14:paraId="64AB4A9E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 xml:space="preserve">а)  увеличить плановые  бюджетные назначения по неналоговым доходам в сумме </w:t>
      </w:r>
      <w:r w:rsidRPr="00163589">
        <w:rPr>
          <w:rFonts w:ascii="PT Astra Serif" w:hAnsi="PT Astra Serif"/>
          <w:b/>
        </w:rPr>
        <w:t>364 639,00</w:t>
      </w:r>
      <w:r w:rsidRPr="00163589">
        <w:rPr>
          <w:rFonts w:ascii="PT Astra Serif" w:hAnsi="PT Astra Serif"/>
        </w:rPr>
        <w:t xml:space="preserve"> рубля по следующим мероприятиям (6 мероприятий):</w:t>
      </w:r>
    </w:p>
    <w:p w14:paraId="1A5A89FC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2A2726" w:rsidRPr="00163589" w14:paraId="1745E2B4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252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</w:t>
            </w:r>
          </w:p>
          <w:p w14:paraId="3A38F8FD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DA67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68C0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Сумма,</w:t>
            </w:r>
          </w:p>
          <w:p w14:paraId="435E6498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7F7C4B89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1CE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542</w:t>
            </w:r>
            <w:r w:rsidRPr="0016358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117 14020 14 0114 150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B170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Средства самообложения граждан, зачисляемые в бюджеты муниципальных округов на выполнение мероприятия 14 по решению вопросов местного значения муниципального образования (Ремонт участка дороги от д.80 ул.Ленина до д.20 пер.Комсомольский в селе Красногорское)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FB36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63 055,00</w:t>
            </w:r>
          </w:p>
        </w:tc>
      </w:tr>
      <w:tr w:rsidR="002A2726" w:rsidRPr="00163589" w14:paraId="3EFCA8B0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CFF6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color w:val="000000"/>
                <w:sz w:val="22"/>
                <w:szCs w:val="22"/>
              </w:rPr>
              <w:t>542 117 14020 14 0115 150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00AF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Средства самообложения граждан, зачисляемые в бюджеты муниципальных округов на выполнение мероприятия 15 по решению вопросов местного значения муниципального образования (Проведение ремонтных работ по замене канализационных труб от д.20 пер.Комсомольский до первого сливного колодца)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1E21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31 584,00</w:t>
            </w:r>
          </w:p>
        </w:tc>
      </w:tr>
      <w:tr w:rsidR="002A2726" w:rsidRPr="00163589" w14:paraId="140A05A2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3376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3589">
              <w:rPr>
                <w:rFonts w:ascii="PT Astra Serif" w:hAnsi="PT Astra Serif"/>
                <w:sz w:val="22"/>
                <w:szCs w:val="22"/>
              </w:rPr>
              <w:t>542 117 14020 14 0116 150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39AB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Средства самообложения граждан, зачисляемые в бюджеты муниципальных округов на выполнение мероприятия 16 по решению вопросов местного значения муниципального образования (Замена оконных блоков, текущий ремонт санузла с заменой сантехники, приобретение мебели для раздевалки в МБУ ДО «Красногорская ДШИ»)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1C13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130 000,00</w:t>
            </w:r>
          </w:p>
        </w:tc>
      </w:tr>
      <w:tr w:rsidR="002A2726" w:rsidRPr="00163589" w14:paraId="726EDABA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CDB9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63589">
              <w:rPr>
                <w:rFonts w:ascii="PT Astra Serif" w:hAnsi="PT Astra Serif"/>
                <w:sz w:val="22"/>
                <w:szCs w:val="22"/>
              </w:rPr>
              <w:t>542 117 14020 14 0117 150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230C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Средства самообложения граждан, зачисляемые в бюджеты муниципальных округов на выполнение мероприятия 17 по решению вопросов местного значения муниципального образования (Благоустройство территории памятника в селе Архангельское)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7253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20 000,00</w:t>
            </w:r>
          </w:p>
        </w:tc>
      </w:tr>
      <w:tr w:rsidR="002A2726" w:rsidRPr="00163589" w14:paraId="36F9CEBA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0616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63589">
              <w:rPr>
                <w:rFonts w:ascii="PT Astra Serif" w:hAnsi="PT Astra Serif"/>
                <w:sz w:val="22"/>
                <w:szCs w:val="22"/>
              </w:rPr>
              <w:t>542 117 14020 14 0118 150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3EDA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Средства самообложения граждан, зачисляемые в бюджеты муниципальных округов на выполнение мероприятия 18 по решению вопросов местного значения муниципального образования (Благоустройство территории у сельского дома «Удмуртской культуры»)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0842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30 000,00</w:t>
            </w:r>
          </w:p>
        </w:tc>
      </w:tr>
      <w:tr w:rsidR="002A2726" w:rsidRPr="00163589" w14:paraId="54D36D00" w14:textId="77777777" w:rsidTr="00044F22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E10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63589">
              <w:rPr>
                <w:rFonts w:ascii="PT Astra Serif" w:hAnsi="PT Astra Serif"/>
                <w:sz w:val="22"/>
                <w:szCs w:val="22"/>
              </w:rPr>
              <w:t>542 117 14020 14 0121 150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325" w14:textId="77777777" w:rsidR="002A2726" w:rsidRPr="00163589" w:rsidRDefault="002A2726" w:rsidP="00044F22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 xml:space="preserve">Средства самообложения граждан, зачисляемые в бюджеты муниципальных округов на выполнение мероприятия 21 по решению вопросов местного значения муниципального </w:t>
            </w:r>
            <w:r w:rsidRPr="00163589">
              <w:rPr>
                <w:rFonts w:ascii="PT Astra Serif" w:hAnsi="PT Astra Serif"/>
              </w:rPr>
              <w:lastRenderedPageBreak/>
              <w:t>образования (Благоустройство территории парка около памятника участникам Великой Отечественной Войны в селе Большой Селег)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3948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lastRenderedPageBreak/>
              <w:t>90 000,00</w:t>
            </w:r>
          </w:p>
        </w:tc>
      </w:tr>
    </w:tbl>
    <w:p w14:paraId="4E097DC7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 xml:space="preserve">б) </w:t>
      </w:r>
      <w:r w:rsidRPr="00163589">
        <w:rPr>
          <w:rFonts w:ascii="PT Astra Serif" w:hAnsi="PT Astra Serif"/>
          <w:lang w:eastAsia="ru-RU"/>
        </w:rPr>
        <w:t>увеличить расходную часть бюджета муниципального образования «Муниципальный округ Красногорский район Удмуртской Республики» на 364 639,00 рубля</w:t>
      </w:r>
      <w:r w:rsidRPr="00163589">
        <w:rPr>
          <w:rFonts w:ascii="PT Astra Serif" w:hAnsi="PT Astra Serif"/>
        </w:rPr>
        <w:t>на реализацию проектов, осуществляемых с участием средств самообложения граждан (6 мероприятий):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3492"/>
        <w:gridCol w:w="1950"/>
      </w:tblGrid>
      <w:tr w:rsidR="002A2726" w:rsidRPr="00163589" w14:paraId="5ACF2F67" w14:textId="77777777" w:rsidTr="00044F22">
        <w:tc>
          <w:tcPr>
            <w:tcW w:w="7797" w:type="dxa"/>
            <w:gridSpan w:val="2"/>
            <w:shd w:val="clear" w:color="auto" w:fill="auto"/>
          </w:tcPr>
          <w:p w14:paraId="5D2B20E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A99D6B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364 639,00</w:t>
            </w:r>
          </w:p>
        </w:tc>
      </w:tr>
      <w:tr w:rsidR="002A2726" w:rsidRPr="00163589" w14:paraId="279685CB" w14:textId="77777777" w:rsidTr="00044F22">
        <w:tc>
          <w:tcPr>
            <w:tcW w:w="7797" w:type="dxa"/>
            <w:gridSpan w:val="2"/>
            <w:shd w:val="clear" w:color="auto" w:fill="auto"/>
          </w:tcPr>
          <w:p w14:paraId="595A651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</w:tcPr>
          <w:p w14:paraId="7BE5526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360916F5" w14:textId="77777777" w:rsidTr="00044F22">
        <w:tc>
          <w:tcPr>
            <w:tcW w:w="7797" w:type="dxa"/>
            <w:gridSpan w:val="2"/>
            <w:shd w:val="clear" w:color="auto" w:fill="auto"/>
          </w:tcPr>
          <w:p w14:paraId="549790E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</w:tcPr>
          <w:p w14:paraId="559E53F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2BF9128" w14:textId="77777777" w:rsidTr="00044F22">
        <w:tc>
          <w:tcPr>
            <w:tcW w:w="4305" w:type="dxa"/>
            <w:shd w:val="clear" w:color="auto" w:fill="auto"/>
          </w:tcPr>
          <w:p w14:paraId="15C28D1F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Замена оконных блоков, текущий ремонт санузла с заменой сантехники, приобретение мебели для раздевалки в МБУ ДО «Красногорская ДШИ»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3ACA91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val="en-US"/>
              </w:rPr>
            </w:pPr>
            <w:r w:rsidRPr="00163589">
              <w:rPr>
                <w:rFonts w:ascii="PT Astra Serif" w:hAnsi="PT Astra Serif"/>
              </w:rPr>
              <w:t>542 0703 013010</w:t>
            </w:r>
            <w:r w:rsidRPr="00163589">
              <w:rPr>
                <w:rFonts w:ascii="PT Astra Serif" w:hAnsi="PT Astra Serif"/>
                <w:lang w:val="en-US"/>
              </w:rPr>
              <w:t>8220244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1E0A8F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130 000,00</w:t>
            </w:r>
          </w:p>
        </w:tc>
      </w:tr>
      <w:tr w:rsidR="002A2726" w:rsidRPr="00163589" w14:paraId="1583A1AE" w14:textId="77777777" w:rsidTr="00044F22">
        <w:tc>
          <w:tcPr>
            <w:tcW w:w="7797" w:type="dxa"/>
            <w:gridSpan w:val="2"/>
            <w:shd w:val="clear" w:color="auto" w:fill="auto"/>
          </w:tcPr>
          <w:p w14:paraId="1A307BA2" w14:textId="77777777" w:rsidR="002A2726" w:rsidRPr="00163589" w:rsidRDefault="002A2726" w:rsidP="00044F22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103AFF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3FDD3831" w14:textId="77777777" w:rsidTr="00044F22">
        <w:tc>
          <w:tcPr>
            <w:tcW w:w="7797" w:type="dxa"/>
            <w:gridSpan w:val="2"/>
            <w:shd w:val="clear" w:color="auto" w:fill="auto"/>
          </w:tcPr>
          <w:p w14:paraId="75DE541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«Содержание и развитие коммунальной инфраструктуры»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D4D0C4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4A42DD6" w14:textId="77777777" w:rsidTr="00044F22">
        <w:tc>
          <w:tcPr>
            <w:tcW w:w="4305" w:type="dxa"/>
            <w:shd w:val="clear" w:color="auto" w:fill="auto"/>
          </w:tcPr>
          <w:p w14:paraId="24C18A6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Проведение ремонтных работ по замене канализационных труб от д.20 пер.Комсомольский до первого сливного колодца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FE6E8F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542 0502 0730108220 244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883D58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31 584,00</w:t>
            </w:r>
          </w:p>
        </w:tc>
      </w:tr>
      <w:tr w:rsidR="002A2726" w:rsidRPr="00163589" w14:paraId="03923ACF" w14:textId="77777777" w:rsidTr="00044F22">
        <w:tc>
          <w:tcPr>
            <w:tcW w:w="7797" w:type="dxa"/>
            <w:gridSpan w:val="2"/>
            <w:shd w:val="clear" w:color="auto" w:fill="auto"/>
          </w:tcPr>
          <w:p w14:paraId="297F134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B136EE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19F9E683" w14:textId="77777777" w:rsidTr="00044F22">
        <w:tc>
          <w:tcPr>
            <w:tcW w:w="7797" w:type="dxa"/>
            <w:gridSpan w:val="2"/>
            <w:shd w:val="clear" w:color="auto" w:fill="auto"/>
          </w:tcPr>
          <w:p w14:paraId="1BE6D518" w14:textId="77777777" w:rsidR="002A2726" w:rsidRPr="00163589" w:rsidRDefault="002A2726" w:rsidP="00044F22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189AE8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56736DE" w14:textId="77777777" w:rsidTr="00044F22">
        <w:tc>
          <w:tcPr>
            <w:tcW w:w="4305" w:type="dxa"/>
            <w:shd w:val="clear" w:color="auto" w:fill="auto"/>
          </w:tcPr>
          <w:p w14:paraId="230CE52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Ремонт участка дороги от д.80 ул.Ленина до д.20 пер.Комсомольский в селе Красногорское</w:t>
            </w:r>
          </w:p>
        </w:tc>
        <w:tc>
          <w:tcPr>
            <w:tcW w:w="3492" w:type="dxa"/>
            <w:vMerge w:val="restart"/>
            <w:shd w:val="clear" w:color="auto" w:fill="auto"/>
            <w:vAlign w:val="center"/>
          </w:tcPr>
          <w:p w14:paraId="40C05CB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542 0503 0740108220 244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EB2334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63 055,00</w:t>
            </w:r>
          </w:p>
        </w:tc>
      </w:tr>
      <w:tr w:rsidR="002A2726" w:rsidRPr="00163589" w14:paraId="7B899A0A" w14:textId="77777777" w:rsidTr="00044F22">
        <w:tc>
          <w:tcPr>
            <w:tcW w:w="4305" w:type="dxa"/>
            <w:shd w:val="clear" w:color="auto" w:fill="auto"/>
          </w:tcPr>
          <w:p w14:paraId="63B09BF7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Благоустройство территории памятника в селе Архангельское</w:t>
            </w:r>
          </w:p>
        </w:tc>
        <w:tc>
          <w:tcPr>
            <w:tcW w:w="3492" w:type="dxa"/>
            <w:vMerge/>
            <w:shd w:val="clear" w:color="auto" w:fill="auto"/>
            <w:vAlign w:val="center"/>
          </w:tcPr>
          <w:p w14:paraId="095C513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35A44F7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20 000,00</w:t>
            </w:r>
          </w:p>
        </w:tc>
      </w:tr>
      <w:tr w:rsidR="002A2726" w:rsidRPr="00163589" w14:paraId="02CD77ED" w14:textId="77777777" w:rsidTr="00044F22">
        <w:tc>
          <w:tcPr>
            <w:tcW w:w="4305" w:type="dxa"/>
            <w:shd w:val="clear" w:color="auto" w:fill="auto"/>
          </w:tcPr>
          <w:p w14:paraId="68E75D9A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Благоустройство территории у сельского дома «Удмуртской культуры»</w:t>
            </w:r>
          </w:p>
        </w:tc>
        <w:tc>
          <w:tcPr>
            <w:tcW w:w="3492" w:type="dxa"/>
            <w:vMerge/>
            <w:shd w:val="clear" w:color="auto" w:fill="auto"/>
            <w:vAlign w:val="center"/>
          </w:tcPr>
          <w:p w14:paraId="0EFED36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61011D4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30 000,00</w:t>
            </w:r>
          </w:p>
        </w:tc>
      </w:tr>
      <w:tr w:rsidR="002A2726" w:rsidRPr="00163589" w14:paraId="660C652C" w14:textId="77777777" w:rsidTr="00044F22">
        <w:tc>
          <w:tcPr>
            <w:tcW w:w="4305" w:type="dxa"/>
            <w:shd w:val="clear" w:color="auto" w:fill="auto"/>
          </w:tcPr>
          <w:p w14:paraId="1F7E82FC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Благоустройство территории парка около памятника участникам Великой Отечественной Войны в селе Большой Селег</w:t>
            </w:r>
          </w:p>
        </w:tc>
        <w:tc>
          <w:tcPr>
            <w:tcW w:w="3492" w:type="dxa"/>
            <w:vMerge/>
            <w:shd w:val="clear" w:color="auto" w:fill="auto"/>
            <w:vAlign w:val="center"/>
          </w:tcPr>
          <w:p w14:paraId="5373C6C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1B9CB65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90 000,00</w:t>
            </w:r>
          </w:p>
        </w:tc>
      </w:tr>
    </w:tbl>
    <w:p w14:paraId="049237F5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b/>
          <w:szCs w:val="22"/>
        </w:rPr>
        <w:t xml:space="preserve">4. </w:t>
      </w:r>
      <w:r w:rsidRPr="00163589">
        <w:rPr>
          <w:rFonts w:ascii="PT Astra Serif" w:hAnsi="PT Astra Serif"/>
        </w:rPr>
        <w:t>В</w:t>
      </w:r>
      <w:r w:rsidRPr="00163589">
        <w:rPr>
          <w:rFonts w:ascii="PT Astra Serif" w:hAnsi="PT Astra Serif"/>
          <w:lang w:eastAsia="ru-RU"/>
        </w:rPr>
        <w:t xml:space="preserve"> связи с безвозмездным поступлением денежных средств </w:t>
      </w:r>
      <w:r w:rsidRPr="00163589">
        <w:rPr>
          <w:rFonts w:ascii="PT Astra Serif" w:hAnsi="PT Astra Serif"/>
        </w:rPr>
        <w:t>в бюджет муниципального округа</w:t>
      </w:r>
      <w:r w:rsidRPr="00163589">
        <w:rPr>
          <w:rFonts w:ascii="PT Astra Serif" w:hAnsi="PT Astra Serif"/>
          <w:lang w:eastAsia="ru-RU"/>
        </w:rPr>
        <w:t xml:space="preserve"> в сумме 147 500,00 рубля:</w:t>
      </w:r>
    </w:p>
    <w:p w14:paraId="787965DA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lang w:eastAsia="ru-RU"/>
        </w:rPr>
        <w:t>а) увеличить плановое назначение на сумму 147 500,00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2A2726" w:rsidRPr="00163589" w14:paraId="3D1184DD" w14:textId="77777777" w:rsidTr="00044F2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0B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52361AF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BFE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43D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2E2ADA9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2A2726" w:rsidRPr="00163589" w14:paraId="02480593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E53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E532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840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47 500,00</w:t>
            </w:r>
          </w:p>
        </w:tc>
      </w:tr>
      <w:tr w:rsidR="002A2726" w:rsidRPr="00163589" w14:paraId="117BBF68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8EE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033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202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100 000,00</w:t>
            </w:r>
          </w:p>
        </w:tc>
      </w:tr>
    </w:tbl>
    <w:p w14:paraId="536AAB95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3E4552D0" w14:textId="77777777" w:rsidR="002A2726" w:rsidRPr="00163589" w:rsidRDefault="002A2726" w:rsidP="002A2726">
      <w:pPr>
        <w:suppressAutoHyphens w:val="0"/>
        <w:ind w:firstLine="708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lang w:eastAsia="ru-RU"/>
        </w:rPr>
        <w:t>б) увеличить расходную часть бюджета муниципального образования «Муниципальный округ Красногорский район Удмуртской Республики» на 147 500,00 рубля:</w:t>
      </w:r>
    </w:p>
    <w:p w14:paraId="0486CDAF" w14:textId="77777777" w:rsidR="002A2726" w:rsidRPr="00163589" w:rsidRDefault="002A2726" w:rsidP="002A2726">
      <w:pPr>
        <w:suppressAutoHyphens w:val="0"/>
        <w:ind w:firstLine="708"/>
        <w:jc w:val="both"/>
        <w:rPr>
          <w:rFonts w:ascii="PT Astra Serif" w:hAnsi="PT Astra Serif"/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2A2726" w:rsidRPr="00163589" w14:paraId="6B26B5C0" w14:textId="77777777" w:rsidTr="00044F22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711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</w:t>
            </w:r>
          </w:p>
          <w:p w14:paraId="4351EC43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8BF3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B94D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Сумма, </w:t>
            </w:r>
          </w:p>
          <w:p w14:paraId="2C4B9883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1C0742E8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71770A0" w14:textId="77777777" w:rsidR="002A2726" w:rsidRPr="00163589" w:rsidRDefault="002A2726" w:rsidP="00044F22">
            <w:pPr>
              <w:rPr>
                <w:rFonts w:ascii="PT Astra Serif" w:hAnsi="PT Astra Serif"/>
                <w:b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lastRenderedPageBreak/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shd w:val="clear" w:color="auto" w:fill="auto"/>
          </w:tcPr>
          <w:p w14:paraId="694876E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147 500,00</w:t>
            </w:r>
          </w:p>
        </w:tc>
      </w:tr>
      <w:tr w:rsidR="002A2726" w:rsidRPr="00163589" w14:paraId="62AE0A25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D9E8BD5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</w:tcPr>
          <w:p w14:paraId="2667442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6374B10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9C80AF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«Управление системой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A59007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4CC14CE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EB8F9F2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безвозмездных поступлений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959718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541 0709 0150163300 244</w:t>
            </w:r>
          </w:p>
          <w:p w14:paraId="2766611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</w:tcPr>
          <w:p w14:paraId="1DA705D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23 000,00</w:t>
            </w:r>
          </w:p>
          <w:p w14:paraId="2B98178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7F2894F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446C621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отдыха, оздоровления, занятости и трудоустройства детей, подростков и молодежи»</w:t>
            </w:r>
          </w:p>
        </w:tc>
        <w:tc>
          <w:tcPr>
            <w:tcW w:w="1950" w:type="dxa"/>
            <w:shd w:val="clear" w:color="auto" w:fill="auto"/>
          </w:tcPr>
          <w:p w14:paraId="4A2BA8A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2A25789D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  <w:vAlign w:val="center"/>
          </w:tcPr>
          <w:p w14:paraId="7E8A3F5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</w:p>
          <w:p w14:paraId="18ADBE4F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Летний отдых детей</w:t>
            </w:r>
          </w:p>
          <w:p w14:paraId="5C6AA95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02EFB49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541 0709 0160161430 244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0EEF47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24 500,00</w:t>
            </w:r>
          </w:p>
        </w:tc>
      </w:tr>
      <w:tr w:rsidR="002A2726" w:rsidRPr="00163589" w14:paraId="546DDD0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A90E16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Style w:val="FontStyle91"/>
                <w:rFonts w:ascii="PT Astra Serif" w:hAnsi="PT Astra Serif"/>
              </w:rPr>
              <w:t>Муниципальная программа «Сохранение здоровья и формирование здорового образа жизни населения»</w:t>
            </w:r>
          </w:p>
        </w:tc>
        <w:tc>
          <w:tcPr>
            <w:tcW w:w="1950" w:type="dxa"/>
            <w:shd w:val="clear" w:color="auto" w:fill="auto"/>
          </w:tcPr>
          <w:p w14:paraId="2324C38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44D33D25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5C5E862" w14:textId="77777777" w:rsidR="002A2726" w:rsidRPr="00163589" w:rsidRDefault="002A2726" w:rsidP="00044F22">
            <w:pPr>
              <w:suppressAutoHyphens w:val="0"/>
              <w:rPr>
                <w:rStyle w:val="FontStyle91"/>
                <w:rFonts w:ascii="PT Astra Serif" w:hAnsi="PT Astra Serif"/>
              </w:rPr>
            </w:pPr>
            <w:r w:rsidRPr="00163589">
              <w:rPr>
                <w:rStyle w:val="FontStyle91"/>
                <w:rFonts w:ascii="PT Astra Serif" w:hAnsi="PT Astra Serif"/>
              </w:rPr>
              <w:t>Проведение XXV Республиканского спортивного фестиваля школьников</w:t>
            </w:r>
          </w:p>
        </w:tc>
        <w:tc>
          <w:tcPr>
            <w:tcW w:w="3492" w:type="dxa"/>
            <w:shd w:val="clear" w:color="auto" w:fill="auto"/>
          </w:tcPr>
          <w:p w14:paraId="6470B4F7" w14:textId="77777777" w:rsidR="002A2726" w:rsidRPr="00163589" w:rsidRDefault="002A2726" w:rsidP="00044F22">
            <w:pPr>
              <w:suppressAutoHyphens w:val="0"/>
              <w:jc w:val="center"/>
              <w:rPr>
                <w:rStyle w:val="FontStyle91"/>
                <w:rFonts w:ascii="PT Astra Serif" w:hAnsi="PT Astra Serif"/>
              </w:rPr>
            </w:pPr>
            <w:r w:rsidRPr="00163589">
              <w:rPr>
                <w:rStyle w:val="FontStyle91"/>
                <w:rFonts w:ascii="PT Astra Serif" w:hAnsi="PT Astra Serif"/>
              </w:rPr>
              <w:t>541 1102 0200161480 244</w:t>
            </w:r>
          </w:p>
        </w:tc>
        <w:tc>
          <w:tcPr>
            <w:tcW w:w="1950" w:type="dxa"/>
            <w:shd w:val="clear" w:color="auto" w:fill="auto"/>
          </w:tcPr>
          <w:p w14:paraId="52DB5ED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100 000,00</w:t>
            </w:r>
          </w:p>
        </w:tc>
      </w:tr>
    </w:tbl>
    <w:p w14:paraId="76DD8DC1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  <w:highlight w:val="yellow"/>
        </w:rPr>
      </w:pPr>
    </w:p>
    <w:p w14:paraId="2C9412BC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>5.</w:t>
      </w:r>
      <w:r w:rsidRPr="00163589">
        <w:rPr>
          <w:rFonts w:ascii="PT Astra Serif" w:hAnsi="PT Astra Serif"/>
        </w:rPr>
        <w:t xml:space="preserve"> В связи с Распоряжением Правительства УР от 16.06.2025 № 606-р о предоставлении дотации на поддержку мер по обеспечению сбалансированности бюджета муниципального образования в сумме 11 936 000,00 рубля:</w:t>
      </w:r>
    </w:p>
    <w:p w14:paraId="479F863F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а) увеличить плановые назначения по следующему виду доходов:</w:t>
      </w:r>
    </w:p>
    <w:p w14:paraId="4DEDF175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2A2726" w:rsidRPr="00163589" w14:paraId="6FECA36D" w14:textId="77777777" w:rsidTr="00044F2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F5C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2266098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039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99C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1F00774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2A2726" w:rsidRPr="00163589" w14:paraId="6E988D91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751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0F1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9D4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11 936 000,00</w:t>
            </w:r>
          </w:p>
        </w:tc>
      </w:tr>
    </w:tbl>
    <w:p w14:paraId="6D7BF466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475BEFA8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б) уменьшить плановые назначения по следующим видам доходов:</w:t>
      </w:r>
    </w:p>
    <w:p w14:paraId="2D05CA96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2A2726" w:rsidRPr="00163589" w14:paraId="22BC5F84" w14:textId="77777777" w:rsidTr="00044F2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AC1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098ADE4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CB9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77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5ADB1B8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2A2726" w:rsidRPr="00163589" w14:paraId="6A55670C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116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D2E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2D9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-4 586 218,86</w:t>
            </w:r>
          </w:p>
        </w:tc>
      </w:tr>
      <w:tr w:rsidR="002A2726" w:rsidRPr="00163589" w14:paraId="701B342D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20E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540 207 04050 14 0000 150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480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91F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-2 209 100,00</w:t>
            </w:r>
          </w:p>
        </w:tc>
      </w:tr>
      <w:tr w:rsidR="002A2726" w:rsidRPr="00163589" w14:paraId="0C12E368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955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73D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94A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-5 110 681,14</w:t>
            </w:r>
          </w:p>
        </w:tc>
      </w:tr>
      <w:tr w:rsidR="002A2726" w:rsidRPr="00163589" w14:paraId="47286D47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BA7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542 207 04050 14 0000 150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1F9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611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-30 000,00</w:t>
            </w:r>
          </w:p>
        </w:tc>
      </w:tr>
    </w:tbl>
    <w:p w14:paraId="74F50B2A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  <w:highlight w:val="yellow"/>
        </w:rPr>
      </w:pPr>
    </w:p>
    <w:p w14:paraId="77BA4A4F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>6.</w:t>
      </w:r>
      <w:r w:rsidRPr="00163589">
        <w:rPr>
          <w:rFonts w:ascii="PT Astra Serif" w:hAnsi="PT Astra Serif"/>
        </w:rPr>
        <w:t xml:space="preserve"> В связи с последующим восстановлением расходов на решение вопросов местного значения за счет дотации из бюджета Удмуртской Республики:</w:t>
      </w:r>
    </w:p>
    <w:p w14:paraId="40C1A2DF" w14:textId="77777777" w:rsidR="002A2726" w:rsidRPr="00163589" w:rsidRDefault="002A2726" w:rsidP="002A2726">
      <w:pPr>
        <w:ind w:firstLine="708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 увеличить плановое назначение на сумму 7 320 897,50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2A2726" w:rsidRPr="00163589" w14:paraId="778E5C4C" w14:textId="77777777" w:rsidTr="00044F2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2DA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05EF894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9E6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2E0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49AFC7B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2A2726" w:rsidRPr="00163589" w14:paraId="45ED6525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CA1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BA2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B75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6 046 397,50</w:t>
            </w:r>
          </w:p>
        </w:tc>
      </w:tr>
      <w:tr w:rsidR="002A2726" w:rsidRPr="00163589" w14:paraId="4E52D377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07A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130C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8AB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1 216 000,00</w:t>
            </w:r>
          </w:p>
        </w:tc>
      </w:tr>
      <w:tr w:rsidR="002A2726" w:rsidRPr="00163589" w14:paraId="2347814F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6A8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542 207 04050 14 0000 150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7EE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572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58 500,00</w:t>
            </w:r>
          </w:p>
        </w:tc>
      </w:tr>
    </w:tbl>
    <w:p w14:paraId="09387D35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</w:rPr>
        <w:t xml:space="preserve">- увеличить расходную часть бюджета </w:t>
      </w:r>
      <w:r w:rsidRPr="00163589">
        <w:rPr>
          <w:rFonts w:ascii="PT Astra Serif" w:hAnsi="PT Astra Serif"/>
          <w:lang w:eastAsia="ru-RU"/>
        </w:rPr>
        <w:t>муниципального образования «Муниципальный округ Красногорский район Удмуртской Республики» на 7 320 897,50: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2A2726" w:rsidRPr="00163589" w14:paraId="365F590D" w14:textId="77777777" w:rsidTr="00044F22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14FF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lastRenderedPageBreak/>
              <w:t>Код бюджетной</w:t>
            </w:r>
          </w:p>
          <w:p w14:paraId="37BA6410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8319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FBEC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Сумма, </w:t>
            </w:r>
          </w:p>
          <w:p w14:paraId="055F5C2A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3007416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2E81E7E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14:paraId="1DE6884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6 046 397,50</w:t>
            </w:r>
          </w:p>
        </w:tc>
      </w:tr>
      <w:tr w:rsidR="002A2726" w:rsidRPr="00163589" w14:paraId="0CD90C97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165A21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shd w:val="clear" w:color="auto" w:fill="auto"/>
          </w:tcPr>
          <w:p w14:paraId="53089F6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252ACEB4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DC4B73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14:paraId="7EB5F2A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12993545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648A7BA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C5790B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526 0104 0910260030 247</w:t>
            </w:r>
          </w:p>
          <w:p w14:paraId="2656B58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</w:tcPr>
          <w:p w14:paraId="677F1D7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137 000,00</w:t>
            </w:r>
          </w:p>
        </w:tc>
      </w:tr>
      <w:tr w:rsidR="002A2726" w:rsidRPr="00163589" w14:paraId="29F186E2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A9D5AE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1B52AA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526 0113 0910260140 611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E32479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859 397,50</w:t>
            </w:r>
          </w:p>
        </w:tc>
      </w:tr>
      <w:tr w:rsidR="002A2726" w:rsidRPr="00163589" w14:paraId="2565387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1D05ED3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1D28C8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23027D02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734BE0C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 Содержание и развитие жилищного хозяйства»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D6B936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713DA276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1827E2F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на финансирование МУП ЖКС муниципального образования "Красногорский район"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62F9D5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526 0505 0720262240 813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BB45C1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5 000 000,00</w:t>
            </w:r>
          </w:p>
        </w:tc>
      </w:tr>
      <w:tr w:rsidR="002A2726" w:rsidRPr="00163589" w14:paraId="310C09C7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648E8D57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BD121D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4315D3CF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5DFD483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мероприятия по благоустройству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6E8686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526 0503 0740162330 853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CFAF85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50 000,00</w:t>
            </w:r>
          </w:p>
        </w:tc>
      </w:tr>
      <w:tr w:rsidR="002A2726" w:rsidRPr="00163589" w14:paraId="74DD4D57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76B7AA6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14D12F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lang w:eastAsia="ru-RU"/>
              </w:rPr>
              <w:t>1 216 000,00</w:t>
            </w:r>
          </w:p>
        </w:tc>
      </w:tr>
      <w:tr w:rsidR="002A2726" w:rsidRPr="00163589" w14:paraId="4A6AAA7C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68ED0AF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8CAE2C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A140F71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91B27BE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«Предоставление дошкольного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1D095E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393EAB92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4EA14F4C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D6BEA0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541 0701 0110166770 611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FFD089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10 000,00</w:t>
            </w:r>
          </w:p>
        </w:tc>
      </w:tr>
      <w:tr w:rsidR="002A2726" w:rsidRPr="00163589" w14:paraId="75816631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448D46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90987D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541 0701 0110162310 612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DAD898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316 198,04</w:t>
            </w:r>
          </w:p>
        </w:tc>
      </w:tr>
      <w:tr w:rsidR="002A2726" w:rsidRPr="00163589" w14:paraId="5CF713AF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03A4C7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«Развитие общего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793D24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715DACF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DBB0EA6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C2DA34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  <w:p w14:paraId="5DDD1A9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541 0702 0120166770 621</w:t>
            </w:r>
          </w:p>
          <w:p w14:paraId="0651866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541 0702 0120166770 831</w:t>
            </w:r>
          </w:p>
          <w:p w14:paraId="009E8AD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5D4231E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10 000,00</w:t>
            </w:r>
          </w:p>
          <w:p w14:paraId="4F80464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43 706,96</w:t>
            </w:r>
          </w:p>
        </w:tc>
      </w:tr>
      <w:tr w:rsidR="002A2726" w:rsidRPr="00163589" w14:paraId="0D83E860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6C77DAB6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4D0E7C1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541 0702 0120162310 612</w:t>
            </w:r>
          </w:p>
          <w:p w14:paraId="3FBA6D1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541 0702 0120162310 622</w:t>
            </w:r>
          </w:p>
        </w:tc>
        <w:tc>
          <w:tcPr>
            <w:tcW w:w="1950" w:type="dxa"/>
            <w:shd w:val="clear" w:color="auto" w:fill="auto"/>
          </w:tcPr>
          <w:p w14:paraId="6DF71DA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525 900,00</w:t>
            </w:r>
          </w:p>
          <w:p w14:paraId="3C39B93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182 100,00</w:t>
            </w:r>
          </w:p>
        </w:tc>
      </w:tr>
      <w:tr w:rsidR="002A2726" w:rsidRPr="00163589" w14:paraId="15B230A6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1876597C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</w:tcPr>
          <w:p w14:paraId="0F539CC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28AABC77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001062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</w:tcPr>
          <w:p w14:paraId="7256DD3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541 0703 0130162310 612</w:t>
            </w:r>
          </w:p>
          <w:p w14:paraId="0970698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541 0703 0130162310 622</w:t>
            </w:r>
          </w:p>
        </w:tc>
        <w:tc>
          <w:tcPr>
            <w:tcW w:w="1950" w:type="dxa"/>
            <w:shd w:val="clear" w:color="auto" w:fill="auto"/>
          </w:tcPr>
          <w:p w14:paraId="388E54D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34 700,00</w:t>
            </w:r>
          </w:p>
          <w:p w14:paraId="47587C7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41 000,00</w:t>
            </w:r>
          </w:p>
        </w:tc>
      </w:tr>
      <w:tr w:rsidR="002A2726" w:rsidRPr="00163589" w14:paraId="0C9361F4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90CEAA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отдыха, оздоровления, занятости и трудоустройства детей, подростков и молодежи»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F932F8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62DB04C2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D21968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 xml:space="preserve"> Летний отдых детей за счет средств местного бюджета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C99489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541 0709 0160161430 244</w:t>
            </w:r>
          </w:p>
          <w:p w14:paraId="7F82602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</w:tcPr>
          <w:p w14:paraId="47AFCB2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52 395,00</w:t>
            </w:r>
          </w:p>
          <w:p w14:paraId="3E1265E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3F86B135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7528423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3A3D74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58 500,00</w:t>
            </w:r>
          </w:p>
        </w:tc>
      </w:tr>
      <w:tr w:rsidR="002A2726" w:rsidRPr="00163589" w14:paraId="5A598945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D49261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shd w:val="clear" w:color="auto" w:fill="auto"/>
          </w:tcPr>
          <w:p w14:paraId="6A47AA3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2BBC2BA" w14:textId="77777777" w:rsidTr="00044F22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7F409F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14:paraId="282FF44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5B3B54C" w14:textId="77777777" w:rsidTr="00044F22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82A3F7A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7D1DFF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542 0104 0910260030 247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98B07B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58 500,00</w:t>
            </w:r>
          </w:p>
        </w:tc>
      </w:tr>
    </w:tbl>
    <w:p w14:paraId="6A3EF8D4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0CDCBD27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lastRenderedPageBreak/>
        <w:t>7.</w:t>
      </w:r>
      <w:r w:rsidRPr="00163589">
        <w:rPr>
          <w:rFonts w:ascii="PT Astra Serif" w:hAnsi="PT Astra Serif"/>
        </w:rPr>
        <w:t xml:space="preserve"> В связи с Распоряжением Правительства УР от 05.06.2025 года № 576-р о предоставлении дотации на поддержку мер по обеспечению сбалансированности бюджета муниципального образования в сумме 1000 000,00 рубля:</w:t>
      </w:r>
    </w:p>
    <w:p w14:paraId="0B51365F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а) увеличить плановые назначения по следующему виду доходов:</w:t>
      </w:r>
    </w:p>
    <w:p w14:paraId="459F8CA4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2A2726" w:rsidRPr="00163589" w14:paraId="314DD275" w14:textId="77777777" w:rsidTr="00044F2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36E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6BBE5F7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05E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E0C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26233FA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2A2726" w:rsidRPr="00163589" w14:paraId="36120FE9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9A1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8D22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1D9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1 000 000,00</w:t>
            </w:r>
          </w:p>
        </w:tc>
      </w:tr>
    </w:tbl>
    <w:p w14:paraId="6DF92041" w14:textId="77777777" w:rsidR="002A2726" w:rsidRPr="00163589" w:rsidRDefault="002A2726" w:rsidP="002A2726">
      <w:pPr>
        <w:suppressAutoHyphens w:val="0"/>
        <w:ind w:firstLine="708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</w:rPr>
        <w:t xml:space="preserve">б) </w:t>
      </w:r>
      <w:r w:rsidRPr="00163589">
        <w:rPr>
          <w:rFonts w:ascii="PT Astra Serif" w:hAnsi="PT Astra Serif"/>
          <w:lang w:eastAsia="ru-RU"/>
        </w:rPr>
        <w:t>увеличить и распределить расходную часть бюджета муниципального образования «Муниципальный округ Красногорский район Удмуртской Республики» на 1 000 000,00 рубля согласно Распоряжения Администрации муниципального образования «Муниципальный округ Красногорский район Удмуртской Республики» от 18.06.2025 года № 262: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3492"/>
        <w:gridCol w:w="1950"/>
      </w:tblGrid>
      <w:tr w:rsidR="002A2726" w:rsidRPr="00163589" w14:paraId="3C2F122A" w14:textId="77777777" w:rsidTr="00044F22">
        <w:tc>
          <w:tcPr>
            <w:tcW w:w="7797" w:type="dxa"/>
            <w:gridSpan w:val="2"/>
            <w:shd w:val="clear" w:color="auto" w:fill="auto"/>
          </w:tcPr>
          <w:p w14:paraId="095749D0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4B76F2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lang w:eastAsia="ru-RU"/>
              </w:rPr>
              <w:t>850 000,00</w:t>
            </w:r>
          </w:p>
        </w:tc>
      </w:tr>
      <w:tr w:rsidR="002A2726" w:rsidRPr="00163589" w14:paraId="5B165767" w14:textId="77777777" w:rsidTr="00044F22">
        <w:tc>
          <w:tcPr>
            <w:tcW w:w="7797" w:type="dxa"/>
            <w:gridSpan w:val="2"/>
            <w:shd w:val="clear" w:color="auto" w:fill="auto"/>
          </w:tcPr>
          <w:p w14:paraId="74D8B2B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84C1D8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204F9712" w14:textId="77777777" w:rsidTr="00044F22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F89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>Подпрограмма «Управление системой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869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2992F9B8" w14:textId="77777777" w:rsidTr="00044F22">
        <w:tc>
          <w:tcPr>
            <w:tcW w:w="4305" w:type="dxa"/>
            <w:shd w:val="clear" w:color="auto" w:fill="auto"/>
          </w:tcPr>
          <w:p w14:paraId="28633ED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дотации на сбалансированность бюджета (подготовка к зиме)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026EABE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541 0709 0150163020 244</w:t>
            </w:r>
          </w:p>
          <w:p w14:paraId="6AC48E2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118F8AC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850 000,00</w:t>
            </w:r>
          </w:p>
          <w:p w14:paraId="4ACCB04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A124615" w14:textId="77777777" w:rsidTr="00044F22">
        <w:tc>
          <w:tcPr>
            <w:tcW w:w="7797" w:type="dxa"/>
            <w:gridSpan w:val="2"/>
            <w:shd w:val="clear" w:color="auto" w:fill="auto"/>
          </w:tcPr>
          <w:p w14:paraId="0682D998" w14:textId="77777777" w:rsidR="002A2726" w:rsidRPr="00163589" w:rsidRDefault="002A2726" w:rsidP="00044F22">
            <w:pPr>
              <w:suppressAutoHyphens w:val="0"/>
              <w:jc w:val="both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4E2563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150 000,00</w:t>
            </w:r>
          </w:p>
        </w:tc>
      </w:tr>
      <w:tr w:rsidR="002A2726" w:rsidRPr="00163589" w14:paraId="4B112E1F" w14:textId="77777777" w:rsidTr="00044F22">
        <w:tc>
          <w:tcPr>
            <w:tcW w:w="7797" w:type="dxa"/>
            <w:gridSpan w:val="2"/>
            <w:shd w:val="clear" w:color="auto" w:fill="auto"/>
          </w:tcPr>
          <w:p w14:paraId="0A17861F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3811BB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46C6951" w14:textId="77777777" w:rsidTr="00044F22">
        <w:tc>
          <w:tcPr>
            <w:tcW w:w="7797" w:type="dxa"/>
            <w:gridSpan w:val="2"/>
            <w:shd w:val="clear" w:color="auto" w:fill="auto"/>
          </w:tcPr>
          <w:p w14:paraId="6D2331A7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A34BE1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237C20E2" w14:textId="77777777" w:rsidTr="00044F22">
        <w:tc>
          <w:tcPr>
            <w:tcW w:w="4305" w:type="dxa"/>
            <w:shd w:val="clear" w:color="auto" w:fill="auto"/>
          </w:tcPr>
          <w:p w14:paraId="5E112BD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дотации на сбалансированность бюджета (подготовка к зиме)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3CC4BD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540 0703 0130163020 611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F859A4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25 000,00</w:t>
            </w:r>
          </w:p>
        </w:tc>
      </w:tr>
      <w:tr w:rsidR="002A2726" w:rsidRPr="00163589" w14:paraId="4F0AB4CE" w14:textId="77777777" w:rsidTr="00044F22">
        <w:tc>
          <w:tcPr>
            <w:tcW w:w="7797" w:type="dxa"/>
            <w:gridSpan w:val="2"/>
            <w:shd w:val="clear" w:color="auto" w:fill="auto"/>
          </w:tcPr>
          <w:p w14:paraId="6C06537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культуры»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9BC11FB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0D3F4D24" w14:textId="77777777" w:rsidTr="00044F22">
        <w:tc>
          <w:tcPr>
            <w:tcW w:w="7797" w:type="dxa"/>
            <w:gridSpan w:val="2"/>
            <w:shd w:val="clear" w:color="auto" w:fill="auto"/>
          </w:tcPr>
          <w:p w14:paraId="68C72EE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библиотечного обслуживания населения»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C5E6B1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4524CAAC" w14:textId="77777777" w:rsidTr="00044F22">
        <w:tc>
          <w:tcPr>
            <w:tcW w:w="4305" w:type="dxa"/>
            <w:shd w:val="clear" w:color="auto" w:fill="auto"/>
          </w:tcPr>
          <w:p w14:paraId="507F1440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дотации на сбалансированность бюджета (подготовка к зиме)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638C19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540 0801 0310163020 611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A680F6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16 550,00</w:t>
            </w:r>
          </w:p>
        </w:tc>
      </w:tr>
      <w:tr w:rsidR="002A2726" w:rsidRPr="00163589" w14:paraId="5C3024AC" w14:textId="77777777" w:rsidTr="00044F22">
        <w:tc>
          <w:tcPr>
            <w:tcW w:w="7797" w:type="dxa"/>
            <w:gridSpan w:val="2"/>
            <w:shd w:val="clear" w:color="auto" w:fill="auto"/>
          </w:tcPr>
          <w:p w14:paraId="2F800EEA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EC8E61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6FF3CC72" w14:textId="77777777" w:rsidTr="00044F22">
        <w:tc>
          <w:tcPr>
            <w:tcW w:w="4305" w:type="dxa"/>
            <w:shd w:val="clear" w:color="auto" w:fill="auto"/>
          </w:tcPr>
          <w:p w14:paraId="3DFBC14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дотации на сбалансированность бюджета (подготовка к зиме)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E32EF7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540 0801 0320163020 611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318F82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40 000,00</w:t>
            </w:r>
          </w:p>
        </w:tc>
      </w:tr>
      <w:tr w:rsidR="002A2726" w:rsidRPr="00163589" w14:paraId="461DE7B8" w14:textId="77777777" w:rsidTr="00044F22">
        <w:tc>
          <w:tcPr>
            <w:tcW w:w="7797" w:type="dxa"/>
            <w:gridSpan w:val="2"/>
            <w:shd w:val="clear" w:color="auto" w:fill="auto"/>
          </w:tcPr>
          <w:p w14:paraId="76F7360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4E0FB86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0CEE07D" w14:textId="77777777" w:rsidTr="00044F22">
        <w:tc>
          <w:tcPr>
            <w:tcW w:w="4305" w:type="dxa"/>
            <w:shd w:val="clear" w:color="auto" w:fill="auto"/>
          </w:tcPr>
          <w:p w14:paraId="044F65D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дотации на сбалансированность бюджета (подготовка к зиме)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502EDC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540 0801 0330163020 611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C69C59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68 450,00</w:t>
            </w:r>
          </w:p>
        </w:tc>
      </w:tr>
    </w:tbl>
    <w:p w14:paraId="2B870E0D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7732DF1D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>8.</w:t>
      </w:r>
      <w:r w:rsidRPr="00163589">
        <w:rPr>
          <w:rFonts w:ascii="PT Astra Serif" w:hAnsi="PT Astra Serif"/>
        </w:rPr>
        <w:t xml:space="preserve"> В связи с Распоряжением Правительства УР от 22.05.2025 № 516-р о предоставлении дотации для  стимулирования развития муниципального образования в сумме 150 000 рубля:</w:t>
      </w:r>
    </w:p>
    <w:p w14:paraId="75A645EE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а) увеличить плановые назначения по следующему виду доходов:</w:t>
      </w:r>
    </w:p>
    <w:p w14:paraId="06D5B8F8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2A2726" w:rsidRPr="00163589" w14:paraId="6FF9B931" w14:textId="77777777" w:rsidTr="00044F2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BF2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5323632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D88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F16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36D6F82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2A2726" w:rsidRPr="00163589" w14:paraId="13871812" w14:textId="77777777" w:rsidTr="00044F2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8E4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63589">
              <w:rPr>
                <w:rFonts w:ascii="PT Astra Serif" w:hAnsi="PT Astra Serif"/>
                <w:sz w:val="22"/>
                <w:szCs w:val="22"/>
                <w:lang w:eastAsia="ru-RU"/>
              </w:rPr>
              <w:t>545 202 19999 14 0000 150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0ED6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Прочие дотации бюджетам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07C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150 000,00</w:t>
            </w:r>
          </w:p>
        </w:tc>
      </w:tr>
    </w:tbl>
    <w:p w14:paraId="40B320CA" w14:textId="77777777" w:rsidR="002A2726" w:rsidRPr="00163589" w:rsidRDefault="002A2726" w:rsidP="002A2726">
      <w:pPr>
        <w:suppressAutoHyphens w:val="0"/>
        <w:ind w:firstLine="708"/>
        <w:jc w:val="both"/>
        <w:rPr>
          <w:rFonts w:ascii="PT Astra Serif" w:hAnsi="PT Astra Serif"/>
          <w:lang w:eastAsia="ru-RU"/>
        </w:rPr>
      </w:pPr>
    </w:p>
    <w:p w14:paraId="32FDAC57" w14:textId="77777777" w:rsidR="002A2726" w:rsidRPr="00163589" w:rsidRDefault="002A2726" w:rsidP="002A2726">
      <w:pPr>
        <w:suppressAutoHyphens w:val="0"/>
        <w:ind w:firstLine="708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lang w:eastAsia="ru-RU"/>
        </w:rPr>
        <w:t xml:space="preserve">б) увеличить расходную часть бюджета муниципального образования «Муниципальный округ Красногорский район Удмуртской Республики» на 150 000,00 рубля: </w:t>
      </w:r>
    </w:p>
    <w:p w14:paraId="48C95FF8" w14:textId="77777777" w:rsidR="002A2726" w:rsidRPr="00163589" w:rsidRDefault="002A2726" w:rsidP="002A2726">
      <w:pPr>
        <w:suppressAutoHyphens w:val="0"/>
        <w:ind w:firstLine="708"/>
        <w:jc w:val="both"/>
        <w:rPr>
          <w:rFonts w:ascii="PT Astra Serif" w:hAnsi="PT Astra Serif"/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3492"/>
        <w:gridCol w:w="1950"/>
      </w:tblGrid>
      <w:tr w:rsidR="002A2726" w:rsidRPr="00163589" w14:paraId="2EB95A3F" w14:textId="77777777" w:rsidTr="00044F22">
        <w:tc>
          <w:tcPr>
            <w:tcW w:w="7797" w:type="dxa"/>
            <w:gridSpan w:val="2"/>
            <w:shd w:val="clear" w:color="auto" w:fill="auto"/>
          </w:tcPr>
          <w:p w14:paraId="7073892E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14:paraId="1B628C9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150 000,00</w:t>
            </w:r>
          </w:p>
        </w:tc>
      </w:tr>
      <w:tr w:rsidR="002A2726" w:rsidRPr="00163589" w14:paraId="30D53B76" w14:textId="77777777" w:rsidTr="00044F22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FC5B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DDE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58636D1" w14:textId="77777777" w:rsidTr="00044F22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EA37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43B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3447DBDC" w14:textId="77777777" w:rsidTr="00044F22">
        <w:tc>
          <w:tcPr>
            <w:tcW w:w="4305" w:type="dxa"/>
            <w:shd w:val="clear" w:color="auto" w:fill="auto"/>
          </w:tcPr>
          <w:p w14:paraId="18F1D562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Расходы за счет дотации на стимулирование развития муниципальных образований бюджета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093C1D5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542 0503 0740163610 244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F7FC8D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150 000,00</w:t>
            </w:r>
          </w:p>
        </w:tc>
      </w:tr>
    </w:tbl>
    <w:p w14:paraId="43CA49E8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  <w:lang w:eastAsia="ru-RU"/>
        </w:rPr>
      </w:pPr>
    </w:p>
    <w:p w14:paraId="428231F5" w14:textId="77777777" w:rsidR="002A2726" w:rsidRPr="00163589" w:rsidRDefault="002A2726" w:rsidP="002A2726">
      <w:pPr>
        <w:suppressAutoHyphens w:val="0"/>
        <w:ind w:firstLine="709"/>
        <w:jc w:val="both"/>
        <w:rPr>
          <w:rFonts w:ascii="PT Astra Serif" w:hAnsi="PT Astra Serif"/>
          <w:b/>
        </w:rPr>
      </w:pPr>
      <w:r w:rsidRPr="00163589">
        <w:rPr>
          <w:rFonts w:ascii="PT Astra Serif" w:hAnsi="PT Astra Serif"/>
          <w:b/>
        </w:rPr>
        <w:t xml:space="preserve">9. </w:t>
      </w:r>
      <w:r w:rsidRPr="00163589">
        <w:rPr>
          <w:rFonts w:ascii="PT Astra Serif" w:hAnsi="PT Astra Serif"/>
        </w:rPr>
        <w:t>Перераспределить бюджетные ассигнования между главными распорядителями бюджетных средств</w:t>
      </w:r>
      <w:r w:rsidRPr="00163589">
        <w:rPr>
          <w:rFonts w:ascii="PT Astra Serif" w:hAnsi="PT Astra Serif"/>
          <w:b/>
        </w:rPr>
        <w:t xml:space="preserve"> на 2025 год:</w:t>
      </w:r>
    </w:p>
    <w:p w14:paraId="17C35454" w14:textId="77777777" w:rsidR="002A2726" w:rsidRPr="00163589" w:rsidRDefault="002A2726" w:rsidP="002A2726">
      <w:pPr>
        <w:suppressAutoHyphens w:val="0"/>
        <w:ind w:firstLine="709"/>
        <w:jc w:val="both"/>
        <w:rPr>
          <w:rFonts w:ascii="PT Astra Serif" w:hAnsi="PT Astra Serif"/>
          <w:b/>
        </w:rPr>
      </w:pPr>
    </w:p>
    <w:tbl>
      <w:tblPr>
        <w:tblW w:w="116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3685"/>
        <w:gridCol w:w="1580"/>
        <w:gridCol w:w="1950"/>
      </w:tblGrid>
      <w:tr w:rsidR="002A2726" w:rsidRPr="00163589" w14:paraId="0C3944DC" w14:textId="77777777" w:rsidTr="00044F22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6E991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B2B5B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B0711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Сумма, </w:t>
            </w:r>
          </w:p>
          <w:p w14:paraId="3ECAFC2E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691908F1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135EBA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BEE4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2A2726" w:rsidRPr="00163589" w14:paraId="7715D446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78F6C6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FA8A7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63589">
              <w:rPr>
                <w:rFonts w:ascii="PT Astra Serif" w:hAnsi="PT Astra Serif" w:cs="Calibri"/>
                <w:b/>
                <w:i/>
              </w:rPr>
              <w:t>- 2 962,63</w:t>
            </w:r>
          </w:p>
        </w:tc>
      </w:tr>
      <w:tr w:rsidR="002A2726" w:rsidRPr="00163589" w14:paraId="7001E888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D8348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«Реализация молодежной политики»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232C1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2A2726" w:rsidRPr="00163589" w14:paraId="10078144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42A21E" w14:textId="77777777" w:rsidR="002A2726" w:rsidRPr="00163589" w:rsidRDefault="002A2726" w:rsidP="00044F22">
            <w:pPr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 xml:space="preserve"> Организация отдыха, оздоровления и занятости детей, подростков и молодежи за счет средств МБ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52245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  <w:bCs/>
              </w:rPr>
              <w:t>540 0709 17001</w:t>
            </w:r>
            <w:r w:rsidRPr="00163589">
              <w:rPr>
                <w:rFonts w:ascii="PT Astra Serif" w:hAnsi="PT Astra Serif"/>
                <w:bCs/>
                <w:lang w:val="en-US"/>
              </w:rPr>
              <w:t>S</w:t>
            </w:r>
            <w:r w:rsidRPr="00163589">
              <w:rPr>
                <w:rFonts w:ascii="PT Astra Serif" w:hAnsi="PT Astra Serif"/>
                <w:bCs/>
              </w:rPr>
              <w:t>5230 244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96729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- 2 962,63</w:t>
            </w:r>
          </w:p>
        </w:tc>
      </w:tr>
      <w:tr w:rsidR="002A2726" w:rsidRPr="00163589" w14:paraId="0C00BF41" w14:textId="77777777" w:rsidTr="00044F2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6BA70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B1F06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bCs/>
                <w:i/>
              </w:rPr>
              <w:t>- 731 496,40</w:t>
            </w:r>
          </w:p>
        </w:tc>
        <w:tc>
          <w:tcPr>
            <w:tcW w:w="1950" w:type="dxa"/>
          </w:tcPr>
          <w:p w14:paraId="60C1F5D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218,86</w:t>
            </w:r>
          </w:p>
        </w:tc>
      </w:tr>
      <w:tr w:rsidR="002A2726" w:rsidRPr="00163589" w14:paraId="7A7BB7D5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B5D00C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FB0F0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5D87D52A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486D1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8E48B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2A2726" w:rsidRPr="00163589" w14:paraId="1821C76B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0999CE" w14:textId="77777777" w:rsidR="002A2726" w:rsidRPr="00163589" w:rsidRDefault="002A2726" w:rsidP="00044F22">
            <w:pPr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5E3CB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526 0104 0910260030 851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D14C0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-27 750,00</w:t>
            </w:r>
          </w:p>
        </w:tc>
      </w:tr>
      <w:tr w:rsidR="002A2726" w:rsidRPr="00163589" w14:paraId="1A03D950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EC1A27" w14:textId="77777777" w:rsidR="002A2726" w:rsidRPr="00163589" w:rsidRDefault="002A2726" w:rsidP="00044F22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4328C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5B05B7EA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B48B3C" w14:textId="77777777" w:rsidR="002A2726" w:rsidRPr="00163589" w:rsidRDefault="002A2726" w:rsidP="00044F22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E46FA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6CCF3E75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6D76B6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 xml:space="preserve"> 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6FCA6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163589">
              <w:rPr>
                <w:rFonts w:ascii="PT Astra Serif" w:hAnsi="PT Astra Serif" w:cs="Calibri"/>
                <w:bCs/>
              </w:rPr>
              <w:t>526 0503 07401</w:t>
            </w:r>
            <w:r w:rsidRPr="00163589">
              <w:rPr>
                <w:rFonts w:ascii="PT Astra Serif" w:hAnsi="PT Astra Serif" w:cs="Calibri"/>
                <w:bCs/>
                <w:lang w:val="en-US"/>
              </w:rPr>
              <w:t>L5769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4CAA8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-63 299,38</w:t>
            </w:r>
          </w:p>
        </w:tc>
      </w:tr>
      <w:tr w:rsidR="002A2726" w:rsidRPr="00163589" w14:paraId="6155E13A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9C0DE2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>Мероприятия по инициативному бюджетированию за счет средств местного бюджета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CD7FE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526 0503 0740162360 244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1855C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-640 447,02</w:t>
            </w:r>
          </w:p>
        </w:tc>
      </w:tr>
      <w:tr w:rsidR="002A2726" w:rsidRPr="00163589" w14:paraId="1530C569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AE60DD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BC40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2A2726" w:rsidRPr="00163589" w14:paraId="2FE6AB8F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11FEA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3E8CC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  <w:i/>
              </w:rPr>
            </w:pPr>
            <w:r w:rsidRPr="00163589">
              <w:rPr>
                <w:rFonts w:ascii="PT Astra Serif" w:hAnsi="PT Astra Serif" w:cs="Calibri"/>
                <w:b/>
                <w:bCs/>
                <w:i/>
              </w:rPr>
              <w:t>219 647,28</w:t>
            </w:r>
          </w:p>
        </w:tc>
      </w:tr>
      <w:tr w:rsidR="002A2726" w:rsidRPr="00163589" w14:paraId="462A80A3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50516F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«Реализация молодежной политики»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0E9EB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176A6EFA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95C3C1" w14:textId="77777777" w:rsidR="002A2726" w:rsidRPr="00163589" w:rsidRDefault="002A2726" w:rsidP="00044F22">
            <w:pPr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 xml:space="preserve"> Организация отдыха, оздоровления и занятости детей, подростков и молодежи за счет средств МБ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3BB72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>541 0709 17001</w:t>
            </w:r>
            <w:r w:rsidRPr="00163589">
              <w:rPr>
                <w:rFonts w:ascii="PT Astra Serif" w:hAnsi="PT Astra Serif"/>
                <w:bCs/>
                <w:lang w:val="en-US"/>
              </w:rPr>
              <w:t>S</w:t>
            </w:r>
            <w:r w:rsidRPr="00163589">
              <w:rPr>
                <w:rFonts w:ascii="PT Astra Serif" w:hAnsi="PT Astra Serif"/>
                <w:bCs/>
              </w:rPr>
              <w:t>5230 612</w:t>
            </w:r>
          </w:p>
          <w:p w14:paraId="13BAF9A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  <w:bCs/>
              </w:rPr>
              <w:t>541 0709 17001</w:t>
            </w:r>
            <w:r w:rsidRPr="00163589">
              <w:rPr>
                <w:rFonts w:ascii="PT Astra Serif" w:hAnsi="PT Astra Serif"/>
                <w:bCs/>
                <w:lang w:val="en-US"/>
              </w:rPr>
              <w:t>S</w:t>
            </w:r>
            <w:r w:rsidRPr="00163589">
              <w:rPr>
                <w:rFonts w:ascii="PT Astra Serif" w:hAnsi="PT Astra Serif"/>
                <w:bCs/>
              </w:rPr>
              <w:t>5230 622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94608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2 407,14</w:t>
            </w:r>
          </w:p>
          <w:p w14:paraId="09D04EC4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555,49</w:t>
            </w:r>
          </w:p>
        </w:tc>
      </w:tr>
      <w:tr w:rsidR="002A2726" w:rsidRPr="00163589" w14:paraId="717D8807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30220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5F24E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577C8E28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D871BF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«Предоставление дошкольного образования»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9A4E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2DD5B2FF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667CF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 xml:space="preserve">Проекты по инициативному бюджетированию, выдвигаемых лицами с инвалидностью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D58AF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541 0701 0110103500 612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10124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85 816,65</w:t>
            </w:r>
          </w:p>
        </w:tc>
      </w:tr>
      <w:tr w:rsidR="002A2726" w:rsidRPr="00163589" w14:paraId="1BAA5DB8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40B035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4DDB6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7842C946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A2412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Реализация молодежного инициативного бюджетирования</w:t>
            </w:r>
          </w:p>
          <w:p w14:paraId="58A6CAA3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B8B20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541 0703 01301</w:t>
            </w:r>
            <w:r w:rsidRPr="00163589">
              <w:rPr>
                <w:rFonts w:ascii="PT Astra Serif" w:hAnsi="PT Astra Serif"/>
                <w:lang w:val="en-US"/>
              </w:rPr>
              <w:t>S</w:t>
            </w:r>
            <w:r w:rsidRPr="00163589">
              <w:rPr>
                <w:rFonts w:ascii="PT Astra Serif" w:hAnsi="PT Astra Serif"/>
              </w:rPr>
              <w:t>9550 612</w:t>
            </w:r>
          </w:p>
          <w:p w14:paraId="7593403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541 0703 01301</w:t>
            </w:r>
            <w:r w:rsidRPr="00163589">
              <w:rPr>
                <w:rFonts w:ascii="PT Astra Serif" w:hAnsi="PT Astra Serif"/>
                <w:lang w:val="en-US"/>
              </w:rPr>
              <w:t>S</w:t>
            </w:r>
            <w:r w:rsidRPr="00163589">
              <w:rPr>
                <w:rFonts w:ascii="PT Astra Serif" w:hAnsi="PT Astra Serif"/>
              </w:rPr>
              <w:t>9550 622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441BF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66 953,00</w:t>
            </w:r>
          </w:p>
          <w:p w14:paraId="7D2B1147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63 915,00</w:t>
            </w:r>
          </w:p>
        </w:tc>
      </w:tr>
      <w:tr w:rsidR="002A2726" w:rsidRPr="00163589" w14:paraId="453E2391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3085A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34D6D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b/>
                <w:i/>
                <w:color w:val="000000"/>
                <w:lang w:eastAsia="ru-RU"/>
              </w:rPr>
              <w:t>161 549,38</w:t>
            </w:r>
          </w:p>
        </w:tc>
      </w:tr>
      <w:tr w:rsidR="002A2726" w:rsidRPr="00163589" w14:paraId="7DEB289B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E74AC3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2C19EA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5FF47AE7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81B33A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C587B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2A2726" w:rsidRPr="00163589" w14:paraId="25759A70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1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E0AF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878193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542 0104 0910260620 851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2C2BD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27 750,00</w:t>
            </w:r>
          </w:p>
        </w:tc>
      </w:tr>
      <w:tr w:rsidR="002A2726" w:rsidRPr="00163589" w14:paraId="70374ADD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1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82FF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</w:rPr>
              <w:t>Реализация молодежного инициативного бюджетирования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582EF9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542 0104 09102</w:t>
            </w:r>
            <w:r w:rsidRPr="00163589">
              <w:rPr>
                <w:rFonts w:ascii="PT Astra Serif" w:hAnsi="PT Astra Serif" w:cs="Calibri"/>
                <w:bCs/>
                <w:lang w:val="en-US"/>
              </w:rPr>
              <w:t>S</w:t>
            </w:r>
            <w:r w:rsidRPr="00163589">
              <w:rPr>
                <w:rFonts w:ascii="PT Astra Serif" w:hAnsi="PT Astra Serif" w:cs="Calibri"/>
                <w:bCs/>
              </w:rPr>
              <w:t>9550 244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F0B75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70 500,00</w:t>
            </w:r>
          </w:p>
        </w:tc>
      </w:tr>
      <w:tr w:rsidR="002A2726" w:rsidRPr="00163589" w14:paraId="496EA53B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32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43FE571" w14:textId="77777777" w:rsidR="002A2726" w:rsidRPr="00163589" w:rsidRDefault="002A2726" w:rsidP="00044F22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DBEA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00885E07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279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4C5A0C6" w14:textId="77777777" w:rsidR="002A2726" w:rsidRPr="00163589" w:rsidRDefault="002A2726" w:rsidP="00044F22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5ABB1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1698758E" w14:textId="77777777" w:rsidTr="00044F22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1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D2EA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27207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542 0503 0740163610 244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5692F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  <w:p w14:paraId="6170FA24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63 299,38</w:t>
            </w:r>
          </w:p>
          <w:p w14:paraId="463912F1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38906298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E27F6E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F9DAB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353 262,37</w:t>
            </w:r>
          </w:p>
        </w:tc>
      </w:tr>
      <w:tr w:rsidR="002A2726" w:rsidRPr="00163589" w14:paraId="3F4AA2CF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2320E9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«Развитие культуры»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24D41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i/>
              </w:rPr>
            </w:pPr>
          </w:p>
        </w:tc>
      </w:tr>
      <w:tr w:rsidR="002A2726" w:rsidRPr="00163589" w14:paraId="7B216F8A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54C421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«Организация библиотечного обслуживания населения»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4F32B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i/>
              </w:rPr>
            </w:pPr>
          </w:p>
        </w:tc>
      </w:tr>
      <w:tr w:rsidR="002A2726" w:rsidRPr="00163589" w14:paraId="3B0D69D9" w14:textId="77777777" w:rsidTr="00044F22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C106CE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Проекты по инициативному бюджетированию, выдвигаемых лицами с инвалидностью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2EE87A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</w:p>
          <w:p w14:paraId="3699496B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540 0801 0310103500 612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25115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74 686,70</w:t>
            </w:r>
          </w:p>
        </w:tc>
      </w:tr>
      <w:tr w:rsidR="002A2726" w:rsidRPr="00163589" w14:paraId="5FF0B2C0" w14:textId="77777777" w:rsidTr="00044F22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A26DCC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Реализация молодежного инициативного бюджетирования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AD4EB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540 0801 03101</w:t>
            </w:r>
            <w:r w:rsidRPr="00163589">
              <w:rPr>
                <w:rFonts w:ascii="PT Astra Serif" w:hAnsi="PT Astra Serif"/>
                <w:lang w:val="en-US"/>
              </w:rPr>
              <w:t>S</w:t>
            </w:r>
            <w:r w:rsidRPr="00163589">
              <w:rPr>
                <w:rFonts w:ascii="PT Astra Serif" w:hAnsi="PT Astra Serif"/>
              </w:rPr>
              <w:t>9550 612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22DA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59 991,00</w:t>
            </w:r>
          </w:p>
        </w:tc>
      </w:tr>
      <w:tr w:rsidR="002A2726" w:rsidRPr="00163589" w14:paraId="075E76F2" w14:textId="77777777" w:rsidTr="00044F22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065A60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5DA8E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</w:p>
        </w:tc>
      </w:tr>
      <w:tr w:rsidR="002A2726" w:rsidRPr="00163589" w14:paraId="3D225ACB" w14:textId="77777777" w:rsidTr="00044F22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05D10B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Проекты по инициативному бюджетированию, выдвигаемых лицами с инвалидностью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31768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540 0801 0330103500 612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BEEBC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149 688,67</w:t>
            </w:r>
          </w:p>
        </w:tc>
      </w:tr>
      <w:tr w:rsidR="002A2726" w:rsidRPr="00163589" w14:paraId="41B75D12" w14:textId="77777777" w:rsidTr="00044F22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01F5EF" w14:textId="77777777" w:rsidR="002A2726" w:rsidRPr="00163589" w:rsidRDefault="002A2726" w:rsidP="00044F22">
            <w:pPr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Реализация молодежного инициативного бюджетирования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44CA02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540 0801 03301</w:t>
            </w:r>
            <w:r w:rsidRPr="00163589">
              <w:rPr>
                <w:rFonts w:ascii="PT Astra Serif" w:hAnsi="PT Astra Serif"/>
                <w:lang w:val="en-US"/>
              </w:rPr>
              <w:t>S</w:t>
            </w:r>
            <w:r w:rsidRPr="00163589">
              <w:rPr>
                <w:rFonts w:ascii="PT Astra Serif" w:hAnsi="PT Astra Serif"/>
              </w:rPr>
              <w:t>9550 612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6960E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63589">
              <w:rPr>
                <w:rFonts w:ascii="PT Astra Serif" w:hAnsi="PT Astra Serif"/>
                <w:color w:val="000000"/>
                <w:lang w:eastAsia="ru-RU"/>
              </w:rPr>
              <w:t>68 896,00</w:t>
            </w:r>
          </w:p>
        </w:tc>
      </w:tr>
    </w:tbl>
    <w:p w14:paraId="327A480B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  <w:b/>
        </w:rPr>
      </w:pPr>
    </w:p>
    <w:p w14:paraId="182A92EF" w14:textId="77777777" w:rsidR="002A2726" w:rsidRPr="00163589" w:rsidRDefault="002A2726" w:rsidP="002A2726">
      <w:pPr>
        <w:ind w:firstLine="709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b/>
        </w:rPr>
        <w:t xml:space="preserve">10. </w:t>
      </w:r>
      <w:r w:rsidRPr="00163589">
        <w:rPr>
          <w:rFonts w:ascii="PT Astra Serif" w:hAnsi="PT Astra Serif"/>
        </w:rPr>
        <w:t>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2024 году направить целевым назначением для финансирования мероприятий в 2025 году:</w:t>
      </w:r>
    </w:p>
    <w:p w14:paraId="3453927F" w14:textId="77777777" w:rsidR="002A2726" w:rsidRPr="00163589" w:rsidRDefault="002A2726" w:rsidP="002A2726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lang w:eastAsia="ru-RU"/>
        </w:rPr>
        <w:t xml:space="preserve">а) увеличить плановое назначение по источникам финансирования дефицита бюджета на сумму </w:t>
      </w:r>
      <w:r w:rsidRPr="00163589">
        <w:rPr>
          <w:rFonts w:ascii="PT Astra Serif" w:hAnsi="PT Astra Serif"/>
          <w:b/>
          <w:lang w:eastAsia="ru-RU"/>
        </w:rPr>
        <w:t xml:space="preserve">287 613,47 </w:t>
      </w:r>
      <w:r w:rsidRPr="00163589">
        <w:rPr>
          <w:rFonts w:ascii="PT Astra Serif" w:hAnsi="PT Astra Serif"/>
          <w:lang w:eastAsia="ru-RU"/>
        </w:rPr>
        <w:t>рубля:</w:t>
      </w:r>
    </w:p>
    <w:p w14:paraId="0527EA68" w14:textId="77777777" w:rsidR="002A2726" w:rsidRPr="00163589" w:rsidRDefault="002A2726" w:rsidP="002A2726">
      <w:pPr>
        <w:suppressAutoHyphens w:val="0"/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2A2726" w:rsidRPr="00163589" w14:paraId="6225866A" w14:textId="77777777" w:rsidTr="00044F22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4A35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B676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933A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Сумма</w:t>
            </w:r>
          </w:p>
          <w:p w14:paraId="46EBE10D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3EEF37EA" w14:textId="77777777" w:rsidTr="00044F22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A2706A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F7F87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63589">
              <w:rPr>
                <w:rFonts w:ascii="PT Astra Serif" w:hAnsi="PT Astra Serif"/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C42E6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2A2726" w:rsidRPr="00163589" w14:paraId="24CEA317" w14:textId="77777777" w:rsidTr="00044F22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D4FC" w14:textId="77777777" w:rsidR="002A2726" w:rsidRPr="00163589" w:rsidRDefault="002A2726" w:rsidP="00044F22">
            <w:pPr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C49B" w14:textId="77777777" w:rsidR="002A2726" w:rsidRPr="00163589" w:rsidRDefault="002A2726" w:rsidP="00044F22">
            <w:pPr>
              <w:spacing w:after="120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7EF" w14:textId="77777777" w:rsidR="002A2726" w:rsidRPr="00163589" w:rsidRDefault="002A2726" w:rsidP="00044F22">
            <w:pPr>
              <w:spacing w:line="276" w:lineRule="auto"/>
              <w:jc w:val="center"/>
              <w:rPr>
                <w:rFonts w:ascii="PT Astra Serif" w:hAnsi="PT Astra Serif"/>
                <w:lang w:eastAsia="ru-RU"/>
              </w:rPr>
            </w:pPr>
            <w:r w:rsidRPr="00163589">
              <w:rPr>
                <w:rFonts w:ascii="PT Astra Serif" w:hAnsi="PT Astra Serif"/>
                <w:lang w:eastAsia="ru-RU"/>
              </w:rPr>
              <w:t>287 613,47</w:t>
            </w:r>
          </w:p>
        </w:tc>
      </w:tr>
    </w:tbl>
    <w:p w14:paraId="265363BA" w14:textId="77777777" w:rsidR="002A2726" w:rsidRPr="00163589" w:rsidRDefault="002A2726" w:rsidP="002A2726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63589">
        <w:rPr>
          <w:rFonts w:ascii="PT Astra Serif" w:hAnsi="PT Astra Serif"/>
          <w:lang w:eastAsia="ru-RU"/>
        </w:rPr>
        <w:t xml:space="preserve">б) увеличить расходную часть бюджета муниципального образования «Муниципальный округ </w:t>
      </w:r>
      <w:r w:rsidRPr="00163589">
        <w:rPr>
          <w:rFonts w:ascii="PT Astra Serif" w:hAnsi="PT Astra Serif"/>
        </w:rPr>
        <w:t>Красногорский</w:t>
      </w:r>
      <w:r w:rsidRPr="00163589">
        <w:rPr>
          <w:rFonts w:ascii="PT Astra Serif" w:hAnsi="PT Astra Serif"/>
          <w:lang w:eastAsia="ru-RU"/>
        </w:rPr>
        <w:t xml:space="preserve"> район Удмуртской Республики» на </w:t>
      </w:r>
      <w:r w:rsidRPr="00163589">
        <w:rPr>
          <w:rFonts w:ascii="PT Astra Serif" w:hAnsi="PT Astra Serif"/>
          <w:b/>
          <w:lang w:eastAsia="ru-RU"/>
        </w:rPr>
        <w:t>287 613,47</w:t>
      </w:r>
      <w:r w:rsidRPr="00163589">
        <w:rPr>
          <w:rFonts w:ascii="PT Astra Serif" w:hAnsi="PT Astra Serif"/>
          <w:lang w:eastAsia="ru-RU"/>
        </w:rPr>
        <w:t xml:space="preserve"> рубля </w:t>
      </w:r>
      <w:r w:rsidRPr="00163589">
        <w:rPr>
          <w:rFonts w:ascii="PT Astra Serif" w:hAnsi="PT Astra Serif"/>
        </w:rPr>
        <w:t>и распределить по следующим направлениям</w:t>
      </w:r>
      <w:r w:rsidRPr="00163589">
        <w:rPr>
          <w:rFonts w:ascii="PT Astra Serif" w:hAnsi="PT Astra Serif"/>
          <w:lang w:eastAsia="ru-RU"/>
        </w:rPr>
        <w:t>:</w:t>
      </w:r>
    </w:p>
    <w:p w14:paraId="68259D27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 xml:space="preserve">- </w:t>
      </w:r>
      <w:r w:rsidRPr="00163589">
        <w:rPr>
          <w:rFonts w:ascii="PT Astra Serif" w:hAnsi="PT Astra Serif"/>
          <w:b/>
        </w:rPr>
        <w:t>30 000,00</w:t>
      </w:r>
      <w:r w:rsidRPr="00163589">
        <w:rPr>
          <w:rFonts w:ascii="PT Astra Serif" w:hAnsi="PT Astra Serif"/>
        </w:rPr>
        <w:t xml:space="preserve"> рубля – на участие в организации  и проведение физкультурных и спортивных мероприятий за счет безвозмездных поступлений в 2024 году: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2A2726" w:rsidRPr="00163589" w14:paraId="57823741" w14:textId="77777777" w:rsidTr="00044F22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ABF0F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0466A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Код бюджетной </w:t>
            </w:r>
            <w:r w:rsidRPr="00163589">
              <w:rPr>
                <w:rFonts w:ascii="PT Astra Serif" w:hAnsi="PT Astra Serif"/>
                <w:b/>
              </w:rPr>
              <w:lastRenderedPageBreak/>
              <w:t>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A318A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lastRenderedPageBreak/>
              <w:t xml:space="preserve">Сумма, </w:t>
            </w:r>
          </w:p>
          <w:p w14:paraId="433B5D97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lastRenderedPageBreak/>
              <w:t>рублей</w:t>
            </w:r>
          </w:p>
        </w:tc>
      </w:tr>
      <w:tr w:rsidR="002A2726" w:rsidRPr="00163589" w14:paraId="50D59C6B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8EAACE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lastRenderedPageBreak/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B73C8" w14:textId="77777777" w:rsidR="002A2726" w:rsidRPr="00163589" w:rsidRDefault="002A2726" w:rsidP="00044F22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30 000,00</w:t>
            </w:r>
          </w:p>
        </w:tc>
      </w:tr>
      <w:tr w:rsidR="002A2726" w:rsidRPr="00163589" w14:paraId="4291AAFD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DE89C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Style w:val="FontStyle91"/>
                <w:rFonts w:ascii="PT Astra Serif" w:hAnsi="PT Astra Serif"/>
              </w:rPr>
              <w:t>Муниципальная программа «Сохранение здоровья и формирование здорового образа жизни населения»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57F653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2A2726" w:rsidRPr="00163589" w14:paraId="6BB74DD3" w14:textId="77777777" w:rsidTr="00044F22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5987C5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 xml:space="preserve"> Физическая культура и спорт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BA84EF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163589">
              <w:rPr>
                <w:rFonts w:ascii="PT Astra Serif" w:hAnsi="PT Astra Serif" w:cs="Calibri"/>
                <w:bCs/>
              </w:rPr>
              <w:t>540 1102 0200160220 244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A7BAC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30 000,00</w:t>
            </w:r>
          </w:p>
        </w:tc>
      </w:tr>
    </w:tbl>
    <w:p w14:paraId="72317768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6EBED660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 xml:space="preserve">- </w:t>
      </w:r>
      <w:r w:rsidRPr="00163589">
        <w:rPr>
          <w:rFonts w:ascii="PT Astra Serif" w:hAnsi="PT Astra Serif"/>
          <w:b/>
        </w:rPr>
        <w:t xml:space="preserve">183 396,79 </w:t>
      </w:r>
      <w:r w:rsidRPr="00163589">
        <w:rPr>
          <w:rFonts w:ascii="PT Astra Serif" w:hAnsi="PT Astra Serif"/>
        </w:rPr>
        <w:t>рубля</w:t>
      </w:r>
      <w:r w:rsidRPr="00163589">
        <w:rPr>
          <w:rFonts w:ascii="PT Astra Serif" w:hAnsi="PT Astra Serif"/>
          <w:b/>
        </w:rPr>
        <w:t xml:space="preserve"> – </w:t>
      </w:r>
      <w:r w:rsidRPr="00163589">
        <w:rPr>
          <w:rFonts w:ascii="PT Astra Serif" w:hAnsi="PT Astra Serif"/>
        </w:rPr>
        <w:t>на приобретение оборудования на детскую площадку по ул. Советской в с. Красногорское за счет остатка дотации на стимулирование развития муниципального образования, предоставленной по Распоряжению Правительства УР от 13.05.2024 г. № 429-р (Лучшие муниципальные проекты)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2A2726" w:rsidRPr="00163589" w14:paraId="73747736" w14:textId="77777777" w:rsidTr="00044F22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31BFC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56CF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008E1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Сумма, </w:t>
            </w:r>
          </w:p>
          <w:p w14:paraId="5C819D18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638E31A1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0E361F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F257D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63589">
              <w:rPr>
                <w:rFonts w:ascii="PT Astra Serif" w:hAnsi="PT Astra Serif" w:cs="Calibri"/>
                <w:b/>
                <w:i/>
              </w:rPr>
              <w:t>183 396,79</w:t>
            </w:r>
          </w:p>
        </w:tc>
      </w:tr>
      <w:tr w:rsidR="002A2726" w:rsidRPr="00163589" w14:paraId="35BB9409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12EC3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FBF390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2A2726" w:rsidRPr="00163589" w14:paraId="79C0C3D0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2AE400" w14:textId="77777777" w:rsidR="002A2726" w:rsidRPr="00163589" w:rsidRDefault="002A2726" w:rsidP="00044F22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79BFD3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2A2726" w:rsidRPr="00163589" w14:paraId="4BDD0D9D" w14:textId="77777777" w:rsidTr="00044F22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24EB4F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 xml:space="preserve">Расходы за счет дотации на стимулирование развития муниципальных образований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64338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542 0503 0740163610 244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8B4CE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183 396,79</w:t>
            </w:r>
          </w:p>
        </w:tc>
      </w:tr>
    </w:tbl>
    <w:p w14:paraId="7A602483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5565A5AE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 xml:space="preserve">- </w:t>
      </w:r>
      <w:r w:rsidRPr="00163589">
        <w:rPr>
          <w:rFonts w:ascii="PT Astra Serif" w:hAnsi="PT Astra Serif"/>
          <w:b/>
        </w:rPr>
        <w:t>74 216,68</w:t>
      </w:r>
      <w:r w:rsidRPr="00163589">
        <w:rPr>
          <w:rFonts w:ascii="PT Astra Serif" w:hAnsi="PT Astra Serif"/>
        </w:rPr>
        <w:t xml:space="preserve"> рубля – на заключение контракта по оказанию услуг по техническому обслуживанию газораспределительной сети и на приобретение счетчиков воды в образовательные учреждения за счет дотации на стимулирование развития муниципального образования, предоставленной по Распоряжению Правительства УР от 31.07.2024 года № 746-р: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2A2726" w:rsidRPr="00163589" w14:paraId="6B2104EC" w14:textId="77777777" w:rsidTr="00044F22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1FA39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939C4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A04F9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 xml:space="preserve">Сумма, </w:t>
            </w:r>
          </w:p>
          <w:p w14:paraId="5A4D862B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</w:rPr>
            </w:pPr>
            <w:r w:rsidRPr="00163589">
              <w:rPr>
                <w:rFonts w:ascii="PT Astra Serif" w:hAnsi="PT Astra Serif"/>
                <w:b/>
              </w:rPr>
              <w:t>рублей</w:t>
            </w:r>
          </w:p>
        </w:tc>
      </w:tr>
      <w:tr w:rsidR="002A2726" w:rsidRPr="00163589" w14:paraId="4D9719E0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C6C1C0" w14:textId="77777777" w:rsidR="002A2726" w:rsidRPr="00163589" w:rsidRDefault="002A2726" w:rsidP="00044F22">
            <w:pPr>
              <w:rPr>
                <w:rFonts w:ascii="PT Astra Serif" w:hAnsi="PT Astra Serif"/>
                <w:b/>
                <w:bCs/>
                <w:i/>
              </w:rPr>
            </w:pPr>
            <w:r w:rsidRPr="00163589">
              <w:rPr>
                <w:rFonts w:ascii="PT Astra Serif" w:hAnsi="PT Astra Serif"/>
                <w:b/>
                <w:i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3D1DF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63589">
              <w:rPr>
                <w:rFonts w:ascii="PT Astra Serif" w:hAnsi="PT Astra Serif" w:cs="Calibri"/>
                <w:b/>
                <w:i/>
              </w:rPr>
              <w:t>30 656,68</w:t>
            </w:r>
          </w:p>
        </w:tc>
      </w:tr>
      <w:tr w:rsidR="002A2726" w:rsidRPr="00163589" w14:paraId="285D43F9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C8734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FA4606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2A2726" w:rsidRPr="00163589" w14:paraId="5C69D51B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058199" w14:textId="77777777" w:rsidR="002A2726" w:rsidRPr="00163589" w:rsidRDefault="002A2726" w:rsidP="00044F22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</w:rPr>
              <w:t>Подпрограмма «Содержание и развитие коммунальной инфраструктуры»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4991C3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2A2726" w:rsidRPr="00163589" w14:paraId="2685B97D" w14:textId="77777777" w:rsidTr="00044F22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2162F8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DEAF18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163589">
              <w:rPr>
                <w:rFonts w:ascii="PT Astra Serif" w:hAnsi="PT Astra Serif" w:cs="Calibri"/>
                <w:bCs/>
              </w:rPr>
              <w:t>526 0502 0730163610 244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FEDE2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30 656,68</w:t>
            </w:r>
          </w:p>
        </w:tc>
      </w:tr>
      <w:tr w:rsidR="002A2726" w:rsidRPr="00163589" w14:paraId="1C5B88D8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29C7B3" w14:textId="77777777" w:rsidR="002A2726" w:rsidRPr="00163589" w:rsidRDefault="002A2726" w:rsidP="00044F22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F0F52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/>
                <w:bCs/>
                <w:i/>
              </w:rPr>
            </w:pPr>
            <w:r w:rsidRPr="00163589">
              <w:rPr>
                <w:rFonts w:ascii="PT Astra Serif" w:hAnsi="PT Astra Serif" w:cs="Calibri"/>
                <w:b/>
                <w:bCs/>
                <w:i/>
              </w:rPr>
              <w:t>43 560,00</w:t>
            </w:r>
          </w:p>
        </w:tc>
      </w:tr>
      <w:tr w:rsidR="002A2726" w:rsidRPr="00163589" w14:paraId="457E4F83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9D87F4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59266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63752BA4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BD2331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Подпрограмма «Предоставление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D709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31999BF7" w14:textId="77777777" w:rsidTr="00044F22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181556" w14:textId="77777777" w:rsidR="002A2726" w:rsidRPr="00163589" w:rsidRDefault="002A2726" w:rsidP="00044F22">
            <w:pPr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F74727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  <w:p w14:paraId="307184E0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541 0701 0110163610 611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359D3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36 000,00</w:t>
            </w:r>
          </w:p>
        </w:tc>
      </w:tr>
      <w:tr w:rsidR="002A2726" w:rsidRPr="00163589" w14:paraId="39879908" w14:textId="77777777" w:rsidTr="00044F22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0121ED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bCs/>
              </w:rPr>
            </w:pPr>
            <w:r w:rsidRPr="00163589">
              <w:rPr>
                <w:rFonts w:ascii="PT Astra Serif" w:hAnsi="PT Astra Serif"/>
                <w:bCs/>
              </w:rPr>
              <w:t>Подпрограмма «Управление системой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F8113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2A2726" w:rsidRPr="00163589" w14:paraId="229D851B" w14:textId="77777777" w:rsidTr="00044F22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06ADA9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  <w:color w:val="000000"/>
              </w:rPr>
            </w:pPr>
            <w:r w:rsidRPr="00163589">
              <w:rPr>
                <w:rFonts w:ascii="PT Astra Serif" w:hAnsi="PT Astra Serif"/>
                <w:color w:val="000000"/>
              </w:rPr>
              <w:t>Расходы за счет дотации на</w:t>
            </w:r>
          </w:p>
          <w:p w14:paraId="7540F97E" w14:textId="77777777" w:rsidR="002A2726" w:rsidRPr="00163589" w:rsidRDefault="002A2726" w:rsidP="00044F22">
            <w:pPr>
              <w:suppressAutoHyphens w:val="0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  <w:color w:val="000000"/>
              </w:rPr>
              <w:t>стимулирование развития муниципальных образований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05374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63589">
              <w:rPr>
                <w:rFonts w:ascii="PT Astra Serif" w:hAnsi="PT Astra Serif"/>
              </w:rPr>
              <w:t>541 0709 0150163610 244</w:t>
            </w:r>
          </w:p>
          <w:p w14:paraId="7F7E6C91" w14:textId="77777777" w:rsidR="002A2726" w:rsidRPr="00163589" w:rsidRDefault="002A2726" w:rsidP="00044F22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7F84E" w14:textId="77777777" w:rsidR="002A2726" w:rsidRPr="00163589" w:rsidRDefault="002A2726" w:rsidP="00044F22">
            <w:pPr>
              <w:jc w:val="center"/>
              <w:rPr>
                <w:rFonts w:ascii="PT Astra Serif" w:hAnsi="PT Astra Serif" w:cs="Calibri"/>
                <w:bCs/>
              </w:rPr>
            </w:pPr>
            <w:r w:rsidRPr="00163589">
              <w:rPr>
                <w:rFonts w:ascii="PT Astra Serif" w:hAnsi="PT Astra Serif" w:cs="Calibri"/>
                <w:bCs/>
              </w:rPr>
              <w:t>7 560,00</w:t>
            </w:r>
          </w:p>
        </w:tc>
      </w:tr>
    </w:tbl>
    <w:p w14:paraId="10081C34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</w:p>
    <w:p w14:paraId="222E9DA1" w14:textId="77777777" w:rsidR="002A2726" w:rsidRPr="00163589" w:rsidRDefault="002A2726" w:rsidP="002A2726">
      <w:pPr>
        <w:suppressAutoHyphens w:val="0"/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 xml:space="preserve">11. </w:t>
      </w:r>
      <w:r w:rsidRPr="00163589">
        <w:rPr>
          <w:rFonts w:ascii="PT Astra Serif" w:hAnsi="PT Astra Serif"/>
        </w:rPr>
        <w:t xml:space="preserve">Увеличить </w:t>
      </w:r>
      <w:r w:rsidRPr="00163589">
        <w:rPr>
          <w:rFonts w:ascii="PT Astra Serif" w:hAnsi="PT Astra Serif"/>
          <w:b/>
        </w:rPr>
        <w:t>субвенцию</w:t>
      </w:r>
      <w:r w:rsidRPr="00163589">
        <w:rPr>
          <w:rFonts w:ascii="PT Astra Serif" w:hAnsi="PT Astra Serif"/>
        </w:rPr>
        <w:t xml:space="preserve"> на 2025 год в сумме </w:t>
      </w:r>
      <w:r w:rsidRPr="00163589">
        <w:rPr>
          <w:rFonts w:ascii="PT Astra Serif" w:hAnsi="PT Astra Serif"/>
          <w:b/>
        </w:rPr>
        <w:t xml:space="preserve">150 461,00 </w:t>
      </w:r>
      <w:r w:rsidRPr="00163589">
        <w:rPr>
          <w:rFonts w:ascii="PT Astra Serif" w:hAnsi="PT Astra Serif"/>
        </w:rPr>
        <w:t>рубля  на реализацию Закона УР от 17.09.2007 г. № 53-РЗ "Об административных комиссиях в Удмуртской республике" согласно Закона УР от 17.06.2025 года № 33-РЗ.</w:t>
      </w:r>
    </w:p>
    <w:p w14:paraId="7161FFCE" w14:textId="77777777" w:rsidR="002A2726" w:rsidRPr="00163589" w:rsidRDefault="002A2726" w:rsidP="002A2726">
      <w:pPr>
        <w:suppressAutoHyphens w:val="0"/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lastRenderedPageBreak/>
        <w:t xml:space="preserve">12. </w:t>
      </w:r>
      <w:r w:rsidRPr="00163589">
        <w:rPr>
          <w:rFonts w:ascii="PT Astra Serif" w:hAnsi="PT Astra Serif"/>
        </w:rPr>
        <w:t xml:space="preserve">Увеличить </w:t>
      </w:r>
      <w:r w:rsidRPr="00163589">
        <w:rPr>
          <w:rFonts w:ascii="PT Astra Serif" w:hAnsi="PT Astra Serif"/>
          <w:b/>
        </w:rPr>
        <w:t>субсидию</w:t>
      </w:r>
      <w:r w:rsidRPr="00163589">
        <w:rPr>
          <w:rFonts w:ascii="PT Astra Serif" w:hAnsi="PT Astra Serif"/>
        </w:rPr>
        <w:t xml:space="preserve"> на 2025 год в сумме </w:t>
      </w:r>
      <w:r w:rsidRPr="00163589">
        <w:rPr>
          <w:rFonts w:ascii="PT Astra Serif" w:hAnsi="PT Astra Serif"/>
          <w:b/>
        </w:rPr>
        <w:t xml:space="preserve">1 660 795,76 </w:t>
      </w:r>
      <w:r w:rsidRPr="00163589">
        <w:rPr>
          <w:rFonts w:ascii="PT Astra Serif" w:hAnsi="PT Astra Serif"/>
        </w:rPr>
        <w:t>рубля в соответствии с доведенными уведомлениями по расчетам между бюджетами и Распоряжением Правительства УР и направить:</w:t>
      </w:r>
    </w:p>
    <w:p w14:paraId="579F6544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- 210 510,00 рубля – на организацию отдыха, оздоровления и занятости детей, подростков и молодежи в Удмуртской Республике по Постановлению Правительства УР от 21.05.2025 г. № 275;</w:t>
      </w:r>
    </w:p>
    <w:p w14:paraId="18FCBD0B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- 729 363,56 рубля – на организацию отдыха, оздоровления и занятости детей, подростков и молодежи в Удмуртской Республике по Постановлению Правительства УР от 12.05.2025 г. № 251;</w:t>
      </w:r>
    </w:p>
    <w:p w14:paraId="32ED1295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- 487 334,67 рубля  - на капитальные вложения в объекты государственной (муниципальной) собственности по Распоряжению правительства УР от 28.04.2025 г. № 418-р;</w:t>
      </w:r>
    </w:p>
    <w:p w14:paraId="4BEEB1D3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- 233 587,53 рубля – на подготовку проектов межевания земельных участков и (или) на проведение кадастровых работ согласно Закона УР от 17.06.2025 года № 33-РЗ.</w:t>
      </w:r>
    </w:p>
    <w:p w14:paraId="1F28C15F" w14:textId="77777777" w:rsidR="002A2726" w:rsidRPr="00163589" w:rsidRDefault="002A2726" w:rsidP="002A2726">
      <w:pPr>
        <w:suppressAutoHyphens w:val="0"/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 xml:space="preserve">13. </w:t>
      </w:r>
      <w:r w:rsidRPr="00163589">
        <w:rPr>
          <w:rFonts w:ascii="PT Astra Serif" w:hAnsi="PT Astra Serif"/>
        </w:rPr>
        <w:t xml:space="preserve">Уменьшить </w:t>
      </w:r>
      <w:r w:rsidRPr="00163589">
        <w:rPr>
          <w:rFonts w:ascii="PT Astra Serif" w:hAnsi="PT Astra Serif"/>
          <w:b/>
        </w:rPr>
        <w:t>субсидию</w:t>
      </w:r>
      <w:r w:rsidRPr="00163589">
        <w:rPr>
          <w:rFonts w:ascii="PT Astra Serif" w:hAnsi="PT Astra Serif"/>
        </w:rPr>
        <w:t xml:space="preserve"> на 2025 год в сумме </w:t>
      </w:r>
      <w:r w:rsidRPr="00163589">
        <w:rPr>
          <w:rFonts w:ascii="PT Astra Serif" w:hAnsi="PT Astra Serif"/>
          <w:b/>
        </w:rPr>
        <w:t xml:space="preserve">1 425 535,62 </w:t>
      </w:r>
      <w:r w:rsidRPr="00163589">
        <w:rPr>
          <w:rFonts w:ascii="PT Astra Serif" w:hAnsi="PT Astra Serif"/>
        </w:rPr>
        <w:t>рубля на обеспечение комплексного развития сельских территорий (мероприятия по благоустройству сельских территорий) согласно Распоряжения правительства УР от 16.05.2025 года № 488-р.</w:t>
      </w:r>
    </w:p>
    <w:p w14:paraId="798F2B8E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>14</w:t>
      </w:r>
      <w:r w:rsidRPr="00163589">
        <w:rPr>
          <w:rFonts w:ascii="PT Astra Serif" w:hAnsi="PT Astra Serif"/>
        </w:rPr>
        <w:t xml:space="preserve">. Увеличить </w:t>
      </w:r>
      <w:r w:rsidRPr="00163589">
        <w:rPr>
          <w:rFonts w:ascii="PT Astra Serif" w:hAnsi="PT Astra Serif"/>
          <w:b/>
        </w:rPr>
        <w:t>иные межбюджетные трансферты</w:t>
      </w:r>
      <w:r w:rsidRPr="00163589">
        <w:rPr>
          <w:rFonts w:ascii="PT Astra Serif" w:hAnsi="PT Astra Serif"/>
        </w:rPr>
        <w:t xml:space="preserve"> на 2025 год в сумме </w:t>
      </w:r>
      <w:r w:rsidRPr="00163589">
        <w:rPr>
          <w:rFonts w:ascii="PT Astra Serif" w:hAnsi="PT Astra Serif"/>
          <w:b/>
        </w:rPr>
        <w:t xml:space="preserve">15 052 489,00 </w:t>
      </w:r>
      <w:r w:rsidRPr="00163589">
        <w:rPr>
          <w:rFonts w:ascii="PT Astra Serif" w:hAnsi="PT Astra Serif"/>
        </w:rPr>
        <w:t>рубля в соответствии с доведенными уведомлениями по расчетам между бюджетами и Постановлениями Правительства УР:</w:t>
      </w:r>
    </w:p>
    <w:p w14:paraId="0486E2D2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- 1 147 245,00 рубля – на проведение работ по описанию местоположения границ территориальных зон и (или) населенных пунктов и внесению сведений о них в ЕГРН согласно Закона УР от 07.04.2025 года № 15-РЗ;</w:t>
      </w:r>
    </w:p>
    <w:p w14:paraId="45B84C0F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- 3 587 067,00 рубля – на решение вопросов местного значения, осуществляемое с участием средств самообложения граждан (</w:t>
      </w:r>
      <w:r w:rsidRPr="00163589">
        <w:rPr>
          <w:rFonts w:ascii="PT Astra Serif" w:hAnsi="PT Astra Serif"/>
          <w:lang w:val="en-US"/>
        </w:rPr>
        <w:t>I</w:t>
      </w:r>
      <w:r w:rsidRPr="00163589">
        <w:rPr>
          <w:rFonts w:ascii="PT Astra Serif" w:hAnsi="PT Astra Serif"/>
        </w:rPr>
        <w:t xml:space="preserve"> этап) по Постановлению Правительства УР от 04.04.2025 г. № 188;</w:t>
      </w:r>
    </w:p>
    <w:p w14:paraId="4A4AB703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- 114 000,00 рубля – на организацию чествования участников трудового фронта, детей войны, родителей погибших участников специальной военной операции в рамках празднования 80-летия победы в Великой Отечественной войне из Резервного фонда Правительства. УР по Распоряжению Правительства УР от 21.03.2025 года  № 270-р;</w:t>
      </w:r>
    </w:p>
    <w:p w14:paraId="2F5BC695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- 1 871 431,00 рубля – на реализацию молодежного инициативного бюджетирования по Постановлению Правительства УР от 24.04.2025 года № 223;</w:t>
      </w:r>
    </w:p>
    <w:p w14:paraId="6EDE0975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- 350 000,00 рубля – на укрепление материально-технической базы организаций по итогам реализации в 2024 году приоритетных проектов УР в рамках исполнения муниципальных программ  из РФ Правительства УР по Распоряжению Правительства УР от 21.04.2025 года № 389-р;</w:t>
      </w:r>
    </w:p>
    <w:p w14:paraId="571DCAB5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- 100 000,00 рубля – на поддержку уставной деятельности Красногорской районной общественной организации ветеранов (пенсионеров) войны, труда, Вооруженных Сил и правоохранительных органов за счет средств РФ Правительства. УР по Распоряжению правительства УР от 13.05.2025 года № 465-р;</w:t>
      </w:r>
    </w:p>
    <w:p w14:paraId="2CF66FAD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- 100 000,00 рубля – на организацию экскурсии в рамках празднования Дня защиты детей за счет средств РФ Правительства УР по Распоряжению Правительства УР от 13.05.2025 года № 465-р;</w:t>
      </w:r>
    </w:p>
    <w:p w14:paraId="0527053C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- 100 000,00 рубля – на ремонт оснащения хоккейной коробки, расположенной на территории лыжной базы МАОУ "Красногорская спортивная школа" по адресу: Красногорский район, с. Красногорское, ул. Первомайская,26 за счет средств РФ Правительства УР по Распоряжению Правительства УР от 13.05.2025 года № 465-р;</w:t>
      </w:r>
    </w:p>
    <w:p w14:paraId="450089EA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- 4 731 084,00 рубля - на мероприятия по обеспечению безопасности образовательных организаций в УР на оснащение объектов (территорий) муниципальных образовательных организаций инженерно-техническими средствами и системами охраны согласно закона УР от 07.04.2025 года № 15-РЗ;</w:t>
      </w:r>
    </w:p>
    <w:p w14:paraId="40B7BBE9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- 1 757 745,00 рубля – на реализацию в УР проектов инициативного бюджетирования, выдвигаемых лицами с инвалидностью по Постановлению Правительства УР от 12.05.2025 года № 243;</w:t>
      </w:r>
    </w:p>
    <w:p w14:paraId="63B0B4AE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- 100 000,00 рубля - на проведение государственного кадастрового учета в целях государственной регистрации  права муниципальной собственности на объекты недвижимого имущества согласно закона УР от 17.06.2025 года № 33-РЗ;</w:t>
      </w:r>
    </w:p>
    <w:p w14:paraId="0D106BA7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lastRenderedPageBreak/>
        <w:t>- 1 093 917,00 рубля - на решение вопросов местного значения, осуществляемое с участием средств самообложения граждан (II этап) по Постановлению Правительства УР от 20.06.2025 года № 341.</w:t>
      </w:r>
    </w:p>
    <w:p w14:paraId="49FEA37C" w14:textId="77777777" w:rsidR="002A2726" w:rsidRPr="00163589" w:rsidRDefault="002A2726" w:rsidP="002A2726">
      <w:pPr>
        <w:ind w:firstLine="567"/>
        <w:jc w:val="both"/>
        <w:rPr>
          <w:rFonts w:ascii="PT Astra Serif" w:hAnsi="PT Astra Serif"/>
          <w:b/>
        </w:rPr>
      </w:pPr>
    </w:p>
    <w:p w14:paraId="48D2A044" w14:textId="77777777" w:rsidR="002A2726" w:rsidRPr="00163589" w:rsidRDefault="002A2726" w:rsidP="002A2726">
      <w:pPr>
        <w:jc w:val="both"/>
        <w:rPr>
          <w:rFonts w:ascii="PT Astra Serif" w:hAnsi="PT Astra Serif"/>
        </w:rPr>
      </w:pPr>
    </w:p>
    <w:p w14:paraId="535B30D6" w14:textId="77777777" w:rsidR="002A2726" w:rsidRPr="00163589" w:rsidRDefault="002A2726" w:rsidP="002A2726">
      <w:pPr>
        <w:jc w:val="both"/>
        <w:rPr>
          <w:rFonts w:ascii="PT Astra Serif" w:hAnsi="PT Astra Serif"/>
        </w:rPr>
      </w:pPr>
    </w:p>
    <w:p w14:paraId="6C6D5D4D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  <w:b/>
        </w:rPr>
        <w:tab/>
      </w:r>
    </w:p>
    <w:p w14:paraId="3AA151D4" w14:textId="77777777" w:rsidR="002A2726" w:rsidRPr="00163589" w:rsidRDefault="002A2726" w:rsidP="002A2726">
      <w:pPr>
        <w:jc w:val="both"/>
        <w:rPr>
          <w:rFonts w:ascii="PT Astra Serif" w:hAnsi="PT Astra Serif"/>
        </w:rPr>
      </w:pPr>
      <w:r w:rsidRPr="00163589">
        <w:rPr>
          <w:rFonts w:ascii="PT Astra Serif" w:hAnsi="PT Astra Serif"/>
        </w:rPr>
        <w:t>.</w:t>
      </w:r>
    </w:p>
    <w:p w14:paraId="59CCF96C" w14:textId="77777777" w:rsidR="002A2726" w:rsidRPr="00163589" w:rsidRDefault="002A2726">
      <w:pPr>
        <w:rPr>
          <w:rFonts w:ascii="PT Astra Serif" w:hAnsi="PT Astra Serif"/>
        </w:rPr>
      </w:pPr>
    </w:p>
    <w:p w14:paraId="2789820C" w14:textId="77777777" w:rsidR="002A2726" w:rsidRPr="00163589" w:rsidRDefault="002A2726">
      <w:pPr>
        <w:rPr>
          <w:rFonts w:ascii="PT Astra Serif" w:hAnsi="PT Astra Serif"/>
        </w:rPr>
      </w:pPr>
    </w:p>
    <w:p w14:paraId="614EC9B8" w14:textId="77777777" w:rsidR="002A2726" w:rsidRPr="00163589" w:rsidRDefault="002A2726">
      <w:pPr>
        <w:rPr>
          <w:rFonts w:ascii="PT Astra Serif" w:hAnsi="PT Astra Serif"/>
        </w:rPr>
      </w:pPr>
    </w:p>
    <w:p w14:paraId="269D7D00" w14:textId="77777777" w:rsidR="002A2726" w:rsidRPr="00163589" w:rsidRDefault="002A2726">
      <w:pPr>
        <w:rPr>
          <w:rFonts w:ascii="PT Astra Serif" w:hAnsi="PT Astra Serif"/>
        </w:rPr>
      </w:pPr>
    </w:p>
    <w:p w14:paraId="02D124B9" w14:textId="77777777" w:rsidR="002A2726" w:rsidRPr="00163589" w:rsidRDefault="002A2726">
      <w:pPr>
        <w:rPr>
          <w:rFonts w:ascii="PT Astra Serif" w:hAnsi="PT Astra Serif"/>
        </w:rPr>
      </w:pPr>
    </w:p>
    <w:p w14:paraId="2C7A77C5" w14:textId="77777777" w:rsidR="002A2726" w:rsidRPr="00163589" w:rsidRDefault="002A2726">
      <w:pPr>
        <w:rPr>
          <w:rFonts w:ascii="PT Astra Serif" w:hAnsi="PT Astra Serif"/>
        </w:rPr>
      </w:pPr>
    </w:p>
    <w:p w14:paraId="71517AA3" w14:textId="77777777" w:rsidR="002A2726" w:rsidRPr="00163589" w:rsidRDefault="002A2726">
      <w:pPr>
        <w:rPr>
          <w:rFonts w:ascii="PT Astra Serif" w:hAnsi="PT Astra Serif"/>
        </w:rPr>
      </w:pPr>
    </w:p>
    <w:p w14:paraId="5DDAA74A" w14:textId="77777777" w:rsidR="002A2726" w:rsidRPr="00163589" w:rsidRDefault="002A2726">
      <w:pPr>
        <w:rPr>
          <w:rFonts w:ascii="PT Astra Serif" w:hAnsi="PT Astra Serif"/>
        </w:rPr>
      </w:pPr>
    </w:p>
    <w:p w14:paraId="2850A743" w14:textId="77777777" w:rsidR="002A2726" w:rsidRPr="00163589" w:rsidRDefault="002A2726">
      <w:pPr>
        <w:rPr>
          <w:rFonts w:ascii="PT Astra Serif" w:hAnsi="PT Astra Serif"/>
        </w:rPr>
      </w:pPr>
    </w:p>
    <w:p w14:paraId="392D85F7" w14:textId="77777777" w:rsidR="002A2726" w:rsidRPr="00163589" w:rsidRDefault="002A2726">
      <w:pPr>
        <w:rPr>
          <w:rFonts w:ascii="PT Astra Serif" w:hAnsi="PT Astra Serif"/>
        </w:rPr>
      </w:pPr>
    </w:p>
    <w:p w14:paraId="2279194B" w14:textId="77777777" w:rsidR="002A2726" w:rsidRPr="00163589" w:rsidRDefault="002A2726">
      <w:pPr>
        <w:rPr>
          <w:rFonts w:ascii="PT Astra Serif" w:hAnsi="PT Astra Serif"/>
        </w:rPr>
      </w:pPr>
    </w:p>
    <w:bookmarkEnd w:id="0"/>
    <w:p w14:paraId="1ACC0D71" w14:textId="77777777" w:rsidR="002A2726" w:rsidRPr="00163589" w:rsidRDefault="002A2726">
      <w:pPr>
        <w:rPr>
          <w:rFonts w:ascii="PT Astra Serif" w:hAnsi="PT Astra Serif"/>
        </w:rPr>
      </w:pPr>
    </w:p>
    <w:sectPr w:rsidR="002A2726" w:rsidRPr="00163589" w:rsidSect="00317679">
      <w:footnotePr>
        <w:pos w:val="beneathText"/>
      </w:footnotePr>
      <w:pgSz w:w="11905" w:h="16837"/>
      <w:pgMar w:top="567" w:right="848" w:bottom="42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 w15:restartNumberingAfterBreak="0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 w15:restartNumberingAfterBreak="0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 w15:restartNumberingAfterBreak="0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143666858">
    <w:abstractNumId w:val="0"/>
  </w:num>
  <w:num w:numId="2" w16cid:durableId="1781953504">
    <w:abstractNumId w:val="1"/>
  </w:num>
  <w:num w:numId="3" w16cid:durableId="1594360794">
    <w:abstractNumId w:val="2"/>
  </w:num>
  <w:num w:numId="4" w16cid:durableId="653879066">
    <w:abstractNumId w:val="3"/>
  </w:num>
  <w:num w:numId="5" w16cid:durableId="882134594">
    <w:abstractNumId w:val="32"/>
  </w:num>
  <w:num w:numId="6" w16cid:durableId="1447309313">
    <w:abstractNumId w:val="8"/>
  </w:num>
  <w:num w:numId="7" w16cid:durableId="1987276256">
    <w:abstractNumId w:val="18"/>
  </w:num>
  <w:num w:numId="8" w16cid:durableId="2054191308">
    <w:abstractNumId w:val="31"/>
  </w:num>
  <w:num w:numId="9" w16cid:durableId="1791506906">
    <w:abstractNumId w:val="20"/>
  </w:num>
  <w:num w:numId="10" w16cid:durableId="806124048">
    <w:abstractNumId w:val="13"/>
  </w:num>
  <w:num w:numId="11" w16cid:durableId="1243949214">
    <w:abstractNumId w:val="7"/>
  </w:num>
  <w:num w:numId="12" w16cid:durableId="712463863">
    <w:abstractNumId w:val="25"/>
  </w:num>
  <w:num w:numId="13" w16cid:durableId="16515825">
    <w:abstractNumId w:val="12"/>
  </w:num>
  <w:num w:numId="14" w16cid:durableId="853225940">
    <w:abstractNumId w:val="37"/>
  </w:num>
  <w:num w:numId="15" w16cid:durableId="1443914837">
    <w:abstractNumId w:val="22"/>
  </w:num>
  <w:num w:numId="16" w16cid:durableId="1904751645">
    <w:abstractNumId w:val="21"/>
  </w:num>
  <w:num w:numId="17" w16cid:durableId="1172990788">
    <w:abstractNumId w:val="9"/>
  </w:num>
  <w:num w:numId="18" w16cid:durableId="1738042674">
    <w:abstractNumId w:val="33"/>
  </w:num>
  <w:num w:numId="19" w16cid:durableId="2105881278">
    <w:abstractNumId w:val="16"/>
  </w:num>
  <w:num w:numId="20" w16cid:durableId="1954435654">
    <w:abstractNumId w:val="23"/>
  </w:num>
  <w:num w:numId="21" w16cid:durableId="1678846845">
    <w:abstractNumId w:val="29"/>
  </w:num>
  <w:num w:numId="22" w16cid:durableId="381945410">
    <w:abstractNumId w:val="11"/>
  </w:num>
  <w:num w:numId="23" w16cid:durableId="355275051">
    <w:abstractNumId w:val="14"/>
  </w:num>
  <w:num w:numId="24" w16cid:durableId="743265189">
    <w:abstractNumId w:val="35"/>
  </w:num>
  <w:num w:numId="25" w16cid:durableId="497814387">
    <w:abstractNumId w:val="10"/>
  </w:num>
  <w:num w:numId="26" w16cid:durableId="720636636">
    <w:abstractNumId w:val="27"/>
  </w:num>
  <w:num w:numId="27" w16cid:durableId="1133209597">
    <w:abstractNumId w:val="24"/>
  </w:num>
  <w:num w:numId="28" w16cid:durableId="55128832">
    <w:abstractNumId w:val="19"/>
  </w:num>
  <w:num w:numId="29" w16cid:durableId="1944419072">
    <w:abstractNumId w:val="26"/>
  </w:num>
  <w:num w:numId="30" w16cid:durableId="1076393511">
    <w:abstractNumId w:val="5"/>
  </w:num>
  <w:num w:numId="31" w16cid:durableId="1519151858">
    <w:abstractNumId w:val="15"/>
  </w:num>
  <w:num w:numId="32" w16cid:durableId="1722946438">
    <w:abstractNumId w:val="6"/>
  </w:num>
  <w:num w:numId="33" w16cid:durableId="751707823">
    <w:abstractNumId w:val="4"/>
  </w:num>
  <w:num w:numId="34" w16cid:durableId="615213649">
    <w:abstractNumId w:val="17"/>
  </w:num>
  <w:num w:numId="35" w16cid:durableId="1381712718">
    <w:abstractNumId w:val="34"/>
  </w:num>
  <w:num w:numId="36" w16cid:durableId="656421361">
    <w:abstractNumId w:val="28"/>
  </w:num>
  <w:num w:numId="37" w16cid:durableId="593049433">
    <w:abstractNumId w:val="36"/>
  </w:num>
  <w:num w:numId="38" w16cid:durableId="107971539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C46"/>
    <w:rsid w:val="00036F65"/>
    <w:rsid w:val="00041C63"/>
    <w:rsid w:val="00042F2A"/>
    <w:rsid w:val="0004385A"/>
    <w:rsid w:val="00043FE6"/>
    <w:rsid w:val="000440D2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C797A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5E1"/>
    <w:rsid w:val="000F476B"/>
    <w:rsid w:val="000F5713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3589"/>
    <w:rsid w:val="00163ED3"/>
    <w:rsid w:val="001642ED"/>
    <w:rsid w:val="00165CF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1662"/>
    <w:rsid w:val="00182300"/>
    <w:rsid w:val="00182673"/>
    <w:rsid w:val="00183F0B"/>
    <w:rsid w:val="00185F29"/>
    <w:rsid w:val="00186572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14C5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2726"/>
    <w:rsid w:val="002A622E"/>
    <w:rsid w:val="002A6339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1C81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17679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373FE"/>
    <w:rsid w:val="003401AB"/>
    <w:rsid w:val="00340257"/>
    <w:rsid w:val="003403FF"/>
    <w:rsid w:val="00340BFC"/>
    <w:rsid w:val="00340E8D"/>
    <w:rsid w:val="00341735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2E8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0B4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6081"/>
    <w:rsid w:val="0045708A"/>
    <w:rsid w:val="004608B4"/>
    <w:rsid w:val="00460E9E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20C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6985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5D52"/>
    <w:rsid w:val="00547F80"/>
    <w:rsid w:val="005503E9"/>
    <w:rsid w:val="005503F6"/>
    <w:rsid w:val="0055196D"/>
    <w:rsid w:val="00551D1B"/>
    <w:rsid w:val="00552596"/>
    <w:rsid w:val="00553D3B"/>
    <w:rsid w:val="00554009"/>
    <w:rsid w:val="00554602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A2938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098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4345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3831"/>
    <w:rsid w:val="006C4A86"/>
    <w:rsid w:val="006C54BD"/>
    <w:rsid w:val="006C5EA0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4AE8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56E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671"/>
    <w:rsid w:val="007A584B"/>
    <w:rsid w:val="007A6977"/>
    <w:rsid w:val="007A6C09"/>
    <w:rsid w:val="007B0777"/>
    <w:rsid w:val="007B20C7"/>
    <w:rsid w:val="007B296E"/>
    <w:rsid w:val="007B3068"/>
    <w:rsid w:val="007C22D5"/>
    <w:rsid w:val="007C30C2"/>
    <w:rsid w:val="007C48CC"/>
    <w:rsid w:val="007C5B55"/>
    <w:rsid w:val="007C7375"/>
    <w:rsid w:val="007C7F98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27D8"/>
    <w:rsid w:val="007F39A8"/>
    <w:rsid w:val="007F46F8"/>
    <w:rsid w:val="007F4D4E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05BC5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7AA0"/>
    <w:rsid w:val="00870207"/>
    <w:rsid w:val="00870D6B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2A6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65A"/>
    <w:rsid w:val="008E6BE2"/>
    <w:rsid w:val="008E75E7"/>
    <w:rsid w:val="008F12E5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6ED0"/>
    <w:rsid w:val="009C7354"/>
    <w:rsid w:val="009C74FD"/>
    <w:rsid w:val="009C7C38"/>
    <w:rsid w:val="009D1989"/>
    <w:rsid w:val="009D264B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34E"/>
    <w:rsid w:val="009E5810"/>
    <w:rsid w:val="009E640F"/>
    <w:rsid w:val="009E6C8D"/>
    <w:rsid w:val="009F006C"/>
    <w:rsid w:val="009F02E3"/>
    <w:rsid w:val="009F1C5F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5DE8"/>
    <w:rsid w:val="00A4607D"/>
    <w:rsid w:val="00A47A53"/>
    <w:rsid w:val="00A50257"/>
    <w:rsid w:val="00A50842"/>
    <w:rsid w:val="00A52B0D"/>
    <w:rsid w:val="00A52D9B"/>
    <w:rsid w:val="00A53710"/>
    <w:rsid w:val="00A54B6C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7C8F"/>
    <w:rsid w:val="00AA098B"/>
    <w:rsid w:val="00AA2ED0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9B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5CB7"/>
    <w:rsid w:val="00B56210"/>
    <w:rsid w:val="00B5647A"/>
    <w:rsid w:val="00B57BE0"/>
    <w:rsid w:val="00B61E73"/>
    <w:rsid w:val="00B62DED"/>
    <w:rsid w:val="00B6721C"/>
    <w:rsid w:val="00B72873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B70C3"/>
    <w:rsid w:val="00BC0459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244C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6075"/>
    <w:rsid w:val="00C90B77"/>
    <w:rsid w:val="00C91133"/>
    <w:rsid w:val="00C91E60"/>
    <w:rsid w:val="00C93E1C"/>
    <w:rsid w:val="00CA2936"/>
    <w:rsid w:val="00CA35D7"/>
    <w:rsid w:val="00CA3F3B"/>
    <w:rsid w:val="00CA4B49"/>
    <w:rsid w:val="00CA5592"/>
    <w:rsid w:val="00CA67D1"/>
    <w:rsid w:val="00CB025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5C15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AF6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10C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6882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4E03"/>
    <w:rsid w:val="00E2580B"/>
    <w:rsid w:val="00E26332"/>
    <w:rsid w:val="00E27355"/>
    <w:rsid w:val="00E274CA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500AA"/>
    <w:rsid w:val="00E518C5"/>
    <w:rsid w:val="00E5240F"/>
    <w:rsid w:val="00E52EA7"/>
    <w:rsid w:val="00E55253"/>
    <w:rsid w:val="00E57777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86C12"/>
    <w:rsid w:val="00E95365"/>
    <w:rsid w:val="00E95FA6"/>
    <w:rsid w:val="00EA17B8"/>
    <w:rsid w:val="00EA447C"/>
    <w:rsid w:val="00EA5756"/>
    <w:rsid w:val="00EA5EB1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4DA7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DFA"/>
    <w:rsid w:val="00ED6A6A"/>
    <w:rsid w:val="00ED7EE4"/>
    <w:rsid w:val="00ED7EEA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3AF8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0993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5DC4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F6F6"/>
  <w15:docId w15:val="{1A742A59-A61B-4C33-8CDF-9F9EF25E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qFormat/>
    <w:rsid w:val="006E1C88"/>
    <w:rPr>
      <w:b/>
      <w:bCs/>
    </w:rPr>
  </w:style>
  <w:style w:type="paragraph" w:styleId="af3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4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  <w:style w:type="character" w:customStyle="1" w:styleId="FontStyle91">
    <w:name w:val="Font Style91"/>
    <w:basedOn w:val="a0"/>
    <w:uiPriority w:val="99"/>
    <w:rsid w:val="002A272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4930</Words>
  <Characters>28106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Наталья Александровна</cp:lastModifiedBy>
  <cp:revision>10</cp:revision>
  <cp:lastPrinted>2025-03-28T07:33:00Z</cp:lastPrinted>
  <dcterms:created xsi:type="dcterms:W3CDTF">2025-06-30T11:27:00Z</dcterms:created>
  <dcterms:modified xsi:type="dcterms:W3CDTF">2025-07-31T04:13:00Z</dcterms:modified>
</cp:coreProperties>
</file>