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8DA323" w14:textId="77777777" w:rsidR="00870D6B" w:rsidRDefault="004439D1" w:rsidP="00870D6B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1921E4AE" wp14:editId="72BF1366">
            <wp:extent cx="744733" cy="744733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46" cy="745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4FF49B" w14:textId="77777777" w:rsidR="00870D6B" w:rsidRPr="00AD3D34" w:rsidRDefault="00870D6B" w:rsidP="00870D6B">
      <w:pPr>
        <w:jc w:val="center"/>
        <w:rPr>
          <w:b/>
          <w:sz w:val="28"/>
          <w:szCs w:val="28"/>
        </w:rPr>
      </w:pPr>
      <w:r w:rsidRPr="00AD3D34">
        <w:rPr>
          <w:b/>
          <w:sz w:val="28"/>
          <w:szCs w:val="28"/>
        </w:rPr>
        <w:t>РЕШЕНИЕ</w:t>
      </w:r>
    </w:p>
    <w:p w14:paraId="4667CB7B" w14:textId="77777777" w:rsidR="00870D6B" w:rsidRPr="00AD3D34" w:rsidRDefault="00870D6B" w:rsidP="00870D6B">
      <w:pPr>
        <w:jc w:val="center"/>
        <w:rPr>
          <w:b/>
          <w:sz w:val="28"/>
          <w:szCs w:val="28"/>
        </w:rPr>
      </w:pPr>
      <w:r w:rsidRPr="00AD3D34">
        <w:rPr>
          <w:b/>
          <w:sz w:val="28"/>
          <w:szCs w:val="28"/>
        </w:rPr>
        <w:t xml:space="preserve"> Совета депутатов муниципального образования </w:t>
      </w:r>
    </w:p>
    <w:p w14:paraId="78FB60CB" w14:textId="08BAB3AA" w:rsidR="00870D6B" w:rsidRPr="00AD3D34" w:rsidRDefault="00870D6B" w:rsidP="00870D6B">
      <w:pPr>
        <w:jc w:val="center"/>
        <w:rPr>
          <w:b/>
          <w:sz w:val="28"/>
          <w:szCs w:val="28"/>
          <w:u w:val="single"/>
        </w:rPr>
      </w:pPr>
      <w:r w:rsidRPr="00AD3D34">
        <w:rPr>
          <w:b/>
          <w:sz w:val="28"/>
          <w:szCs w:val="28"/>
        </w:rPr>
        <w:t xml:space="preserve"> «</w:t>
      </w:r>
      <w:r w:rsidR="00AB6318" w:rsidRPr="00AD3D34">
        <w:rPr>
          <w:b/>
          <w:sz w:val="28"/>
          <w:szCs w:val="28"/>
        </w:rPr>
        <w:t xml:space="preserve">Муниципальный округ </w:t>
      </w:r>
      <w:r w:rsidRPr="00AD3D34">
        <w:rPr>
          <w:b/>
          <w:sz w:val="28"/>
          <w:szCs w:val="28"/>
        </w:rPr>
        <w:t>Красногорский район</w:t>
      </w:r>
      <w:r w:rsidR="00AD3D34">
        <w:rPr>
          <w:b/>
          <w:sz w:val="28"/>
          <w:szCs w:val="28"/>
        </w:rPr>
        <w:t xml:space="preserve"> </w:t>
      </w:r>
      <w:r w:rsidR="00AB6318" w:rsidRPr="00AD3D34">
        <w:rPr>
          <w:b/>
          <w:sz w:val="28"/>
          <w:szCs w:val="28"/>
        </w:rPr>
        <w:t>Удмуртской Республики</w:t>
      </w:r>
      <w:r w:rsidRPr="00AD3D34">
        <w:rPr>
          <w:b/>
          <w:sz w:val="28"/>
          <w:szCs w:val="28"/>
        </w:rPr>
        <w:t>»</w:t>
      </w:r>
    </w:p>
    <w:p w14:paraId="5EBD5517" w14:textId="77777777" w:rsidR="00A10BF1" w:rsidRPr="00317679" w:rsidRDefault="00A10BF1">
      <w:pPr>
        <w:jc w:val="center"/>
        <w:rPr>
          <w:b/>
          <w:sz w:val="20"/>
          <w:szCs w:val="20"/>
          <w:u w:val="single"/>
        </w:rPr>
      </w:pPr>
    </w:p>
    <w:p w14:paraId="20762B40" w14:textId="77777777" w:rsidR="00776B50" w:rsidRPr="00AD3B6A" w:rsidRDefault="00A10BF1">
      <w:pPr>
        <w:jc w:val="center"/>
        <w:rPr>
          <w:b/>
        </w:rPr>
      </w:pPr>
      <w:r w:rsidRPr="00AD3B6A">
        <w:rPr>
          <w:b/>
        </w:rPr>
        <w:t xml:space="preserve">О внесении изменений в решение Совета депутатов </w:t>
      </w:r>
      <w:r w:rsidR="009342F2" w:rsidRPr="00AD3B6A">
        <w:rPr>
          <w:b/>
        </w:rPr>
        <w:t>муниципального образования «</w:t>
      </w:r>
      <w:r w:rsidR="00776B50" w:rsidRPr="00AD3B6A">
        <w:rPr>
          <w:b/>
        </w:rPr>
        <w:t xml:space="preserve">Муниципальный округ </w:t>
      </w:r>
      <w:r w:rsidR="009342F2" w:rsidRPr="00AD3B6A">
        <w:rPr>
          <w:b/>
        </w:rPr>
        <w:t>Красногорский район</w:t>
      </w:r>
      <w:r w:rsidR="00776B50" w:rsidRPr="00AD3B6A">
        <w:rPr>
          <w:b/>
        </w:rPr>
        <w:t xml:space="preserve"> Удмуртской Республики</w:t>
      </w:r>
      <w:r w:rsidR="009342F2" w:rsidRPr="00AD3B6A">
        <w:rPr>
          <w:b/>
        </w:rPr>
        <w:t>»</w:t>
      </w:r>
    </w:p>
    <w:p w14:paraId="7065EC32" w14:textId="77777777" w:rsidR="00776B50" w:rsidRPr="00AD3B6A" w:rsidRDefault="00A10BF1">
      <w:pPr>
        <w:jc w:val="center"/>
        <w:rPr>
          <w:b/>
        </w:rPr>
      </w:pPr>
      <w:r w:rsidRPr="00AD3B6A">
        <w:rPr>
          <w:b/>
        </w:rPr>
        <w:t xml:space="preserve">от </w:t>
      </w:r>
      <w:r w:rsidR="00EC4DA7">
        <w:rPr>
          <w:b/>
        </w:rPr>
        <w:t>19</w:t>
      </w:r>
      <w:r w:rsidRPr="00AD3B6A">
        <w:rPr>
          <w:b/>
        </w:rPr>
        <w:t>.12.20</w:t>
      </w:r>
      <w:r w:rsidR="00776B50" w:rsidRPr="00AD3B6A">
        <w:rPr>
          <w:b/>
        </w:rPr>
        <w:t>2</w:t>
      </w:r>
      <w:r w:rsidR="00EC4DA7">
        <w:rPr>
          <w:b/>
        </w:rPr>
        <w:t xml:space="preserve">4 </w:t>
      </w:r>
      <w:r w:rsidR="00022B0B" w:rsidRPr="00AD3B6A">
        <w:rPr>
          <w:b/>
        </w:rPr>
        <w:t>г</w:t>
      </w:r>
      <w:r w:rsidR="00776B50" w:rsidRPr="00AD3B6A">
        <w:rPr>
          <w:b/>
        </w:rPr>
        <w:t>ода</w:t>
      </w:r>
      <w:r w:rsidR="00022B0B" w:rsidRPr="00AD3B6A">
        <w:rPr>
          <w:b/>
        </w:rPr>
        <w:t xml:space="preserve"> № </w:t>
      </w:r>
      <w:r w:rsidR="00EC4DA7">
        <w:rPr>
          <w:b/>
        </w:rPr>
        <w:t>317</w:t>
      </w:r>
      <w:r w:rsidRPr="00AD3B6A">
        <w:rPr>
          <w:b/>
        </w:rPr>
        <w:t xml:space="preserve"> «О бюджете муниципального образования </w:t>
      </w:r>
    </w:p>
    <w:p w14:paraId="112331FA" w14:textId="77777777" w:rsidR="00776B50" w:rsidRPr="00AD3B6A" w:rsidRDefault="00A10BF1">
      <w:pPr>
        <w:jc w:val="center"/>
        <w:rPr>
          <w:b/>
        </w:rPr>
      </w:pPr>
      <w:r w:rsidRPr="00AD3B6A">
        <w:rPr>
          <w:b/>
        </w:rPr>
        <w:t>«</w:t>
      </w:r>
      <w:r w:rsidR="00776B50" w:rsidRPr="00AD3B6A">
        <w:rPr>
          <w:b/>
        </w:rPr>
        <w:t xml:space="preserve">Муниципальный округ </w:t>
      </w:r>
      <w:r w:rsidRPr="00AD3B6A">
        <w:rPr>
          <w:b/>
        </w:rPr>
        <w:t>Красногорскийрайон</w:t>
      </w:r>
      <w:r w:rsidR="00776B50" w:rsidRPr="00AD3B6A">
        <w:rPr>
          <w:b/>
        </w:rPr>
        <w:t xml:space="preserve"> Удмуртской Республики</w:t>
      </w:r>
      <w:r w:rsidRPr="00AD3B6A">
        <w:rPr>
          <w:b/>
        </w:rPr>
        <w:t>»</w:t>
      </w:r>
    </w:p>
    <w:p w14:paraId="0E410862" w14:textId="77777777" w:rsidR="005113CB" w:rsidRPr="00AD3B6A" w:rsidRDefault="00A10BF1">
      <w:pPr>
        <w:jc w:val="center"/>
        <w:rPr>
          <w:b/>
        </w:rPr>
      </w:pPr>
      <w:r w:rsidRPr="00AD3B6A">
        <w:rPr>
          <w:b/>
        </w:rPr>
        <w:t xml:space="preserve"> на 20</w:t>
      </w:r>
      <w:r w:rsidR="00D60EE2" w:rsidRPr="00AD3B6A">
        <w:rPr>
          <w:b/>
        </w:rPr>
        <w:t>2</w:t>
      </w:r>
      <w:r w:rsidR="00EC4DA7">
        <w:rPr>
          <w:b/>
        </w:rPr>
        <w:t>5</w:t>
      </w:r>
      <w:r w:rsidRPr="00AD3B6A">
        <w:rPr>
          <w:b/>
        </w:rPr>
        <w:t xml:space="preserve"> год</w:t>
      </w:r>
      <w:r w:rsidR="004D6913" w:rsidRPr="00AD3B6A">
        <w:rPr>
          <w:b/>
        </w:rPr>
        <w:t xml:space="preserve"> и </w:t>
      </w:r>
      <w:r w:rsidR="0045708A" w:rsidRPr="00AD3B6A">
        <w:rPr>
          <w:b/>
        </w:rPr>
        <w:t xml:space="preserve">на </w:t>
      </w:r>
      <w:r w:rsidR="004D6913" w:rsidRPr="00AD3B6A">
        <w:rPr>
          <w:b/>
        </w:rPr>
        <w:t>плановый период 20</w:t>
      </w:r>
      <w:r w:rsidR="002F624B" w:rsidRPr="00AD3B6A">
        <w:rPr>
          <w:b/>
        </w:rPr>
        <w:t>2</w:t>
      </w:r>
      <w:r w:rsidR="00EC4DA7">
        <w:rPr>
          <w:b/>
        </w:rPr>
        <w:t>6</w:t>
      </w:r>
      <w:r w:rsidR="004D6913" w:rsidRPr="00AD3B6A">
        <w:rPr>
          <w:b/>
        </w:rPr>
        <w:t xml:space="preserve"> и 20</w:t>
      </w:r>
      <w:r w:rsidR="00887E3B" w:rsidRPr="00AD3B6A">
        <w:rPr>
          <w:b/>
        </w:rPr>
        <w:t>2</w:t>
      </w:r>
      <w:r w:rsidR="00EC4DA7">
        <w:rPr>
          <w:b/>
        </w:rPr>
        <w:t>7</w:t>
      </w:r>
      <w:r w:rsidR="004D6913" w:rsidRPr="00AD3B6A">
        <w:rPr>
          <w:b/>
        </w:rPr>
        <w:t xml:space="preserve"> годов</w:t>
      </w:r>
      <w:r w:rsidRPr="00AD3B6A">
        <w:rPr>
          <w:b/>
        </w:rPr>
        <w:t>»</w:t>
      </w:r>
    </w:p>
    <w:p w14:paraId="6FEB52CB" w14:textId="77777777" w:rsidR="00776B50" w:rsidRPr="00AD3B6A" w:rsidRDefault="00776B50">
      <w:pPr>
        <w:jc w:val="center"/>
        <w:rPr>
          <w:b/>
          <w:sz w:val="28"/>
          <w:szCs w:val="28"/>
        </w:rPr>
      </w:pPr>
    </w:p>
    <w:p w14:paraId="31D4229E" w14:textId="77777777" w:rsidR="00022B0B" w:rsidRPr="006C79D0" w:rsidRDefault="00A10BF1">
      <w:r w:rsidRPr="006C79D0">
        <w:t>Принято Советом депутатов</w:t>
      </w:r>
    </w:p>
    <w:p w14:paraId="3240DE64" w14:textId="77777777" w:rsidR="00C60BEE" w:rsidRPr="006C79D0" w:rsidRDefault="00022B0B">
      <w:r w:rsidRPr="006C79D0">
        <w:t>муниципального образования</w:t>
      </w:r>
    </w:p>
    <w:p w14:paraId="441D74A2" w14:textId="77777777" w:rsidR="00AD3D34" w:rsidRDefault="002F624B">
      <w:r w:rsidRPr="006C79D0">
        <w:t>«</w:t>
      </w:r>
      <w:r w:rsidR="00AB6318" w:rsidRPr="006C79D0">
        <w:t xml:space="preserve">Муниципальный округ </w:t>
      </w:r>
      <w:r w:rsidR="00022B0B" w:rsidRPr="006C79D0">
        <w:t>Красногорский</w:t>
      </w:r>
      <w:r w:rsidR="00AD3D34">
        <w:t xml:space="preserve"> </w:t>
      </w:r>
      <w:r w:rsidR="00022B0B" w:rsidRPr="006C79D0">
        <w:t>район</w:t>
      </w:r>
    </w:p>
    <w:p w14:paraId="101EB6ED" w14:textId="2F1135D8" w:rsidR="00B55263" w:rsidRPr="006C79D0" w:rsidRDefault="00AB6318">
      <w:pPr>
        <w:rPr>
          <w:b/>
        </w:rPr>
      </w:pPr>
      <w:r w:rsidRPr="006C79D0">
        <w:t xml:space="preserve">Удмуртской </w:t>
      </w:r>
      <w:proofErr w:type="gramStart"/>
      <w:r w:rsidRPr="006C79D0">
        <w:t>Республики</w:t>
      </w:r>
      <w:r w:rsidR="00022B0B" w:rsidRPr="006C79D0">
        <w:t>»</w:t>
      </w:r>
      <w:r w:rsidR="00AD3D34">
        <w:t xml:space="preserve">   </w:t>
      </w:r>
      <w:proofErr w:type="gramEnd"/>
      <w:r w:rsidR="00AD3D34">
        <w:t xml:space="preserve">                                                                      26 сентября</w:t>
      </w:r>
      <w:r w:rsidR="002B657E" w:rsidRPr="006C79D0">
        <w:t xml:space="preserve"> 202</w:t>
      </w:r>
      <w:r w:rsidR="00EC4DA7">
        <w:t>5</w:t>
      </w:r>
      <w:r w:rsidR="002B657E" w:rsidRPr="006C79D0">
        <w:t xml:space="preserve"> года</w:t>
      </w:r>
    </w:p>
    <w:p w14:paraId="055C622A" w14:textId="77777777" w:rsidR="00A10BF1" w:rsidRPr="006C79D0" w:rsidRDefault="00A10BF1">
      <w:r w:rsidRPr="006C79D0">
        <w:tab/>
      </w:r>
      <w:r w:rsidRPr="006C79D0">
        <w:tab/>
      </w:r>
      <w:r w:rsidRPr="006C79D0">
        <w:tab/>
      </w:r>
    </w:p>
    <w:p w14:paraId="4D87429D" w14:textId="77777777" w:rsidR="00AD3D34" w:rsidRDefault="00A12164" w:rsidP="00AC09D5">
      <w:pPr>
        <w:ind w:firstLine="709"/>
        <w:jc w:val="both"/>
      </w:pPr>
      <w:r w:rsidRPr="006C79D0">
        <w:t>Руководствуясь Бюджетным кодексом Российской Федерации, Уставом муниципального образования «Муниципальный округ Красногорский район Удмуртской Республики», Положением о бюджетном процессе в муниципальном образовании «Муниципальный округ Красногорский район Удмуртской Республики», утвержденным решением Совета депутатов муниципального образования «</w:t>
      </w:r>
      <w:r w:rsidR="00AC09D5" w:rsidRPr="006C79D0">
        <w:t>Муниципальный округ Красногор</w:t>
      </w:r>
      <w:r w:rsidRPr="006C79D0">
        <w:t>ский район</w:t>
      </w:r>
      <w:r w:rsidR="00AC09D5" w:rsidRPr="006C79D0">
        <w:t xml:space="preserve"> Удмуртской Республики</w:t>
      </w:r>
      <w:r w:rsidRPr="006C79D0">
        <w:t>» от 2</w:t>
      </w:r>
      <w:r w:rsidR="00AC09D5" w:rsidRPr="006C79D0">
        <w:t>5</w:t>
      </w:r>
      <w:r w:rsidRPr="006C79D0">
        <w:t>.1</w:t>
      </w:r>
      <w:r w:rsidR="00AC09D5" w:rsidRPr="006C79D0">
        <w:t>1</w:t>
      </w:r>
      <w:r w:rsidRPr="006C79D0">
        <w:t>.20</w:t>
      </w:r>
      <w:r w:rsidR="00AC09D5" w:rsidRPr="006C79D0">
        <w:t>21 г.</w:t>
      </w:r>
      <w:r w:rsidRPr="006C79D0">
        <w:t xml:space="preserve"> № </w:t>
      </w:r>
      <w:r w:rsidR="00AC09D5" w:rsidRPr="006C79D0">
        <w:t>62</w:t>
      </w:r>
      <w:r w:rsidRPr="006C79D0">
        <w:t xml:space="preserve">, </w:t>
      </w:r>
    </w:p>
    <w:p w14:paraId="5769AB59" w14:textId="77777777" w:rsidR="00AD3D34" w:rsidRDefault="00AD3D34" w:rsidP="00AC09D5">
      <w:pPr>
        <w:ind w:firstLine="709"/>
        <w:jc w:val="both"/>
      </w:pPr>
    </w:p>
    <w:p w14:paraId="442EA459" w14:textId="5913607E" w:rsidR="00A12164" w:rsidRDefault="00A12164" w:rsidP="00AD3D34">
      <w:pPr>
        <w:ind w:firstLine="709"/>
        <w:jc w:val="center"/>
      </w:pPr>
      <w:r w:rsidRPr="006C79D0">
        <w:t>Совет депутатов муниципального образования «</w:t>
      </w:r>
      <w:r w:rsidR="00AC09D5" w:rsidRPr="006C79D0">
        <w:t>Муниципальный округ Красногор</w:t>
      </w:r>
      <w:r w:rsidRPr="006C79D0">
        <w:t>ский район</w:t>
      </w:r>
      <w:r w:rsidR="00AC09D5" w:rsidRPr="006C79D0">
        <w:t xml:space="preserve"> Удмуртской Республики</w:t>
      </w:r>
      <w:r w:rsidRPr="006C79D0">
        <w:t>» РЕШ</w:t>
      </w:r>
      <w:r w:rsidR="00AD3D34">
        <w:t>АЕТ</w:t>
      </w:r>
      <w:r w:rsidRPr="006C79D0">
        <w:t>:</w:t>
      </w:r>
    </w:p>
    <w:p w14:paraId="260C5926" w14:textId="77777777" w:rsidR="00AD3D34" w:rsidRPr="006C79D0" w:rsidRDefault="00AD3D34" w:rsidP="00AD3D34">
      <w:pPr>
        <w:ind w:firstLine="709"/>
        <w:jc w:val="center"/>
      </w:pPr>
    </w:p>
    <w:p w14:paraId="4C63C1EC" w14:textId="77777777" w:rsidR="00EA447C" w:rsidRPr="006C79D0" w:rsidRDefault="00A7225D" w:rsidP="00AC09D5">
      <w:pPr>
        <w:tabs>
          <w:tab w:val="left" w:pos="720"/>
        </w:tabs>
        <w:spacing w:line="100" w:lineRule="atLeast"/>
        <w:jc w:val="both"/>
      </w:pPr>
      <w:r w:rsidRPr="006C79D0">
        <w:t>1.</w:t>
      </w:r>
      <w:r w:rsidR="00EA447C" w:rsidRPr="006C79D0">
        <w:tab/>
      </w:r>
      <w:r w:rsidR="00A10BF1" w:rsidRPr="006C79D0">
        <w:t xml:space="preserve"> Внести </w:t>
      </w:r>
      <w:r w:rsidR="00DB264B" w:rsidRPr="006C79D0">
        <w:t>в Р</w:t>
      </w:r>
      <w:r w:rsidR="00A10BF1" w:rsidRPr="006C79D0">
        <w:t xml:space="preserve">ешение Совета депутатов </w:t>
      </w:r>
      <w:r w:rsidR="00022B0B" w:rsidRPr="006C79D0">
        <w:t>муниципального образования «</w:t>
      </w:r>
      <w:r w:rsidR="00776B50" w:rsidRPr="006C79D0">
        <w:t xml:space="preserve">Муниципальный округ </w:t>
      </w:r>
      <w:r w:rsidR="00022B0B" w:rsidRPr="006C79D0">
        <w:t>Красногорский район</w:t>
      </w:r>
      <w:r w:rsidR="00776B50" w:rsidRPr="006C79D0">
        <w:t xml:space="preserve"> Удмуртской Республики</w:t>
      </w:r>
      <w:r w:rsidR="00022B0B" w:rsidRPr="006C79D0">
        <w:t xml:space="preserve">» </w:t>
      </w:r>
      <w:r w:rsidR="00A10BF1" w:rsidRPr="006C79D0">
        <w:t xml:space="preserve">от </w:t>
      </w:r>
      <w:r w:rsidR="00EC4DA7">
        <w:t>19.12.2024</w:t>
      </w:r>
      <w:r w:rsidR="00A10BF1" w:rsidRPr="006C79D0">
        <w:t xml:space="preserve"> года N</w:t>
      </w:r>
      <w:r w:rsidR="00EC4DA7">
        <w:t xml:space="preserve"> 317</w:t>
      </w:r>
      <w:r w:rsidR="00A10BF1" w:rsidRPr="006C79D0">
        <w:t xml:space="preserve"> «О бюджете муниципального образования «</w:t>
      </w:r>
      <w:r w:rsidR="00776B50" w:rsidRPr="006C79D0">
        <w:t xml:space="preserve">Муниципальный округ </w:t>
      </w:r>
      <w:r w:rsidR="00A10BF1" w:rsidRPr="006C79D0">
        <w:t>Красногорский район</w:t>
      </w:r>
      <w:r w:rsidR="00776B50" w:rsidRPr="006C79D0">
        <w:t xml:space="preserve"> Удмуртской Республики</w:t>
      </w:r>
      <w:r w:rsidR="00A10BF1" w:rsidRPr="006C79D0">
        <w:t>» на 20</w:t>
      </w:r>
      <w:r w:rsidR="00D60EE2" w:rsidRPr="006C79D0">
        <w:t>2</w:t>
      </w:r>
      <w:r w:rsidR="00EC4DA7">
        <w:t>5</w:t>
      </w:r>
      <w:r w:rsidR="00A10BF1" w:rsidRPr="006C79D0">
        <w:t xml:space="preserve"> год</w:t>
      </w:r>
      <w:r w:rsidR="004D6913" w:rsidRPr="006C79D0">
        <w:t xml:space="preserve"> и </w:t>
      </w:r>
      <w:r w:rsidR="0045708A" w:rsidRPr="006C79D0">
        <w:t xml:space="preserve">на </w:t>
      </w:r>
      <w:r w:rsidR="004D6913" w:rsidRPr="006C79D0">
        <w:t>плановый период 20</w:t>
      </w:r>
      <w:r w:rsidR="002F624B" w:rsidRPr="006C79D0">
        <w:t>2</w:t>
      </w:r>
      <w:r w:rsidR="00EC4DA7">
        <w:t>6</w:t>
      </w:r>
      <w:r w:rsidR="00887E3B" w:rsidRPr="006C79D0">
        <w:t xml:space="preserve"> и 202</w:t>
      </w:r>
      <w:r w:rsidR="00EC4DA7">
        <w:t>7</w:t>
      </w:r>
      <w:r w:rsidR="004D6913" w:rsidRPr="006C79D0">
        <w:t xml:space="preserve"> годов»</w:t>
      </w:r>
      <w:r w:rsidR="00DB264B" w:rsidRPr="006C79D0">
        <w:t xml:space="preserve"> следующие изменения</w:t>
      </w:r>
      <w:r w:rsidR="00A10BF1" w:rsidRPr="006C79D0">
        <w:t>:</w:t>
      </w:r>
    </w:p>
    <w:p w14:paraId="2A13618A" w14:textId="77777777" w:rsidR="00240182" w:rsidRPr="006C79D0" w:rsidRDefault="00EC4DA7" w:rsidP="00240182">
      <w:pPr>
        <w:numPr>
          <w:ilvl w:val="0"/>
          <w:numId w:val="37"/>
        </w:numPr>
        <w:tabs>
          <w:tab w:val="left" w:pos="720"/>
        </w:tabs>
        <w:spacing w:line="100" w:lineRule="atLeast"/>
        <w:jc w:val="both"/>
      </w:pPr>
      <w:r>
        <w:t xml:space="preserve">Пункты 1, 2, </w:t>
      </w:r>
      <w:r w:rsidR="00240182" w:rsidRPr="006C79D0">
        <w:t>4 части 1 статьи 1 изложить в следующей редакции:</w:t>
      </w:r>
    </w:p>
    <w:p w14:paraId="4491A6B3" w14:textId="77777777" w:rsidR="0045708A" w:rsidRPr="006C79D0" w:rsidRDefault="00240182" w:rsidP="0045708A">
      <w:pPr>
        <w:suppressAutoHyphens w:val="0"/>
        <w:ind w:firstLine="708"/>
        <w:contextualSpacing/>
        <w:jc w:val="both"/>
      </w:pPr>
      <w:r w:rsidRPr="00AE32F7">
        <w:t>«</w:t>
      </w:r>
      <w:r w:rsidR="0045708A" w:rsidRPr="00AE32F7">
        <w:t xml:space="preserve">1) прогнозируемый общий объем доходов бюджета муниципального образования «Муниципальный округ Красногорский район Удмуртской Республики» согласно классификации доходов бюджетов Российской Федерации в сумме </w:t>
      </w:r>
      <w:r w:rsidR="00BC0CA0">
        <w:rPr>
          <w:b/>
        </w:rPr>
        <w:t>765 069 129</w:t>
      </w:r>
      <w:r w:rsidR="00DE1A15" w:rsidRPr="00AE32F7">
        <w:rPr>
          <w:b/>
        </w:rPr>
        <w:t>,95</w:t>
      </w:r>
      <w:r w:rsidR="0045708A" w:rsidRPr="00AE32F7">
        <w:rPr>
          <w:b/>
        </w:rPr>
        <w:t xml:space="preserve"> рубл</w:t>
      </w:r>
      <w:r w:rsidR="009F1C5F" w:rsidRPr="00AE32F7">
        <w:rPr>
          <w:b/>
        </w:rPr>
        <w:t>я</w:t>
      </w:r>
      <w:r w:rsidR="0045708A" w:rsidRPr="00AE32F7">
        <w:t xml:space="preserve">, в том числе объем безвозмездных поступлений в сумме </w:t>
      </w:r>
      <w:r w:rsidR="009E0677">
        <w:rPr>
          <w:b/>
        </w:rPr>
        <w:t>618</w:t>
      </w:r>
      <w:r w:rsidR="00F7009F" w:rsidRPr="00AE32F7">
        <w:rPr>
          <w:b/>
        </w:rPr>
        <w:t> 5</w:t>
      </w:r>
      <w:r w:rsidR="009E0677">
        <w:rPr>
          <w:b/>
        </w:rPr>
        <w:t>02 470</w:t>
      </w:r>
      <w:r w:rsidR="00DE1A15" w:rsidRPr="00AE32F7">
        <w:rPr>
          <w:b/>
        </w:rPr>
        <w:t>,95</w:t>
      </w:r>
      <w:r w:rsidR="0045708A" w:rsidRPr="00AE32F7">
        <w:rPr>
          <w:b/>
        </w:rPr>
        <w:t xml:space="preserve"> рубл</w:t>
      </w:r>
      <w:r w:rsidR="009F1C5F" w:rsidRPr="00AE32F7">
        <w:rPr>
          <w:b/>
        </w:rPr>
        <w:t>я</w:t>
      </w:r>
      <w:r w:rsidR="0045708A" w:rsidRPr="00AE32F7">
        <w:t xml:space="preserve">, из них объем межбюджетных трансфертов, получаемых из бюджетов бюджетной системы Российской Федерации, в сумме </w:t>
      </w:r>
      <w:r w:rsidR="007550FD">
        <w:rPr>
          <w:b/>
        </w:rPr>
        <w:t>607</w:t>
      </w:r>
      <w:r w:rsidR="002F198F" w:rsidRPr="00AE32F7">
        <w:rPr>
          <w:b/>
        </w:rPr>
        <w:t> 3</w:t>
      </w:r>
      <w:r w:rsidR="007550FD">
        <w:rPr>
          <w:b/>
        </w:rPr>
        <w:t>08 239</w:t>
      </w:r>
      <w:r w:rsidR="00DE1A15" w:rsidRPr="00AE32F7">
        <w:rPr>
          <w:b/>
        </w:rPr>
        <w:t>,20</w:t>
      </w:r>
      <w:r w:rsidR="0045708A" w:rsidRPr="00AE32F7">
        <w:rPr>
          <w:b/>
        </w:rPr>
        <w:t>рубл</w:t>
      </w:r>
      <w:r w:rsidR="009F1C5F" w:rsidRPr="00AE32F7">
        <w:rPr>
          <w:b/>
        </w:rPr>
        <w:t>я</w:t>
      </w:r>
      <w:r w:rsidR="0045708A" w:rsidRPr="00AE32F7">
        <w:t xml:space="preserve"> согласно </w:t>
      </w:r>
      <w:r w:rsidR="0045708A" w:rsidRPr="00AE32F7">
        <w:rPr>
          <w:b/>
        </w:rPr>
        <w:t>приложению 1</w:t>
      </w:r>
      <w:r w:rsidR="0045708A" w:rsidRPr="00AE32F7">
        <w:t xml:space="preserve"> к настоящему Решению;</w:t>
      </w:r>
    </w:p>
    <w:p w14:paraId="22B50A61" w14:textId="77777777" w:rsidR="0045708A" w:rsidRDefault="0045708A" w:rsidP="0045708A">
      <w:pPr>
        <w:suppressAutoHyphens w:val="0"/>
        <w:ind w:firstLine="708"/>
        <w:contextualSpacing/>
        <w:jc w:val="both"/>
      </w:pPr>
      <w:r w:rsidRPr="006C79D0">
        <w:t xml:space="preserve">2) общий объем расходов бюджета муниципального образования «Муниципальный округ Красногорский район Удмуртской Республики» в сумме </w:t>
      </w:r>
      <w:r w:rsidR="00700E6C">
        <w:rPr>
          <w:b/>
        </w:rPr>
        <w:t>799 844 845,53</w:t>
      </w:r>
      <w:r w:rsidRPr="006C79D0">
        <w:rPr>
          <w:b/>
        </w:rPr>
        <w:t xml:space="preserve"> рубл</w:t>
      </w:r>
      <w:r w:rsidR="009F1C5F">
        <w:rPr>
          <w:b/>
        </w:rPr>
        <w:t>я</w:t>
      </w:r>
      <w:r w:rsidRPr="006C79D0">
        <w:t>;</w:t>
      </w:r>
    </w:p>
    <w:p w14:paraId="165BED8D" w14:textId="77777777" w:rsidR="00240182" w:rsidRPr="006C79D0" w:rsidRDefault="0045708A" w:rsidP="007E0103">
      <w:pPr>
        <w:suppressAutoHyphens w:val="0"/>
        <w:ind w:firstLine="708"/>
        <w:contextualSpacing/>
        <w:jc w:val="both"/>
      </w:pPr>
      <w:r w:rsidRPr="006C79D0">
        <w:t xml:space="preserve">4) дефицит бюджета муниципального образования «Муниципальный округ Красногорский район Удмуртской Республики» в сумме </w:t>
      </w:r>
      <w:r w:rsidR="00EC4DA7">
        <w:rPr>
          <w:b/>
        </w:rPr>
        <w:t>34</w:t>
      </w:r>
      <w:r w:rsidR="00AE32F7">
        <w:rPr>
          <w:b/>
        </w:rPr>
        <w:t> </w:t>
      </w:r>
      <w:r w:rsidR="00A45DE8">
        <w:rPr>
          <w:b/>
        </w:rPr>
        <w:t>7</w:t>
      </w:r>
      <w:r w:rsidR="00AE32F7">
        <w:rPr>
          <w:b/>
        </w:rPr>
        <w:t>75 715,58</w:t>
      </w:r>
      <w:r w:rsidRPr="006C79D0">
        <w:rPr>
          <w:b/>
        </w:rPr>
        <w:t xml:space="preserve"> рубл</w:t>
      </w:r>
      <w:r w:rsidR="009F1C5F">
        <w:rPr>
          <w:b/>
        </w:rPr>
        <w:t>я</w:t>
      </w:r>
      <w:r w:rsidR="00240182" w:rsidRPr="006C79D0">
        <w:t>»</w:t>
      </w:r>
      <w:r w:rsidR="007F4D4E">
        <w:t>;</w:t>
      </w:r>
    </w:p>
    <w:p w14:paraId="5FB50A8B" w14:textId="77777777" w:rsidR="00317679" w:rsidRDefault="00317679" w:rsidP="00950BC7">
      <w:pPr>
        <w:pStyle w:val="af0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jc w:val="both"/>
      </w:pPr>
      <w:r>
        <w:t>Часть 3 статьи 1 изложить в следующей редакции:</w:t>
      </w:r>
    </w:p>
    <w:p w14:paraId="3F626BE9" w14:textId="77777777" w:rsidR="00317679" w:rsidRDefault="00317679" w:rsidP="00317679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«3. Утвердить источники внутреннего финансирования дефицита бюджета муниципального образования «Муниципальный округ Красногорский район Удмуртской республики» на 2025 год и на плановый период 2026 и 2027 годов согласно </w:t>
      </w:r>
      <w:r w:rsidRPr="00317679">
        <w:rPr>
          <w:b/>
        </w:rPr>
        <w:t>приложению 2</w:t>
      </w:r>
      <w:r>
        <w:t xml:space="preserve"> к настоящему решению».</w:t>
      </w:r>
    </w:p>
    <w:p w14:paraId="3DD29553" w14:textId="77777777" w:rsidR="00FE5DC4" w:rsidRDefault="00FE5DC4" w:rsidP="00950BC7">
      <w:pPr>
        <w:pStyle w:val="af0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jc w:val="both"/>
      </w:pPr>
      <w:r>
        <w:t>Статью 3 изложить в следующей редакции:</w:t>
      </w:r>
    </w:p>
    <w:p w14:paraId="52B75629" w14:textId="77777777" w:rsidR="00FE5DC4" w:rsidRDefault="00FE5DC4" w:rsidP="00FE5DC4">
      <w:pPr>
        <w:pStyle w:val="af0"/>
        <w:tabs>
          <w:tab w:val="left" w:pos="709"/>
        </w:tabs>
        <w:autoSpaceDE w:val="0"/>
        <w:autoSpaceDN w:val="0"/>
        <w:adjustRightInd w:val="0"/>
        <w:ind w:left="0" w:firstLine="426"/>
        <w:jc w:val="both"/>
      </w:pPr>
      <w:r>
        <w:t xml:space="preserve">«1. Утвердить общий объем бюджетных ассигнований, направляемых на исполнение публичных нормативных обязательств муниципального образования «Муниципальный округ Красногорский район Удмуртской Республики», в 2025 году в сумме </w:t>
      </w:r>
      <w:r w:rsidR="00B66B5B">
        <w:rPr>
          <w:b/>
        </w:rPr>
        <w:t>1 915 800,00</w:t>
      </w:r>
      <w:r w:rsidRPr="00FE5DC4">
        <w:rPr>
          <w:b/>
        </w:rPr>
        <w:t xml:space="preserve"> рубля</w:t>
      </w:r>
      <w:r>
        <w:t>.</w:t>
      </w:r>
    </w:p>
    <w:p w14:paraId="5E7147E5" w14:textId="77777777" w:rsidR="00FE5DC4" w:rsidRPr="00FE5DC4" w:rsidRDefault="00FE5DC4" w:rsidP="00FE5DC4">
      <w:pPr>
        <w:pStyle w:val="af0"/>
        <w:tabs>
          <w:tab w:val="left" w:pos="709"/>
        </w:tabs>
        <w:autoSpaceDE w:val="0"/>
        <w:autoSpaceDN w:val="0"/>
        <w:adjustRightInd w:val="0"/>
        <w:ind w:left="0" w:firstLine="426"/>
        <w:jc w:val="both"/>
      </w:pPr>
      <w:r>
        <w:lastRenderedPageBreak/>
        <w:t xml:space="preserve">2. Утвердить распределение бюджетных ассигнований, направляемых на исполнение публичных нормативных обязательств муниципального образования «Муниципальный округ Красногорский район Удмуртской республики», на 2025 год и на плановый период 2026 и 2027 годов согласно </w:t>
      </w:r>
      <w:r w:rsidRPr="00FE5DC4">
        <w:rPr>
          <w:b/>
        </w:rPr>
        <w:t>приложению 6</w:t>
      </w:r>
      <w:r>
        <w:t xml:space="preserve"> к настоящему Решению».</w:t>
      </w:r>
    </w:p>
    <w:p w14:paraId="3AE016B3" w14:textId="77777777" w:rsidR="0020358C" w:rsidRPr="006C79D0" w:rsidRDefault="0020358C" w:rsidP="0020358C">
      <w:pPr>
        <w:pStyle w:val="af0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jc w:val="both"/>
      </w:pPr>
      <w:r w:rsidRPr="006C79D0">
        <w:t>Статью 6 изложить в следующей редакции:</w:t>
      </w:r>
    </w:p>
    <w:p w14:paraId="41D3AA31" w14:textId="77777777" w:rsidR="00AC6C3E" w:rsidRPr="00AC6C3E" w:rsidRDefault="0020358C" w:rsidP="0020358C">
      <w:pPr>
        <w:suppressAutoHyphens w:val="0"/>
        <w:ind w:firstLine="567"/>
        <w:contextualSpacing/>
        <w:jc w:val="both"/>
      </w:pPr>
      <w:r w:rsidRPr="006C79D0">
        <w:t>«</w:t>
      </w:r>
      <w:r w:rsidR="00AC6C3E" w:rsidRPr="00AC6C3E">
        <w:t xml:space="preserve">1. </w:t>
      </w:r>
      <w:r w:rsidR="00AC6C3E" w:rsidRPr="00AC6C3E">
        <w:rPr>
          <w:color w:val="000000"/>
          <w:lang w:eastAsia="ru-RU"/>
        </w:rPr>
        <w:t xml:space="preserve">Утвердить объем бюджетных ассигнований дорожного фонда </w:t>
      </w:r>
      <w:r w:rsidR="00AC6C3E" w:rsidRPr="00AC6C3E">
        <w:rPr>
          <w:bCs/>
          <w:color w:val="000000"/>
          <w:spacing w:val="-4"/>
          <w:lang w:eastAsia="ru-RU"/>
        </w:rPr>
        <w:t xml:space="preserve">муниципального образования «Муниципальный округ Красногорский район Удмуртской Республики» </w:t>
      </w:r>
      <w:r w:rsidR="00AC6C3E" w:rsidRPr="00AC6C3E">
        <w:rPr>
          <w:color w:val="000000"/>
          <w:lang w:eastAsia="ru-RU"/>
        </w:rPr>
        <w:t xml:space="preserve">на 2025 год в сумме </w:t>
      </w:r>
      <w:r w:rsidR="003E01AD">
        <w:rPr>
          <w:b/>
          <w:color w:val="000000"/>
          <w:lang w:eastAsia="ru-RU"/>
        </w:rPr>
        <w:t>93 340 669,29</w:t>
      </w:r>
      <w:r w:rsidR="00AC6C3E" w:rsidRPr="00AC6C3E">
        <w:rPr>
          <w:b/>
          <w:bCs/>
          <w:color w:val="000000"/>
          <w:lang w:eastAsia="ru-RU"/>
        </w:rPr>
        <w:t xml:space="preserve"> рубля</w:t>
      </w:r>
      <w:r w:rsidR="00AC6C3E" w:rsidRPr="00AC6C3E">
        <w:rPr>
          <w:color w:val="000000"/>
          <w:lang w:eastAsia="ru-RU"/>
        </w:rPr>
        <w:t xml:space="preserve">, на 2026 год в сумме </w:t>
      </w:r>
      <w:r w:rsidR="00AC6C3E" w:rsidRPr="00AC6C3E">
        <w:rPr>
          <w:b/>
          <w:color w:val="000000"/>
          <w:lang w:eastAsia="ru-RU"/>
        </w:rPr>
        <w:t>38 611 139,81</w:t>
      </w:r>
      <w:r w:rsidR="00AC6C3E" w:rsidRPr="00AC6C3E">
        <w:rPr>
          <w:b/>
          <w:bCs/>
          <w:color w:val="000000"/>
          <w:lang w:eastAsia="ru-RU"/>
        </w:rPr>
        <w:t xml:space="preserve"> рубля</w:t>
      </w:r>
      <w:r w:rsidR="00AC6C3E" w:rsidRPr="00AC6C3E">
        <w:rPr>
          <w:color w:val="000000"/>
          <w:lang w:eastAsia="ru-RU"/>
        </w:rPr>
        <w:t xml:space="preserve">, на 2027 год в сумме </w:t>
      </w:r>
      <w:r w:rsidR="00AC6C3E" w:rsidRPr="00AC6C3E">
        <w:rPr>
          <w:b/>
          <w:bCs/>
          <w:color w:val="000000"/>
          <w:lang w:eastAsia="ru-RU"/>
        </w:rPr>
        <w:t>46 593 455,60 рубля</w:t>
      </w:r>
      <w:r w:rsidR="00C200DC">
        <w:rPr>
          <w:b/>
          <w:bCs/>
          <w:color w:val="000000"/>
          <w:lang w:eastAsia="ru-RU"/>
        </w:rPr>
        <w:t>.</w:t>
      </w:r>
    </w:p>
    <w:p w14:paraId="7034F97B" w14:textId="77777777" w:rsidR="0020358C" w:rsidRDefault="0020358C" w:rsidP="0020358C">
      <w:pPr>
        <w:suppressAutoHyphens w:val="0"/>
        <w:ind w:firstLine="567"/>
        <w:contextualSpacing/>
        <w:jc w:val="both"/>
      </w:pPr>
      <w:r w:rsidRPr="006C79D0">
        <w:t>2. Утвердить распределение бюджетных ассигнований дорожного фонда муниципального образования «Муниципальный округ Красногорский район Удмуртской Республики» на 202</w:t>
      </w:r>
      <w:r>
        <w:t>5</w:t>
      </w:r>
      <w:r w:rsidRPr="006C79D0">
        <w:t xml:space="preserve"> год и на плановый период 202</w:t>
      </w:r>
      <w:r>
        <w:t>6</w:t>
      </w:r>
      <w:r w:rsidRPr="006C79D0">
        <w:t xml:space="preserve"> и 202</w:t>
      </w:r>
      <w:r>
        <w:t>7</w:t>
      </w:r>
      <w:r w:rsidRPr="006C79D0">
        <w:t xml:space="preserve"> годов согласно </w:t>
      </w:r>
      <w:r w:rsidRPr="006C79D0">
        <w:rPr>
          <w:b/>
        </w:rPr>
        <w:t xml:space="preserve">приложению </w:t>
      </w:r>
      <w:r>
        <w:rPr>
          <w:b/>
        </w:rPr>
        <w:t>7</w:t>
      </w:r>
      <w:r w:rsidRPr="006C79D0">
        <w:t xml:space="preserve"> к настоящему Решению»</w:t>
      </w:r>
    </w:p>
    <w:p w14:paraId="3B53E22A" w14:textId="77777777" w:rsidR="001A7571" w:rsidRPr="006C79D0" w:rsidRDefault="006B4819" w:rsidP="001A7571">
      <w:pPr>
        <w:jc w:val="both"/>
        <w:rPr>
          <w:bCs/>
        </w:rPr>
      </w:pPr>
      <w:r>
        <w:rPr>
          <w:b/>
          <w:bCs/>
        </w:rPr>
        <w:t>5</w:t>
      </w:r>
      <w:r w:rsidR="006C79D0" w:rsidRPr="006C79D0">
        <w:rPr>
          <w:b/>
          <w:bCs/>
        </w:rPr>
        <w:t>)</w:t>
      </w:r>
      <w:r w:rsidR="0020358C">
        <w:rPr>
          <w:b/>
          <w:bCs/>
        </w:rPr>
        <w:t xml:space="preserve"> </w:t>
      </w:r>
      <w:r w:rsidR="00C200DC">
        <w:rPr>
          <w:b/>
          <w:bCs/>
        </w:rPr>
        <w:t xml:space="preserve"> </w:t>
      </w:r>
      <w:r w:rsidR="006C79D0" w:rsidRPr="006C79D0">
        <w:rPr>
          <w:bCs/>
        </w:rPr>
        <w:t xml:space="preserve">Приложения 1, </w:t>
      </w:r>
      <w:r w:rsidR="0049120C">
        <w:rPr>
          <w:bCs/>
        </w:rPr>
        <w:t xml:space="preserve">2, </w:t>
      </w:r>
      <w:r w:rsidR="00ED7EEA" w:rsidRPr="006B4819">
        <w:rPr>
          <w:bCs/>
        </w:rPr>
        <w:t>3</w:t>
      </w:r>
      <w:r>
        <w:rPr>
          <w:bCs/>
        </w:rPr>
        <w:t>,</w:t>
      </w:r>
      <w:r w:rsidR="00ED7EEA" w:rsidRPr="006B4819">
        <w:rPr>
          <w:bCs/>
        </w:rPr>
        <w:t xml:space="preserve"> 4</w:t>
      </w:r>
      <w:r>
        <w:rPr>
          <w:bCs/>
        </w:rPr>
        <w:t>,</w:t>
      </w:r>
      <w:r w:rsidR="00ED7EEA" w:rsidRPr="006B4819">
        <w:rPr>
          <w:bCs/>
        </w:rPr>
        <w:t xml:space="preserve"> 5</w:t>
      </w:r>
      <w:r>
        <w:rPr>
          <w:bCs/>
        </w:rPr>
        <w:t>,</w:t>
      </w:r>
      <w:r w:rsidR="0020358C">
        <w:rPr>
          <w:bCs/>
        </w:rPr>
        <w:t xml:space="preserve"> </w:t>
      </w:r>
      <w:r w:rsidR="004050B4">
        <w:rPr>
          <w:bCs/>
        </w:rPr>
        <w:t xml:space="preserve">6, </w:t>
      </w:r>
      <w:r w:rsidR="0020358C">
        <w:rPr>
          <w:bCs/>
        </w:rPr>
        <w:t>7</w:t>
      </w:r>
      <w:r w:rsidR="006C79D0" w:rsidRPr="006C79D0">
        <w:rPr>
          <w:bCs/>
        </w:rPr>
        <w:t xml:space="preserve"> изложить в редакции согласно приложениям 1, </w:t>
      </w:r>
      <w:r w:rsidR="0049120C">
        <w:rPr>
          <w:bCs/>
        </w:rPr>
        <w:t xml:space="preserve">2, </w:t>
      </w:r>
      <w:r w:rsidR="00ED7EEA" w:rsidRPr="006B4819">
        <w:rPr>
          <w:bCs/>
        </w:rPr>
        <w:t>3</w:t>
      </w:r>
      <w:r>
        <w:rPr>
          <w:bCs/>
        </w:rPr>
        <w:t>,</w:t>
      </w:r>
      <w:r w:rsidR="00ED7EEA" w:rsidRPr="006B4819">
        <w:rPr>
          <w:bCs/>
        </w:rPr>
        <w:t xml:space="preserve"> 4</w:t>
      </w:r>
      <w:r>
        <w:rPr>
          <w:bCs/>
        </w:rPr>
        <w:t>,</w:t>
      </w:r>
      <w:r w:rsidR="00ED7EEA" w:rsidRPr="006B4819">
        <w:rPr>
          <w:bCs/>
        </w:rPr>
        <w:t xml:space="preserve"> 5</w:t>
      </w:r>
      <w:r>
        <w:rPr>
          <w:bCs/>
        </w:rPr>
        <w:t>,</w:t>
      </w:r>
      <w:r w:rsidR="0020358C">
        <w:rPr>
          <w:bCs/>
        </w:rPr>
        <w:t xml:space="preserve"> </w:t>
      </w:r>
      <w:r w:rsidR="004050B4">
        <w:rPr>
          <w:bCs/>
        </w:rPr>
        <w:t>6,</w:t>
      </w:r>
      <w:r w:rsidR="0020358C">
        <w:rPr>
          <w:bCs/>
        </w:rPr>
        <w:t xml:space="preserve"> 7</w:t>
      </w:r>
      <w:r w:rsidR="004050B4">
        <w:rPr>
          <w:bCs/>
        </w:rPr>
        <w:t xml:space="preserve"> </w:t>
      </w:r>
      <w:r w:rsidR="006C79D0" w:rsidRPr="006C79D0">
        <w:rPr>
          <w:bCs/>
        </w:rPr>
        <w:t xml:space="preserve"> к настоящему решению.</w:t>
      </w:r>
    </w:p>
    <w:p w14:paraId="1C18301D" w14:textId="77777777" w:rsidR="00886690" w:rsidRPr="006C79D0" w:rsidRDefault="00886690" w:rsidP="00AC09D5">
      <w:pPr>
        <w:tabs>
          <w:tab w:val="left" w:pos="720"/>
        </w:tabs>
        <w:spacing w:line="100" w:lineRule="atLeast"/>
        <w:jc w:val="both"/>
      </w:pPr>
      <w:r w:rsidRPr="006C79D0">
        <w:t xml:space="preserve">2. </w:t>
      </w:r>
      <w:r w:rsidR="00C200DC">
        <w:t xml:space="preserve"> </w:t>
      </w:r>
      <w:r w:rsidRPr="006C79D0">
        <w:t>Настоящее решение вступает в силу после официального опубликования.</w:t>
      </w:r>
    </w:p>
    <w:p w14:paraId="66FA8D9E" w14:textId="77777777" w:rsidR="004E5BFD" w:rsidRDefault="004E5BFD" w:rsidP="00AC09D5">
      <w:pPr>
        <w:tabs>
          <w:tab w:val="left" w:pos="720"/>
        </w:tabs>
        <w:spacing w:line="100" w:lineRule="atLeast"/>
        <w:jc w:val="both"/>
      </w:pPr>
    </w:p>
    <w:p w14:paraId="3517D25F" w14:textId="77777777" w:rsidR="00C200DC" w:rsidRDefault="00C200DC" w:rsidP="00AC09D5">
      <w:pPr>
        <w:tabs>
          <w:tab w:val="left" w:pos="720"/>
        </w:tabs>
        <w:spacing w:line="100" w:lineRule="atLeast"/>
        <w:jc w:val="both"/>
      </w:pPr>
    </w:p>
    <w:p w14:paraId="6DEE5688" w14:textId="77777777" w:rsidR="00C200DC" w:rsidRDefault="00C200DC" w:rsidP="00AC09D5">
      <w:pPr>
        <w:tabs>
          <w:tab w:val="left" w:pos="720"/>
        </w:tabs>
        <w:spacing w:line="100" w:lineRule="atLeast"/>
        <w:jc w:val="both"/>
      </w:pPr>
    </w:p>
    <w:p w14:paraId="6B7A9F4E" w14:textId="77777777" w:rsidR="00C200DC" w:rsidRPr="006C79D0" w:rsidRDefault="00C200DC" w:rsidP="00AC09D5">
      <w:pPr>
        <w:tabs>
          <w:tab w:val="left" w:pos="720"/>
        </w:tabs>
        <w:spacing w:line="100" w:lineRule="atLeast"/>
        <w:jc w:val="both"/>
      </w:pPr>
    </w:p>
    <w:p w14:paraId="4F41D414" w14:textId="77777777" w:rsidR="00AD3D34" w:rsidRDefault="002C7B00" w:rsidP="00AC09D5">
      <w:pPr>
        <w:tabs>
          <w:tab w:val="left" w:pos="720"/>
        </w:tabs>
        <w:spacing w:line="100" w:lineRule="atLeast"/>
        <w:jc w:val="both"/>
      </w:pPr>
      <w:r w:rsidRPr="006C79D0">
        <w:t>Председатель Совета</w:t>
      </w:r>
      <w:r w:rsidR="00AD3D34">
        <w:t xml:space="preserve"> </w:t>
      </w:r>
      <w:r w:rsidRPr="006C79D0">
        <w:t>депутатов</w:t>
      </w:r>
    </w:p>
    <w:p w14:paraId="28D6810E" w14:textId="45639BDF" w:rsidR="00AD3D34" w:rsidRDefault="00AD3D34" w:rsidP="00AC09D5">
      <w:pPr>
        <w:tabs>
          <w:tab w:val="left" w:pos="720"/>
        </w:tabs>
        <w:spacing w:line="100" w:lineRule="atLeast"/>
        <w:jc w:val="both"/>
      </w:pPr>
      <w:r>
        <w:t>м</w:t>
      </w:r>
      <w:r w:rsidR="002C7B00" w:rsidRPr="006C79D0">
        <w:t>униципального</w:t>
      </w:r>
      <w:r>
        <w:t xml:space="preserve"> </w:t>
      </w:r>
      <w:r w:rsidR="002C7B00" w:rsidRPr="006C79D0">
        <w:t>образования</w:t>
      </w:r>
    </w:p>
    <w:p w14:paraId="48369ACC" w14:textId="77777777" w:rsidR="00AD3D34" w:rsidRDefault="002C7B00" w:rsidP="00AC09D5">
      <w:pPr>
        <w:tabs>
          <w:tab w:val="left" w:pos="720"/>
        </w:tabs>
        <w:spacing w:line="100" w:lineRule="atLeast"/>
        <w:jc w:val="both"/>
      </w:pPr>
      <w:r w:rsidRPr="006C79D0">
        <w:t>«</w:t>
      </w:r>
      <w:r w:rsidR="001C4717" w:rsidRPr="006C79D0">
        <w:t>Муниципальный округ</w:t>
      </w:r>
      <w:r w:rsidR="00AD3D34">
        <w:t xml:space="preserve"> </w:t>
      </w:r>
      <w:r w:rsidRPr="006C79D0">
        <w:t>Красногорский район</w:t>
      </w:r>
    </w:p>
    <w:p w14:paraId="7AF04298" w14:textId="7DCB7021" w:rsidR="002C7B00" w:rsidRPr="006C79D0" w:rsidRDefault="001C4717" w:rsidP="00AC09D5">
      <w:pPr>
        <w:tabs>
          <w:tab w:val="left" w:pos="720"/>
        </w:tabs>
        <w:spacing w:line="100" w:lineRule="atLeast"/>
        <w:jc w:val="both"/>
      </w:pPr>
      <w:r w:rsidRPr="006C79D0">
        <w:t xml:space="preserve">Удмуртской </w:t>
      </w:r>
      <w:proofErr w:type="gramStart"/>
      <w:r w:rsidRPr="006C79D0">
        <w:t>Республики</w:t>
      </w:r>
      <w:r w:rsidR="002C7B00" w:rsidRPr="006C79D0">
        <w:t xml:space="preserve">»   </w:t>
      </w:r>
      <w:proofErr w:type="gramEnd"/>
      <w:r w:rsidR="002C7B00" w:rsidRPr="006C79D0">
        <w:t xml:space="preserve">                                             </w:t>
      </w:r>
      <w:r w:rsidR="00AD3D34">
        <w:t xml:space="preserve">                                     </w:t>
      </w:r>
      <w:r w:rsidR="002C22D0">
        <w:t>А. В. Фефилов</w:t>
      </w:r>
    </w:p>
    <w:p w14:paraId="6E37BDAC" w14:textId="77777777" w:rsidR="00A914DE" w:rsidRPr="006C79D0" w:rsidRDefault="00A914DE" w:rsidP="00AC09D5">
      <w:pPr>
        <w:tabs>
          <w:tab w:val="left" w:pos="720"/>
        </w:tabs>
        <w:spacing w:line="100" w:lineRule="atLeast"/>
        <w:jc w:val="both"/>
      </w:pPr>
    </w:p>
    <w:p w14:paraId="1DF365F3" w14:textId="77777777" w:rsidR="00AD3D34" w:rsidRDefault="00AD3D34" w:rsidP="00AC09D5">
      <w:pPr>
        <w:tabs>
          <w:tab w:val="left" w:pos="720"/>
        </w:tabs>
        <w:spacing w:line="100" w:lineRule="atLeast"/>
        <w:jc w:val="both"/>
      </w:pPr>
      <w:bookmarkStart w:id="0" w:name="RANGE!A1:C17"/>
      <w:bookmarkEnd w:id="0"/>
    </w:p>
    <w:p w14:paraId="6B746472" w14:textId="00998E44" w:rsidR="00A10BF1" w:rsidRPr="006C79D0" w:rsidRDefault="00A10BF1" w:rsidP="00AC09D5">
      <w:pPr>
        <w:tabs>
          <w:tab w:val="left" w:pos="720"/>
        </w:tabs>
        <w:spacing w:line="100" w:lineRule="atLeast"/>
        <w:jc w:val="both"/>
      </w:pPr>
      <w:r w:rsidRPr="006C79D0">
        <w:t>Глава муниципального образования</w:t>
      </w:r>
    </w:p>
    <w:p w14:paraId="6B3E5815" w14:textId="77777777" w:rsidR="00FD4726" w:rsidRPr="006C79D0" w:rsidRDefault="00A10BF1" w:rsidP="00AC09D5">
      <w:r w:rsidRPr="006C79D0">
        <w:t>«</w:t>
      </w:r>
      <w:r w:rsidR="00FD4726" w:rsidRPr="006C79D0">
        <w:t xml:space="preserve">Муниципальный округ </w:t>
      </w:r>
      <w:r w:rsidRPr="006C79D0">
        <w:t>Красногорский район</w:t>
      </w:r>
    </w:p>
    <w:p w14:paraId="51C60268" w14:textId="74510642" w:rsidR="00A10BF1" w:rsidRPr="006C79D0" w:rsidRDefault="00FD4726" w:rsidP="00AC09D5">
      <w:r w:rsidRPr="006C79D0">
        <w:t>Удмуртской Республики</w:t>
      </w:r>
      <w:r w:rsidR="00A10BF1" w:rsidRPr="006C79D0">
        <w:t>»</w:t>
      </w:r>
      <w:r w:rsidR="00A10BF1" w:rsidRPr="006C79D0">
        <w:tab/>
      </w:r>
      <w:r w:rsidR="00A10BF1" w:rsidRPr="006C79D0">
        <w:tab/>
      </w:r>
      <w:r w:rsidR="00A10BF1" w:rsidRPr="006C79D0">
        <w:tab/>
      </w:r>
      <w:r w:rsidR="0020358C">
        <w:t xml:space="preserve">                                                          </w:t>
      </w:r>
      <w:r w:rsidR="00181662">
        <w:t>Л. И. Сергеева</w:t>
      </w:r>
    </w:p>
    <w:p w14:paraId="34573576" w14:textId="77777777" w:rsidR="00F13E7C" w:rsidRPr="006C79D0" w:rsidRDefault="00A914DE" w:rsidP="00AC09D5">
      <w:pPr>
        <w:tabs>
          <w:tab w:val="left" w:pos="1816"/>
        </w:tabs>
      </w:pPr>
      <w:r w:rsidRPr="006C79D0">
        <w:tab/>
      </w:r>
    </w:p>
    <w:p w14:paraId="10AAB601" w14:textId="77777777" w:rsidR="00A10BF1" w:rsidRPr="006C79D0" w:rsidRDefault="00A10BF1" w:rsidP="00AC09D5">
      <w:r w:rsidRPr="006C79D0">
        <w:t>с</w:t>
      </w:r>
      <w:r w:rsidR="00DD3B34" w:rsidRPr="006C79D0">
        <w:t>ело</w:t>
      </w:r>
      <w:r w:rsidRPr="006C79D0">
        <w:t xml:space="preserve"> Красногорск</w:t>
      </w:r>
      <w:r w:rsidR="00A914DE" w:rsidRPr="006C79D0">
        <w:t>ое</w:t>
      </w:r>
    </w:p>
    <w:p w14:paraId="0014F871" w14:textId="5F0141E8" w:rsidR="00FD4726" w:rsidRPr="006C79D0" w:rsidRDefault="00AD3D34" w:rsidP="00AC09D5">
      <w:r>
        <w:t>26 сентября</w:t>
      </w:r>
      <w:r w:rsidR="00A12164" w:rsidRPr="006C79D0">
        <w:t xml:space="preserve"> 202</w:t>
      </w:r>
      <w:r w:rsidR="004050B4">
        <w:t>5</w:t>
      </w:r>
      <w:r>
        <w:t xml:space="preserve"> </w:t>
      </w:r>
      <w:r w:rsidR="00181662">
        <w:t>г</w:t>
      </w:r>
      <w:r>
        <w:t>ода</w:t>
      </w:r>
    </w:p>
    <w:p w14:paraId="3F8BC3BE" w14:textId="09041D90" w:rsidR="006C79D0" w:rsidRDefault="004A7A68">
      <w:r w:rsidRPr="006C79D0">
        <w:t>№</w:t>
      </w:r>
      <w:r w:rsidR="00AD3D34">
        <w:t xml:space="preserve"> 373</w:t>
      </w:r>
    </w:p>
    <w:p w14:paraId="6FE12ECE" w14:textId="77777777" w:rsidR="00D666AA" w:rsidRDefault="00D666AA"/>
    <w:p w14:paraId="2CCD9A0F" w14:textId="77777777" w:rsidR="00D666AA" w:rsidRDefault="00D666AA"/>
    <w:p w14:paraId="669C09CA" w14:textId="77777777" w:rsidR="00D666AA" w:rsidRDefault="00D666AA"/>
    <w:p w14:paraId="0B306A25" w14:textId="77777777" w:rsidR="00D666AA" w:rsidRDefault="00D666AA"/>
    <w:p w14:paraId="5B64C629" w14:textId="77777777" w:rsidR="00D666AA" w:rsidRDefault="00D666AA"/>
    <w:p w14:paraId="4412FFFD" w14:textId="77777777" w:rsidR="00D666AA" w:rsidRDefault="00D666AA"/>
    <w:p w14:paraId="27F378BC" w14:textId="77777777" w:rsidR="00D666AA" w:rsidRDefault="00D666AA"/>
    <w:p w14:paraId="426B8662" w14:textId="77777777" w:rsidR="00D666AA" w:rsidRDefault="00D666AA"/>
    <w:p w14:paraId="320F3F62" w14:textId="77777777" w:rsidR="00D666AA" w:rsidRDefault="00D666AA"/>
    <w:p w14:paraId="0DFF6E04" w14:textId="77777777" w:rsidR="00D666AA" w:rsidRDefault="00D666AA"/>
    <w:p w14:paraId="1B2C5A02" w14:textId="77777777" w:rsidR="00D666AA" w:rsidRDefault="00D666AA"/>
    <w:p w14:paraId="0F85CE4E" w14:textId="77777777" w:rsidR="00D666AA" w:rsidRDefault="00D666AA"/>
    <w:p w14:paraId="1B483611" w14:textId="77777777" w:rsidR="00D666AA" w:rsidRDefault="00D666AA"/>
    <w:p w14:paraId="3C4EF8B4" w14:textId="77777777" w:rsidR="00D666AA" w:rsidRDefault="00D666AA"/>
    <w:p w14:paraId="3CA7D2A7" w14:textId="77777777" w:rsidR="00D666AA" w:rsidRDefault="00D666AA"/>
    <w:p w14:paraId="0D493287" w14:textId="77777777" w:rsidR="00D666AA" w:rsidRDefault="00D666AA"/>
    <w:p w14:paraId="4C24210F" w14:textId="77777777" w:rsidR="00D666AA" w:rsidRDefault="00D666AA"/>
    <w:p w14:paraId="2115293F" w14:textId="77777777" w:rsidR="00D666AA" w:rsidRDefault="00D666AA"/>
    <w:p w14:paraId="43DC25D6" w14:textId="77777777" w:rsidR="00D666AA" w:rsidRDefault="00D666AA"/>
    <w:p w14:paraId="6FA45550" w14:textId="77777777" w:rsidR="00D666AA" w:rsidRDefault="00D666AA"/>
    <w:p w14:paraId="0E69BE59" w14:textId="77777777" w:rsidR="00D666AA" w:rsidRDefault="00D666AA"/>
    <w:p w14:paraId="09B81F8C" w14:textId="77777777" w:rsidR="00D666AA" w:rsidRDefault="00D666AA"/>
    <w:p w14:paraId="779EEEB6" w14:textId="77777777" w:rsidR="00D666AA" w:rsidRDefault="00D666AA"/>
    <w:p w14:paraId="57490B0D" w14:textId="77777777" w:rsidR="00D666AA" w:rsidRDefault="00D666AA"/>
    <w:p w14:paraId="2839E7E3" w14:textId="77777777" w:rsidR="00D666AA" w:rsidRDefault="00D666AA"/>
    <w:p w14:paraId="5081B419" w14:textId="77777777" w:rsidR="00D666AA" w:rsidRPr="00AD3B6A" w:rsidRDefault="00D666AA" w:rsidP="00D666AA">
      <w:pPr>
        <w:jc w:val="center"/>
        <w:rPr>
          <w:b/>
        </w:rPr>
      </w:pPr>
      <w:r w:rsidRPr="00AD3B6A">
        <w:rPr>
          <w:b/>
        </w:rPr>
        <w:t>ПОЯСНИТЕЛЬНАЯ ЗАПИСКА</w:t>
      </w:r>
    </w:p>
    <w:p w14:paraId="1AE70B9C" w14:textId="00A12620" w:rsidR="00D666AA" w:rsidRPr="00AD3B6A" w:rsidRDefault="00D666AA" w:rsidP="00D666AA">
      <w:pPr>
        <w:jc w:val="center"/>
        <w:rPr>
          <w:b/>
        </w:rPr>
      </w:pPr>
      <w:r w:rsidRPr="00AD3B6A">
        <w:rPr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от </w:t>
      </w:r>
      <w:r w:rsidR="00AD3D34">
        <w:rPr>
          <w:b/>
        </w:rPr>
        <w:t>26 сентября</w:t>
      </w:r>
      <w:r w:rsidRPr="00AD3B6A">
        <w:rPr>
          <w:b/>
        </w:rPr>
        <w:t xml:space="preserve"> 202</w:t>
      </w:r>
      <w:r>
        <w:rPr>
          <w:b/>
        </w:rPr>
        <w:t>5</w:t>
      </w:r>
      <w:r w:rsidRPr="00AD3B6A">
        <w:rPr>
          <w:b/>
        </w:rPr>
        <w:t xml:space="preserve"> года № </w:t>
      </w:r>
      <w:r w:rsidR="00AD3D34">
        <w:rPr>
          <w:b/>
        </w:rPr>
        <w:t>373</w:t>
      </w:r>
    </w:p>
    <w:p w14:paraId="2CB5220F" w14:textId="77777777" w:rsidR="00D666AA" w:rsidRPr="00AD3B6A" w:rsidRDefault="00D666AA" w:rsidP="00D666AA">
      <w:pPr>
        <w:jc w:val="center"/>
        <w:rPr>
          <w:b/>
        </w:rPr>
      </w:pPr>
      <w:r w:rsidRPr="00AD3B6A">
        <w:rPr>
          <w:b/>
        </w:rPr>
        <w:t xml:space="preserve"> «О внесении изменений в решение Совета депутатов муниципального образования «Муниципальный округ Красногорский район Удмуртской Республики» от </w:t>
      </w:r>
      <w:r>
        <w:rPr>
          <w:b/>
        </w:rPr>
        <w:t>19</w:t>
      </w:r>
      <w:r w:rsidRPr="00AD3B6A">
        <w:rPr>
          <w:b/>
        </w:rPr>
        <w:t>.12.202</w:t>
      </w:r>
      <w:r>
        <w:rPr>
          <w:b/>
        </w:rPr>
        <w:t>4</w:t>
      </w:r>
      <w:r w:rsidRPr="00AD3B6A">
        <w:rPr>
          <w:b/>
        </w:rPr>
        <w:t xml:space="preserve">года № </w:t>
      </w:r>
      <w:r>
        <w:rPr>
          <w:b/>
        </w:rPr>
        <w:t>317</w:t>
      </w:r>
      <w:r w:rsidRPr="00AD3B6A">
        <w:rPr>
          <w:b/>
        </w:rPr>
        <w:t xml:space="preserve"> «О бюджете муниципального образования «Муниципальный округ Красногорский район Удмуртской Республики» на 202</w:t>
      </w:r>
      <w:r>
        <w:rPr>
          <w:b/>
        </w:rPr>
        <w:t>5</w:t>
      </w:r>
      <w:r w:rsidRPr="00AD3B6A">
        <w:rPr>
          <w:b/>
        </w:rPr>
        <w:t xml:space="preserve"> год и на плановый период 202</w:t>
      </w:r>
      <w:r>
        <w:rPr>
          <w:b/>
        </w:rPr>
        <w:t>6</w:t>
      </w:r>
      <w:r w:rsidRPr="00AD3B6A">
        <w:rPr>
          <w:b/>
        </w:rPr>
        <w:t xml:space="preserve"> и 202</w:t>
      </w:r>
      <w:r>
        <w:rPr>
          <w:b/>
        </w:rPr>
        <w:t>7</w:t>
      </w:r>
      <w:r w:rsidRPr="00AD3B6A">
        <w:rPr>
          <w:b/>
        </w:rPr>
        <w:t xml:space="preserve"> годов» </w:t>
      </w:r>
    </w:p>
    <w:p w14:paraId="3BE870BE" w14:textId="77777777" w:rsidR="00D666AA" w:rsidRPr="00AD3B6A" w:rsidRDefault="00D666AA" w:rsidP="00D666AA">
      <w:pPr>
        <w:jc w:val="center"/>
        <w:rPr>
          <w:b/>
        </w:rPr>
      </w:pPr>
    </w:p>
    <w:p w14:paraId="5F39F3F3" w14:textId="77777777" w:rsidR="00D666AA" w:rsidRPr="00AD3B6A" w:rsidRDefault="00D666AA" w:rsidP="00D666AA">
      <w:pPr>
        <w:ind w:firstLine="708"/>
        <w:jc w:val="both"/>
      </w:pPr>
      <w:r w:rsidRPr="00AD3B6A">
        <w:t xml:space="preserve"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</w:t>
      </w:r>
      <w:r>
        <w:t>19.12.2024</w:t>
      </w:r>
      <w:r w:rsidRPr="00AD3B6A">
        <w:t xml:space="preserve"> г. № </w:t>
      </w:r>
      <w:r>
        <w:t>317</w:t>
      </w:r>
      <w:r w:rsidRPr="00AD3B6A">
        <w:t xml:space="preserve"> «О бюджете муниципального образования «Муниципальный округ Красногорский район Удмуртской Республики» на 202</w:t>
      </w:r>
      <w:r>
        <w:t>5</w:t>
      </w:r>
      <w:r w:rsidRPr="00AD3B6A">
        <w:t>год и на плановый период 202</w:t>
      </w:r>
      <w:r>
        <w:t>6</w:t>
      </w:r>
      <w:r w:rsidRPr="00AD3B6A">
        <w:t xml:space="preserve"> и 202</w:t>
      </w:r>
      <w:r>
        <w:t>7</w:t>
      </w:r>
      <w:r w:rsidRPr="00AD3B6A">
        <w:t xml:space="preserve"> годов» </w:t>
      </w:r>
    </w:p>
    <w:p w14:paraId="4D50A3B1" w14:textId="77777777" w:rsidR="00D666AA" w:rsidRPr="003E5E66" w:rsidRDefault="00D666AA" w:rsidP="00D666AA">
      <w:pPr>
        <w:ind w:firstLine="567"/>
        <w:jc w:val="both"/>
      </w:pPr>
      <w:r w:rsidRPr="003E5E66">
        <w:rPr>
          <w:b/>
        </w:rPr>
        <w:t>1.</w:t>
      </w:r>
      <w:r w:rsidRPr="003E5E66"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3E5E66">
        <w:rPr>
          <w:b/>
        </w:rPr>
        <w:t>202</w:t>
      </w:r>
      <w:r>
        <w:rPr>
          <w:b/>
        </w:rPr>
        <w:t>5</w:t>
      </w:r>
      <w:r w:rsidRPr="003E5E66">
        <w:t xml:space="preserve"> год изменить следующим образом:</w:t>
      </w:r>
    </w:p>
    <w:p w14:paraId="29A4A527" w14:textId="77777777" w:rsidR="00D666AA" w:rsidRPr="00AD3B6A" w:rsidRDefault="00D666AA" w:rsidP="00D666AA">
      <w:pPr>
        <w:ind w:firstLine="708"/>
        <w:jc w:val="both"/>
      </w:pPr>
      <w:r w:rsidRPr="009570A9">
        <w:t>Увеличить доходы бюджета муниципального образования «Муниципальный округ Красногорский район Удмуртской Республики» на 25 445 850,98рубля.</w:t>
      </w:r>
    </w:p>
    <w:p w14:paraId="2C609991" w14:textId="77777777" w:rsidR="00D666AA" w:rsidRPr="00AD3B6A" w:rsidRDefault="00D666AA" w:rsidP="00D666AA">
      <w:pPr>
        <w:ind w:firstLine="708"/>
        <w:jc w:val="both"/>
      </w:pPr>
      <w:r w:rsidRPr="00AD3B6A">
        <w:t xml:space="preserve">Увеличить расходы бюджета муниципального образования «Муниципальный округ Красногорский район Удмуртской Республики» на </w:t>
      </w:r>
      <w:r>
        <w:t>25 485 124,57</w:t>
      </w:r>
      <w:r w:rsidRPr="00AD3B6A">
        <w:t xml:space="preserve"> рубл</w:t>
      </w:r>
      <w:r>
        <w:t>я</w:t>
      </w:r>
      <w:r w:rsidRPr="00AD3B6A">
        <w:t>.</w:t>
      </w:r>
    </w:p>
    <w:p w14:paraId="10F025B2" w14:textId="77777777" w:rsidR="00D666AA" w:rsidRDefault="00D666AA" w:rsidP="00D666AA">
      <w:pPr>
        <w:ind w:firstLine="708"/>
        <w:jc w:val="both"/>
        <w:rPr>
          <w:szCs w:val="22"/>
        </w:rPr>
      </w:pPr>
      <w:r w:rsidRPr="00AD3B6A">
        <w:t>Увеличить</w:t>
      </w:r>
      <w:r w:rsidRPr="00AD3B6A">
        <w:rPr>
          <w:szCs w:val="22"/>
        </w:rPr>
        <w:t xml:space="preserve"> источники финансирования дефицита бюджета муниципального образования «Муниципальный округ Красногорский район Удмуртской Республики» на</w:t>
      </w:r>
      <w:r>
        <w:rPr>
          <w:szCs w:val="22"/>
        </w:rPr>
        <w:t xml:space="preserve"> 39 273,59</w:t>
      </w:r>
      <w:r w:rsidRPr="00AD3B6A">
        <w:rPr>
          <w:szCs w:val="22"/>
        </w:rPr>
        <w:t>рубл</w:t>
      </w:r>
      <w:r>
        <w:rPr>
          <w:szCs w:val="22"/>
        </w:rPr>
        <w:t>я</w:t>
      </w:r>
      <w:r w:rsidRPr="00AD3B6A">
        <w:rPr>
          <w:szCs w:val="22"/>
        </w:rPr>
        <w:t>.</w:t>
      </w:r>
    </w:p>
    <w:p w14:paraId="67E2E538" w14:textId="77777777" w:rsidR="00D666AA" w:rsidRPr="009570A9" w:rsidRDefault="00D666AA" w:rsidP="00D666AA">
      <w:pPr>
        <w:ind w:firstLine="567"/>
        <w:jc w:val="both"/>
      </w:pPr>
      <w:r w:rsidRPr="009570A9">
        <w:rPr>
          <w:b/>
        </w:rPr>
        <w:t>2</w:t>
      </w:r>
      <w:r w:rsidRPr="009570A9">
        <w:t>.</w:t>
      </w:r>
      <w:r>
        <w:t xml:space="preserve"> </w:t>
      </w:r>
      <w:r w:rsidRPr="009570A9">
        <w:t>В связи с ожидаемой оценкой фактического исполнения в 2025 году и перевыполнением утвержденных плановых назначений на 2025 год:</w:t>
      </w:r>
    </w:p>
    <w:p w14:paraId="06808118" w14:textId="77777777" w:rsidR="00D666AA" w:rsidRPr="009570A9" w:rsidRDefault="00D666AA" w:rsidP="00D666AA">
      <w:pPr>
        <w:ind w:firstLine="708"/>
        <w:jc w:val="both"/>
      </w:pPr>
      <w:r w:rsidRPr="009570A9">
        <w:t>а) увеличить годовые плановые назначения по налоговым и неналоговым доходам в сумме 6 255 000,00 рублей по видам:</w:t>
      </w:r>
    </w:p>
    <w:p w14:paraId="0AE530D7" w14:textId="77777777" w:rsidR="00D666AA" w:rsidRPr="009570A9" w:rsidRDefault="00D666AA" w:rsidP="00D666AA">
      <w:pPr>
        <w:ind w:firstLine="708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244"/>
        <w:gridCol w:w="1701"/>
      </w:tblGrid>
      <w:tr w:rsidR="00D666AA" w:rsidRPr="009570A9" w14:paraId="36EB3DE2" w14:textId="77777777" w:rsidTr="00055B13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67A6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Код бюджетной</w:t>
            </w:r>
          </w:p>
          <w:p w14:paraId="3987FFFB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0E43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DE28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Сумма,</w:t>
            </w:r>
          </w:p>
          <w:p w14:paraId="487E78C0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рублей</w:t>
            </w:r>
          </w:p>
        </w:tc>
      </w:tr>
      <w:tr w:rsidR="00D666AA" w:rsidRPr="009570A9" w14:paraId="2CE3FCD8" w14:textId="77777777" w:rsidTr="00055B13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E2A9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9570A9">
              <w:rPr>
                <w:b/>
                <w:color w:val="000000"/>
                <w:sz w:val="22"/>
                <w:szCs w:val="22"/>
              </w:rPr>
              <w:t>000 1 00 00000 00 0000 000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6C40" w14:textId="77777777" w:rsidR="00D666AA" w:rsidRPr="009570A9" w:rsidRDefault="00D666AA" w:rsidP="00055B13">
            <w:pPr>
              <w:spacing w:line="276" w:lineRule="auto"/>
              <w:jc w:val="both"/>
              <w:rPr>
                <w:b/>
              </w:rPr>
            </w:pPr>
            <w:r w:rsidRPr="009570A9">
              <w:rPr>
                <w:b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9AA9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6 255 000,00</w:t>
            </w:r>
          </w:p>
        </w:tc>
      </w:tr>
      <w:tr w:rsidR="00D666AA" w:rsidRPr="009570A9" w14:paraId="5240CC50" w14:textId="77777777" w:rsidTr="00055B13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ADD4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9570A9">
              <w:rPr>
                <w:b/>
                <w:color w:val="000000"/>
                <w:sz w:val="22"/>
                <w:szCs w:val="22"/>
              </w:rPr>
              <w:t>182 101 02010 01 0000 110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832B" w14:textId="77777777" w:rsidR="00D666AA" w:rsidRPr="009570A9" w:rsidRDefault="00D666AA" w:rsidP="00055B13">
            <w:pPr>
              <w:spacing w:line="276" w:lineRule="auto"/>
              <w:jc w:val="both"/>
              <w:rPr>
                <w:b/>
              </w:rPr>
            </w:pPr>
            <w:r w:rsidRPr="009570A9">
              <w:rPr>
                <w:b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EAB5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3 938 000,00</w:t>
            </w:r>
          </w:p>
        </w:tc>
      </w:tr>
      <w:tr w:rsidR="00D666AA" w:rsidRPr="009570A9" w14:paraId="152903F5" w14:textId="77777777" w:rsidTr="00055B13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F97F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9570A9">
              <w:rPr>
                <w:b/>
                <w:color w:val="000000"/>
                <w:sz w:val="22"/>
                <w:szCs w:val="22"/>
              </w:rPr>
              <w:t>182 105 01000 01 0000 110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4E36" w14:textId="77777777" w:rsidR="00D666AA" w:rsidRPr="009570A9" w:rsidRDefault="00D666AA" w:rsidP="00055B13">
            <w:pPr>
              <w:spacing w:line="276" w:lineRule="auto"/>
              <w:jc w:val="both"/>
              <w:rPr>
                <w:b/>
              </w:rPr>
            </w:pPr>
            <w:r w:rsidRPr="009570A9">
              <w:rPr>
                <w:b/>
              </w:rPr>
              <w:t>Налог, взимаемый в связи с применением упрощенной системы налогообложения (УСН</w:t>
            </w:r>
            <w:proofErr w:type="gramStart"/>
            <w:r w:rsidRPr="009570A9">
              <w:rPr>
                <w:b/>
              </w:rPr>
              <w:t>).в</w:t>
            </w:r>
            <w:proofErr w:type="gramEnd"/>
            <w:r w:rsidRPr="009570A9">
              <w:rPr>
                <w:b/>
              </w:rPr>
              <w:t xml:space="preserve">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35A0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651 000,00</w:t>
            </w:r>
          </w:p>
        </w:tc>
      </w:tr>
      <w:tr w:rsidR="00D666AA" w:rsidRPr="009570A9" w14:paraId="500ED4AA" w14:textId="77777777" w:rsidTr="00055B13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96C2" w14:textId="77777777" w:rsidR="00D666AA" w:rsidRPr="009570A9" w:rsidRDefault="00D666AA" w:rsidP="00055B1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570A9">
              <w:rPr>
                <w:color w:val="000000"/>
                <w:sz w:val="22"/>
                <w:szCs w:val="22"/>
              </w:rPr>
              <w:t>182 105 01011 01 0000 110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78A0" w14:textId="77777777" w:rsidR="00D666AA" w:rsidRPr="009570A9" w:rsidRDefault="00D666AA" w:rsidP="00055B13">
            <w:pPr>
              <w:spacing w:line="276" w:lineRule="auto"/>
              <w:jc w:val="both"/>
            </w:pPr>
            <w:r w:rsidRPr="009570A9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7E65" w14:textId="77777777" w:rsidR="00D666AA" w:rsidRPr="009570A9" w:rsidRDefault="00D666AA" w:rsidP="00055B13">
            <w:pPr>
              <w:spacing w:line="276" w:lineRule="auto"/>
              <w:jc w:val="center"/>
            </w:pPr>
            <w:r w:rsidRPr="009570A9">
              <w:t>651 000,00</w:t>
            </w:r>
          </w:p>
        </w:tc>
      </w:tr>
      <w:tr w:rsidR="00D666AA" w:rsidRPr="009570A9" w14:paraId="05B16F08" w14:textId="77777777" w:rsidTr="00055B13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4DC8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9570A9">
              <w:rPr>
                <w:b/>
                <w:color w:val="000000"/>
                <w:sz w:val="22"/>
                <w:szCs w:val="22"/>
              </w:rPr>
              <w:t>182 105 03010 01 0000 110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CB33" w14:textId="77777777" w:rsidR="00D666AA" w:rsidRPr="009570A9" w:rsidRDefault="00D666AA" w:rsidP="00055B13">
            <w:pPr>
              <w:spacing w:line="276" w:lineRule="auto"/>
              <w:jc w:val="both"/>
              <w:rPr>
                <w:b/>
              </w:rPr>
            </w:pPr>
            <w:r w:rsidRPr="009570A9">
              <w:rPr>
                <w:b/>
              </w:rPr>
              <w:t xml:space="preserve">Единый сельскохозяйственный налог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1953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375 000,00</w:t>
            </w:r>
          </w:p>
        </w:tc>
      </w:tr>
      <w:tr w:rsidR="00D666AA" w:rsidRPr="009570A9" w14:paraId="5C8F2E08" w14:textId="77777777" w:rsidTr="00055B13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2C46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9570A9">
              <w:rPr>
                <w:b/>
                <w:color w:val="000000"/>
                <w:sz w:val="22"/>
                <w:szCs w:val="22"/>
              </w:rPr>
              <w:t>182 108 03010 01 0000 110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2CE8" w14:textId="77777777" w:rsidR="00D666AA" w:rsidRPr="009570A9" w:rsidRDefault="00D666AA" w:rsidP="00055B13">
            <w:pPr>
              <w:spacing w:line="276" w:lineRule="auto"/>
              <w:jc w:val="both"/>
              <w:rPr>
                <w:b/>
              </w:rPr>
            </w:pPr>
            <w:r w:rsidRPr="009570A9">
              <w:rPr>
                <w:b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91F4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1 222 000,00</w:t>
            </w:r>
          </w:p>
        </w:tc>
      </w:tr>
      <w:tr w:rsidR="00D666AA" w:rsidRPr="009570A9" w14:paraId="439BF0ED" w14:textId="77777777" w:rsidTr="00055B13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D46D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9570A9">
              <w:rPr>
                <w:b/>
                <w:color w:val="000000"/>
                <w:sz w:val="22"/>
                <w:szCs w:val="22"/>
              </w:rPr>
              <w:lastRenderedPageBreak/>
              <w:t>526 114 00000 00 0000 000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4C8A" w14:textId="77777777" w:rsidR="00D666AA" w:rsidRPr="009570A9" w:rsidRDefault="00D666AA" w:rsidP="00055B13">
            <w:pPr>
              <w:spacing w:line="276" w:lineRule="auto"/>
              <w:jc w:val="both"/>
              <w:rPr>
                <w:b/>
              </w:rPr>
            </w:pPr>
            <w:r w:rsidRPr="009570A9">
              <w:rPr>
                <w:b/>
              </w:rPr>
              <w:t xml:space="preserve">Доходы от продажи материальных и нематериальных </w:t>
            </w:r>
            <w:proofErr w:type="spellStart"/>
            <w:proofErr w:type="gramStart"/>
            <w:r w:rsidRPr="009570A9">
              <w:rPr>
                <w:b/>
              </w:rPr>
              <w:t>активов,в</w:t>
            </w:r>
            <w:proofErr w:type="spellEnd"/>
            <w:proofErr w:type="gramEnd"/>
            <w:r w:rsidRPr="009570A9">
              <w:rPr>
                <w:b/>
              </w:rPr>
              <w:t xml:space="preserve"> том числе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162F" w14:textId="77777777" w:rsidR="00D666AA" w:rsidRPr="009570A9" w:rsidRDefault="00D666AA" w:rsidP="00055B13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69 000,00</w:t>
            </w:r>
          </w:p>
        </w:tc>
      </w:tr>
      <w:tr w:rsidR="00D666AA" w:rsidRPr="003F368A" w14:paraId="2B3AA839" w14:textId="77777777" w:rsidTr="00055B13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84A5" w14:textId="77777777" w:rsidR="00D666AA" w:rsidRPr="009570A9" w:rsidRDefault="00D666AA" w:rsidP="00055B1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570A9">
              <w:rPr>
                <w:color w:val="000000"/>
                <w:sz w:val="22"/>
                <w:szCs w:val="22"/>
              </w:rPr>
              <w:t>526 114 06012 14 0000 430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91E5" w14:textId="77777777" w:rsidR="00D666AA" w:rsidRPr="009570A9" w:rsidRDefault="00D666AA" w:rsidP="00055B13">
            <w:pPr>
              <w:spacing w:line="276" w:lineRule="auto"/>
              <w:jc w:val="both"/>
            </w:pPr>
            <w:r w:rsidRPr="009570A9"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E3DF" w14:textId="77777777" w:rsidR="00D666AA" w:rsidRPr="009570A9" w:rsidRDefault="00D666AA" w:rsidP="00055B13">
            <w:pPr>
              <w:spacing w:line="276" w:lineRule="auto"/>
              <w:jc w:val="center"/>
            </w:pPr>
            <w:r w:rsidRPr="009570A9">
              <w:t>69 000,00</w:t>
            </w:r>
          </w:p>
        </w:tc>
      </w:tr>
    </w:tbl>
    <w:p w14:paraId="04544DC1" w14:textId="77777777" w:rsidR="00D666AA" w:rsidRDefault="00D666AA" w:rsidP="00D666AA">
      <w:pPr>
        <w:ind w:firstLine="708"/>
        <w:jc w:val="both"/>
        <w:rPr>
          <w:lang w:eastAsia="ru-RU"/>
        </w:rPr>
      </w:pPr>
      <w:r>
        <w:t xml:space="preserve">б) </w:t>
      </w:r>
      <w:r w:rsidRPr="009925A7">
        <w:rPr>
          <w:lang w:eastAsia="ru-RU"/>
        </w:rPr>
        <w:t xml:space="preserve">увеличить расходную часть бюджета муниципального образования «Муниципальный округ Красногорский район Удмуртской Республики» на </w:t>
      </w:r>
      <w:r>
        <w:rPr>
          <w:lang w:eastAsia="ru-RU"/>
        </w:rPr>
        <w:t>6 255 000,00</w:t>
      </w:r>
      <w:r w:rsidRPr="009925A7">
        <w:rPr>
          <w:lang w:eastAsia="ru-RU"/>
        </w:rPr>
        <w:t xml:space="preserve"> рубл</w:t>
      </w:r>
      <w:r>
        <w:rPr>
          <w:lang w:eastAsia="ru-RU"/>
        </w:rPr>
        <w:t>я на решение вопросов местного значения</w:t>
      </w:r>
      <w:r w:rsidRPr="009925A7">
        <w:rPr>
          <w:lang w:eastAsia="ru-RU"/>
        </w:rPr>
        <w:t>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D666AA" w:rsidRPr="009925A7" w14:paraId="0AAEE284" w14:textId="77777777" w:rsidTr="00055B13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9DAF" w14:textId="77777777" w:rsidR="00D666AA" w:rsidRPr="009925A7" w:rsidRDefault="00D666AA" w:rsidP="00055B13">
            <w:pPr>
              <w:jc w:val="center"/>
              <w:rPr>
                <w:b/>
              </w:rPr>
            </w:pPr>
            <w:r w:rsidRPr="009925A7">
              <w:rPr>
                <w:b/>
              </w:rPr>
              <w:t>Код бюджетной</w:t>
            </w:r>
          </w:p>
          <w:p w14:paraId="3DA921BC" w14:textId="77777777" w:rsidR="00D666AA" w:rsidRPr="009925A7" w:rsidRDefault="00D666AA" w:rsidP="00055B13">
            <w:pPr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F700" w14:textId="77777777" w:rsidR="00D666AA" w:rsidRPr="009925A7" w:rsidRDefault="00D666AA" w:rsidP="00055B13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7C56" w14:textId="77777777" w:rsidR="00D666AA" w:rsidRPr="009925A7" w:rsidRDefault="00D666AA" w:rsidP="00055B13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14:paraId="7635D810" w14:textId="77777777" w:rsidR="00D666AA" w:rsidRPr="009925A7" w:rsidRDefault="00D666AA" w:rsidP="00055B13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D666AA" w:rsidRPr="009925A7" w14:paraId="0A7FE7E3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72348970" w14:textId="77777777" w:rsidR="00D666AA" w:rsidRPr="009925A7" w:rsidRDefault="00D666AA" w:rsidP="00055B13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</w:tcPr>
          <w:p w14:paraId="64898353" w14:textId="77777777" w:rsidR="00D666AA" w:rsidRPr="009925A7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1 138 300,00</w:t>
            </w:r>
          </w:p>
        </w:tc>
      </w:tr>
      <w:tr w:rsidR="00D666AA" w:rsidRPr="009925A7" w14:paraId="7B39E336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67EFB60C" w14:textId="77777777" w:rsidR="00D666AA" w:rsidRPr="009925A7" w:rsidRDefault="00D666AA" w:rsidP="00055B13">
            <w:pPr>
              <w:suppressAutoHyphens w:val="0"/>
            </w:pPr>
            <w:r w:rsidRPr="009925A7">
              <w:t>Муниципальная программа "</w:t>
            </w:r>
            <w:r>
              <w:t>Муниципальное управление</w:t>
            </w:r>
            <w:r w:rsidRPr="009925A7">
              <w:t>"</w:t>
            </w:r>
          </w:p>
        </w:tc>
        <w:tc>
          <w:tcPr>
            <w:tcW w:w="1950" w:type="dxa"/>
          </w:tcPr>
          <w:p w14:paraId="7227C83E" w14:textId="77777777" w:rsidR="00D666AA" w:rsidRPr="009925A7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D666AA" w:rsidRPr="009925A7" w14:paraId="208C4F35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76CE9602" w14:textId="77777777" w:rsidR="00D666AA" w:rsidRPr="009925A7" w:rsidRDefault="00D666AA" w:rsidP="00055B13">
            <w:pPr>
              <w:suppressAutoHyphens w:val="0"/>
            </w:pPr>
            <w:r>
              <w:t>Подпрограмма «Организация муниципального управления»</w:t>
            </w:r>
          </w:p>
        </w:tc>
        <w:tc>
          <w:tcPr>
            <w:tcW w:w="1950" w:type="dxa"/>
          </w:tcPr>
          <w:p w14:paraId="6E5DD39E" w14:textId="77777777" w:rsidR="00D666AA" w:rsidRPr="009925A7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D666AA" w14:paraId="1F3F1410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41C77301" w14:textId="77777777" w:rsidR="00D666AA" w:rsidRPr="003812AC" w:rsidRDefault="00D666AA" w:rsidP="00055B13">
            <w:pPr>
              <w:suppressAutoHyphens w:val="0"/>
            </w:pPr>
            <w:r w:rsidRPr="003812AC">
              <w:t>Доплаты к пенсиям муниципальных служащих</w:t>
            </w:r>
          </w:p>
        </w:tc>
        <w:tc>
          <w:tcPr>
            <w:tcW w:w="3492" w:type="dxa"/>
            <w:vAlign w:val="center"/>
          </w:tcPr>
          <w:p w14:paraId="1B93C389" w14:textId="77777777" w:rsidR="00D666AA" w:rsidRDefault="00D666AA" w:rsidP="00055B13">
            <w:pPr>
              <w:suppressAutoHyphens w:val="0"/>
              <w:jc w:val="center"/>
            </w:pPr>
            <w:r>
              <w:t>526 1001 0910161710 312</w:t>
            </w:r>
          </w:p>
        </w:tc>
        <w:tc>
          <w:tcPr>
            <w:tcW w:w="1950" w:type="dxa"/>
            <w:vAlign w:val="center"/>
          </w:tcPr>
          <w:p w14:paraId="0EC10DE7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352 800,00</w:t>
            </w:r>
          </w:p>
        </w:tc>
      </w:tr>
      <w:tr w:rsidR="00D666AA" w14:paraId="4E26F4C1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65AE" w14:textId="77777777" w:rsidR="00D666AA" w:rsidRPr="003812AC" w:rsidRDefault="00D666AA" w:rsidP="00055B13">
            <w:pPr>
              <w:suppressAutoHyphens w:val="0"/>
            </w:pPr>
            <w:r w:rsidRPr="00A0024B">
              <w:t>Расходы на содержание центрального аппарата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A312" w14:textId="77777777" w:rsidR="00D666AA" w:rsidRDefault="00D666AA" w:rsidP="00055B13">
            <w:pPr>
              <w:suppressAutoHyphens w:val="0"/>
              <w:jc w:val="center"/>
            </w:pPr>
            <w:r>
              <w:t>526 0104 0910260030247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C1BB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643 100,00</w:t>
            </w:r>
          </w:p>
        </w:tc>
      </w:tr>
      <w:tr w:rsidR="00D666AA" w14:paraId="646251DD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7770" w14:textId="77777777" w:rsidR="00D666AA" w:rsidRPr="003812AC" w:rsidRDefault="00D666AA" w:rsidP="00055B13">
            <w:pPr>
              <w:suppressAutoHyphens w:val="0"/>
            </w:pPr>
            <w:r w:rsidRPr="003812AC">
              <w:t>Расходы на обеспечение деятельности МБУ "Центр по комплексному обслуживанию муниципальных учреждений"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F008" w14:textId="77777777" w:rsidR="00D666AA" w:rsidRDefault="00D666AA" w:rsidP="00055B13">
            <w:pPr>
              <w:suppressAutoHyphens w:val="0"/>
              <w:jc w:val="center"/>
            </w:pPr>
            <w:r>
              <w:t>526 0113 0910260140 611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55C6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142 400,00</w:t>
            </w:r>
          </w:p>
        </w:tc>
      </w:tr>
      <w:tr w:rsidR="00D666AA" w:rsidRPr="00D86376" w14:paraId="0496BCE1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2AEB6952" w14:textId="77777777" w:rsidR="00D666AA" w:rsidRDefault="00D666AA" w:rsidP="00055B13">
            <w:pPr>
              <w:suppressAutoHyphens w:val="0"/>
              <w:jc w:val="both"/>
            </w:pPr>
            <w:r w:rsidRPr="00740996">
              <w:rPr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vAlign w:val="center"/>
          </w:tcPr>
          <w:p w14:paraId="2434470E" w14:textId="77777777" w:rsidR="00D666AA" w:rsidRPr="00D86376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267 800,00</w:t>
            </w:r>
          </w:p>
        </w:tc>
      </w:tr>
      <w:tr w:rsidR="00D666AA" w:rsidRPr="00D86376" w14:paraId="29AAB664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25D8C095" w14:textId="77777777" w:rsidR="00D666AA" w:rsidRDefault="00D666AA" w:rsidP="00055B13">
            <w:pPr>
              <w:suppressAutoHyphens w:val="0"/>
              <w:rPr>
                <w:color w:val="000000"/>
                <w:lang w:eastAsia="ru-RU"/>
              </w:rPr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vAlign w:val="center"/>
          </w:tcPr>
          <w:p w14:paraId="0760DA7E" w14:textId="77777777" w:rsidR="00D666AA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D666AA" w:rsidRPr="00D86376" w14:paraId="65DAA23A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1523F106" w14:textId="77777777" w:rsidR="00D666AA" w:rsidRDefault="00D666AA" w:rsidP="00055B13">
            <w:pPr>
              <w:suppressAutoHyphens w:val="0"/>
            </w:pPr>
            <w:r>
              <w:t>Подпрограмма «Развитие дополнительного образования»</w:t>
            </w:r>
          </w:p>
        </w:tc>
        <w:tc>
          <w:tcPr>
            <w:tcW w:w="1950" w:type="dxa"/>
            <w:vAlign w:val="center"/>
          </w:tcPr>
          <w:p w14:paraId="1EE22CBA" w14:textId="77777777" w:rsidR="00D666AA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D666AA" w:rsidRPr="00D86376" w14:paraId="5FA849F5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0F8E6FED" w14:textId="77777777" w:rsidR="00D666AA" w:rsidRPr="00AE74AA" w:rsidRDefault="00D666AA" w:rsidP="00055B13">
            <w:pPr>
              <w:suppressAutoHyphens w:val="0"/>
            </w:pPr>
            <w:r w:rsidRPr="00D86376"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66689D4E" w14:textId="77777777" w:rsidR="00D666AA" w:rsidRDefault="00D666AA" w:rsidP="007510CB">
            <w:pPr>
              <w:suppressAutoHyphens w:val="0"/>
              <w:jc w:val="center"/>
            </w:pPr>
            <w:r>
              <w:t>540 0703 013016</w:t>
            </w:r>
            <w:r w:rsidR="007510CB">
              <w:t>2310</w:t>
            </w:r>
            <w:r>
              <w:t xml:space="preserve"> 612</w:t>
            </w:r>
          </w:p>
        </w:tc>
        <w:tc>
          <w:tcPr>
            <w:tcW w:w="1950" w:type="dxa"/>
            <w:vAlign w:val="center"/>
          </w:tcPr>
          <w:p w14:paraId="56679ABE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25 000,00</w:t>
            </w:r>
          </w:p>
        </w:tc>
      </w:tr>
      <w:tr w:rsidR="00D666AA" w:rsidRPr="00D86376" w14:paraId="28AF89B5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562A1B29" w14:textId="77777777" w:rsidR="00D666AA" w:rsidRDefault="00D666AA" w:rsidP="00055B13">
            <w:pPr>
              <w:suppressAutoHyphens w:val="0"/>
            </w:pPr>
            <w:r w:rsidRPr="00895DE2">
              <w:rPr>
                <w:bCs/>
              </w:rPr>
              <w:t>Муниципальная программа «Развитие</w:t>
            </w:r>
            <w:r>
              <w:rPr>
                <w:bCs/>
              </w:rPr>
              <w:t xml:space="preserve"> культуры»</w:t>
            </w:r>
          </w:p>
        </w:tc>
        <w:tc>
          <w:tcPr>
            <w:tcW w:w="1950" w:type="dxa"/>
            <w:vAlign w:val="center"/>
          </w:tcPr>
          <w:p w14:paraId="2860E7F6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D666AA" w14:paraId="4F895C7B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A736" w14:textId="77777777" w:rsidR="00D666AA" w:rsidRPr="003B1C97" w:rsidRDefault="00D666AA" w:rsidP="00055B13">
            <w:pPr>
              <w:suppressAutoHyphens w:val="0"/>
              <w:jc w:val="both"/>
            </w:pPr>
            <w:r w:rsidRPr="003B1C97">
              <w:t>Подпрограмма «Организация досуга, предоставление услуг организаций культуры и доступа к музейным фондам»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C73E" w14:textId="77777777" w:rsidR="00D666AA" w:rsidRPr="003B1C97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D666AA" w14:paraId="2722A3A3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63ADB50C" w14:textId="77777777" w:rsidR="00D666AA" w:rsidRPr="00AE74AA" w:rsidRDefault="00D666AA" w:rsidP="00055B13">
            <w:pPr>
              <w:suppressAutoHyphens w:val="0"/>
            </w:pPr>
            <w:r w:rsidRPr="00D86376"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1A076973" w14:textId="77777777" w:rsidR="00D666AA" w:rsidRDefault="00D666AA" w:rsidP="00055B13">
            <w:pPr>
              <w:suppressAutoHyphens w:val="0"/>
              <w:jc w:val="center"/>
            </w:pPr>
            <w:r>
              <w:t>540 0801 0320166770 611</w:t>
            </w:r>
          </w:p>
        </w:tc>
        <w:tc>
          <w:tcPr>
            <w:tcW w:w="1950" w:type="dxa"/>
            <w:vAlign w:val="center"/>
          </w:tcPr>
          <w:p w14:paraId="29651D52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117 200,00</w:t>
            </w:r>
          </w:p>
        </w:tc>
      </w:tr>
      <w:tr w:rsidR="00D666AA" w14:paraId="79A5CA7C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76EC7DAD" w14:textId="77777777" w:rsidR="00D666AA" w:rsidRDefault="00D666AA" w:rsidP="00055B13">
            <w:pPr>
              <w:suppressAutoHyphens w:val="0"/>
            </w:pPr>
            <w: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950" w:type="dxa"/>
            <w:vAlign w:val="center"/>
          </w:tcPr>
          <w:p w14:paraId="699E5167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D666AA" w14:paraId="33D5CE36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6855F0BA" w14:textId="77777777" w:rsidR="00D666AA" w:rsidRPr="00AE74AA" w:rsidRDefault="00D666AA" w:rsidP="00055B13">
            <w:pPr>
              <w:suppressAutoHyphens w:val="0"/>
            </w:pPr>
            <w:r w:rsidRPr="00D86376"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44010F2C" w14:textId="77777777" w:rsidR="00D666AA" w:rsidRDefault="00D666AA" w:rsidP="00055B13">
            <w:pPr>
              <w:suppressAutoHyphens w:val="0"/>
              <w:jc w:val="center"/>
            </w:pPr>
            <w:r>
              <w:t>540 0801 0330166770 611</w:t>
            </w:r>
          </w:p>
        </w:tc>
        <w:tc>
          <w:tcPr>
            <w:tcW w:w="1950" w:type="dxa"/>
            <w:vAlign w:val="center"/>
          </w:tcPr>
          <w:p w14:paraId="77AFF1A2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125 600,00</w:t>
            </w:r>
          </w:p>
        </w:tc>
      </w:tr>
      <w:tr w:rsidR="00D666AA" w14:paraId="439549F3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2C54B8EC" w14:textId="77777777" w:rsidR="00D666AA" w:rsidRPr="00974715" w:rsidRDefault="00D666AA" w:rsidP="00055B13">
            <w:pPr>
              <w:suppressAutoHyphens w:val="0"/>
              <w:rPr>
                <w:b/>
                <w:i/>
                <w:color w:val="000000"/>
                <w:lang w:eastAsia="ru-RU"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vAlign w:val="center"/>
          </w:tcPr>
          <w:p w14:paraId="4946FE44" w14:textId="77777777" w:rsidR="00D666AA" w:rsidRPr="003B1C97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4 773200</w:t>
            </w:r>
            <w:r w:rsidRPr="003B1C97">
              <w:rPr>
                <w:b/>
                <w:i/>
                <w:color w:val="000000"/>
                <w:lang w:eastAsia="ru-RU"/>
              </w:rPr>
              <w:t>,00</w:t>
            </w:r>
          </w:p>
        </w:tc>
      </w:tr>
      <w:tr w:rsidR="00D666AA" w14:paraId="1359D479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5142C18C" w14:textId="77777777" w:rsidR="00D666AA" w:rsidRDefault="00D666AA" w:rsidP="00055B13">
            <w:pPr>
              <w:suppressAutoHyphens w:val="0"/>
              <w:rPr>
                <w:color w:val="000000"/>
                <w:lang w:eastAsia="ru-RU"/>
              </w:rPr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vAlign w:val="center"/>
          </w:tcPr>
          <w:p w14:paraId="090802A3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D666AA" w14:paraId="63EDC860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7838F4B4" w14:textId="77777777" w:rsidR="00D666AA" w:rsidRPr="00895DE2" w:rsidRDefault="00D666AA" w:rsidP="00055B13">
            <w:pPr>
              <w:suppressAutoHyphens w:val="0"/>
              <w:rPr>
                <w:bCs/>
              </w:rPr>
            </w:pPr>
            <w:r>
              <w:rPr>
                <w:bCs/>
              </w:rPr>
              <w:t>Подпрограмма «Предоставление дошкольного образования»</w:t>
            </w:r>
          </w:p>
        </w:tc>
        <w:tc>
          <w:tcPr>
            <w:tcW w:w="1950" w:type="dxa"/>
            <w:vAlign w:val="center"/>
          </w:tcPr>
          <w:p w14:paraId="3C1099EC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D666AA" w14:paraId="02FD3033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342CFC51" w14:textId="77777777" w:rsidR="00D666AA" w:rsidRPr="00135A2C" w:rsidRDefault="00D666AA" w:rsidP="00055B13">
            <w:pPr>
              <w:suppressAutoHyphens w:val="0"/>
            </w:pPr>
            <w:r w:rsidRPr="00D86376">
              <w:t>Оказание муниципальными учреждениями муниципальных услуг, выпол</w:t>
            </w:r>
            <w:r w:rsidRPr="00D86376">
              <w:lastRenderedPageBreak/>
              <w:t>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3CD8896A" w14:textId="77777777" w:rsidR="00D666AA" w:rsidRDefault="00D666AA" w:rsidP="00055B13">
            <w:pPr>
              <w:suppressAutoHyphens w:val="0"/>
              <w:jc w:val="center"/>
            </w:pPr>
            <w:r>
              <w:lastRenderedPageBreak/>
              <w:t>541 0701 0110166770 244</w:t>
            </w:r>
          </w:p>
          <w:p w14:paraId="5A1C871D" w14:textId="77777777" w:rsidR="00D666AA" w:rsidRDefault="00D666AA" w:rsidP="00055B13">
            <w:pPr>
              <w:suppressAutoHyphens w:val="0"/>
              <w:jc w:val="center"/>
            </w:pPr>
            <w:r>
              <w:t>541 0701 0110166770 247</w:t>
            </w:r>
          </w:p>
          <w:p w14:paraId="13785B0C" w14:textId="77777777" w:rsidR="00D666AA" w:rsidRDefault="00D666AA" w:rsidP="00055B13">
            <w:pPr>
              <w:suppressAutoHyphens w:val="0"/>
              <w:jc w:val="center"/>
            </w:pPr>
            <w:r>
              <w:lastRenderedPageBreak/>
              <w:t>541 0701 0110166770 611</w:t>
            </w:r>
          </w:p>
        </w:tc>
        <w:tc>
          <w:tcPr>
            <w:tcW w:w="1950" w:type="dxa"/>
            <w:vAlign w:val="center"/>
          </w:tcPr>
          <w:p w14:paraId="0B49AA56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40 200,00</w:t>
            </w:r>
          </w:p>
          <w:p w14:paraId="241869F4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367 100,00</w:t>
            </w:r>
          </w:p>
          <w:p w14:paraId="57A57EC5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651 700,00</w:t>
            </w:r>
          </w:p>
        </w:tc>
      </w:tr>
      <w:tr w:rsidR="00D666AA" w14:paraId="39FD6AD5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5D5" w14:textId="77777777" w:rsidR="00D666AA" w:rsidRPr="003B1C97" w:rsidRDefault="00D666AA" w:rsidP="00055B13">
            <w:pPr>
              <w:suppressAutoHyphens w:val="0"/>
              <w:rPr>
                <w:bCs/>
              </w:rPr>
            </w:pPr>
            <w:r w:rsidRPr="003B1C97">
              <w:rPr>
                <w:bCs/>
              </w:rPr>
              <w:lastRenderedPageBreak/>
              <w:t>Подпрограмма «Развитие общего образования»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43CB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D666AA" w14:paraId="672EEA27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49F84E09" w14:textId="77777777" w:rsidR="00D666AA" w:rsidRPr="00135A2C" w:rsidRDefault="00D666AA" w:rsidP="00055B13">
            <w:pPr>
              <w:suppressAutoHyphens w:val="0"/>
            </w:pPr>
            <w:r w:rsidRPr="00D86376"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55D6953F" w14:textId="77777777" w:rsidR="00D666AA" w:rsidRDefault="00D666AA" w:rsidP="00055B13">
            <w:pPr>
              <w:suppressAutoHyphens w:val="0"/>
              <w:jc w:val="center"/>
            </w:pPr>
            <w:r>
              <w:t>541 0702 0120166770 244</w:t>
            </w:r>
          </w:p>
          <w:p w14:paraId="242873E5" w14:textId="77777777" w:rsidR="00D666AA" w:rsidRDefault="00D666AA" w:rsidP="00055B13">
            <w:pPr>
              <w:suppressAutoHyphens w:val="0"/>
              <w:jc w:val="center"/>
            </w:pPr>
            <w:r>
              <w:t>541 0702 0120166770 247</w:t>
            </w:r>
          </w:p>
          <w:p w14:paraId="3EF2E225" w14:textId="77777777" w:rsidR="00D666AA" w:rsidRDefault="00D666AA" w:rsidP="00055B13">
            <w:pPr>
              <w:suppressAutoHyphens w:val="0"/>
              <w:jc w:val="center"/>
            </w:pPr>
            <w:r>
              <w:t>541 0702 0120166770 611</w:t>
            </w:r>
          </w:p>
          <w:p w14:paraId="06DA8A00" w14:textId="77777777" w:rsidR="00D666AA" w:rsidRDefault="00D666AA" w:rsidP="00055B13">
            <w:pPr>
              <w:suppressAutoHyphens w:val="0"/>
              <w:jc w:val="center"/>
            </w:pPr>
            <w:r>
              <w:t>541 0702 0120166770 621</w:t>
            </w:r>
          </w:p>
        </w:tc>
        <w:tc>
          <w:tcPr>
            <w:tcW w:w="1950" w:type="dxa"/>
            <w:vAlign w:val="center"/>
          </w:tcPr>
          <w:p w14:paraId="08ECCC57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41 200,00</w:t>
            </w:r>
          </w:p>
          <w:p w14:paraId="7F67CAC4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593 000,00</w:t>
            </w:r>
          </w:p>
          <w:p w14:paraId="4BDAC500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2 040 600,00</w:t>
            </w:r>
          </w:p>
          <w:p w14:paraId="22C47E53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777 700,00</w:t>
            </w:r>
          </w:p>
        </w:tc>
      </w:tr>
      <w:tr w:rsidR="00D666AA" w:rsidRPr="00D86376" w14:paraId="3366C52A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0DD9B642" w14:textId="77777777" w:rsidR="00D666AA" w:rsidRDefault="00D666AA" w:rsidP="00055B13">
            <w:pPr>
              <w:suppressAutoHyphens w:val="0"/>
            </w:pPr>
            <w:r>
              <w:t>Подпрограмма «Развитие дополнительного образования»</w:t>
            </w:r>
          </w:p>
        </w:tc>
        <w:tc>
          <w:tcPr>
            <w:tcW w:w="1950" w:type="dxa"/>
            <w:vAlign w:val="center"/>
          </w:tcPr>
          <w:p w14:paraId="7431BE84" w14:textId="77777777" w:rsidR="00D666AA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D666AA" w:rsidRPr="00D86376" w14:paraId="3818446A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08A6B5CD" w14:textId="77777777" w:rsidR="00D666AA" w:rsidRPr="00AE74AA" w:rsidRDefault="00D666AA" w:rsidP="00055B13">
            <w:pPr>
              <w:suppressAutoHyphens w:val="0"/>
            </w:pPr>
            <w:r w:rsidRPr="00D86376"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7E992F45" w14:textId="77777777" w:rsidR="00D666AA" w:rsidRDefault="00D666AA" w:rsidP="00055B13">
            <w:pPr>
              <w:suppressAutoHyphens w:val="0"/>
              <w:jc w:val="center"/>
            </w:pPr>
            <w:r>
              <w:t>541 0703 0130166770 611</w:t>
            </w:r>
          </w:p>
          <w:p w14:paraId="55B753F0" w14:textId="77777777" w:rsidR="00D666AA" w:rsidRDefault="00D666AA" w:rsidP="00055B13">
            <w:pPr>
              <w:suppressAutoHyphens w:val="0"/>
              <w:jc w:val="center"/>
            </w:pPr>
            <w:r>
              <w:t>541 0703 0130166770 621</w:t>
            </w:r>
          </w:p>
        </w:tc>
        <w:tc>
          <w:tcPr>
            <w:tcW w:w="1950" w:type="dxa"/>
            <w:vAlign w:val="center"/>
          </w:tcPr>
          <w:p w14:paraId="751C1159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200,00</w:t>
            </w:r>
          </w:p>
          <w:p w14:paraId="50D28A81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261 500,00</w:t>
            </w:r>
          </w:p>
        </w:tc>
      </w:tr>
      <w:tr w:rsidR="00D666AA" w:rsidRPr="00C10C6C" w14:paraId="452C0DDD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16057046" w14:textId="77777777" w:rsidR="00D666AA" w:rsidRDefault="00D666AA" w:rsidP="00055B13">
            <w:pPr>
              <w:suppressAutoHyphens w:val="0"/>
            </w:pPr>
            <w:r>
              <w:rPr>
                <w:b/>
                <w:i/>
              </w:rPr>
              <w:t>Управление по развитию территорий и проектной деятельности Администрации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vAlign w:val="center"/>
          </w:tcPr>
          <w:p w14:paraId="69B0F822" w14:textId="77777777" w:rsidR="00D666AA" w:rsidRPr="00C10C6C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75 700,00</w:t>
            </w:r>
          </w:p>
        </w:tc>
      </w:tr>
      <w:tr w:rsidR="00D666AA" w14:paraId="6BFE107E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461CA523" w14:textId="77777777" w:rsidR="00D666AA" w:rsidRPr="009925A7" w:rsidRDefault="00D666AA" w:rsidP="00055B13">
            <w:pPr>
              <w:suppressAutoHyphens w:val="0"/>
            </w:pPr>
            <w:r w:rsidRPr="009925A7">
              <w:t>Муниципальная программа "</w:t>
            </w:r>
            <w:r>
              <w:t>Муниципальное управление</w:t>
            </w:r>
            <w:r w:rsidRPr="009925A7">
              <w:t>"</w:t>
            </w:r>
          </w:p>
        </w:tc>
        <w:tc>
          <w:tcPr>
            <w:tcW w:w="1950" w:type="dxa"/>
          </w:tcPr>
          <w:p w14:paraId="53F7FEFD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D666AA" w14:paraId="1BD59E9A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0CCB90C9" w14:textId="77777777" w:rsidR="00D666AA" w:rsidRPr="009925A7" w:rsidRDefault="00D666AA" w:rsidP="00055B13">
            <w:pPr>
              <w:suppressAutoHyphens w:val="0"/>
            </w:pPr>
            <w:r>
              <w:t>Подпрограмма «Организация муниципального управления»</w:t>
            </w:r>
          </w:p>
        </w:tc>
        <w:tc>
          <w:tcPr>
            <w:tcW w:w="1950" w:type="dxa"/>
          </w:tcPr>
          <w:p w14:paraId="787E2EC8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D666AA" w14:paraId="24EA6562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6D323BCE" w14:textId="77777777" w:rsidR="00D666AA" w:rsidRPr="003812AC" w:rsidRDefault="00D666AA" w:rsidP="00055B13">
            <w:pPr>
              <w:suppressAutoHyphens w:val="0"/>
            </w:pPr>
            <w:r w:rsidRPr="00A0024B">
              <w:t>Расходы на содержание центрального аппарата</w:t>
            </w:r>
          </w:p>
        </w:tc>
        <w:tc>
          <w:tcPr>
            <w:tcW w:w="3492" w:type="dxa"/>
            <w:vAlign w:val="center"/>
          </w:tcPr>
          <w:p w14:paraId="3B2D4114" w14:textId="77777777" w:rsidR="00D666AA" w:rsidRDefault="00D666AA" w:rsidP="00055B13">
            <w:pPr>
              <w:suppressAutoHyphens w:val="0"/>
              <w:jc w:val="center"/>
            </w:pPr>
            <w:r>
              <w:t>542 0104 0910260030 247</w:t>
            </w:r>
          </w:p>
        </w:tc>
        <w:tc>
          <w:tcPr>
            <w:tcW w:w="1950" w:type="dxa"/>
            <w:vAlign w:val="center"/>
          </w:tcPr>
          <w:p w14:paraId="52265DD4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75 700,00</w:t>
            </w:r>
          </w:p>
        </w:tc>
      </w:tr>
    </w:tbl>
    <w:p w14:paraId="4F40327F" w14:textId="77777777" w:rsidR="00D666AA" w:rsidRDefault="00D666AA" w:rsidP="00D666AA">
      <w:pPr>
        <w:ind w:firstLine="709"/>
        <w:jc w:val="both"/>
        <w:rPr>
          <w:lang w:eastAsia="ru-RU"/>
        </w:rPr>
      </w:pPr>
    </w:p>
    <w:p w14:paraId="6CDE206E" w14:textId="77777777" w:rsidR="00D666AA" w:rsidRPr="005E6C97" w:rsidRDefault="00D666AA" w:rsidP="00D666AA">
      <w:pPr>
        <w:ind w:firstLine="709"/>
        <w:jc w:val="both"/>
        <w:rPr>
          <w:lang w:eastAsia="ru-RU"/>
        </w:rPr>
      </w:pPr>
      <w:r>
        <w:rPr>
          <w:b/>
          <w:szCs w:val="22"/>
        </w:rPr>
        <w:t>3</w:t>
      </w:r>
      <w:r w:rsidRPr="00007BD6">
        <w:rPr>
          <w:b/>
          <w:szCs w:val="22"/>
        </w:rPr>
        <w:t>.</w:t>
      </w:r>
      <w:r>
        <w:rPr>
          <w:b/>
          <w:szCs w:val="22"/>
        </w:rPr>
        <w:t xml:space="preserve"> </w:t>
      </w:r>
      <w:r w:rsidRPr="005E6C97">
        <w:t>В</w:t>
      </w:r>
      <w:r w:rsidRPr="005E6C97">
        <w:rPr>
          <w:lang w:eastAsia="ru-RU"/>
        </w:rPr>
        <w:t xml:space="preserve"> связи с безвозмездным поступлением денежных средств </w:t>
      </w:r>
      <w:r w:rsidRPr="005E6C97">
        <w:t>в бюджет муниципального округа</w:t>
      </w:r>
      <w:r w:rsidRPr="005E6C97">
        <w:rPr>
          <w:lang w:eastAsia="ru-RU"/>
        </w:rPr>
        <w:t xml:space="preserve"> в сумме 525 843,98 рубля:</w:t>
      </w:r>
    </w:p>
    <w:p w14:paraId="208F0430" w14:textId="77777777" w:rsidR="00D666AA" w:rsidRPr="005E6C97" w:rsidRDefault="00D666AA" w:rsidP="00D666AA">
      <w:pPr>
        <w:ind w:firstLine="567"/>
        <w:jc w:val="both"/>
        <w:rPr>
          <w:lang w:eastAsia="ru-RU"/>
        </w:rPr>
      </w:pPr>
      <w:r w:rsidRPr="005E6C97">
        <w:rPr>
          <w:lang w:eastAsia="ru-RU"/>
        </w:rPr>
        <w:t>а) увеличить плановое назначение на сумму 525 843,98 рубля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D666AA" w:rsidRPr="005E6C97" w14:paraId="28F6F9D4" w14:textId="77777777" w:rsidTr="00055B13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7264" w14:textId="77777777" w:rsidR="00D666AA" w:rsidRPr="005E6C97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5E6C97">
              <w:rPr>
                <w:b/>
                <w:lang w:eastAsia="ru-RU"/>
              </w:rPr>
              <w:t>Код бюджетной</w:t>
            </w:r>
          </w:p>
          <w:p w14:paraId="0B512EB6" w14:textId="77777777" w:rsidR="00D666AA" w:rsidRPr="005E6C97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5E6C97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C16D" w14:textId="77777777" w:rsidR="00D666AA" w:rsidRPr="005E6C97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5E6C97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4D1D" w14:textId="77777777" w:rsidR="00D666AA" w:rsidRPr="005E6C97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5E6C97">
              <w:rPr>
                <w:b/>
                <w:lang w:eastAsia="ru-RU"/>
              </w:rPr>
              <w:t xml:space="preserve">Сумма, </w:t>
            </w:r>
          </w:p>
          <w:p w14:paraId="6FE11531" w14:textId="77777777" w:rsidR="00D666AA" w:rsidRPr="005E6C97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5E6C97">
              <w:rPr>
                <w:b/>
                <w:lang w:eastAsia="ru-RU"/>
              </w:rPr>
              <w:t>рублей</w:t>
            </w:r>
          </w:p>
        </w:tc>
      </w:tr>
      <w:tr w:rsidR="00D666AA" w:rsidRPr="005E6C97" w14:paraId="7846E0FA" w14:textId="77777777" w:rsidTr="00055B13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0BC4" w14:textId="77777777" w:rsidR="00D666AA" w:rsidRPr="005E6C97" w:rsidRDefault="00D666AA" w:rsidP="00055B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E6C97">
              <w:rPr>
                <w:sz w:val="22"/>
                <w:szCs w:val="22"/>
                <w:lang w:eastAsia="ru-RU"/>
              </w:rPr>
              <w:t>541 207 04020 14 0000 150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1832" w14:textId="77777777" w:rsidR="00D666AA" w:rsidRPr="005E6C97" w:rsidRDefault="00D666AA" w:rsidP="00055B13">
            <w:pPr>
              <w:suppressAutoHyphens w:val="0"/>
            </w:pPr>
            <w:r w:rsidRPr="005E6C97">
              <w:t>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26A1" w14:textId="77777777" w:rsidR="00D666AA" w:rsidRPr="005E6C97" w:rsidRDefault="00D666AA" w:rsidP="00055B13">
            <w:pPr>
              <w:suppressAutoHyphens w:val="0"/>
              <w:jc w:val="center"/>
              <w:rPr>
                <w:lang w:eastAsia="ru-RU"/>
              </w:rPr>
            </w:pPr>
            <w:r w:rsidRPr="005E6C97">
              <w:rPr>
                <w:lang w:eastAsia="ru-RU"/>
              </w:rPr>
              <w:t>13 050,00</w:t>
            </w:r>
          </w:p>
        </w:tc>
      </w:tr>
      <w:tr w:rsidR="00D666AA" w:rsidRPr="005E6C97" w14:paraId="5432D991" w14:textId="77777777" w:rsidTr="00055B13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C5A3" w14:textId="77777777" w:rsidR="00D666AA" w:rsidRPr="005E6C97" w:rsidRDefault="00D666AA" w:rsidP="00055B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E6C97">
              <w:rPr>
                <w:sz w:val="22"/>
                <w:szCs w:val="22"/>
                <w:lang w:eastAsia="ru-RU"/>
              </w:rPr>
              <w:t>526 207 04050 14 0000 150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F0EE" w14:textId="77777777" w:rsidR="00D666AA" w:rsidRPr="005E6C97" w:rsidRDefault="00D666AA" w:rsidP="00055B13">
            <w:pPr>
              <w:suppressAutoHyphens w:val="0"/>
            </w:pPr>
            <w:r w:rsidRPr="005E6C97"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B7D2" w14:textId="77777777" w:rsidR="00D666AA" w:rsidRPr="005E6C97" w:rsidRDefault="00D666AA" w:rsidP="00055B13">
            <w:pPr>
              <w:suppressAutoHyphens w:val="0"/>
              <w:jc w:val="center"/>
              <w:rPr>
                <w:lang w:eastAsia="ru-RU"/>
              </w:rPr>
            </w:pPr>
            <w:r w:rsidRPr="005E6C97">
              <w:rPr>
                <w:lang w:eastAsia="ru-RU"/>
              </w:rPr>
              <w:t>312 793,98</w:t>
            </w:r>
          </w:p>
        </w:tc>
      </w:tr>
      <w:tr w:rsidR="00D666AA" w:rsidRPr="005E6C97" w14:paraId="6741B4E4" w14:textId="77777777" w:rsidTr="00055B13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6731" w14:textId="77777777" w:rsidR="00D666AA" w:rsidRPr="005E6C97" w:rsidRDefault="00D666AA" w:rsidP="00055B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E6C97">
              <w:rPr>
                <w:sz w:val="22"/>
                <w:szCs w:val="22"/>
                <w:lang w:eastAsia="ru-RU"/>
              </w:rPr>
              <w:t>541 207 04050 14 0000 150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A2A3" w14:textId="77777777" w:rsidR="00D666AA" w:rsidRPr="005E6C97" w:rsidRDefault="00D666AA" w:rsidP="00055B13">
            <w:pPr>
              <w:suppressAutoHyphens w:val="0"/>
            </w:pPr>
            <w:r w:rsidRPr="005E6C97"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06E7" w14:textId="77777777" w:rsidR="00D666AA" w:rsidRPr="005E6C97" w:rsidRDefault="00D666AA" w:rsidP="00055B13">
            <w:pPr>
              <w:suppressAutoHyphens w:val="0"/>
              <w:jc w:val="center"/>
              <w:rPr>
                <w:lang w:eastAsia="ru-RU"/>
              </w:rPr>
            </w:pPr>
            <w:r w:rsidRPr="005E6C97">
              <w:rPr>
                <w:lang w:eastAsia="ru-RU"/>
              </w:rPr>
              <w:t>200 000,00</w:t>
            </w:r>
          </w:p>
        </w:tc>
      </w:tr>
    </w:tbl>
    <w:p w14:paraId="5EC57B19" w14:textId="77777777" w:rsidR="00D666AA" w:rsidRPr="005E6C97" w:rsidRDefault="00D666AA" w:rsidP="00D666AA">
      <w:pPr>
        <w:ind w:firstLine="567"/>
        <w:jc w:val="both"/>
      </w:pPr>
    </w:p>
    <w:p w14:paraId="591059FA" w14:textId="77777777" w:rsidR="00D666AA" w:rsidRDefault="00D666AA" w:rsidP="00D666AA">
      <w:pPr>
        <w:suppressAutoHyphens w:val="0"/>
        <w:ind w:firstLine="708"/>
        <w:jc w:val="both"/>
        <w:rPr>
          <w:lang w:eastAsia="ru-RU"/>
        </w:rPr>
      </w:pPr>
      <w:r w:rsidRPr="005E6C97">
        <w:rPr>
          <w:lang w:eastAsia="ru-RU"/>
        </w:rPr>
        <w:t>б) увеличить расходную часть бюджета муни</w:t>
      </w:r>
      <w:r w:rsidRPr="009925A7">
        <w:rPr>
          <w:lang w:eastAsia="ru-RU"/>
        </w:rPr>
        <w:t xml:space="preserve">ципального образования «Муниципальный округ Красногорский район Удмуртской Республики» на </w:t>
      </w:r>
      <w:r>
        <w:rPr>
          <w:lang w:eastAsia="ru-RU"/>
        </w:rPr>
        <w:t>525 843,98</w:t>
      </w:r>
      <w:r w:rsidRPr="009925A7">
        <w:rPr>
          <w:lang w:eastAsia="ru-RU"/>
        </w:rPr>
        <w:t xml:space="preserve"> рубл</w:t>
      </w:r>
      <w:r>
        <w:rPr>
          <w:lang w:eastAsia="ru-RU"/>
        </w:rPr>
        <w:t>я</w:t>
      </w:r>
      <w:r w:rsidRPr="009925A7">
        <w:rPr>
          <w:lang w:eastAsia="ru-RU"/>
        </w:rPr>
        <w:t>:</w:t>
      </w:r>
    </w:p>
    <w:p w14:paraId="6358BB3D" w14:textId="77777777" w:rsidR="00D666AA" w:rsidRPr="009925A7" w:rsidRDefault="00D666AA" w:rsidP="00D666AA">
      <w:pPr>
        <w:suppressAutoHyphens w:val="0"/>
        <w:ind w:firstLine="708"/>
        <w:jc w:val="both"/>
        <w:rPr>
          <w:lang w:eastAsia="ru-RU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D666AA" w:rsidRPr="009925A7" w14:paraId="1A39B23C" w14:textId="77777777" w:rsidTr="00055B13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F0D2" w14:textId="77777777" w:rsidR="00D666AA" w:rsidRPr="009925A7" w:rsidRDefault="00D666AA" w:rsidP="00055B13">
            <w:pPr>
              <w:jc w:val="center"/>
              <w:rPr>
                <w:b/>
              </w:rPr>
            </w:pPr>
            <w:r w:rsidRPr="009925A7">
              <w:rPr>
                <w:b/>
              </w:rPr>
              <w:t>Код бюджетной</w:t>
            </w:r>
          </w:p>
          <w:p w14:paraId="3E0A8414" w14:textId="77777777" w:rsidR="00D666AA" w:rsidRPr="009925A7" w:rsidRDefault="00D666AA" w:rsidP="00055B13">
            <w:pPr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BA4C" w14:textId="77777777" w:rsidR="00D666AA" w:rsidRPr="009925A7" w:rsidRDefault="00D666AA" w:rsidP="00055B13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D6F1" w14:textId="77777777" w:rsidR="00D666AA" w:rsidRPr="009925A7" w:rsidRDefault="00D666AA" w:rsidP="00055B13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14:paraId="64FEB384" w14:textId="77777777" w:rsidR="00D666AA" w:rsidRPr="009925A7" w:rsidRDefault="00D666AA" w:rsidP="00055B13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D666AA" w:rsidRPr="009925A7" w14:paraId="280C991E" w14:textId="77777777" w:rsidTr="00055B13">
        <w:trPr>
          <w:trHeight w:val="47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7520" w14:textId="77777777" w:rsidR="00D666AA" w:rsidRPr="009925A7" w:rsidRDefault="00D666AA" w:rsidP="00055B13">
            <w:pPr>
              <w:rPr>
                <w:b/>
              </w:rPr>
            </w:pPr>
            <w:r w:rsidRPr="005E6C97">
              <w:rPr>
                <w:b/>
                <w:i/>
              </w:rPr>
              <w:t>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117C" w14:textId="77777777" w:rsidR="00D666AA" w:rsidRPr="005E6C97" w:rsidRDefault="00D666AA" w:rsidP="00055B1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74 793,98</w:t>
            </w:r>
          </w:p>
        </w:tc>
      </w:tr>
      <w:tr w:rsidR="00D666AA" w:rsidRPr="009925A7" w14:paraId="1E470789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065AC9ED" w14:textId="77777777" w:rsidR="00D666AA" w:rsidRPr="009925A7" w:rsidRDefault="00D666AA" w:rsidP="00055B13">
            <w:pPr>
              <w:suppressAutoHyphens w:val="0"/>
            </w:pPr>
            <w:r w:rsidRPr="009925A7">
              <w:t>Муниципальная программа "</w:t>
            </w:r>
            <w:r>
              <w:t>Муниципальное управление</w:t>
            </w:r>
            <w:r w:rsidRPr="009925A7">
              <w:t>"</w:t>
            </w:r>
          </w:p>
        </w:tc>
        <w:tc>
          <w:tcPr>
            <w:tcW w:w="1950" w:type="dxa"/>
          </w:tcPr>
          <w:p w14:paraId="64013B26" w14:textId="77777777" w:rsidR="00D666AA" w:rsidRPr="009925A7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D666AA" w:rsidRPr="009925A7" w14:paraId="6AA5EBB2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25F8C75F" w14:textId="77777777" w:rsidR="00D666AA" w:rsidRPr="009925A7" w:rsidRDefault="00D666AA" w:rsidP="00055B13">
            <w:pPr>
              <w:suppressAutoHyphens w:val="0"/>
            </w:pPr>
            <w:r>
              <w:t>Подпрограмма «Организация муниципального управления»</w:t>
            </w:r>
          </w:p>
        </w:tc>
        <w:tc>
          <w:tcPr>
            <w:tcW w:w="1950" w:type="dxa"/>
          </w:tcPr>
          <w:p w14:paraId="54054E9E" w14:textId="77777777" w:rsidR="00D666AA" w:rsidRPr="009925A7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D666AA" w14:paraId="6B299687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7A5005DE" w14:textId="77777777" w:rsidR="00D666AA" w:rsidRPr="00135A2C" w:rsidRDefault="00D666AA" w:rsidP="00055B13">
            <w:pPr>
              <w:suppressAutoHyphens w:val="0"/>
            </w:pPr>
            <w:r w:rsidRPr="00314536">
              <w:t>Расходы за счет безвозмездных поступлений</w:t>
            </w:r>
          </w:p>
        </w:tc>
        <w:tc>
          <w:tcPr>
            <w:tcW w:w="3492" w:type="dxa"/>
            <w:vAlign w:val="center"/>
          </w:tcPr>
          <w:p w14:paraId="6AFE1FAA" w14:textId="77777777" w:rsidR="00D666AA" w:rsidRDefault="00D666AA" w:rsidP="00055B13">
            <w:pPr>
              <w:suppressAutoHyphens w:val="0"/>
              <w:jc w:val="center"/>
            </w:pPr>
            <w:r>
              <w:t>526 0104 0910263300244</w:t>
            </w:r>
          </w:p>
        </w:tc>
        <w:tc>
          <w:tcPr>
            <w:tcW w:w="1950" w:type="dxa"/>
            <w:vAlign w:val="center"/>
          </w:tcPr>
          <w:p w14:paraId="3211AD14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74 793,98</w:t>
            </w:r>
          </w:p>
        </w:tc>
      </w:tr>
      <w:tr w:rsidR="00D666AA" w14:paraId="53B64340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3580B713" w14:textId="77777777" w:rsidR="00D666AA" w:rsidRDefault="00D666AA" w:rsidP="00055B13">
            <w:pPr>
              <w:suppressAutoHyphens w:val="0"/>
              <w:jc w:val="both"/>
            </w:pPr>
            <w:r w:rsidRPr="00740996">
              <w:rPr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vAlign w:val="center"/>
          </w:tcPr>
          <w:p w14:paraId="25FC1B76" w14:textId="77777777" w:rsidR="00D666AA" w:rsidRPr="00DB4FFA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116 500,00</w:t>
            </w:r>
          </w:p>
        </w:tc>
      </w:tr>
      <w:tr w:rsidR="00D666AA" w14:paraId="2F0FD2C8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123ECFBC" w14:textId="77777777" w:rsidR="00D666AA" w:rsidRPr="007D2664" w:rsidRDefault="00D666AA" w:rsidP="00055B13">
            <w:pPr>
              <w:suppressAutoHyphens w:val="0"/>
            </w:pPr>
            <w:r w:rsidRPr="007D2664">
              <w:rPr>
                <w:rStyle w:val="FontStyle91"/>
              </w:rPr>
              <w:t>Муниципальная программа «Сохранение здоровья и формирование здорового образа жизни населения»</w:t>
            </w:r>
          </w:p>
        </w:tc>
        <w:tc>
          <w:tcPr>
            <w:tcW w:w="1950" w:type="dxa"/>
            <w:vAlign w:val="center"/>
          </w:tcPr>
          <w:p w14:paraId="0EB41ED7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D666AA" w14:paraId="6E5C9244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0D1610BC" w14:textId="77777777" w:rsidR="00D666AA" w:rsidRPr="002D757C" w:rsidRDefault="00D666AA" w:rsidP="00055B13">
            <w:pPr>
              <w:rPr>
                <w:color w:val="000000"/>
              </w:rPr>
            </w:pPr>
            <w:r w:rsidRPr="00D650F9">
              <w:rPr>
                <w:color w:val="000000"/>
              </w:rPr>
              <w:lastRenderedPageBreak/>
              <w:t>Физическая культура и спорт</w:t>
            </w:r>
          </w:p>
        </w:tc>
        <w:tc>
          <w:tcPr>
            <w:tcW w:w="3492" w:type="dxa"/>
            <w:vAlign w:val="center"/>
          </w:tcPr>
          <w:p w14:paraId="228CBA1D" w14:textId="77777777" w:rsidR="00D666AA" w:rsidRDefault="00D666AA" w:rsidP="00055B13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540 1102 0200160220 244</w:t>
            </w:r>
          </w:p>
          <w:p w14:paraId="0BCCBEC2" w14:textId="77777777" w:rsidR="00D666AA" w:rsidRPr="00164036" w:rsidRDefault="00D666AA" w:rsidP="00055B13">
            <w:pPr>
              <w:suppressAutoHyphens w:val="0"/>
              <w:jc w:val="center"/>
              <w:rPr>
                <w:rFonts w:cs="Calibri"/>
                <w:bCs/>
                <w:lang w:val="en-US"/>
              </w:rPr>
            </w:pPr>
            <w:r>
              <w:rPr>
                <w:rFonts w:cs="Calibri"/>
                <w:bCs/>
              </w:rPr>
              <w:t>540 1102 0200160220 350</w:t>
            </w:r>
          </w:p>
        </w:tc>
        <w:tc>
          <w:tcPr>
            <w:tcW w:w="1950" w:type="dxa"/>
            <w:vAlign w:val="center"/>
          </w:tcPr>
          <w:p w14:paraId="48BED23F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46 500,00</w:t>
            </w:r>
          </w:p>
          <w:p w14:paraId="5B949673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70 000,00</w:t>
            </w:r>
          </w:p>
        </w:tc>
      </w:tr>
      <w:tr w:rsidR="00D666AA" w:rsidRPr="009925A7" w14:paraId="292BEA1D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70642865" w14:textId="77777777" w:rsidR="00D666AA" w:rsidRPr="00007BD6" w:rsidRDefault="00D666AA" w:rsidP="00055B13">
            <w:pPr>
              <w:rPr>
                <w:b/>
                <w:i/>
              </w:rPr>
            </w:pPr>
            <w:r w:rsidRPr="00007BD6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</w:tcPr>
          <w:p w14:paraId="4D6EA7E5" w14:textId="77777777" w:rsidR="00D666AA" w:rsidRPr="009925A7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334 550,0</w:t>
            </w:r>
          </w:p>
        </w:tc>
      </w:tr>
      <w:tr w:rsidR="00D666AA" w:rsidRPr="009925A7" w14:paraId="1FBAA01A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14C11FEC" w14:textId="77777777" w:rsidR="00D666AA" w:rsidRPr="00E8209D" w:rsidRDefault="00D666AA" w:rsidP="00055B13">
            <w:r w:rsidRPr="00E8209D"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</w:tcPr>
          <w:p w14:paraId="4FF25BDA" w14:textId="77777777" w:rsidR="00D666AA" w:rsidRPr="009925A7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D666AA" w:rsidRPr="009925A7" w14:paraId="3AE2986C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559CBA1E" w14:textId="77777777" w:rsidR="00D666AA" w:rsidRPr="00E8209D" w:rsidRDefault="00D666AA" w:rsidP="00055B13">
            <w:r>
              <w:t>Подпрограмма «Развитие общего образования»</w:t>
            </w:r>
          </w:p>
        </w:tc>
        <w:tc>
          <w:tcPr>
            <w:tcW w:w="1950" w:type="dxa"/>
          </w:tcPr>
          <w:p w14:paraId="789D0555" w14:textId="77777777" w:rsidR="00D666AA" w:rsidRPr="009925A7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D666AA" w:rsidRPr="009925A7" w14:paraId="359529F8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21FE3B88" w14:textId="77777777" w:rsidR="00D666AA" w:rsidRPr="00135A2C" w:rsidRDefault="00D666AA" w:rsidP="00055B13">
            <w:pPr>
              <w:suppressAutoHyphens w:val="0"/>
            </w:pPr>
            <w:r w:rsidRPr="00314536">
              <w:t>Расходы за счет безвозмездных поступлений</w:t>
            </w:r>
          </w:p>
        </w:tc>
        <w:tc>
          <w:tcPr>
            <w:tcW w:w="3492" w:type="dxa"/>
            <w:vAlign w:val="center"/>
          </w:tcPr>
          <w:p w14:paraId="313E9125" w14:textId="77777777" w:rsidR="00D666AA" w:rsidRPr="00135A2C" w:rsidRDefault="00D666AA" w:rsidP="00055B13">
            <w:pPr>
              <w:suppressAutoHyphens w:val="0"/>
              <w:jc w:val="center"/>
            </w:pPr>
            <w:r>
              <w:t>541 0702 0120163300 244</w:t>
            </w:r>
          </w:p>
        </w:tc>
        <w:tc>
          <w:tcPr>
            <w:tcW w:w="1950" w:type="dxa"/>
            <w:vAlign w:val="center"/>
          </w:tcPr>
          <w:p w14:paraId="48530FE2" w14:textId="77777777" w:rsidR="00D666AA" w:rsidRPr="00301ADC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5 000,00</w:t>
            </w:r>
          </w:p>
        </w:tc>
      </w:tr>
      <w:tr w:rsidR="00D666AA" w14:paraId="716647AB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3677D2E8" w14:textId="77777777" w:rsidR="00D666AA" w:rsidRDefault="00D666AA" w:rsidP="00055B13">
            <w:pPr>
              <w:suppressAutoHyphens w:val="0"/>
            </w:pPr>
            <w:r>
              <w:t>Подпрограмма «Управление системой образования»</w:t>
            </w:r>
          </w:p>
        </w:tc>
        <w:tc>
          <w:tcPr>
            <w:tcW w:w="1950" w:type="dxa"/>
            <w:vAlign w:val="center"/>
          </w:tcPr>
          <w:p w14:paraId="2DE2D085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D666AA" w14:paraId="5DF3011C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7BD864A7" w14:textId="77777777" w:rsidR="00D666AA" w:rsidRPr="00135A2C" w:rsidRDefault="00D666AA" w:rsidP="00055B13">
            <w:pPr>
              <w:suppressAutoHyphens w:val="0"/>
            </w:pPr>
            <w:r w:rsidRPr="00314536">
              <w:t>Расходы за счет безвозмездных поступлений</w:t>
            </w:r>
          </w:p>
        </w:tc>
        <w:tc>
          <w:tcPr>
            <w:tcW w:w="3492" w:type="dxa"/>
            <w:vAlign w:val="center"/>
          </w:tcPr>
          <w:p w14:paraId="379A4C7C" w14:textId="77777777" w:rsidR="00D666AA" w:rsidRDefault="00D666AA" w:rsidP="00055B13">
            <w:pPr>
              <w:suppressAutoHyphens w:val="0"/>
              <w:jc w:val="center"/>
            </w:pPr>
            <w:r>
              <w:t>541 0709 0150163300 244</w:t>
            </w:r>
          </w:p>
          <w:p w14:paraId="35750797" w14:textId="77777777" w:rsidR="00D666AA" w:rsidRDefault="00D666AA" w:rsidP="00055B13">
            <w:pPr>
              <w:suppressAutoHyphens w:val="0"/>
              <w:jc w:val="center"/>
            </w:pPr>
          </w:p>
        </w:tc>
        <w:tc>
          <w:tcPr>
            <w:tcW w:w="1950" w:type="dxa"/>
          </w:tcPr>
          <w:p w14:paraId="65B0FDD3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26 050,00</w:t>
            </w:r>
          </w:p>
          <w:p w14:paraId="52067CEA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D666AA" w:rsidRPr="009925A7" w14:paraId="6177819E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vAlign w:val="center"/>
          </w:tcPr>
          <w:p w14:paraId="4E7E82C9" w14:textId="77777777" w:rsidR="00D666AA" w:rsidRPr="00740996" w:rsidRDefault="00D666AA" w:rsidP="00055B13">
            <w:pPr>
              <w:suppressAutoHyphens w:val="0"/>
            </w:pPr>
            <w:r w:rsidRPr="00895DE2">
              <w:rPr>
                <w:bCs/>
              </w:rPr>
              <w:t>Муниципальная программа «</w:t>
            </w:r>
            <w:r>
              <w:rPr>
                <w:bCs/>
              </w:rPr>
              <w:t>Реализация молодежной политики»</w:t>
            </w:r>
          </w:p>
        </w:tc>
        <w:tc>
          <w:tcPr>
            <w:tcW w:w="1950" w:type="dxa"/>
          </w:tcPr>
          <w:p w14:paraId="666C3D46" w14:textId="77777777" w:rsidR="00D666AA" w:rsidRPr="009925A7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D666AA" w:rsidRPr="00E02FD8" w14:paraId="61EEEEAC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40B46669" w14:textId="77777777" w:rsidR="00D666AA" w:rsidRPr="00135A2C" w:rsidRDefault="00D666AA" w:rsidP="00055B13">
            <w:pPr>
              <w:suppressAutoHyphens w:val="0"/>
            </w:pPr>
            <w:r w:rsidRPr="00314536">
              <w:t>Расходы за счет безвозмездных поступлений</w:t>
            </w:r>
          </w:p>
        </w:tc>
        <w:tc>
          <w:tcPr>
            <w:tcW w:w="3492" w:type="dxa"/>
            <w:vAlign w:val="center"/>
          </w:tcPr>
          <w:p w14:paraId="63C9A614" w14:textId="77777777" w:rsidR="00D666AA" w:rsidRPr="009925A7" w:rsidRDefault="00D666AA" w:rsidP="00055B13">
            <w:pPr>
              <w:suppressAutoHyphens w:val="0"/>
              <w:jc w:val="center"/>
            </w:pPr>
            <w:r>
              <w:t>541 0707 1700163300 244</w:t>
            </w:r>
          </w:p>
        </w:tc>
        <w:tc>
          <w:tcPr>
            <w:tcW w:w="1950" w:type="dxa"/>
            <w:vAlign w:val="center"/>
          </w:tcPr>
          <w:p w14:paraId="49F54899" w14:textId="77777777" w:rsidR="00D666AA" w:rsidRPr="00E02FD8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200 000,00</w:t>
            </w:r>
          </w:p>
        </w:tc>
      </w:tr>
      <w:tr w:rsidR="00D666AA" w:rsidRPr="00E02FD8" w14:paraId="2FED26AF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26471534" w14:textId="77777777" w:rsidR="00D666AA" w:rsidRPr="007D2664" w:rsidRDefault="00D666AA" w:rsidP="00055B13">
            <w:pPr>
              <w:suppressAutoHyphens w:val="0"/>
            </w:pPr>
            <w:r w:rsidRPr="007D2664">
              <w:rPr>
                <w:rStyle w:val="FontStyle91"/>
              </w:rPr>
              <w:t>Муниципальная программа «Сохранение здоровья и формирование здорового образа жизни населения»</w:t>
            </w:r>
          </w:p>
        </w:tc>
        <w:tc>
          <w:tcPr>
            <w:tcW w:w="1950" w:type="dxa"/>
          </w:tcPr>
          <w:p w14:paraId="100521C4" w14:textId="77777777" w:rsidR="00D666AA" w:rsidRPr="007D2664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D666AA" w:rsidRPr="00E02FD8" w14:paraId="31CF6409" w14:textId="77777777" w:rsidTr="00055B13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37F1D02E" w14:textId="77777777" w:rsidR="00D666AA" w:rsidRPr="007D2664" w:rsidRDefault="00D666AA" w:rsidP="00055B13">
            <w:pPr>
              <w:suppressAutoHyphens w:val="0"/>
              <w:rPr>
                <w:rStyle w:val="FontStyle91"/>
              </w:rPr>
            </w:pPr>
            <w:r w:rsidRPr="007D2664">
              <w:rPr>
                <w:rStyle w:val="FontStyle91"/>
              </w:rPr>
              <w:t>Проведение XXV Республиканского спортивного фестиваля школьников</w:t>
            </w:r>
          </w:p>
        </w:tc>
        <w:tc>
          <w:tcPr>
            <w:tcW w:w="3492" w:type="dxa"/>
          </w:tcPr>
          <w:p w14:paraId="52CC4EEC" w14:textId="77777777" w:rsidR="00D666AA" w:rsidRPr="007D2664" w:rsidRDefault="00D666AA" w:rsidP="00055B13">
            <w:pPr>
              <w:suppressAutoHyphens w:val="0"/>
              <w:jc w:val="center"/>
              <w:rPr>
                <w:rStyle w:val="FontStyle91"/>
              </w:rPr>
            </w:pPr>
            <w:r w:rsidRPr="007D2664">
              <w:rPr>
                <w:rStyle w:val="FontStyle91"/>
              </w:rPr>
              <w:t>541 1102 0200161480 244</w:t>
            </w:r>
          </w:p>
        </w:tc>
        <w:tc>
          <w:tcPr>
            <w:tcW w:w="1950" w:type="dxa"/>
          </w:tcPr>
          <w:p w14:paraId="02FCA840" w14:textId="77777777" w:rsidR="00D666AA" w:rsidRPr="007D2664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D2664">
              <w:rPr>
                <w:color w:val="000000"/>
                <w:lang w:eastAsia="ru-RU"/>
              </w:rPr>
              <w:t>10</w:t>
            </w:r>
            <w:r>
              <w:rPr>
                <w:color w:val="000000"/>
                <w:lang w:eastAsia="ru-RU"/>
              </w:rPr>
              <w:t>3</w:t>
            </w:r>
            <w:r w:rsidRPr="007D2664">
              <w:rPr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>5</w:t>
            </w:r>
            <w:r w:rsidRPr="007D2664">
              <w:rPr>
                <w:color w:val="000000"/>
                <w:lang w:eastAsia="ru-RU"/>
              </w:rPr>
              <w:t>00,00</w:t>
            </w:r>
          </w:p>
        </w:tc>
      </w:tr>
    </w:tbl>
    <w:p w14:paraId="7C3D7D5E" w14:textId="77777777" w:rsidR="00D666AA" w:rsidRDefault="00D666AA" w:rsidP="00D666AA">
      <w:pPr>
        <w:ind w:firstLine="708"/>
        <w:jc w:val="both"/>
        <w:rPr>
          <w:highlight w:val="yellow"/>
        </w:rPr>
      </w:pPr>
    </w:p>
    <w:p w14:paraId="5DFF76A8" w14:textId="77777777" w:rsidR="00D666AA" w:rsidRPr="00AF625C" w:rsidRDefault="00D666AA" w:rsidP="00D666AA">
      <w:pPr>
        <w:ind w:firstLine="567"/>
        <w:jc w:val="both"/>
      </w:pPr>
      <w:r>
        <w:rPr>
          <w:b/>
        </w:rPr>
        <w:t>4</w:t>
      </w:r>
      <w:r w:rsidRPr="0009491F">
        <w:rPr>
          <w:b/>
        </w:rPr>
        <w:t>.</w:t>
      </w:r>
      <w:r>
        <w:rPr>
          <w:b/>
        </w:rPr>
        <w:t xml:space="preserve"> </w:t>
      </w:r>
      <w:r w:rsidRPr="00AF625C">
        <w:t>В связи с Распоряжением Правительства УР от 11.07.2025 № 693-р о предоставлении дотации на поддержку мер по обеспечению сбалансированности бюджета муниципального образования в сумме 300 000,00 рубля:</w:t>
      </w:r>
    </w:p>
    <w:p w14:paraId="2C780072" w14:textId="77777777" w:rsidR="00D666AA" w:rsidRPr="00AF625C" w:rsidRDefault="00D666AA" w:rsidP="00D666AA">
      <w:pPr>
        <w:ind w:firstLine="567"/>
        <w:jc w:val="both"/>
      </w:pPr>
      <w:r w:rsidRPr="00AF625C">
        <w:t>а) увеличить плановые назначения по следующему виду доходов:</w:t>
      </w:r>
    </w:p>
    <w:p w14:paraId="12B5E118" w14:textId="77777777" w:rsidR="00D666AA" w:rsidRPr="00AF625C" w:rsidRDefault="00D666AA" w:rsidP="00D666AA">
      <w:pPr>
        <w:ind w:firstLine="567"/>
        <w:jc w:val="both"/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D666AA" w:rsidRPr="00AF625C" w14:paraId="0C6F5868" w14:textId="77777777" w:rsidTr="00055B13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1ABA" w14:textId="77777777" w:rsidR="00D666AA" w:rsidRPr="00AF625C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>Код бюджетной</w:t>
            </w:r>
          </w:p>
          <w:p w14:paraId="34D33693" w14:textId="77777777" w:rsidR="00D666AA" w:rsidRPr="00AF625C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798C" w14:textId="77777777" w:rsidR="00D666AA" w:rsidRPr="00AF625C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C906" w14:textId="77777777" w:rsidR="00D666AA" w:rsidRPr="00AF625C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 xml:space="preserve">Сумма, </w:t>
            </w:r>
          </w:p>
          <w:p w14:paraId="772CCADC" w14:textId="77777777" w:rsidR="00D666AA" w:rsidRPr="00AF625C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>рублей</w:t>
            </w:r>
          </w:p>
        </w:tc>
      </w:tr>
      <w:tr w:rsidR="00D666AA" w:rsidRPr="00AF625C" w14:paraId="500C6956" w14:textId="77777777" w:rsidTr="00055B13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3246" w14:textId="77777777" w:rsidR="00D666AA" w:rsidRPr="00AF625C" w:rsidRDefault="00D666AA" w:rsidP="00055B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F625C">
              <w:rPr>
                <w:sz w:val="22"/>
                <w:szCs w:val="22"/>
                <w:lang w:eastAsia="ru-RU"/>
              </w:rPr>
              <w:t>545 202 15002 14 0000 150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6C83" w14:textId="77777777" w:rsidR="00D666AA" w:rsidRPr="00AF625C" w:rsidRDefault="00D666AA" w:rsidP="00055B13">
            <w:pPr>
              <w:suppressAutoHyphens w:val="0"/>
            </w:pPr>
            <w:r w:rsidRPr="00AF625C"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C991" w14:textId="77777777" w:rsidR="00D666AA" w:rsidRPr="00AF625C" w:rsidRDefault="00D666AA" w:rsidP="00055B13">
            <w:pPr>
              <w:suppressAutoHyphens w:val="0"/>
              <w:jc w:val="center"/>
              <w:rPr>
                <w:lang w:eastAsia="ru-RU"/>
              </w:rPr>
            </w:pPr>
            <w:r w:rsidRPr="00AF625C">
              <w:rPr>
                <w:lang w:eastAsia="ru-RU"/>
              </w:rPr>
              <w:t>300 000,00</w:t>
            </w:r>
          </w:p>
        </w:tc>
      </w:tr>
    </w:tbl>
    <w:p w14:paraId="0731E1C9" w14:textId="77777777" w:rsidR="00D666AA" w:rsidRPr="00AF625C" w:rsidRDefault="00D666AA" w:rsidP="00D666AA">
      <w:pPr>
        <w:ind w:firstLine="567"/>
        <w:jc w:val="both"/>
      </w:pPr>
    </w:p>
    <w:p w14:paraId="1FAF91D2" w14:textId="77777777" w:rsidR="00D666AA" w:rsidRPr="00AF625C" w:rsidRDefault="00D666AA" w:rsidP="00D666AA">
      <w:pPr>
        <w:ind w:firstLine="567"/>
        <w:jc w:val="both"/>
      </w:pPr>
      <w:r w:rsidRPr="00AF625C">
        <w:t>б) уменьшить плановые назначения по следующему виду доходов:</w:t>
      </w:r>
    </w:p>
    <w:p w14:paraId="2D79E8CD" w14:textId="77777777" w:rsidR="00D666AA" w:rsidRPr="00AF625C" w:rsidRDefault="00D666AA" w:rsidP="00D666AA">
      <w:pPr>
        <w:ind w:firstLine="567"/>
        <w:jc w:val="both"/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D666AA" w:rsidRPr="00AF625C" w14:paraId="4E051471" w14:textId="77777777" w:rsidTr="00055B13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CD33" w14:textId="77777777" w:rsidR="00D666AA" w:rsidRPr="00AF625C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>Код бюджетной</w:t>
            </w:r>
          </w:p>
          <w:p w14:paraId="3CA0F75E" w14:textId="77777777" w:rsidR="00D666AA" w:rsidRPr="00AF625C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A2D3" w14:textId="77777777" w:rsidR="00D666AA" w:rsidRPr="00AF625C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2BAE" w14:textId="77777777" w:rsidR="00D666AA" w:rsidRPr="00AF625C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 xml:space="preserve">Сумма, </w:t>
            </w:r>
          </w:p>
          <w:p w14:paraId="110D8070" w14:textId="77777777" w:rsidR="00D666AA" w:rsidRPr="00AF625C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>рублей</w:t>
            </w:r>
          </w:p>
        </w:tc>
      </w:tr>
      <w:tr w:rsidR="00D666AA" w:rsidRPr="00AF625C" w14:paraId="41ABA68B" w14:textId="77777777" w:rsidTr="00055B13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FF07" w14:textId="77777777" w:rsidR="00D666AA" w:rsidRPr="00AF625C" w:rsidRDefault="00D666AA" w:rsidP="00055B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F625C">
              <w:rPr>
                <w:sz w:val="22"/>
                <w:szCs w:val="22"/>
                <w:lang w:eastAsia="ru-RU"/>
              </w:rPr>
              <w:t>526 207 04050 14 0000 150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906D" w14:textId="77777777" w:rsidR="00D666AA" w:rsidRPr="00AF625C" w:rsidRDefault="00D666AA" w:rsidP="00055B13">
            <w:pPr>
              <w:suppressAutoHyphens w:val="0"/>
            </w:pPr>
            <w:r w:rsidRPr="00AF625C"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A7A1E" w14:textId="77777777" w:rsidR="00D666AA" w:rsidRPr="00AF625C" w:rsidRDefault="00D666AA" w:rsidP="00055B13">
            <w:pPr>
              <w:suppressAutoHyphens w:val="0"/>
              <w:jc w:val="center"/>
              <w:rPr>
                <w:lang w:eastAsia="ru-RU"/>
              </w:rPr>
            </w:pPr>
            <w:r w:rsidRPr="00AF625C">
              <w:rPr>
                <w:lang w:eastAsia="ru-RU"/>
              </w:rPr>
              <w:t>-300 000,00</w:t>
            </w:r>
          </w:p>
        </w:tc>
      </w:tr>
    </w:tbl>
    <w:p w14:paraId="7120ED92" w14:textId="77777777" w:rsidR="00D666AA" w:rsidRPr="00AF625C" w:rsidRDefault="00D666AA" w:rsidP="00D666AA">
      <w:pPr>
        <w:ind w:firstLine="709"/>
        <w:jc w:val="both"/>
      </w:pPr>
    </w:p>
    <w:p w14:paraId="1746FA65" w14:textId="77777777" w:rsidR="00D666AA" w:rsidRPr="00AF625C" w:rsidRDefault="00D666AA" w:rsidP="00D666AA">
      <w:pPr>
        <w:ind w:firstLine="567"/>
        <w:jc w:val="both"/>
      </w:pPr>
      <w:r>
        <w:rPr>
          <w:b/>
        </w:rPr>
        <w:t>5</w:t>
      </w:r>
      <w:r w:rsidRPr="00AF625C">
        <w:rPr>
          <w:b/>
        </w:rPr>
        <w:t>.</w:t>
      </w:r>
      <w:r w:rsidRPr="00AF625C">
        <w:t xml:space="preserve"> В связи с Распоряжением Правительства УР от 08.07.2025 № 684-р о предоставлении дотации на поддержку мер по обеспечению сбалансированности бюджета муниципального образования в сумме 695 387,00 рубля:</w:t>
      </w:r>
    </w:p>
    <w:p w14:paraId="1900AE04" w14:textId="77777777" w:rsidR="00D666AA" w:rsidRPr="00AF625C" w:rsidRDefault="00D666AA" w:rsidP="00D666AA">
      <w:pPr>
        <w:ind w:firstLine="567"/>
        <w:jc w:val="both"/>
      </w:pPr>
      <w:r w:rsidRPr="00AF625C">
        <w:t>а) увеличить плановые назначения по следующему виду доходов:</w:t>
      </w:r>
    </w:p>
    <w:p w14:paraId="4A208135" w14:textId="77777777" w:rsidR="00D666AA" w:rsidRPr="00AF625C" w:rsidRDefault="00D666AA" w:rsidP="00D666AA">
      <w:pPr>
        <w:ind w:firstLine="567"/>
        <w:jc w:val="both"/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D666AA" w:rsidRPr="00AF625C" w14:paraId="607337B2" w14:textId="77777777" w:rsidTr="00055B13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991B" w14:textId="77777777" w:rsidR="00D666AA" w:rsidRPr="00AF625C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>Код бюджетной</w:t>
            </w:r>
          </w:p>
          <w:p w14:paraId="77438C41" w14:textId="77777777" w:rsidR="00D666AA" w:rsidRPr="00AF625C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8595" w14:textId="77777777" w:rsidR="00D666AA" w:rsidRPr="00AF625C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9B97" w14:textId="77777777" w:rsidR="00D666AA" w:rsidRPr="00AF625C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 xml:space="preserve">Сумма, </w:t>
            </w:r>
          </w:p>
          <w:p w14:paraId="4832D070" w14:textId="77777777" w:rsidR="00D666AA" w:rsidRPr="00AF625C" w:rsidRDefault="00D666AA" w:rsidP="00055B13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>рублей</w:t>
            </w:r>
          </w:p>
        </w:tc>
      </w:tr>
      <w:tr w:rsidR="00D666AA" w:rsidRPr="00AF625C" w14:paraId="3D6EEC60" w14:textId="77777777" w:rsidTr="00055B13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8DCB" w14:textId="77777777" w:rsidR="00D666AA" w:rsidRPr="00AF625C" w:rsidRDefault="00D666AA" w:rsidP="00055B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F625C">
              <w:rPr>
                <w:sz w:val="22"/>
                <w:szCs w:val="22"/>
                <w:lang w:eastAsia="ru-RU"/>
              </w:rPr>
              <w:t>545 202 15002 14 0000 150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6E54" w14:textId="77777777" w:rsidR="00D666AA" w:rsidRPr="00AF625C" w:rsidRDefault="00D666AA" w:rsidP="00055B13">
            <w:pPr>
              <w:suppressAutoHyphens w:val="0"/>
            </w:pPr>
            <w:r w:rsidRPr="00AF625C"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4E3B" w14:textId="77777777" w:rsidR="00D666AA" w:rsidRPr="00AF625C" w:rsidRDefault="00D666AA" w:rsidP="00055B13">
            <w:pPr>
              <w:suppressAutoHyphens w:val="0"/>
              <w:jc w:val="center"/>
              <w:rPr>
                <w:lang w:eastAsia="ru-RU"/>
              </w:rPr>
            </w:pPr>
            <w:r w:rsidRPr="00AF625C">
              <w:rPr>
                <w:lang w:eastAsia="ru-RU"/>
              </w:rPr>
              <w:t>695 387,00</w:t>
            </w:r>
          </w:p>
        </w:tc>
      </w:tr>
    </w:tbl>
    <w:p w14:paraId="636EE887" w14:textId="77777777" w:rsidR="00D666AA" w:rsidRPr="00AF625C" w:rsidRDefault="00D666AA" w:rsidP="00D666AA">
      <w:pPr>
        <w:ind w:firstLine="709"/>
        <w:jc w:val="both"/>
      </w:pPr>
    </w:p>
    <w:p w14:paraId="30DB7217" w14:textId="77777777" w:rsidR="00D666AA" w:rsidRDefault="00D666AA" w:rsidP="00D666AA">
      <w:pPr>
        <w:ind w:firstLine="709"/>
        <w:jc w:val="both"/>
        <w:rPr>
          <w:lang w:eastAsia="ru-RU"/>
        </w:rPr>
      </w:pPr>
      <w:r>
        <w:t>б</w:t>
      </w:r>
      <w:r w:rsidRPr="00AF625C">
        <w:t>) у</w:t>
      </w:r>
      <w:r>
        <w:t>величить</w:t>
      </w:r>
      <w:r w:rsidRPr="00AF625C">
        <w:t xml:space="preserve"> расходную час</w:t>
      </w:r>
      <w:r>
        <w:t xml:space="preserve">ть бюджета </w:t>
      </w:r>
      <w:r w:rsidRPr="009925A7">
        <w:rPr>
          <w:lang w:eastAsia="ru-RU"/>
        </w:rPr>
        <w:t xml:space="preserve">муниципального образования «Муниципальный округ Красногорский район Удмуртской Республики» </w:t>
      </w:r>
      <w:r>
        <w:rPr>
          <w:lang w:eastAsia="ru-RU"/>
        </w:rPr>
        <w:t xml:space="preserve">в сумме 695 387,00 </w:t>
      </w:r>
      <w:r w:rsidRPr="009925A7">
        <w:rPr>
          <w:lang w:eastAsia="ru-RU"/>
        </w:rPr>
        <w:t>рубл</w:t>
      </w:r>
      <w:r>
        <w:rPr>
          <w:lang w:eastAsia="ru-RU"/>
        </w:rPr>
        <w:t xml:space="preserve">я за счет </w:t>
      </w:r>
      <w:r w:rsidRPr="0009491F">
        <w:rPr>
          <w:lang w:eastAsia="ru-RU"/>
        </w:rPr>
        <w:t xml:space="preserve">дотации на поддержку мер по обеспечению сбалансированности </w:t>
      </w:r>
      <w:proofErr w:type="spellStart"/>
      <w:r w:rsidRPr="0009491F">
        <w:rPr>
          <w:lang w:eastAsia="ru-RU"/>
        </w:rPr>
        <w:t>бюджета</w:t>
      </w:r>
      <w:r>
        <w:rPr>
          <w:lang w:eastAsia="ru-RU"/>
        </w:rPr>
        <w:t>согласно</w:t>
      </w:r>
      <w:proofErr w:type="spellEnd"/>
      <w:r>
        <w:rPr>
          <w:lang w:eastAsia="ru-RU"/>
        </w:rPr>
        <w:t xml:space="preserve"> </w:t>
      </w:r>
      <w:r w:rsidRPr="0009491F">
        <w:rPr>
          <w:lang w:eastAsia="ru-RU"/>
        </w:rPr>
        <w:t>Распоряжени</w:t>
      </w:r>
      <w:r>
        <w:rPr>
          <w:lang w:eastAsia="ru-RU"/>
        </w:rPr>
        <w:t>я</w:t>
      </w:r>
      <w:r w:rsidRPr="0009491F">
        <w:rPr>
          <w:lang w:eastAsia="ru-RU"/>
        </w:rPr>
        <w:t xml:space="preserve"> Правительства УР от </w:t>
      </w:r>
      <w:r>
        <w:rPr>
          <w:lang w:eastAsia="ru-RU"/>
        </w:rPr>
        <w:t>08</w:t>
      </w:r>
      <w:r w:rsidRPr="0009491F">
        <w:rPr>
          <w:lang w:eastAsia="ru-RU"/>
        </w:rPr>
        <w:t>.0</w:t>
      </w:r>
      <w:r>
        <w:rPr>
          <w:lang w:eastAsia="ru-RU"/>
        </w:rPr>
        <w:t>7</w:t>
      </w:r>
      <w:r w:rsidRPr="0009491F">
        <w:rPr>
          <w:lang w:eastAsia="ru-RU"/>
        </w:rPr>
        <w:t>.2025 № 6</w:t>
      </w:r>
      <w:r>
        <w:rPr>
          <w:lang w:eastAsia="ru-RU"/>
        </w:rPr>
        <w:t>84</w:t>
      </w:r>
      <w:r w:rsidRPr="0009491F">
        <w:rPr>
          <w:lang w:eastAsia="ru-RU"/>
        </w:rPr>
        <w:t>-р</w:t>
      </w:r>
      <w:r>
        <w:rPr>
          <w:lang w:eastAsia="ru-RU"/>
        </w:rPr>
        <w:t>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D666AA" w:rsidRPr="009925A7" w14:paraId="1616E5C5" w14:textId="77777777" w:rsidTr="00055B13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972C" w14:textId="77777777" w:rsidR="00D666AA" w:rsidRPr="009925A7" w:rsidRDefault="00D666AA" w:rsidP="00055B13">
            <w:pPr>
              <w:jc w:val="center"/>
              <w:rPr>
                <w:b/>
              </w:rPr>
            </w:pPr>
            <w:r w:rsidRPr="009925A7">
              <w:rPr>
                <w:b/>
              </w:rPr>
              <w:t>Код бюджетной</w:t>
            </w:r>
          </w:p>
          <w:p w14:paraId="44186360" w14:textId="77777777" w:rsidR="00D666AA" w:rsidRPr="009925A7" w:rsidRDefault="00D666AA" w:rsidP="00055B13">
            <w:pPr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4565" w14:textId="77777777" w:rsidR="00D666AA" w:rsidRPr="009925A7" w:rsidRDefault="00D666AA" w:rsidP="00055B13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26A1" w14:textId="77777777" w:rsidR="00D666AA" w:rsidRPr="009925A7" w:rsidRDefault="00D666AA" w:rsidP="00055B13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14:paraId="3D4EE0E7" w14:textId="77777777" w:rsidR="00D666AA" w:rsidRPr="009925A7" w:rsidRDefault="00D666AA" w:rsidP="00055B13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D666AA" w:rsidRPr="00E02FD8" w14:paraId="72D3984E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077986F8" w14:textId="77777777" w:rsidR="00D666AA" w:rsidRDefault="00D666AA" w:rsidP="00055B13">
            <w:pPr>
              <w:suppressAutoHyphens w:val="0"/>
            </w:pPr>
            <w:r w:rsidRPr="00895DE2">
              <w:rPr>
                <w:b/>
                <w:i/>
              </w:rPr>
              <w:lastRenderedPageBreak/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vAlign w:val="center"/>
          </w:tcPr>
          <w:p w14:paraId="5C3B87BF" w14:textId="77777777" w:rsidR="00D666AA" w:rsidRPr="00974715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lang w:eastAsia="ru-RU"/>
              </w:rPr>
              <w:t>695 387,00</w:t>
            </w:r>
          </w:p>
        </w:tc>
      </w:tr>
      <w:tr w:rsidR="00D666AA" w:rsidRPr="00E02FD8" w14:paraId="7B53D6D0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3A86D415" w14:textId="77777777" w:rsidR="00D666AA" w:rsidRDefault="00D666AA" w:rsidP="00055B13">
            <w:pPr>
              <w:suppressAutoHyphens w:val="0"/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vAlign w:val="center"/>
          </w:tcPr>
          <w:p w14:paraId="61830B42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D666AA" w14:paraId="0F09C9EB" w14:textId="77777777" w:rsidTr="00055B13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5A64E2B8" w14:textId="77777777" w:rsidR="00D666AA" w:rsidRDefault="00D666AA" w:rsidP="00055B13">
            <w:pPr>
              <w:suppressAutoHyphens w:val="0"/>
            </w:pPr>
            <w:r>
              <w:t>Подпрограмма «Управление системой образования»</w:t>
            </w:r>
          </w:p>
        </w:tc>
        <w:tc>
          <w:tcPr>
            <w:tcW w:w="1950" w:type="dxa"/>
            <w:vAlign w:val="center"/>
          </w:tcPr>
          <w:p w14:paraId="6B5AA21B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D666AA" w14:paraId="3738D0C6" w14:textId="77777777" w:rsidTr="00055B13">
        <w:tblPrEx>
          <w:tblLook w:val="04A0" w:firstRow="1" w:lastRow="0" w:firstColumn="1" w:lastColumn="0" w:noHBand="0" w:noVBand="1"/>
        </w:tblPrEx>
        <w:trPr>
          <w:trHeight w:val="626"/>
        </w:trPr>
        <w:tc>
          <w:tcPr>
            <w:tcW w:w="4305" w:type="dxa"/>
            <w:gridSpan w:val="2"/>
            <w:vAlign w:val="center"/>
          </w:tcPr>
          <w:p w14:paraId="0593E343" w14:textId="77777777" w:rsidR="00D666AA" w:rsidRPr="00135A2C" w:rsidRDefault="00D666AA" w:rsidP="00055B13">
            <w:pPr>
              <w:suppressAutoHyphens w:val="0"/>
            </w:pPr>
            <w:r>
              <w:t>Уплата налога на имущество</w:t>
            </w:r>
          </w:p>
        </w:tc>
        <w:tc>
          <w:tcPr>
            <w:tcW w:w="3492" w:type="dxa"/>
            <w:vAlign w:val="center"/>
          </w:tcPr>
          <w:p w14:paraId="15823F3C" w14:textId="77777777" w:rsidR="00D666AA" w:rsidRDefault="00D666AA" w:rsidP="00055B13">
            <w:pPr>
              <w:suppressAutoHyphens w:val="0"/>
              <w:jc w:val="center"/>
            </w:pPr>
            <w:r>
              <w:t>541 0709 0150160620851</w:t>
            </w:r>
          </w:p>
        </w:tc>
        <w:tc>
          <w:tcPr>
            <w:tcW w:w="1950" w:type="dxa"/>
            <w:vAlign w:val="center"/>
          </w:tcPr>
          <w:p w14:paraId="40C0959F" w14:textId="77777777" w:rsidR="00D666AA" w:rsidRDefault="00D666AA" w:rsidP="00055B13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695 387,00</w:t>
            </w:r>
          </w:p>
        </w:tc>
      </w:tr>
    </w:tbl>
    <w:p w14:paraId="19AE17DF" w14:textId="77777777" w:rsidR="00D666AA" w:rsidRDefault="00D666AA" w:rsidP="00D666AA">
      <w:pPr>
        <w:ind w:firstLine="567"/>
        <w:jc w:val="both"/>
        <w:rPr>
          <w:highlight w:val="yellow"/>
        </w:rPr>
      </w:pPr>
    </w:p>
    <w:p w14:paraId="46D6749E" w14:textId="77777777" w:rsidR="00D666AA" w:rsidRDefault="00D666AA" w:rsidP="00D666AA">
      <w:pPr>
        <w:ind w:firstLine="708"/>
        <w:jc w:val="both"/>
        <w:rPr>
          <w:b/>
        </w:rPr>
      </w:pPr>
      <w:r w:rsidRPr="00BD5F67">
        <w:rPr>
          <w:b/>
        </w:rPr>
        <w:t>6.</w:t>
      </w:r>
      <w:r>
        <w:rPr>
          <w:b/>
        </w:rPr>
        <w:t xml:space="preserve"> </w:t>
      </w:r>
      <w:r w:rsidRPr="00AD3B6A">
        <w:t>Перераспределить бюджетные ассигнования между главными распорядителями бюджетных средств</w:t>
      </w:r>
      <w:r w:rsidRPr="00AD3B6A">
        <w:rPr>
          <w:b/>
        </w:rPr>
        <w:t xml:space="preserve"> на 202</w:t>
      </w:r>
      <w:r>
        <w:rPr>
          <w:b/>
        </w:rPr>
        <w:t>5</w:t>
      </w:r>
      <w:r w:rsidRPr="00AD3B6A">
        <w:rPr>
          <w:b/>
        </w:rPr>
        <w:t xml:space="preserve"> год:</w:t>
      </w:r>
    </w:p>
    <w:p w14:paraId="2C44AA7D" w14:textId="77777777" w:rsidR="00D666AA" w:rsidRPr="00AD3B6A" w:rsidRDefault="00D666AA" w:rsidP="00D666AA">
      <w:pPr>
        <w:suppressAutoHyphens w:val="0"/>
        <w:ind w:firstLine="709"/>
        <w:jc w:val="both"/>
        <w:rPr>
          <w:b/>
        </w:rPr>
      </w:pPr>
    </w:p>
    <w:tbl>
      <w:tblPr>
        <w:tblW w:w="116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3685"/>
        <w:gridCol w:w="1580"/>
        <w:gridCol w:w="1950"/>
      </w:tblGrid>
      <w:tr w:rsidR="00D666AA" w:rsidRPr="00AD3B6A" w14:paraId="532C6B27" w14:textId="77777777" w:rsidTr="00055B13">
        <w:trPr>
          <w:gridAfter w:val="1"/>
          <w:wAfter w:w="1950" w:type="dxa"/>
          <w:trHeight w:val="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D5620" w14:textId="77777777" w:rsidR="00D666AA" w:rsidRPr="00AD3B6A" w:rsidRDefault="00D666AA" w:rsidP="00055B13">
            <w:pPr>
              <w:jc w:val="center"/>
              <w:rPr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DE5DC" w14:textId="77777777" w:rsidR="00D666AA" w:rsidRPr="00AD3B6A" w:rsidRDefault="00D666AA" w:rsidP="00055B13">
            <w:pPr>
              <w:jc w:val="center"/>
              <w:rPr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19C4" w14:textId="77777777" w:rsidR="00D666AA" w:rsidRPr="00AD3B6A" w:rsidRDefault="00D666AA" w:rsidP="00055B13">
            <w:pPr>
              <w:jc w:val="center"/>
              <w:rPr>
                <w:b/>
              </w:rPr>
            </w:pPr>
            <w:r w:rsidRPr="00AD3B6A">
              <w:rPr>
                <w:b/>
              </w:rPr>
              <w:t xml:space="preserve">Сумма, </w:t>
            </w:r>
          </w:p>
          <w:p w14:paraId="61213CF5" w14:textId="77777777" w:rsidR="00D666AA" w:rsidRPr="00AD3B6A" w:rsidRDefault="00D666AA" w:rsidP="00055B13">
            <w:pPr>
              <w:jc w:val="center"/>
              <w:rPr>
                <w:b/>
              </w:rPr>
            </w:pPr>
            <w:r w:rsidRPr="00AD3B6A">
              <w:rPr>
                <w:b/>
              </w:rPr>
              <w:t>рублей</w:t>
            </w:r>
          </w:p>
        </w:tc>
      </w:tr>
      <w:tr w:rsidR="00D666AA" w:rsidRPr="00AD3B6A" w14:paraId="3A8BA28C" w14:textId="77777777" w:rsidTr="00055B13">
        <w:trPr>
          <w:gridAfter w:val="1"/>
          <w:wAfter w:w="1950" w:type="dxa"/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17A370" w14:textId="77777777" w:rsidR="00D666AA" w:rsidRPr="00AD3B6A" w:rsidRDefault="00D666AA" w:rsidP="00055B13">
            <w:pPr>
              <w:jc w:val="center"/>
              <w:rPr>
                <w:b/>
                <w:i/>
              </w:rPr>
            </w:pPr>
            <w:r w:rsidRPr="00AD3B6A">
              <w:rPr>
                <w:b/>
                <w:i/>
              </w:rPr>
              <w:t>Уменьшить ассигнования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E5EB96" w14:textId="77777777" w:rsidR="00D666AA" w:rsidRPr="00AD3B6A" w:rsidRDefault="00D666AA" w:rsidP="00055B13">
            <w:pPr>
              <w:jc w:val="center"/>
              <w:rPr>
                <w:b/>
              </w:rPr>
            </w:pPr>
          </w:p>
        </w:tc>
      </w:tr>
      <w:tr w:rsidR="00D666AA" w:rsidRPr="00AD3B6A" w14:paraId="61EC7770" w14:textId="77777777" w:rsidTr="00055B13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7B286" w14:textId="77777777" w:rsidR="00D666AA" w:rsidRPr="009925A7" w:rsidRDefault="00D666AA" w:rsidP="00055B13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8741A" w14:textId="77777777" w:rsidR="00D666AA" w:rsidRPr="009925A7" w:rsidRDefault="00D666AA" w:rsidP="00055B1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- 5 500,00</w:t>
            </w:r>
          </w:p>
        </w:tc>
        <w:tc>
          <w:tcPr>
            <w:tcW w:w="1950" w:type="dxa"/>
          </w:tcPr>
          <w:p w14:paraId="074AF6D8" w14:textId="77777777" w:rsidR="00D666AA" w:rsidRPr="009925A7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218,86</w:t>
            </w:r>
          </w:p>
        </w:tc>
      </w:tr>
      <w:tr w:rsidR="00D666AA" w:rsidRPr="00AD3B6A" w14:paraId="5D85CF9A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AEDBA7" w14:textId="77777777" w:rsidR="00D666AA" w:rsidRDefault="00D666AA" w:rsidP="00055B13">
            <w:pPr>
              <w:suppressAutoHyphens w:val="0"/>
              <w:rPr>
                <w:rFonts w:cs="Calibri"/>
                <w:bCs/>
              </w:rPr>
            </w:pPr>
            <w:r w:rsidRPr="009925A7">
              <w:t>Муниципальная программа "</w:t>
            </w:r>
            <w:r>
              <w:t>Содержание и развитие муниципального хозяйства</w:t>
            </w:r>
            <w:r w:rsidRPr="009925A7">
              <w:t>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D78F3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</w:p>
        </w:tc>
      </w:tr>
      <w:tr w:rsidR="00D666AA" w:rsidRPr="00AD3B6A" w14:paraId="6BB3A679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7A322A" w14:textId="77777777" w:rsidR="00D666AA" w:rsidRPr="002D757C" w:rsidRDefault="00D666AA" w:rsidP="00055B1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Calibri"/>
                <w:bCs/>
              </w:rPr>
            </w:pPr>
            <w:r>
              <w:t>Подпрограмма «Благоустройство и охрана окружающей среды»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372AF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</w:p>
        </w:tc>
      </w:tr>
      <w:tr w:rsidR="00D666AA" w:rsidRPr="00AD3B6A" w14:paraId="3973188A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6065662" w14:textId="77777777" w:rsidR="00D666AA" w:rsidRPr="002D757C" w:rsidRDefault="00D666AA" w:rsidP="00055B13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по благоустройству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2CD322" w14:textId="77777777" w:rsidR="00D666AA" w:rsidRPr="00164036" w:rsidRDefault="00D666AA" w:rsidP="00055B13">
            <w:pPr>
              <w:suppressAutoHyphens w:val="0"/>
              <w:jc w:val="center"/>
              <w:rPr>
                <w:rFonts w:cs="Calibri"/>
                <w:bCs/>
                <w:lang w:val="en-US"/>
              </w:rPr>
            </w:pPr>
            <w:r>
              <w:rPr>
                <w:rFonts w:cs="Calibri"/>
                <w:bCs/>
              </w:rPr>
              <w:t>526 0503 0740162330 2</w:t>
            </w:r>
            <w:r>
              <w:rPr>
                <w:rFonts w:cs="Calibri"/>
                <w:bCs/>
                <w:lang w:val="en-US"/>
              </w:rPr>
              <w:t>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C778B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- 3 500,00</w:t>
            </w:r>
          </w:p>
        </w:tc>
      </w:tr>
      <w:tr w:rsidR="00D666AA" w:rsidRPr="00AD3B6A" w14:paraId="21ACC3EA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814884" w14:textId="77777777" w:rsidR="00D666AA" w:rsidRDefault="00D666AA" w:rsidP="00055B13">
            <w:pPr>
              <w:suppressAutoHyphens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Муниципальная программа «</w:t>
            </w:r>
            <w:r w:rsidRPr="0055082B">
              <w:rPr>
                <w:rFonts w:cs="Calibri"/>
                <w:bCs/>
              </w:rPr>
              <w:t>Комплексные меры противодействия немедицинскому потреблению наркотических средств и их незаконному обороту</w:t>
            </w:r>
            <w:r>
              <w:rPr>
                <w:rFonts w:cs="Calibri"/>
                <w:bCs/>
              </w:rPr>
              <w:t>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C7B662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</w:p>
        </w:tc>
      </w:tr>
      <w:tr w:rsidR="00D666AA" w:rsidRPr="00AD3B6A" w14:paraId="2E59391E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E4BAA6" w14:textId="77777777" w:rsidR="00D666AA" w:rsidRPr="00164036" w:rsidRDefault="00D666AA" w:rsidP="00055B13">
            <w:pPr>
              <w:rPr>
                <w:color w:val="000000"/>
              </w:rPr>
            </w:pPr>
            <w:r w:rsidRPr="0055082B">
              <w:rPr>
                <w:color w:val="000000"/>
              </w:rPr>
              <w:t>Мероприятия по противодействию злоупотребления наркотиками и их незаконному распространению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D97FEC" w14:textId="77777777" w:rsidR="00D666AA" w:rsidRDefault="00D666AA" w:rsidP="00055B13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526 0314 1200161960 244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0D3FE7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-2 000,00</w:t>
            </w:r>
          </w:p>
        </w:tc>
      </w:tr>
      <w:tr w:rsidR="00D666AA" w:rsidRPr="00AD3B6A" w14:paraId="2D535EA5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F0F038" w14:textId="77777777" w:rsidR="00D666AA" w:rsidRDefault="00D666AA" w:rsidP="00055B13">
            <w:pPr>
              <w:suppressAutoHyphens w:val="0"/>
            </w:pPr>
            <w:r>
              <w:rPr>
                <w:b/>
                <w:i/>
              </w:rPr>
              <w:t>Управление по развитию территорий и проектной деятельности Администрации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3C674A" w14:textId="77777777" w:rsidR="00D666AA" w:rsidRPr="0055082B" w:rsidRDefault="00D666AA" w:rsidP="00055B13">
            <w:pPr>
              <w:jc w:val="center"/>
              <w:rPr>
                <w:rFonts w:cs="Calibri"/>
                <w:b/>
                <w:bCs/>
                <w:i/>
              </w:rPr>
            </w:pPr>
            <w:r w:rsidRPr="0055082B">
              <w:rPr>
                <w:rFonts w:cs="Calibri"/>
                <w:b/>
                <w:bCs/>
                <w:i/>
              </w:rPr>
              <w:t>-1 462 470,00</w:t>
            </w:r>
          </w:p>
        </w:tc>
      </w:tr>
      <w:tr w:rsidR="00D666AA" w:rsidRPr="00AD3B6A" w14:paraId="1E91C620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62B4D5" w14:textId="77777777" w:rsidR="00D666AA" w:rsidRPr="009925A7" w:rsidRDefault="00D666AA" w:rsidP="00055B13">
            <w:pPr>
              <w:suppressAutoHyphens w:val="0"/>
            </w:pPr>
            <w:r w:rsidRPr="009925A7">
              <w:t>Муниципальная программа "</w:t>
            </w:r>
            <w:r>
              <w:t>Содержание и развитие муниципального хозяйства</w:t>
            </w:r>
            <w:r w:rsidRPr="009925A7">
              <w:t>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C047DD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</w:p>
        </w:tc>
      </w:tr>
      <w:tr w:rsidR="00D666AA" w:rsidRPr="00AD3B6A" w14:paraId="26C39356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6A6F1F" w14:textId="77777777" w:rsidR="00D666AA" w:rsidRDefault="00D666AA" w:rsidP="00055B13">
            <w:pPr>
              <w:suppressAutoHyphens w:val="0"/>
              <w:rPr>
                <w:sz w:val="20"/>
                <w:szCs w:val="20"/>
              </w:rPr>
            </w:pPr>
            <w:r w:rsidRPr="002D757C">
              <w:rPr>
                <w:bCs/>
              </w:rPr>
              <w:t>Подпрограмма "</w:t>
            </w:r>
            <w:r>
              <w:rPr>
                <w:bCs/>
              </w:rPr>
              <w:t>Организация транспортного обслуживания населения, развитие дорожного хозяйства</w:t>
            </w:r>
            <w:r w:rsidRPr="002D757C">
              <w:rPr>
                <w:bCs/>
              </w:rPr>
              <w:t>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35ECA0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</w:p>
        </w:tc>
      </w:tr>
      <w:tr w:rsidR="00D666AA" w:rsidRPr="00AD3B6A" w14:paraId="418F13F5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F82295" w14:textId="77777777" w:rsidR="00D666AA" w:rsidRPr="002D757C" w:rsidRDefault="00D666AA" w:rsidP="00055B13">
            <w:pPr>
              <w:suppressAutoHyphens w:val="0"/>
              <w:rPr>
                <w:bCs/>
              </w:rPr>
            </w:pPr>
            <w:r w:rsidRPr="00A0578A">
              <w:rPr>
                <w:bCs/>
              </w:rPr>
              <w:t>Содержание автомобильных дорог местного значения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538DE3" w14:textId="77777777" w:rsidR="00D666AA" w:rsidRDefault="00D666AA" w:rsidP="00055B13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542 0409 0750162510 244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771C8D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-1 462 470,00</w:t>
            </w:r>
          </w:p>
        </w:tc>
      </w:tr>
      <w:tr w:rsidR="00D666AA" w:rsidRPr="00AD3B6A" w14:paraId="1DA99B36" w14:textId="77777777" w:rsidTr="00055B13">
        <w:trPr>
          <w:gridAfter w:val="1"/>
          <w:wAfter w:w="1950" w:type="dxa"/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FD6377" w14:textId="77777777" w:rsidR="00D666AA" w:rsidRPr="00AD3B6A" w:rsidRDefault="00D666AA" w:rsidP="00055B13">
            <w:pPr>
              <w:jc w:val="center"/>
              <w:rPr>
                <w:b/>
                <w:i/>
              </w:rPr>
            </w:pPr>
            <w:r w:rsidRPr="00AD3B6A">
              <w:rPr>
                <w:b/>
                <w:i/>
              </w:rPr>
              <w:t>Увеличить ассигнования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DD8E52" w14:textId="77777777" w:rsidR="00D666AA" w:rsidRPr="00AD3B6A" w:rsidRDefault="00D666AA" w:rsidP="00055B13">
            <w:pPr>
              <w:jc w:val="center"/>
              <w:rPr>
                <w:b/>
              </w:rPr>
            </w:pPr>
          </w:p>
        </w:tc>
      </w:tr>
      <w:tr w:rsidR="00D666AA" w:rsidRPr="000D5269" w14:paraId="542F716C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B41BAB" w14:textId="77777777" w:rsidR="00D666AA" w:rsidRDefault="00D666AA" w:rsidP="00055B13">
            <w:pPr>
              <w:suppressAutoHyphens w:val="0"/>
              <w:rPr>
                <w:bCs/>
              </w:rPr>
            </w:pPr>
            <w:r>
              <w:rPr>
                <w:b/>
                <w:i/>
              </w:rPr>
              <w:t>Совет депутатов</w:t>
            </w:r>
            <w:r w:rsidRPr="00895DE2">
              <w:rPr>
                <w:b/>
                <w:i/>
              </w:rPr>
              <w:t xml:space="preserve">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639AD" w14:textId="77777777" w:rsidR="00D666AA" w:rsidRPr="000D5269" w:rsidRDefault="00D666AA" w:rsidP="00055B13">
            <w:pPr>
              <w:jc w:val="center"/>
              <w:rPr>
                <w:rFonts w:cs="Calibri"/>
                <w:b/>
                <w:bCs/>
                <w:i/>
              </w:rPr>
            </w:pPr>
            <w:r>
              <w:rPr>
                <w:rFonts w:cs="Calibri"/>
                <w:b/>
                <w:bCs/>
                <w:i/>
              </w:rPr>
              <w:t>3 500,00</w:t>
            </w:r>
          </w:p>
        </w:tc>
      </w:tr>
      <w:tr w:rsidR="00D666AA" w14:paraId="01F53A43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1F1254" w14:textId="77777777" w:rsidR="00D666AA" w:rsidRDefault="00D666AA" w:rsidP="00055B13">
            <w:pPr>
              <w:suppressAutoHyphens w:val="0"/>
              <w:rPr>
                <w:bCs/>
              </w:rPr>
            </w:pPr>
            <w:r>
              <w:rPr>
                <w:bCs/>
              </w:rPr>
              <w:t>Непрограммные расходы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EEF0B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</w:p>
        </w:tc>
      </w:tr>
      <w:tr w:rsidR="00D666AA" w14:paraId="490F90AD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7C8D7D5" w14:textId="77777777" w:rsidR="00D666AA" w:rsidRPr="00740996" w:rsidRDefault="00D666AA" w:rsidP="00055B13">
            <w:pPr>
              <w:rPr>
                <w:bCs/>
              </w:rPr>
            </w:pPr>
            <w:r w:rsidRPr="0098491D">
              <w:rPr>
                <w:bCs/>
              </w:rPr>
              <w:t>Содержание представительного органа муниципального образования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0CE8C3" w14:textId="77777777" w:rsidR="00D666AA" w:rsidRPr="00DA2BFC" w:rsidRDefault="00D666AA" w:rsidP="00055B13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537 0103 9900060040 244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A5E47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3 500,00</w:t>
            </w:r>
          </w:p>
        </w:tc>
      </w:tr>
      <w:tr w:rsidR="00D666AA" w14:paraId="2F6CBA77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2E103D" w14:textId="77777777" w:rsidR="00D666AA" w:rsidRPr="00AD3B6A" w:rsidRDefault="00D666AA" w:rsidP="00055B13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31FABC" w14:textId="77777777" w:rsidR="00D666AA" w:rsidRPr="0098491D" w:rsidRDefault="00D666AA" w:rsidP="00055B13">
            <w:pPr>
              <w:jc w:val="center"/>
              <w:rPr>
                <w:rFonts w:cs="Calibri"/>
                <w:b/>
                <w:bCs/>
                <w:i/>
              </w:rPr>
            </w:pPr>
            <w:r>
              <w:rPr>
                <w:rFonts w:cs="Calibri"/>
                <w:b/>
                <w:bCs/>
                <w:i/>
              </w:rPr>
              <w:t>2 000,00</w:t>
            </w:r>
          </w:p>
        </w:tc>
      </w:tr>
      <w:tr w:rsidR="00D666AA" w14:paraId="7E683448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3A3B99" w14:textId="77777777" w:rsidR="00D666AA" w:rsidRDefault="00D666AA" w:rsidP="00055B13">
            <w:pPr>
              <w:suppressAutoHyphens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Муниципальная программа «</w:t>
            </w:r>
            <w:r w:rsidRPr="0055082B">
              <w:rPr>
                <w:rFonts w:cs="Calibri"/>
                <w:bCs/>
              </w:rPr>
              <w:t>Комплексные меры противодействия немедицинскому потреблению наркотических средств и их незаконному обороту</w:t>
            </w:r>
            <w:r>
              <w:rPr>
                <w:rFonts w:cs="Calibri"/>
                <w:bCs/>
              </w:rPr>
              <w:t>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0D61A8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</w:p>
        </w:tc>
      </w:tr>
      <w:tr w:rsidR="00D666AA" w14:paraId="140327BC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AAAE94" w14:textId="77777777" w:rsidR="00D666AA" w:rsidRPr="00164036" w:rsidRDefault="00D666AA" w:rsidP="00055B13">
            <w:pPr>
              <w:rPr>
                <w:color w:val="000000"/>
              </w:rPr>
            </w:pPr>
            <w:r w:rsidRPr="0055082B">
              <w:rPr>
                <w:color w:val="000000"/>
              </w:rPr>
              <w:t>Мероприятия по противодействию злоупотребления наркотиками и их незаконному распространению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F870DA" w14:textId="77777777" w:rsidR="00D666AA" w:rsidRDefault="00D666AA" w:rsidP="00055B13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540 0314 1200161960 244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0E5C98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2 000,00</w:t>
            </w:r>
          </w:p>
        </w:tc>
      </w:tr>
      <w:tr w:rsidR="00D666AA" w:rsidRPr="00AD3B6A" w14:paraId="183326F9" w14:textId="77777777" w:rsidTr="00055B13">
        <w:trPr>
          <w:gridAfter w:val="1"/>
          <w:wAfter w:w="1950" w:type="dxa"/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181C28" w14:textId="77777777" w:rsidR="00D666AA" w:rsidRDefault="00D666AA" w:rsidP="00055B13">
            <w:pPr>
              <w:suppressAutoHyphens w:val="0"/>
            </w:pPr>
            <w:r>
              <w:rPr>
                <w:b/>
                <w:i/>
              </w:rPr>
              <w:t>Администрация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FD0199" w14:textId="77777777" w:rsidR="00D666AA" w:rsidRPr="00C10C6C" w:rsidRDefault="00D666AA" w:rsidP="00055B13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1 462 470,00</w:t>
            </w:r>
          </w:p>
        </w:tc>
      </w:tr>
      <w:tr w:rsidR="00D666AA" w14:paraId="48C7F8AE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6AD081" w14:textId="77777777" w:rsidR="00D666AA" w:rsidRPr="009925A7" w:rsidRDefault="00D666AA" w:rsidP="00055B13">
            <w:pPr>
              <w:suppressAutoHyphens w:val="0"/>
            </w:pPr>
            <w:r w:rsidRPr="009925A7">
              <w:t>Муниципальная программа "</w:t>
            </w:r>
            <w:r>
              <w:t>Содержание и развитие муниципального хозяйства</w:t>
            </w:r>
            <w:r w:rsidRPr="009925A7">
              <w:t>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CDF1F5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</w:p>
        </w:tc>
      </w:tr>
      <w:tr w:rsidR="00D666AA" w14:paraId="6E932C3F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9BF949" w14:textId="77777777" w:rsidR="00D666AA" w:rsidRDefault="00D666AA" w:rsidP="00055B13">
            <w:pPr>
              <w:suppressAutoHyphens w:val="0"/>
              <w:rPr>
                <w:sz w:val="20"/>
                <w:szCs w:val="20"/>
              </w:rPr>
            </w:pPr>
            <w:r w:rsidRPr="002D757C">
              <w:rPr>
                <w:bCs/>
              </w:rPr>
              <w:t>Подпрограмма "</w:t>
            </w:r>
            <w:r>
              <w:rPr>
                <w:bCs/>
              </w:rPr>
              <w:t>Организация транспортного обслуживания населения, раз</w:t>
            </w:r>
            <w:r>
              <w:rPr>
                <w:bCs/>
              </w:rPr>
              <w:lastRenderedPageBreak/>
              <w:t>витие дорожного хозяйства</w:t>
            </w:r>
            <w:r w:rsidRPr="002D757C">
              <w:rPr>
                <w:bCs/>
              </w:rPr>
              <w:t>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B749B4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</w:p>
        </w:tc>
      </w:tr>
      <w:tr w:rsidR="00D666AA" w14:paraId="1777A829" w14:textId="77777777" w:rsidTr="00055B13">
        <w:tblPrEx>
          <w:tblLook w:val="04A0" w:firstRow="1" w:lastRow="0" w:firstColumn="1" w:lastColumn="0" w:noHBand="0" w:noVBand="1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154D06" w14:textId="77777777" w:rsidR="00D666AA" w:rsidRPr="002D757C" w:rsidRDefault="00D666AA" w:rsidP="00055B13">
            <w:pPr>
              <w:suppressAutoHyphens w:val="0"/>
              <w:rPr>
                <w:bCs/>
              </w:rPr>
            </w:pPr>
            <w:r w:rsidRPr="002E2ABA">
              <w:rPr>
                <w:bCs/>
              </w:rPr>
              <w:t>Развитие сети автомобильных дорог Удмуртской Республики (соф)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389475" w14:textId="77777777" w:rsidR="00D666AA" w:rsidRDefault="00D666AA" w:rsidP="00055B13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542 0409 07501</w:t>
            </w:r>
            <w:r>
              <w:rPr>
                <w:rFonts w:cs="Calibri"/>
                <w:bCs/>
                <w:lang w:val="en-US"/>
              </w:rPr>
              <w:t>S</w:t>
            </w:r>
            <w:r>
              <w:rPr>
                <w:rFonts w:cs="Calibri"/>
                <w:bCs/>
              </w:rPr>
              <w:t>4652 243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A4059A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1 462 470,00</w:t>
            </w:r>
          </w:p>
        </w:tc>
      </w:tr>
    </w:tbl>
    <w:p w14:paraId="647ADDBF" w14:textId="77777777" w:rsidR="00D666AA" w:rsidRPr="00AD3B6A" w:rsidRDefault="00D666AA" w:rsidP="00D666AA">
      <w:pPr>
        <w:ind w:firstLine="709"/>
        <w:jc w:val="both"/>
      </w:pPr>
      <w:r>
        <w:t>в</w:t>
      </w:r>
      <w:r w:rsidRPr="000E4C6D">
        <w:t>)</w:t>
      </w:r>
      <w:r>
        <w:t xml:space="preserve"> в </w:t>
      </w:r>
      <w:r w:rsidRPr="00AD3B6A">
        <w:t xml:space="preserve">приложение </w:t>
      </w:r>
      <w:r>
        <w:t>7 внести изменения в расходы</w:t>
      </w:r>
      <w:r w:rsidRPr="00AD3B6A">
        <w:t xml:space="preserve"> дорожного фонда в сумме </w:t>
      </w:r>
      <w:r>
        <w:t>1 462 47,00</w:t>
      </w:r>
      <w:r w:rsidRPr="00AD3B6A">
        <w:t xml:space="preserve"> рубл</w:t>
      </w:r>
      <w:r>
        <w:t>я</w:t>
      </w:r>
      <w:r w:rsidRPr="00AD3B6A"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276"/>
        <w:gridCol w:w="425"/>
      </w:tblGrid>
      <w:tr w:rsidR="00D666AA" w:rsidRPr="00AD3B6A" w14:paraId="544E4357" w14:textId="77777777" w:rsidTr="00055B13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D2B5" w14:textId="77777777" w:rsidR="00D666AA" w:rsidRPr="00AD3B6A" w:rsidRDefault="00D666AA" w:rsidP="00055B13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604B" w14:textId="77777777" w:rsidR="00D666AA" w:rsidRPr="00AD3B6A" w:rsidRDefault="00D666AA" w:rsidP="00055B13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Сумма</w:t>
            </w:r>
          </w:p>
          <w:p w14:paraId="3ABBDE5C" w14:textId="77777777" w:rsidR="00D666AA" w:rsidRPr="00AD3B6A" w:rsidRDefault="00D666AA" w:rsidP="00055B13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b/>
              </w:rPr>
              <w:t>р</w:t>
            </w:r>
            <w:r w:rsidRPr="00AD3B6A">
              <w:rPr>
                <w:b/>
              </w:rPr>
              <w:t>уб</w:t>
            </w:r>
            <w:r>
              <w:rPr>
                <w:b/>
              </w:rPr>
              <w:t>лей</w:t>
            </w:r>
          </w:p>
        </w:tc>
      </w:tr>
      <w:tr w:rsidR="00D666AA" w:rsidRPr="00AD3B6A" w14:paraId="269D41E4" w14:textId="77777777" w:rsidTr="00055B13">
        <w:trPr>
          <w:trHeight w:val="47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7A4B3A" w14:textId="77777777" w:rsidR="00D666AA" w:rsidRPr="00AD3B6A" w:rsidRDefault="00D666AA" w:rsidP="00055B13">
            <w:pPr>
              <w:spacing w:line="276" w:lineRule="auto"/>
              <w:jc w:val="center"/>
            </w:pPr>
            <w:r>
              <w:rPr>
                <w:b/>
              </w:rPr>
              <w:t>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A4DC1E" w14:textId="77777777" w:rsidR="00D666AA" w:rsidRPr="00AD3B6A" w:rsidRDefault="00D666AA" w:rsidP="00055B13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D666AA" w:rsidRPr="00AD3B6A" w14:paraId="7B6653A8" w14:textId="77777777" w:rsidTr="00055B13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9D3E" w14:textId="77777777" w:rsidR="00D666AA" w:rsidRPr="00AD1B00" w:rsidRDefault="00D666AA" w:rsidP="00055B13">
            <w:pPr>
              <w:rPr>
                <w:rFonts w:eastAsiaTheme="minorHAnsi"/>
              </w:rPr>
            </w:pPr>
            <w:r w:rsidRPr="00AD1B00">
              <w:rPr>
                <w:rFonts w:eastAsiaTheme="minorHAnsi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566C" w14:textId="77777777" w:rsidR="00D666AA" w:rsidRPr="00AD1B00" w:rsidRDefault="00D666AA" w:rsidP="00055B13">
            <w:pPr>
              <w:jc w:val="center"/>
            </w:pPr>
            <w:r>
              <w:t>- 1 462 470,00</w:t>
            </w:r>
          </w:p>
        </w:tc>
      </w:tr>
      <w:tr w:rsidR="00D666AA" w:rsidRPr="00AD3B6A" w14:paraId="4976D8C7" w14:textId="77777777" w:rsidTr="00055B13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5FDA" w14:textId="77777777" w:rsidR="00D666AA" w:rsidRPr="00AD1B00" w:rsidRDefault="00D666AA" w:rsidP="00055B13">
            <w:pPr>
              <w:jc w:val="both"/>
            </w:pPr>
            <w:r w:rsidRPr="00AD1B00"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DF92" w14:textId="77777777" w:rsidR="00D666AA" w:rsidRPr="00AD1B00" w:rsidRDefault="00D666AA" w:rsidP="00055B13">
            <w:pPr>
              <w:jc w:val="center"/>
            </w:pPr>
            <w:r>
              <w:t>1 462 470,00</w:t>
            </w:r>
          </w:p>
        </w:tc>
      </w:tr>
    </w:tbl>
    <w:p w14:paraId="6F672421" w14:textId="77777777" w:rsidR="00D666AA" w:rsidRDefault="00D666AA" w:rsidP="00D666AA">
      <w:pPr>
        <w:ind w:firstLine="709"/>
        <w:jc w:val="both"/>
        <w:rPr>
          <w:lang w:eastAsia="ru-RU"/>
        </w:rPr>
      </w:pPr>
      <w:r>
        <w:rPr>
          <w:b/>
        </w:rPr>
        <w:t xml:space="preserve">7. </w:t>
      </w:r>
      <w:r>
        <w:t>Остатки неиспользованных средств, поступивших в бюджет муниципального образования «Муниципальный округ Красногорский район Удмуртской Республики» в 2024 году направить целевым назначением для финансирования мероприятий в 2025 году:</w:t>
      </w:r>
    </w:p>
    <w:p w14:paraId="62E1FE06" w14:textId="77777777" w:rsidR="00D666AA" w:rsidRDefault="00D666AA" w:rsidP="00D666AA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>а) увеличить плановое назначение по источникам финансирования дефицита бюджета на сумму 39 273,59 рубля:</w:t>
      </w:r>
    </w:p>
    <w:p w14:paraId="12DB05B9" w14:textId="77777777" w:rsidR="00D666AA" w:rsidRPr="00C76259" w:rsidRDefault="00D666AA" w:rsidP="00D666AA">
      <w:pPr>
        <w:suppressAutoHyphens w:val="0"/>
        <w:ind w:firstLine="709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3260"/>
        <w:gridCol w:w="4536"/>
        <w:gridCol w:w="1418"/>
        <w:gridCol w:w="283"/>
      </w:tblGrid>
      <w:tr w:rsidR="00D666AA" w:rsidRPr="00C76259" w14:paraId="539F91E6" w14:textId="77777777" w:rsidTr="00055B13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4001" w14:textId="77777777" w:rsidR="00D666AA" w:rsidRPr="00C76259" w:rsidRDefault="00D666AA" w:rsidP="00055B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503D" w14:textId="77777777" w:rsidR="00D666AA" w:rsidRPr="00C76259" w:rsidRDefault="00D666AA" w:rsidP="00055B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00F5" w14:textId="77777777" w:rsidR="00D666AA" w:rsidRPr="00C76259" w:rsidRDefault="00D666AA" w:rsidP="00055B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14:paraId="452FBE2D" w14:textId="77777777" w:rsidR="00D666AA" w:rsidRPr="00C76259" w:rsidRDefault="00D666AA" w:rsidP="00055B13">
            <w:pPr>
              <w:spacing w:line="276" w:lineRule="auto"/>
              <w:jc w:val="center"/>
              <w:rPr>
                <w:b/>
              </w:rPr>
            </w:pPr>
            <w:r w:rsidRPr="00C76259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D666AA" w:rsidRPr="00C76259" w14:paraId="3D3FCB5F" w14:textId="77777777" w:rsidTr="00055B13">
        <w:trPr>
          <w:trHeight w:val="4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ACFE52" w14:textId="77777777" w:rsidR="00D666AA" w:rsidRPr="009D1989" w:rsidRDefault="00D666AA" w:rsidP="00055B1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A55A7F" w14:textId="77777777" w:rsidR="00D666AA" w:rsidRPr="009D1989" w:rsidRDefault="00D666AA" w:rsidP="00055B13">
            <w:pPr>
              <w:spacing w:line="276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D7149" w14:textId="77777777" w:rsidR="00D666AA" w:rsidRPr="009D1989" w:rsidRDefault="00D666AA" w:rsidP="00055B13">
            <w:pPr>
              <w:spacing w:line="276" w:lineRule="auto"/>
              <w:jc w:val="center"/>
              <w:rPr>
                <w:b/>
              </w:rPr>
            </w:pPr>
          </w:p>
        </w:tc>
      </w:tr>
      <w:tr w:rsidR="00D666AA" w:rsidRPr="00C76259" w14:paraId="661289C4" w14:textId="77777777" w:rsidTr="00055B13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CAC9" w14:textId="77777777" w:rsidR="00D666AA" w:rsidRPr="003A4F99" w:rsidRDefault="00D666AA" w:rsidP="00055B13">
            <w:pPr>
              <w:rPr>
                <w:lang w:eastAsia="ru-RU"/>
              </w:rPr>
            </w:pPr>
            <w:r w:rsidRPr="003A4F99">
              <w:rPr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619B" w14:textId="77777777" w:rsidR="00D666AA" w:rsidRPr="003A4F99" w:rsidRDefault="00D666AA" w:rsidP="00055B13">
            <w:pPr>
              <w:spacing w:after="120"/>
              <w:jc w:val="center"/>
              <w:rPr>
                <w:lang w:eastAsia="ru-RU"/>
              </w:rPr>
            </w:pPr>
            <w:r w:rsidRPr="003A4F99">
              <w:rPr>
                <w:lang w:eastAsia="ru-RU"/>
              </w:rPr>
              <w:t>000 01 05 02 01 14 0000 610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2FF5" w14:textId="77777777" w:rsidR="00D666AA" w:rsidRPr="00C76259" w:rsidRDefault="00D666AA" w:rsidP="00055B13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39 273,59</w:t>
            </w:r>
          </w:p>
        </w:tc>
      </w:tr>
    </w:tbl>
    <w:p w14:paraId="703C1425" w14:textId="77777777" w:rsidR="00D666AA" w:rsidRDefault="00D666AA" w:rsidP="00D666AA">
      <w:pPr>
        <w:suppressAutoHyphens w:val="0"/>
        <w:ind w:firstLine="709"/>
        <w:jc w:val="both"/>
        <w:rPr>
          <w:lang w:eastAsia="ru-RU"/>
        </w:rPr>
      </w:pPr>
      <w:r w:rsidRPr="00C76259">
        <w:rPr>
          <w:lang w:eastAsia="ru-RU"/>
        </w:rPr>
        <w:t>б) увеличить расходную часть бюджета муниципального образования «</w:t>
      </w:r>
      <w:r>
        <w:rPr>
          <w:lang w:eastAsia="ru-RU"/>
        </w:rPr>
        <w:t xml:space="preserve">Муниципальный округ </w:t>
      </w:r>
      <w:r w:rsidRPr="00C76259">
        <w:t>Красногорский</w:t>
      </w:r>
      <w:r w:rsidRPr="00C76259">
        <w:rPr>
          <w:lang w:eastAsia="ru-RU"/>
        </w:rPr>
        <w:t xml:space="preserve"> район</w:t>
      </w:r>
      <w:r>
        <w:rPr>
          <w:lang w:eastAsia="ru-RU"/>
        </w:rPr>
        <w:t xml:space="preserve"> Удмуртской Республики</w:t>
      </w:r>
      <w:r w:rsidRPr="00C76259">
        <w:rPr>
          <w:lang w:eastAsia="ru-RU"/>
        </w:rPr>
        <w:t xml:space="preserve">» на </w:t>
      </w:r>
      <w:r>
        <w:rPr>
          <w:lang w:eastAsia="ru-RU"/>
        </w:rPr>
        <w:t>39 273,59</w:t>
      </w:r>
      <w:r w:rsidRPr="00C76259">
        <w:rPr>
          <w:lang w:eastAsia="ru-RU"/>
        </w:rPr>
        <w:t xml:space="preserve"> рубл</w:t>
      </w:r>
      <w:r>
        <w:rPr>
          <w:lang w:eastAsia="ru-RU"/>
        </w:rPr>
        <w:t xml:space="preserve">я </w:t>
      </w:r>
      <w:r w:rsidRPr="00C76259">
        <w:t>и распределить по следующим направлениям</w:t>
      </w:r>
      <w:r w:rsidRPr="00C76259">
        <w:rPr>
          <w:lang w:eastAsia="ru-RU"/>
        </w:rPr>
        <w:t>:</w:t>
      </w:r>
    </w:p>
    <w:p w14:paraId="4BDDB784" w14:textId="77777777" w:rsidR="00D666AA" w:rsidRPr="00F870C3" w:rsidRDefault="00D666AA" w:rsidP="00D666AA">
      <w:pPr>
        <w:ind w:firstLine="567"/>
        <w:jc w:val="both"/>
      </w:pPr>
      <w:r>
        <w:t xml:space="preserve">- </w:t>
      </w:r>
      <w:r>
        <w:rPr>
          <w:b/>
        </w:rPr>
        <w:t>38 800,00</w:t>
      </w:r>
      <w:r>
        <w:t xml:space="preserve"> рубля – на публикацию в Вестнике образования о ликвидации и реорганизации дошкольных образовательных учреждений за счет дотации </w:t>
      </w:r>
      <w:r w:rsidRPr="00F870C3">
        <w:t>на стимулирование развития муниципального образования, предоставленной по Распоряжению Правительства УР от 31.07.2024 года № 746-р:</w:t>
      </w:r>
    </w:p>
    <w:p w14:paraId="13D62856" w14:textId="77777777" w:rsidR="00D666AA" w:rsidRDefault="00D666AA" w:rsidP="00D666AA">
      <w:pPr>
        <w:ind w:firstLine="567"/>
        <w:jc w:val="both"/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D666AA" w:rsidRPr="002D757C" w14:paraId="2237F088" w14:textId="77777777" w:rsidTr="00055B13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D61581" w14:textId="77777777" w:rsidR="00D666AA" w:rsidRPr="002D757C" w:rsidRDefault="00D666AA" w:rsidP="00055B13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03BA6C" w14:textId="77777777" w:rsidR="00D666AA" w:rsidRPr="002D757C" w:rsidRDefault="00D666AA" w:rsidP="00055B13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3A2CB" w14:textId="77777777" w:rsidR="00D666AA" w:rsidRPr="002D757C" w:rsidRDefault="00D666AA" w:rsidP="00055B13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 xml:space="preserve">Сумма, </w:t>
            </w:r>
          </w:p>
          <w:p w14:paraId="7B590C40" w14:textId="77777777" w:rsidR="00D666AA" w:rsidRPr="002D757C" w:rsidRDefault="00D666AA" w:rsidP="00055B13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D666AA" w:rsidRPr="002D757C" w14:paraId="4F7364F5" w14:textId="77777777" w:rsidTr="00055B13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135FDB" w14:textId="77777777" w:rsidR="00D666AA" w:rsidRPr="00AD3B6A" w:rsidRDefault="00D666AA" w:rsidP="00055B13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 xml:space="preserve">Отдел </w:t>
            </w:r>
            <w:r>
              <w:rPr>
                <w:b/>
                <w:i/>
              </w:rPr>
              <w:t>образования</w:t>
            </w:r>
            <w:r w:rsidRPr="00740996">
              <w:rPr>
                <w:b/>
                <w:i/>
              </w:rPr>
              <w:t xml:space="preserve">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13538" w14:textId="77777777" w:rsidR="00D666AA" w:rsidRPr="00AD3B6A" w:rsidRDefault="00D666AA" w:rsidP="00055B1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38 800,00</w:t>
            </w:r>
          </w:p>
        </w:tc>
      </w:tr>
      <w:tr w:rsidR="00D666AA" w14:paraId="2432C88D" w14:textId="77777777" w:rsidTr="00055B13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F4ED03" w14:textId="77777777" w:rsidR="00D666AA" w:rsidRDefault="00D666AA" w:rsidP="00055B13">
            <w:pPr>
              <w:suppressAutoHyphens w:val="0"/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5560C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</w:p>
        </w:tc>
      </w:tr>
      <w:tr w:rsidR="00D666AA" w14:paraId="067CEDC7" w14:textId="77777777" w:rsidTr="00055B13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4499EC" w14:textId="77777777" w:rsidR="00D666AA" w:rsidRDefault="00D666AA" w:rsidP="00055B13">
            <w:pPr>
              <w:suppressAutoHyphens w:val="0"/>
            </w:pPr>
            <w:r>
              <w:t>Подпрограмма «Предоставление дошкольного образования»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1BE44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</w:p>
        </w:tc>
      </w:tr>
      <w:tr w:rsidR="00D666AA" w14:paraId="0AE06D45" w14:textId="77777777" w:rsidTr="00055B13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1BAB22E" w14:textId="77777777" w:rsidR="00D666AA" w:rsidRPr="002D757C" w:rsidRDefault="00D666AA" w:rsidP="00055B13">
            <w:pPr>
              <w:rPr>
                <w:color w:val="000000"/>
              </w:rPr>
            </w:pPr>
            <w:r w:rsidRPr="00A75F50">
              <w:rPr>
                <w:color w:val="000000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523BBD" w14:textId="77777777" w:rsidR="00D666AA" w:rsidRDefault="00D666AA" w:rsidP="00055B13">
            <w:pPr>
              <w:suppressAutoHyphens w:val="0"/>
              <w:jc w:val="center"/>
            </w:pPr>
          </w:p>
          <w:p w14:paraId="57CAC83C" w14:textId="77777777" w:rsidR="00D666AA" w:rsidRDefault="00D666AA" w:rsidP="00055B13">
            <w:pPr>
              <w:suppressAutoHyphens w:val="0"/>
              <w:jc w:val="center"/>
            </w:pPr>
            <w:r>
              <w:t>541 0701 0110163610 611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0790B" w14:textId="77777777" w:rsidR="00D666AA" w:rsidRDefault="00D666AA" w:rsidP="00055B13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38 800,00</w:t>
            </w:r>
          </w:p>
        </w:tc>
      </w:tr>
    </w:tbl>
    <w:p w14:paraId="5ECCB479" w14:textId="77777777" w:rsidR="00D666AA" w:rsidRDefault="00D666AA" w:rsidP="00D666AA">
      <w:pPr>
        <w:ind w:firstLine="567"/>
        <w:jc w:val="both"/>
      </w:pPr>
    </w:p>
    <w:p w14:paraId="6E347FF0" w14:textId="77777777" w:rsidR="00D666AA" w:rsidRPr="00164036" w:rsidRDefault="00D666AA" w:rsidP="00D666AA">
      <w:pPr>
        <w:ind w:firstLine="567"/>
        <w:jc w:val="both"/>
      </w:pPr>
      <w:r>
        <w:t>-</w:t>
      </w:r>
      <w:r w:rsidRPr="00F870C3">
        <w:rPr>
          <w:b/>
        </w:rPr>
        <w:t>473,59</w:t>
      </w:r>
      <w:r>
        <w:rPr>
          <w:b/>
        </w:rPr>
        <w:t xml:space="preserve"> </w:t>
      </w:r>
      <w:r w:rsidRPr="00164036">
        <w:t>рубля</w:t>
      </w:r>
      <w:r>
        <w:rPr>
          <w:b/>
        </w:rPr>
        <w:t xml:space="preserve"> – </w:t>
      </w:r>
      <w:r>
        <w:t xml:space="preserve">на приобретение материалов на реализацию  мероприятия по наказам избирателей 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D666AA" w:rsidRPr="002D757C" w14:paraId="07CB4DF9" w14:textId="77777777" w:rsidTr="00055B13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1D0F4C" w14:textId="77777777" w:rsidR="00D666AA" w:rsidRPr="002D757C" w:rsidRDefault="00D666AA" w:rsidP="00055B13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0D337" w14:textId="77777777" w:rsidR="00D666AA" w:rsidRPr="002D757C" w:rsidRDefault="00D666AA" w:rsidP="00055B13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3C184" w14:textId="77777777" w:rsidR="00D666AA" w:rsidRPr="002D757C" w:rsidRDefault="00D666AA" w:rsidP="00055B13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 xml:space="preserve">Сумма, </w:t>
            </w:r>
          </w:p>
          <w:p w14:paraId="34F3CB4E" w14:textId="77777777" w:rsidR="00D666AA" w:rsidRPr="002D757C" w:rsidRDefault="00D666AA" w:rsidP="00055B13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D666AA" w:rsidRPr="002D757C" w14:paraId="0D7BDE76" w14:textId="77777777" w:rsidTr="00055B13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7B0CBF" w14:textId="77777777" w:rsidR="00D666AA" w:rsidRPr="002D757C" w:rsidRDefault="00D666AA" w:rsidP="00055B13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Администрация 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4B336" w14:textId="77777777" w:rsidR="00D666AA" w:rsidRPr="002D757C" w:rsidRDefault="00D666AA" w:rsidP="00055B13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473,59</w:t>
            </w:r>
          </w:p>
        </w:tc>
      </w:tr>
      <w:tr w:rsidR="00D666AA" w:rsidRPr="002D757C" w14:paraId="3FB2C787" w14:textId="77777777" w:rsidTr="00055B13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411FF0D" w14:textId="77777777" w:rsidR="00D666AA" w:rsidRDefault="00D666AA" w:rsidP="00055B13">
            <w:pPr>
              <w:suppressAutoHyphens w:val="0"/>
              <w:rPr>
                <w:rFonts w:cs="Calibri"/>
                <w:bCs/>
              </w:rPr>
            </w:pPr>
            <w:r w:rsidRPr="00895DE2">
              <w:rPr>
                <w:bCs/>
              </w:rPr>
              <w:t>Муниципальная программа «</w:t>
            </w:r>
            <w:r>
              <w:rPr>
                <w:bCs/>
              </w:rPr>
              <w:t>Культура</w:t>
            </w:r>
            <w:r w:rsidRPr="00895DE2">
              <w:rPr>
                <w:bCs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7279AE" w14:textId="77777777" w:rsidR="00D666AA" w:rsidRPr="002D757C" w:rsidRDefault="00D666AA" w:rsidP="00055B13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D666AA" w:rsidRPr="002D757C" w14:paraId="3275E613" w14:textId="77777777" w:rsidTr="00055B13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89D4C2D" w14:textId="77777777" w:rsidR="00D666AA" w:rsidRDefault="00D666AA" w:rsidP="00055B13">
            <w:pPr>
              <w:suppressAutoHyphens w:val="0"/>
            </w:pPr>
            <w: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8034C9" w14:textId="77777777" w:rsidR="00D666AA" w:rsidRPr="002D757C" w:rsidRDefault="00D666AA" w:rsidP="00055B13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D666AA" w:rsidRPr="00A75F50" w14:paraId="17319CB2" w14:textId="77777777" w:rsidTr="00055B13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00845AF" w14:textId="77777777" w:rsidR="00D666AA" w:rsidRPr="002D757C" w:rsidRDefault="00D666AA" w:rsidP="00055B13">
            <w:pPr>
              <w:rPr>
                <w:color w:val="000000"/>
              </w:rPr>
            </w:pPr>
            <w:r w:rsidRPr="00B72CD6">
              <w:rPr>
                <w:color w:val="000000"/>
              </w:rPr>
              <w:t xml:space="preserve">Расходы на реализацию наказов </w:t>
            </w:r>
            <w:r w:rsidRPr="00B72CD6">
              <w:rPr>
                <w:color w:val="000000"/>
              </w:rPr>
              <w:lastRenderedPageBreak/>
              <w:t>избирателей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66422A" w14:textId="77777777" w:rsidR="00D666AA" w:rsidRPr="00164036" w:rsidRDefault="00D666AA" w:rsidP="00055B13">
            <w:pPr>
              <w:suppressAutoHyphens w:val="0"/>
              <w:jc w:val="center"/>
              <w:rPr>
                <w:rFonts w:cs="Calibri"/>
                <w:bCs/>
                <w:lang w:val="en-US"/>
              </w:rPr>
            </w:pPr>
            <w:r>
              <w:rPr>
                <w:rFonts w:cs="Calibri"/>
                <w:bCs/>
              </w:rPr>
              <w:lastRenderedPageBreak/>
              <w:t>526 0801 0330260190 414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4F4D6" w14:textId="77777777" w:rsidR="00D666AA" w:rsidRPr="00A75F50" w:rsidRDefault="00D666AA" w:rsidP="00055B13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473,59</w:t>
            </w:r>
          </w:p>
        </w:tc>
      </w:tr>
    </w:tbl>
    <w:p w14:paraId="6555222B" w14:textId="77777777" w:rsidR="00D666AA" w:rsidRDefault="00D666AA" w:rsidP="00D666AA">
      <w:pPr>
        <w:ind w:firstLine="567"/>
        <w:jc w:val="both"/>
      </w:pPr>
    </w:p>
    <w:p w14:paraId="0E0CACBB" w14:textId="77777777" w:rsidR="00D666AA" w:rsidRPr="005B466A" w:rsidRDefault="00D666AA" w:rsidP="00D666AA">
      <w:pPr>
        <w:suppressAutoHyphens w:val="0"/>
        <w:ind w:firstLine="567"/>
        <w:jc w:val="both"/>
      </w:pPr>
      <w:r>
        <w:rPr>
          <w:b/>
        </w:rPr>
        <w:t xml:space="preserve">8. </w:t>
      </w:r>
      <w:r w:rsidRPr="005B466A">
        <w:t xml:space="preserve">Увеличить </w:t>
      </w:r>
      <w:r w:rsidRPr="005B466A">
        <w:rPr>
          <w:b/>
        </w:rPr>
        <w:t>субсидию</w:t>
      </w:r>
      <w:r w:rsidRPr="005B466A">
        <w:t xml:space="preserve"> на 202</w:t>
      </w:r>
      <w:r>
        <w:t>5</w:t>
      </w:r>
      <w:r w:rsidRPr="005B466A">
        <w:t xml:space="preserve"> год в сумме </w:t>
      </w:r>
      <w:r>
        <w:rPr>
          <w:b/>
        </w:rPr>
        <w:t xml:space="preserve">17 929 620,00 </w:t>
      </w:r>
      <w:r w:rsidRPr="005B466A">
        <w:t>рубл</w:t>
      </w:r>
      <w:r>
        <w:t xml:space="preserve">я в </w:t>
      </w:r>
      <w:r w:rsidRPr="005B466A">
        <w:t>соответствии с доведенными уведомлениями по расчетам между бюджетами и Распоряжением Правительства УР и направить:</w:t>
      </w:r>
    </w:p>
    <w:p w14:paraId="174B44FF" w14:textId="77777777" w:rsidR="00D666AA" w:rsidRDefault="00D666AA" w:rsidP="00D666AA">
      <w:pPr>
        <w:jc w:val="both"/>
      </w:pPr>
      <w:r>
        <w:t xml:space="preserve">- 6 000 000,00 рубля - </w:t>
      </w:r>
      <w:r w:rsidRPr="005D038E">
        <w:t xml:space="preserve">на капитальный ремонт и ремонт автомобильных дорог местного значения </w:t>
      </w:r>
      <w:r>
        <w:t xml:space="preserve">по </w:t>
      </w:r>
      <w:r w:rsidRPr="005D038E">
        <w:t>Расп</w:t>
      </w:r>
      <w:r>
        <w:t xml:space="preserve">оряжению </w:t>
      </w:r>
      <w:r w:rsidRPr="005D038E">
        <w:t>Прав</w:t>
      </w:r>
      <w:r>
        <w:t>ительства</w:t>
      </w:r>
      <w:r w:rsidRPr="005D038E">
        <w:t xml:space="preserve"> УР от 15.08.2025 г. № 847-р</w:t>
      </w:r>
      <w:r>
        <w:t>;</w:t>
      </w:r>
    </w:p>
    <w:p w14:paraId="3DA2B3EB" w14:textId="77777777" w:rsidR="00D666AA" w:rsidRDefault="00D666AA" w:rsidP="00D666AA">
      <w:pPr>
        <w:jc w:val="both"/>
      </w:pPr>
      <w:r>
        <w:t xml:space="preserve">- 6 838 540,00 рубля – </w:t>
      </w:r>
      <w:r w:rsidRPr="005D038E">
        <w:t>на софинансирование капитальных вложений в объект муниципальной собственности</w:t>
      </w:r>
      <w:r>
        <w:t>;</w:t>
      </w:r>
    </w:p>
    <w:p w14:paraId="25DD0A93" w14:textId="77777777" w:rsidR="00D666AA" w:rsidRDefault="00D666AA" w:rsidP="00D666AA">
      <w:pPr>
        <w:jc w:val="both"/>
      </w:pPr>
      <w:r>
        <w:t xml:space="preserve">- 5 091 080,00 рубля - </w:t>
      </w:r>
      <w:r w:rsidRPr="005D038E">
        <w:t>на осуществление капитального ремонта объек</w:t>
      </w:r>
      <w:r>
        <w:t>тов муниципальной собственности</w:t>
      </w:r>
      <w:r w:rsidRPr="005D038E">
        <w:t>.</w:t>
      </w:r>
    </w:p>
    <w:p w14:paraId="2BEB78D4" w14:textId="77777777" w:rsidR="00D666AA" w:rsidRDefault="00D666AA" w:rsidP="00D666AA">
      <w:pPr>
        <w:suppressAutoHyphens w:val="0"/>
        <w:ind w:firstLine="567"/>
        <w:jc w:val="both"/>
      </w:pPr>
      <w:r>
        <w:rPr>
          <w:b/>
        </w:rPr>
        <w:t>9</w:t>
      </w:r>
      <w:r w:rsidRPr="003A3297">
        <w:rPr>
          <w:b/>
        </w:rPr>
        <w:t>.</w:t>
      </w:r>
      <w:r>
        <w:rPr>
          <w:b/>
        </w:rPr>
        <w:t xml:space="preserve"> </w:t>
      </w:r>
      <w:r w:rsidRPr="009925A7">
        <w:t xml:space="preserve">Увеличить </w:t>
      </w:r>
      <w:r w:rsidRPr="009925A7">
        <w:rPr>
          <w:b/>
        </w:rPr>
        <w:t>иные межбюджетные трансферты</w:t>
      </w:r>
      <w:r w:rsidRPr="009925A7">
        <w:t xml:space="preserve"> на 202</w:t>
      </w:r>
      <w:r>
        <w:t>5</w:t>
      </w:r>
      <w:r w:rsidRPr="009925A7">
        <w:t xml:space="preserve"> год в сумме </w:t>
      </w:r>
      <w:r w:rsidRPr="005D038E">
        <w:rPr>
          <w:b/>
        </w:rPr>
        <w:t>40 000,00</w:t>
      </w:r>
      <w:r>
        <w:rPr>
          <w:b/>
        </w:rPr>
        <w:t xml:space="preserve"> </w:t>
      </w:r>
      <w:r>
        <w:t>рубля</w:t>
      </w:r>
      <w:r w:rsidRPr="009925A7">
        <w:t xml:space="preserve"> в соответствии с доведенными уведомлениями по расчетам между бюджетами и Постановлениями Правительства УР</w:t>
      </w:r>
      <w:r>
        <w:t>:</w:t>
      </w:r>
    </w:p>
    <w:p w14:paraId="0387252D" w14:textId="77777777" w:rsidR="00D666AA" w:rsidRPr="006A5783" w:rsidRDefault="00D666AA" w:rsidP="00D666AA">
      <w:pPr>
        <w:jc w:val="both"/>
      </w:pPr>
      <w:r w:rsidRPr="006A5783">
        <w:t>- 40 000,00 руб</w:t>
      </w:r>
      <w:r>
        <w:t xml:space="preserve">ля- </w:t>
      </w:r>
      <w:proofErr w:type="gramStart"/>
      <w:r w:rsidRPr="006A5783">
        <w:t>на  установку</w:t>
      </w:r>
      <w:proofErr w:type="gramEnd"/>
      <w:r w:rsidRPr="006A5783">
        <w:t xml:space="preserve"> информационных табличек при мемориальных объектах ВОВ </w:t>
      </w:r>
      <w:r>
        <w:t xml:space="preserve">по </w:t>
      </w:r>
      <w:r w:rsidRPr="006A5783">
        <w:t>Расп</w:t>
      </w:r>
      <w:r>
        <w:t xml:space="preserve">оряжению </w:t>
      </w:r>
      <w:r w:rsidRPr="006A5783">
        <w:t>Прав</w:t>
      </w:r>
      <w:r>
        <w:t>ительства</w:t>
      </w:r>
      <w:r w:rsidRPr="006A5783">
        <w:t xml:space="preserve"> УР от 15.07.2025 № 724-р</w:t>
      </w:r>
      <w:r>
        <w:t>.</w:t>
      </w:r>
      <w:r w:rsidRPr="006A5783">
        <w:tab/>
      </w:r>
    </w:p>
    <w:p w14:paraId="72A9DFC0" w14:textId="77777777" w:rsidR="00D666AA" w:rsidRPr="00B56210" w:rsidRDefault="00D666AA" w:rsidP="00D666AA">
      <w:pPr>
        <w:jc w:val="both"/>
      </w:pPr>
      <w:r w:rsidRPr="006A5783">
        <w:t>.</w:t>
      </w:r>
    </w:p>
    <w:p w14:paraId="79F9AFA0" w14:textId="77777777" w:rsidR="00D666AA" w:rsidRDefault="00D666AA"/>
    <w:p w14:paraId="7AD37619" w14:textId="77777777" w:rsidR="00D666AA" w:rsidRDefault="00D666AA"/>
    <w:p w14:paraId="1D66895B" w14:textId="77777777" w:rsidR="00D666AA" w:rsidRDefault="00D666AA"/>
    <w:p w14:paraId="01B02DAC" w14:textId="77777777" w:rsidR="00D666AA" w:rsidRDefault="00D666AA"/>
    <w:p w14:paraId="5ED4C925" w14:textId="77777777" w:rsidR="00D666AA" w:rsidRDefault="00D666AA"/>
    <w:p w14:paraId="243569FC" w14:textId="77777777" w:rsidR="00D666AA" w:rsidRDefault="00D666AA"/>
    <w:p w14:paraId="302FB55A" w14:textId="77777777" w:rsidR="00D666AA" w:rsidRDefault="00D666AA"/>
    <w:p w14:paraId="314CF824" w14:textId="77777777" w:rsidR="00D666AA" w:rsidRDefault="00D666AA"/>
    <w:p w14:paraId="70D84AA0" w14:textId="77777777" w:rsidR="00D666AA" w:rsidRDefault="00D666AA"/>
    <w:p w14:paraId="34B3DC41" w14:textId="77777777" w:rsidR="00D666AA" w:rsidRDefault="00D666AA"/>
    <w:p w14:paraId="73157477" w14:textId="77777777" w:rsidR="00D666AA" w:rsidRPr="00AD3B6A" w:rsidRDefault="00D666AA"/>
    <w:sectPr w:rsidR="00D666AA" w:rsidRPr="00AD3B6A" w:rsidSect="00AD3D34">
      <w:footnotePr>
        <w:pos w:val="beneathText"/>
      </w:footnotePr>
      <w:pgSz w:w="11905" w:h="16837"/>
      <w:pgMar w:top="680" w:right="964" w:bottom="68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 w15:restartNumberingAfterBreak="0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 w15:restartNumberingAfterBreak="0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 w15:restartNumberingAfterBreak="0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 w15:restartNumberingAfterBreak="0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 w15:restartNumberingAfterBreak="0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688722376">
    <w:abstractNumId w:val="0"/>
  </w:num>
  <w:num w:numId="2" w16cid:durableId="1360279509">
    <w:abstractNumId w:val="1"/>
  </w:num>
  <w:num w:numId="3" w16cid:durableId="517962193">
    <w:abstractNumId w:val="2"/>
  </w:num>
  <w:num w:numId="4" w16cid:durableId="1195919599">
    <w:abstractNumId w:val="3"/>
  </w:num>
  <w:num w:numId="5" w16cid:durableId="1583174819">
    <w:abstractNumId w:val="32"/>
  </w:num>
  <w:num w:numId="6" w16cid:durableId="946424599">
    <w:abstractNumId w:val="8"/>
  </w:num>
  <w:num w:numId="7" w16cid:durableId="1893879356">
    <w:abstractNumId w:val="18"/>
  </w:num>
  <w:num w:numId="8" w16cid:durableId="1715932457">
    <w:abstractNumId w:val="31"/>
  </w:num>
  <w:num w:numId="9" w16cid:durableId="457141473">
    <w:abstractNumId w:val="20"/>
  </w:num>
  <w:num w:numId="10" w16cid:durableId="607198582">
    <w:abstractNumId w:val="13"/>
  </w:num>
  <w:num w:numId="11" w16cid:durableId="914558855">
    <w:abstractNumId w:val="7"/>
  </w:num>
  <w:num w:numId="12" w16cid:durableId="259724870">
    <w:abstractNumId w:val="25"/>
  </w:num>
  <w:num w:numId="13" w16cid:durableId="571042240">
    <w:abstractNumId w:val="12"/>
  </w:num>
  <w:num w:numId="14" w16cid:durableId="1047728882">
    <w:abstractNumId w:val="37"/>
  </w:num>
  <w:num w:numId="15" w16cid:durableId="790125182">
    <w:abstractNumId w:val="22"/>
  </w:num>
  <w:num w:numId="16" w16cid:durableId="56633836">
    <w:abstractNumId w:val="21"/>
  </w:num>
  <w:num w:numId="17" w16cid:durableId="1480612909">
    <w:abstractNumId w:val="9"/>
  </w:num>
  <w:num w:numId="18" w16cid:durableId="1691249847">
    <w:abstractNumId w:val="33"/>
  </w:num>
  <w:num w:numId="19" w16cid:durableId="1198852032">
    <w:abstractNumId w:val="16"/>
  </w:num>
  <w:num w:numId="20" w16cid:durableId="1142116569">
    <w:abstractNumId w:val="23"/>
  </w:num>
  <w:num w:numId="21" w16cid:durableId="717775563">
    <w:abstractNumId w:val="29"/>
  </w:num>
  <w:num w:numId="22" w16cid:durableId="1490756016">
    <w:abstractNumId w:val="11"/>
  </w:num>
  <w:num w:numId="23" w16cid:durableId="683899014">
    <w:abstractNumId w:val="14"/>
  </w:num>
  <w:num w:numId="24" w16cid:durableId="35274850">
    <w:abstractNumId w:val="35"/>
  </w:num>
  <w:num w:numId="25" w16cid:durableId="1963883288">
    <w:abstractNumId w:val="10"/>
  </w:num>
  <w:num w:numId="26" w16cid:durableId="2001999355">
    <w:abstractNumId w:val="27"/>
  </w:num>
  <w:num w:numId="27" w16cid:durableId="2089764086">
    <w:abstractNumId w:val="24"/>
  </w:num>
  <w:num w:numId="28" w16cid:durableId="2048480749">
    <w:abstractNumId w:val="19"/>
  </w:num>
  <w:num w:numId="29" w16cid:durableId="1564292125">
    <w:abstractNumId w:val="26"/>
  </w:num>
  <w:num w:numId="30" w16cid:durableId="2058314581">
    <w:abstractNumId w:val="5"/>
  </w:num>
  <w:num w:numId="31" w16cid:durableId="778722752">
    <w:abstractNumId w:val="15"/>
  </w:num>
  <w:num w:numId="32" w16cid:durableId="1895189236">
    <w:abstractNumId w:val="6"/>
  </w:num>
  <w:num w:numId="33" w16cid:durableId="816530949">
    <w:abstractNumId w:val="4"/>
  </w:num>
  <w:num w:numId="34" w16cid:durableId="1948584493">
    <w:abstractNumId w:val="17"/>
  </w:num>
  <w:num w:numId="35" w16cid:durableId="300580626">
    <w:abstractNumId w:val="34"/>
  </w:num>
  <w:num w:numId="36" w16cid:durableId="1551963933">
    <w:abstractNumId w:val="28"/>
  </w:num>
  <w:num w:numId="37" w16cid:durableId="574436977">
    <w:abstractNumId w:val="36"/>
  </w:num>
  <w:num w:numId="38" w16cid:durableId="205811778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710"/>
    <w:rsid w:val="00000593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321"/>
    <w:rsid w:val="00023531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C46"/>
    <w:rsid w:val="00036F65"/>
    <w:rsid w:val="00041C63"/>
    <w:rsid w:val="00042F2A"/>
    <w:rsid w:val="0004385A"/>
    <w:rsid w:val="00043FE6"/>
    <w:rsid w:val="000440D2"/>
    <w:rsid w:val="000446C9"/>
    <w:rsid w:val="00047235"/>
    <w:rsid w:val="0004775B"/>
    <w:rsid w:val="00047A47"/>
    <w:rsid w:val="00052EA4"/>
    <w:rsid w:val="000537B7"/>
    <w:rsid w:val="0005610D"/>
    <w:rsid w:val="000572F1"/>
    <w:rsid w:val="000577FC"/>
    <w:rsid w:val="00060FC1"/>
    <w:rsid w:val="00061962"/>
    <w:rsid w:val="00062F71"/>
    <w:rsid w:val="000633FE"/>
    <w:rsid w:val="0006652D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29A3"/>
    <w:rsid w:val="000931EA"/>
    <w:rsid w:val="00093BF6"/>
    <w:rsid w:val="000966D6"/>
    <w:rsid w:val="00096A43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C797A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31C6"/>
    <w:rsid w:val="000F3271"/>
    <w:rsid w:val="000F45E1"/>
    <w:rsid w:val="000F476B"/>
    <w:rsid w:val="000F501D"/>
    <w:rsid w:val="000F5713"/>
    <w:rsid w:val="000F6A14"/>
    <w:rsid w:val="000F7382"/>
    <w:rsid w:val="00101B78"/>
    <w:rsid w:val="00102AF2"/>
    <w:rsid w:val="001036BB"/>
    <w:rsid w:val="0010440E"/>
    <w:rsid w:val="001060ED"/>
    <w:rsid w:val="00107641"/>
    <w:rsid w:val="00107774"/>
    <w:rsid w:val="00110778"/>
    <w:rsid w:val="0011179C"/>
    <w:rsid w:val="00112949"/>
    <w:rsid w:val="00113E77"/>
    <w:rsid w:val="00114B75"/>
    <w:rsid w:val="00120935"/>
    <w:rsid w:val="00123C01"/>
    <w:rsid w:val="00124492"/>
    <w:rsid w:val="00124BF9"/>
    <w:rsid w:val="00125E76"/>
    <w:rsid w:val="00126CF0"/>
    <w:rsid w:val="00132536"/>
    <w:rsid w:val="001329DC"/>
    <w:rsid w:val="00136641"/>
    <w:rsid w:val="00140FF0"/>
    <w:rsid w:val="00141500"/>
    <w:rsid w:val="0014166C"/>
    <w:rsid w:val="001417C1"/>
    <w:rsid w:val="001444BA"/>
    <w:rsid w:val="001451D3"/>
    <w:rsid w:val="001453C1"/>
    <w:rsid w:val="00146335"/>
    <w:rsid w:val="001536A4"/>
    <w:rsid w:val="001558C3"/>
    <w:rsid w:val="00155A41"/>
    <w:rsid w:val="00160A66"/>
    <w:rsid w:val="00161D7B"/>
    <w:rsid w:val="00163316"/>
    <w:rsid w:val="00163ED3"/>
    <w:rsid w:val="001642ED"/>
    <w:rsid w:val="00165CF7"/>
    <w:rsid w:val="0016707A"/>
    <w:rsid w:val="00167A56"/>
    <w:rsid w:val="001701B5"/>
    <w:rsid w:val="001712BE"/>
    <w:rsid w:val="001725B7"/>
    <w:rsid w:val="00173B41"/>
    <w:rsid w:val="001747C7"/>
    <w:rsid w:val="00177614"/>
    <w:rsid w:val="00177937"/>
    <w:rsid w:val="00177A41"/>
    <w:rsid w:val="00177FE9"/>
    <w:rsid w:val="00180101"/>
    <w:rsid w:val="00181662"/>
    <w:rsid w:val="00182300"/>
    <w:rsid w:val="00182673"/>
    <w:rsid w:val="00183F0B"/>
    <w:rsid w:val="00185F29"/>
    <w:rsid w:val="00186572"/>
    <w:rsid w:val="00187AA8"/>
    <w:rsid w:val="00187B4F"/>
    <w:rsid w:val="00191EAE"/>
    <w:rsid w:val="00192705"/>
    <w:rsid w:val="00194269"/>
    <w:rsid w:val="0019622F"/>
    <w:rsid w:val="001978FE"/>
    <w:rsid w:val="001A3CE7"/>
    <w:rsid w:val="001A4109"/>
    <w:rsid w:val="001A47C9"/>
    <w:rsid w:val="001A6A0B"/>
    <w:rsid w:val="001A6AF8"/>
    <w:rsid w:val="001A7571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E18"/>
    <w:rsid w:val="001E46FD"/>
    <w:rsid w:val="001E51A4"/>
    <w:rsid w:val="001E6BB7"/>
    <w:rsid w:val="001F2756"/>
    <w:rsid w:val="001F347D"/>
    <w:rsid w:val="001F3787"/>
    <w:rsid w:val="001F3D50"/>
    <w:rsid w:val="001F4B5F"/>
    <w:rsid w:val="001F5248"/>
    <w:rsid w:val="001F55FE"/>
    <w:rsid w:val="001F7346"/>
    <w:rsid w:val="00201B46"/>
    <w:rsid w:val="00202C5B"/>
    <w:rsid w:val="00203504"/>
    <w:rsid w:val="0020358C"/>
    <w:rsid w:val="002048DD"/>
    <w:rsid w:val="00204A36"/>
    <w:rsid w:val="002054A9"/>
    <w:rsid w:val="00206BF2"/>
    <w:rsid w:val="00207F2B"/>
    <w:rsid w:val="002104BF"/>
    <w:rsid w:val="00211C5B"/>
    <w:rsid w:val="00212CDD"/>
    <w:rsid w:val="00214FF8"/>
    <w:rsid w:val="00216AC1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5BB"/>
    <w:rsid w:val="0023166B"/>
    <w:rsid w:val="00233D13"/>
    <w:rsid w:val="002347E2"/>
    <w:rsid w:val="00235253"/>
    <w:rsid w:val="00235C79"/>
    <w:rsid w:val="00236FA7"/>
    <w:rsid w:val="00237E1E"/>
    <w:rsid w:val="00240182"/>
    <w:rsid w:val="002414C5"/>
    <w:rsid w:val="00242138"/>
    <w:rsid w:val="00243075"/>
    <w:rsid w:val="00246EA8"/>
    <w:rsid w:val="00247468"/>
    <w:rsid w:val="002514D8"/>
    <w:rsid w:val="00252CD3"/>
    <w:rsid w:val="00252CD8"/>
    <w:rsid w:val="00253C08"/>
    <w:rsid w:val="00254E9F"/>
    <w:rsid w:val="002615C9"/>
    <w:rsid w:val="00261EDB"/>
    <w:rsid w:val="0026228A"/>
    <w:rsid w:val="00264680"/>
    <w:rsid w:val="00264FEB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1B3F"/>
    <w:rsid w:val="002820AC"/>
    <w:rsid w:val="002823DD"/>
    <w:rsid w:val="00282B52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622E"/>
    <w:rsid w:val="002A6339"/>
    <w:rsid w:val="002A73DC"/>
    <w:rsid w:val="002A7C39"/>
    <w:rsid w:val="002B3521"/>
    <w:rsid w:val="002B530F"/>
    <w:rsid w:val="002B657E"/>
    <w:rsid w:val="002B660C"/>
    <w:rsid w:val="002B6AB1"/>
    <w:rsid w:val="002C0BE6"/>
    <w:rsid w:val="002C1E16"/>
    <w:rsid w:val="002C22D0"/>
    <w:rsid w:val="002C2DAD"/>
    <w:rsid w:val="002C4584"/>
    <w:rsid w:val="002C5A90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1C81"/>
    <w:rsid w:val="002E5509"/>
    <w:rsid w:val="002E573C"/>
    <w:rsid w:val="002E6C2C"/>
    <w:rsid w:val="002F198F"/>
    <w:rsid w:val="002F236E"/>
    <w:rsid w:val="002F2FD4"/>
    <w:rsid w:val="002F624B"/>
    <w:rsid w:val="00300494"/>
    <w:rsid w:val="00300B72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17679"/>
    <w:rsid w:val="00320CCF"/>
    <w:rsid w:val="00321568"/>
    <w:rsid w:val="00321C17"/>
    <w:rsid w:val="00322532"/>
    <w:rsid w:val="00324028"/>
    <w:rsid w:val="003262F3"/>
    <w:rsid w:val="003265C9"/>
    <w:rsid w:val="00326EFB"/>
    <w:rsid w:val="003276DB"/>
    <w:rsid w:val="00330594"/>
    <w:rsid w:val="00331AF9"/>
    <w:rsid w:val="00333037"/>
    <w:rsid w:val="003340CB"/>
    <w:rsid w:val="00335E37"/>
    <w:rsid w:val="00336FF7"/>
    <w:rsid w:val="003373FE"/>
    <w:rsid w:val="003401AB"/>
    <w:rsid w:val="00340257"/>
    <w:rsid w:val="003403FF"/>
    <w:rsid w:val="00340BFC"/>
    <w:rsid w:val="00340E8D"/>
    <w:rsid w:val="00341735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6708"/>
    <w:rsid w:val="00356BC8"/>
    <w:rsid w:val="00357901"/>
    <w:rsid w:val="00357947"/>
    <w:rsid w:val="003604A2"/>
    <w:rsid w:val="00360D1A"/>
    <w:rsid w:val="003616E4"/>
    <w:rsid w:val="00362F01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C00"/>
    <w:rsid w:val="003914FF"/>
    <w:rsid w:val="00391DCD"/>
    <w:rsid w:val="00393261"/>
    <w:rsid w:val="00395B55"/>
    <w:rsid w:val="00396ED9"/>
    <w:rsid w:val="003A0D83"/>
    <w:rsid w:val="003A3D58"/>
    <w:rsid w:val="003A4F99"/>
    <w:rsid w:val="003A6757"/>
    <w:rsid w:val="003A7EBE"/>
    <w:rsid w:val="003B3E3C"/>
    <w:rsid w:val="003B5DF0"/>
    <w:rsid w:val="003B7FAB"/>
    <w:rsid w:val="003C0861"/>
    <w:rsid w:val="003C12F8"/>
    <w:rsid w:val="003C2C90"/>
    <w:rsid w:val="003C3197"/>
    <w:rsid w:val="003C5F31"/>
    <w:rsid w:val="003C6377"/>
    <w:rsid w:val="003C644A"/>
    <w:rsid w:val="003C6DDF"/>
    <w:rsid w:val="003C779B"/>
    <w:rsid w:val="003C77BD"/>
    <w:rsid w:val="003C7E3E"/>
    <w:rsid w:val="003D168C"/>
    <w:rsid w:val="003D1DA7"/>
    <w:rsid w:val="003D22EA"/>
    <w:rsid w:val="003D27E4"/>
    <w:rsid w:val="003D3DBB"/>
    <w:rsid w:val="003D7BE6"/>
    <w:rsid w:val="003D7F21"/>
    <w:rsid w:val="003E01AD"/>
    <w:rsid w:val="003E2232"/>
    <w:rsid w:val="003E5849"/>
    <w:rsid w:val="003E72C0"/>
    <w:rsid w:val="003E7ED8"/>
    <w:rsid w:val="003F2E80"/>
    <w:rsid w:val="003F430A"/>
    <w:rsid w:val="003F497E"/>
    <w:rsid w:val="003F66D6"/>
    <w:rsid w:val="003F67B6"/>
    <w:rsid w:val="003F7F1C"/>
    <w:rsid w:val="0040066C"/>
    <w:rsid w:val="00400A86"/>
    <w:rsid w:val="00401215"/>
    <w:rsid w:val="004037EB"/>
    <w:rsid w:val="00403FDB"/>
    <w:rsid w:val="004050B4"/>
    <w:rsid w:val="00405342"/>
    <w:rsid w:val="00407AD2"/>
    <w:rsid w:val="004107EE"/>
    <w:rsid w:val="0041207F"/>
    <w:rsid w:val="004130EF"/>
    <w:rsid w:val="004132A1"/>
    <w:rsid w:val="00414692"/>
    <w:rsid w:val="004147BF"/>
    <w:rsid w:val="00415D36"/>
    <w:rsid w:val="004160DF"/>
    <w:rsid w:val="00416DA8"/>
    <w:rsid w:val="00420572"/>
    <w:rsid w:val="00422012"/>
    <w:rsid w:val="00422F8E"/>
    <w:rsid w:val="00423AC8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6081"/>
    <w:rsid w:val="0045708A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90C56"/>
    <w:rsid w:val="00491035"/>
    <w:rsid w:val="0049120C"/>
    <w:rsid w:val="00491755"/>
    <w:rsid w:val="00495281"/>
    <w:rsid w:val="004957FA"/>
    <w:rsid w:val="004963F8"/>
    <w:rsid w:val="004A0A4B"/>
    <w:rsid w:val="004A1F8F"/>
    <w:rsid w:val="004A291B"/>
    <w:rsid w:val="004A3253"/>
    <w:rsid w:val="004A43C1"/>
    <w:rsid w:val="004A6A71"/>
    <w:rsid w:val="004A6FF8"/>
    <w:rsid w:val="004A7A68"/>
    <w:rsid w:val="004A7DA4"/>
    <w:rsid w:val="004B0763"/>
    <w:rsid w:val="004B0788"/>
    <w:rsid w:val="004B0C16"/>
    <w:rsid w:val="004B2FDC"/>
    <w:rsid w:val="004B4775"/>
    <w:rsid w:val="004B4A8B"/>
    <w:rsid w:val="004B68EC"/>
    <w:rsid w:val="004B7E81"/>
    <w:rsid w:val="004B7F03"/>
    <w:rsid w:val="004C3B48"/>
    <w:rsid w:val="004C51F3"/>
    <w:rsid w:val="004C55C1"/>
    <w:rsid w:val="004D0E9F"/>
    <w:rsid w:val="004D1C18"/>
    <w:rsid w:val="004D1D48"/>
    <w:rsid w:val="004D1E2B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1BAF"/>
    <w:rsid w:val="004E4FB9"/>
    <w:rsid w:val="004E5BFD"/>
    <w:rsid w:val="004F10F6"/>
    <w:rsid w:val="004F1E16"/>
    <w:rsid w:val="004F2786"/>
    <w:rsid w:val="004F3899"/>
    <w:rsid w:val="004F3C33"/>
    <w:rsid w:val="004F5420"/>
    <w:rsid w:val="004F5B8D"/>
    <w:rsid w:val="004F5FBB"/>
    <w:rsid w:val="0050040B"/>
    <w:rsid w:val="00500945"/>
    <w:rsid w:val="0050351A"/>
    <w:rsid w:val="005064FA"/>
    <w:rsid w:val="0050676A"/>
    <w:rsid w:val="00507659"/>
    <w:rsid w:val="00510C5C"/>
    <w:rsid w:val="005113CB"/>
    <w:rsid w:val="005128FB"/>
    <w:rsid w:val="00513A01"/>
    <w:rsid w:val="00514CD7"/>
    <w:rsid w:val="00516985"/>
    <w:rsid w:val="00517A23"/>
    <w:rsid w:val="00520382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D50"/>
    <w:rsid w:val="0053210E"/>
    <w:rsid w:val="00532685"/>
    <w:rsid w:val="005330E9"/>
    <w:rsid w:val="00535950"/>
    <w:rsid w:val="00536F43"/>
    <w:rsid w:val="00537097"/>
    <w:rsid w:val="0053739C"/>
    <w:rsid w:val="00540DF3"/>
    <w:rsid w:val="00541086"/>
    <w:rsid w:val="00541B8E"/>
    <w:rsid w:val="005424F6"/>
    <w:rsid w:val="00544218"/>
    <w:rsid w:val="00544B38"/>
    <w:rsid w:val="00544BD3"/>
    <w:rsid w:val="00545D52"/>
    <w:rsid w:val="00547F80"/>
    <w:rsid w:val="005503E9"/>
    <w:rsid w:val="005503F6"/>
    <w:rsid w:val="0055196D"/>
    <w:rsid w:val="00551D1B"/>
    <w:rsid w:val="00552596"/>
    <w:rsid w:val="00553D3B"/>
    <w:rsid w:val="00554009"/>
    <w:rsid w:val="00554602"/>
    <w:rsid w:val="0056046F"/>
    <w:rsid w:val="005622B9"/>
    <w:rsid w:val="00562F8C"/>
    <w:rsid w:val="005637C7"/>
    <w:rsid w:val="00563943"/>
    <w:rsid w:val="005643DF"/>
    <w:rsid w:val="005704BF"/>
    <w:rsid w:val="0057130A"/>
    <w:rsid w:val="00572FF8"/>
    <w:rsid w:val="00576F39"/>
    <w:rsid w:val="00583043"/>
    <w:rsid w:val="00583FA2"/>
    <w:rsid w:val="00585110"/>
    <w:rsid w:val="00585593"/>
    <w:rsid w:val="0059134E"/>
    <w:rsid w:val="00591BA3"/>
    <w:rsid w:val="00592223"/>
    <w:rsid w:val="00592750"/>
    <w:rsid w:val="005927B9"/>
    <w:rsid w:val="00593D08"/>
    <w:rsid w:val="00594353"/>
    <w:rsid w:val="00594B38"/>
    <w:rsid w:val="00594D2B"/>
    <w:rsid w:val="005A2938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7F74"/>
    <w:rsid w:val="005D52CA"/>
    <w:rsid w:val="005D630E"/>
    <w:rsid w:val="005D6B44"/>
    <w:rsid w:val="005E0C7D"/>
    <w:rsid w:val="005E4884"/>
    <w:rsid w:val="005E4E41"/>
    <w:rsid w:val="005E5B75"/>
    <w:rsid w:val="005E5D00"/>
    <w:rsid w:val="005E6443"/>
    <w:rsid w:val="005F412F"/>
    <w:rsid w:val="005F5353"/>
    <w:rsid w:val="005F5642"/>
    <w:rsid w:val="005F5BE2"/>
    <w:rsid w:val="005F6232"/>
    <w:rsid w:val="005F6A40"/>
    <w:rsid w:val="005F7C48"/>
    <w:rsid w:val="006004FF"/>
    <w:rsid w:val="00601E51"/>
    <w:rsid w:val="00602252"/>
    <w:rsid w:val="00602402"/>
    <w:rsid w:val="00602CBC"/>
    <w:rsid w:val="00603A8A"/>
    <w:rsid w:val="00604741"/>
    <w:rsid w:val="00606DFD"/>
    <w:rsid w:val="0061098D"/>
    <w:rsid w:val="0061184A"/>
    <w:rsid w:val="00611C7C"/>
    <w:rsid w:val="00612B0A"/>
    <w:rsid w:val="00612E7B"/>
    <w:rsid w:val="00614C8C"/>
    <w:rsid w:val="00620BB9"/>
    <w:rsid w:val="0062119D"/>
    <w:rsid w:val="00622482"/>
    <w:rsid w:val="006230C7"/>
    <w:rsid w:val="006256A6"/>
    <w:rsid w:val="00625DDE"/>
    <w:rsid w:val="0062713F"/>
    <w:rsid w:val="006278BD"/>
    <w:rsid w:val="00635208"/>
    <w:rsid w:val="00635DC0"/>
    <w:rsid w:val="00640C02"/>
    <w:rsid w:val="00642076"/>
    <w:rsid w:val="00643A3D"/>
    <w:rsid w:val="00643BA0"/>
    <w:rsid w:val="00644318"/>
    <w:rsid w:val="0064665E"/>
    <w:rsid w:val="00646C00"/>
    <w:rsid w:val="00651BA2"/>
    <w:rsid w:val="00657843"/>
    <w:rsid w:val="00660EDB"/>
    <w:rsid w:val="0066297D"/>
    <w:rsid w:val="00664345"/>
    <w:rsid w:val="0066729C"/>
    <w:rsid w:val="00673DA2"/>
    <w:rsid w:val="006754D3"/>
    <w:rsid w:val="0067634B"/>
    <w:rsid w:val="0067700A"/>
    <w:rsid w:val="00677507"/>
    <w:rsid w:val="00680E00"/>
    <w:rsid w:val="00684374"/>
    <w:rsid w:val="00686107"/>
    <w:rsid w:val="00691684"/>
    <w:rsid w:val="00691918"/>
    <w:rsid w:val="0069276A"/>
    <w:rsid w:val="00694EF2"/>
    <w:rsid w:val="00696D5B"/>
    <w:rsid w:val="006A04B0"/>
    <w:rsid w:val="006A08FE"/>
    <w:rsid w:val="006A1E2F"/>
    <w:rsid w:val="006A5465"/>
    <w:rsid w:val="006A5574"/>
    <w:rsid w:val="006B07F7"/>
    <w:rsid w:val="006B165D"/>
    <w:rsid w:val="006B1F68"/>
    <w:rsid w:val="006B2578"/>
    <w:rsid w:val="006B4819"/>
    <w:rsid w:val="006B4E50"/>
    <w:rsid w:val="006B5CC1"/>
    <w:rsid w:val="006B73AC"/>
    <w:rsid w:val="006B78AB"/>
    <w:rsid w:val="006C2511"/>
    <w:rsid w:val="006C3831"/>
    <w:rsid w:val="006C4A86"/>
    <w:rsid w:val="006C54BD"/>
    <w:rsid w:val="006C5EA0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4AE8"/>
    <w:rsid w:val="006D7A4A"/>
    <w:rsid w:val="006E0313"/>
    <w:rsid w:val="006E1C88"/>
    <w:rsid w:val="006E2ACD"/>
    <w:rsid w:val="006E3E19"/>
    <w:rsid w:val="006E4379"/>
    <w:rsid w:val="006E439D"/>
    <w:rsid w:val="006E603C"/>
    <w:rsid w:val="006E6A9A"/>
    <w:rsid w:val="006E79AA"/>
    <w:rsid w:val="006F0786"/>
    <w:rsid w:val="006F3647"/>
    <w:rsid w:val="006F561A"/>
    <w:rsid w:val="006F565D"/>
    <w:rsid w:val="006F57D0"/>
    <w:rsid w:val="006F5CBF"/>
    <w:rsid w:val="006F781A"/>
    <w:rsid w:val="00700941"/>
    <w:rsid w:val="00700D1E"/>
    <w:rsid w:val="00700E6C"/>
    <w:rsid w:val="00701180"/>
    <w:rsid w:val="007011B0"/>
    <w:rsid w:val="007013ED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778D"/>
    <w:rsid w:val="00722E38"/>
    <w:rsid w:val="0072355D"/>
    <w:rsid w:val="00725D62"/>
    <w:rsid w:val="0072622F"/>
    <w:rsid w:val="00726771"/>
    <w:rsid w:val="00726C11"/>
    <w:rsid w:val="0073287F"/>
    <w:rsid w:val="007346C7"/>
    <w:rsid w:val="00735B26"/>
    <w:rsid w:val="00737A1D"/>
    <w:rsid w:val="00740A44"/>
    <w:rsid w:val="00742103"/>
    <w:rsid w:val="00742266"/>
    <w:rsid w:val="00742C08"/>
    <w:rsid w:val="007452B0"/>
    <w:rsid w:val="0074546B"/>
    <w:rsid w:val="007476C6"/>
    <w:rsid w:val="007510CB"/>
    <w:rsid w:val="007538C3"/>
    <w:rsid w:val="007550FD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56E"/>
    <w:rsid w:val="00786E3D"/>
    <w:rsid w:val="00786E82"/>
    <w:rsid w:val="00790400"/>
    <w:rsid w:val="0079091A"/>
    <w:rsid w:val="00791129"/>
    <w:rsid w:val="00791BBE"/>
    <w:rsid w:val="00792A79"/>
    <w:rsid w:val="007938CA"/>
    <w:rsid w:val="007940CB"/>
    <w:rsid w:val="0079451A"/>
    <w:rsid w:val="007969A6"/>
    <w:rsid w:val="00796A66"/>
    <w:rsid w:val="00796EAA"/>
    <w:rsid w:val="007A0ACB"/>
    <w:rsid w:val="007A0E7F"/>
    <w:rsid w:val="007A20C2"/>
    <w:rsid w:val="007A5142"/>
    <w:rsid w:val="007A5671"/>
    <w:rsid w:val="007A584B"/>
    <w:rsid w:val="007A6977"/>
    <w:rsid w:val="007A6C09"/>
    <w:rsid w:val="007B0777"/>
    <w:rsid w:val="007B20C7"/>
    <w:rsid w:val="007B296E"/>
    <w:rsid w:val="007B3068"/>
    <w:rsid w:val="007C22D5"/>
    <w:rsid w:val="007C48CC"/>
    <w:rsid w:val="007C5B55"/>
    <w:rsid w:val="007C7375"/>
    <w:rsid w:val="007C7F98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450B"/>
    <w:rsid w:val="007E5110"/>
    <w:rsid w:val="007E54D6"/>
    <w:rsid w:val="007E56EA"/>
    <w:rsid w:val="007E62FE"/>
    <w:rsid w:val="007E668B"/>
    <w:rsid w:val="007F0749"/>
    <w:rsid w:val="007F0F80"/>
    <w:rsid w:val="007F1BC3"/>
    <w:rsid w:val="007F27D8"/>
    <w:rsid w:val="007F39A8"/>
    <w:rsid w:val="007F46F8"/>
    <w:rsid w:val="007F4D4E"/>
    <w:rsid w:val="007F661E"/>
    <w:rsid w:val="008004A7"/>
    <w:rsid w:val="0080112A"/>
    <w:rsid w:val="00801181"/>
    <w:rsid w:val="00801ED3"/>
    <w:rsid w:val="008028AA"/>
    <w:rsid w:val="00803C59"/>
    <w:rsid w:val="00804A00"/>
    <w:rsid w:val="00805191"/>
    <w:rsid w:val="008051FC"/>
    <w:rsid w:val="008056C1"/>
    <w:rsid w:val="00805BC5"/>
    <w:rsid w:val="0081094C"/>
    <w:rsid w:val="0081194B"/>
    <w:rsid w:val="00813077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5745"/>
    <w:rsid w:val="00845E1F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6191C"/>
    <w:rsid w:val="00862401"/>
    <w:rsid w:val="008625DE"/>
    <w:rsid w:val="00862B88"/>
    <w:rsid w:val="008645A6"/>
    <w:rsid w:val="0086511F"/>
    <w:rsid w:val="008665FC"/>
    <w:rsid w:val="00867AA0"/>
    <w:rsid w:val="00870207"/>
    <w:rsid w:val="00870D6B"/>
    <w:rsid w:val="00875F66"/>
    <w:rsid w:val="00876B86"/>
    <w:rsid w:val="00877B05"/>
    <w:rsid w:val="0088069E"/>
    <w:rsid w:val="00881567"/>
    <w:rsid w:val="00884869"/>
    <w:rsid w:val="008859E3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2A60"/>
    <w:rsid w:val="00893D5E"/>
    <w:rsid w:val="00894EB8"/>
    <w:rsid w:val="00895369"/>
    <w:rsid w:val="008966E4"/>
    <w:rsid w:val="008970FB"/>
    <w:rsid w:val="00897632"/>
    <w:rsid w:val="00897C03"/>
    <w:rsid w:val="008A31FE"/>
    <w:rsid w:val="008A3C68"/>
    <w:rsid w:val="008A5E6C"/>
    <w:rsid w:val="008B1DEE"/>
    <w:rsid w:val="008B2B2B"/>
    <w:rsid w:val="008B2B3B"/>
    <w:rsid w:val="008B304E"/>
    <w:rsid w:val="008B4814"/>
    <w:rsid w:val="008B4C55"/>
    <w:rsid w:val="008B62EF"/>
    <w:rsid w:val="008B69B5"/>
    <w:rsid w:val="008B6C23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19D"/>
    <w:rsid w:val="008D4B9A"/>
    <w:rsid w:val="008E027B"/>
    <w:rsid w:val="008E1761"/>
    <w:rsid w:val="008E4871"/>
    <w:rsid w:val="008E4A04"/>
    <w:rsid w:val="008E4B25"/>
    <w:rsid w:val="008E4B60"/>
    <w:rsid w:val="008E6401"/>
    <w:rsid w:val="008E6515"/>
    <w:rsid w:val="008E6BE2"/>
    <w:rsid w:val="008E75E7"/>
    <w:rsid w:val="008F12E5"/>
    <w:rsid w:val="008F5A2C"/>
    <w:rsid w:val="008F5F60"/>
    <w:rsid w:val="008F70EB"/>
    <w:rsid w:val="008F7F9D"/>
    <w:rsid w:val="0090140F"/>
    <w:rsid w:val="009032CA"/>
    <w:rsid w:val="00904572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452D"/>
    <w:rsid w:val="0091587B"/>
    <w:rsid w:val="00916239"/>
    <w:rsid w:val="00920B80"/>
    <w:rsid w:val="0092197E"/>
    <w:rsid w:val="00921DDC"/>
    <w:rsid w:val="00923008"/>
    <w:rsid w:val="00923AB5"/>
    <w:rsid w:val="00923CD2"/>
    <w:rsid w:val="00925075"/>
    <w:rsid w:val="00930480"/>
    <w:rsid w:val="00930A04"/>
    <w:rsid w:val="00930F01"/>
    <w:rsid w:val="009310E3"/>
    <w:rsid w:val="00931815"/>
    <w:rsid w:val="0093219C"/>
    <w:rsid w:val="009333DA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0BC7"/>
    <w:rsid w:val="00951571"/>
    <w:rsid w:val="00953807"/>
    <w:rsid w:val="00954633"/>
    <w:rsid w:val="009559BD"/>
    <w:rsid w:val="00955EFD"/>
    <w:rsid w:val="00956EC5"/>
    <w:rsid w:val="0096069B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5BB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FD2"/>
    <w:rsid w:val="00993AAF"/>
    <w:rsid w:val="00994D00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B0763"/>
    <w:rsid w:val="009B432C"/>
    <w:rsid w:val="009B4508"/>
    <w:rsid w:val="009B4673"/>
    <w:rsid w:val="009B472F"/>
    <w:rsid w:val="009B4A94"/>
    <w:rsid w:val="009B5113"/>
    <w:rsid w:val="009B6CCA"/>
    <w:rsid w:val="009C140F"/>
    <w:rsid w:val="009C1B7E"/>
    <w:rsid w:val="009C1E9C"/>
    <w:rsid w:val="009C3029"/>
    <w:rsid w:val="009C54AB"/>
    <w:rsid w:val="009C6ED0"/>
    <w:rsid w:val="009C7354"/>
    <w:rsid w:val="009C74FD"/>
    <w:rsid w:val="009C7C38"/>
    <w:rsid w:val="009D0F6F"/>
    <w:rsid w:val="009D1989"/>
    <w:rsid w:val="009D264B"/>
    <w:rsid w:val="009D2B90"/>
    <w:rsid w:val="009D38FA"/>
    <w:rsid w:val="009D4620"/>
    <w:rsid w:val="009D46EE"/>
    <w:rsid w:val="009D570A"/>
    <w:rsid w:val="009D751F"/>
    <w:rsid w:val="009E00D2"/>
    <w:rsid w:val="009E0677"/>
    <w:rsid w:val="009E0EC3"/>
    <w:rsid w:val="009E24F2"/>
    <w:rsid w:val="009E303E"/>
    <w:rsid w:val="009E3FF7"/>
    <w:rsid w:val="009E481F"/>
    <w:rsid w:val="009E5226"/>
    <w:rsid w:val="009E534E"/>
    <w:rsid w:val="009E5810"/>
    <w:rsid w:val="009E640F"/>
    <w:rsid w:val="009E6C8D"/>
    <w:rsid w:val="009F006C"/>
    <w:rsid w:val="009F02E3"/>
    <w:rsid w:val="009F1C5F"/>
    <w:rsid w:val="009F34B2"/>
    <w:rsid w:val="009F3F6C"/>
    <w:rsid w:val="00A00309"/>
    <w:rsid w:val="00A004FD"/>
    <w:rsid w:val="00A0135D"/>
    <w:rsid w:val="00A01990"/>
    <w:rsid w:val="00A02250"/>
    <w:rsid w:val="00A0316E"/>
    <w:rsid w:val="00A04496"/>
    <w:rsid w:val="00A0460D"/>
    <w:rsid w:val="00A05189"/>
    <w:rsid w:val="00A06CDA"/>
    <w:rsid w:val="00A10BF1"/>
    <w:rsid w:val="00A10FE2"/>
    <w:rsid w:val="00A12164"/>
    <w:rsid w:val="00A156EA"/>
    <w:rsid w:val="00A16E03"/>
    <w:rsid w:val="00A1786A"/>
    <w:rsid w:val="00A20A99"/>
    <w:rsid w:val="00A22E68"/>
    <w:rsid w:val="00A232E4"/>
    <w:rsid w:val="00A24F02"/>
    <w:rsid w:val="00A25EB9"/>
    <w:rsid w:val="00A26755"/>
    <w:rsid w:val="00A271D4"/>
    <w:rsid w:val="00A272F8"/>
    <w:rsid w:val="00A30B43"/>
    <w:rsid w:val="00A31A61"/>
    <w:rsid w:val="00A325B7"/>
    <w:rsid w:val="00A325C1"/>
    <w:rsid w:val="00A32A03"/>
    <w:rsid w:val="00A32CEE"/>
    <w:rsid w:val="00A340B7"/>
    <w:rsid w:val="00A36B82"/>
    <w:rsid w:val="00A36E0D"/>
    <w:rsid w:val="00A423BA"/>
    <w:rsid w:val="00A425AC"/>
    <w:rsid w:val="00A428CF"/>
    <w:rsid w:val="00A45DE8"/>
    <w:rsid w:val="00A4607D"/>
    <w:rsid w:val="00A47A53"/>
    <w:rsid w:val="00A50257"/>
    <w:rsid w:val="00A50842"/>
    <w:rsid w:val="00A52B0D"/>
    <w:rsid w:val="00A52D9B"/>
    <w:rsid w:val="00A53710"/>
    <w:rsid w:val="00A54B6C"/>
    <w:rsid w:val="00A56101"/>
    <w:rsid w:val="00A57917"/>
    <w:rsid w:val="00A57E3D"/>
    <w:rsid w:val="00A604C4"/>
    <w:rsid w:val="00A6089F"/>
    <w:rsid w:val="00A616B7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34E"/>
    <w:rsid w:val="00A766B4"/>
    <w:rsid w:val="00A77E68"/>
    <w:rsid w:val="00A80123"/>
    <w:rsid w:val="00A802FF"/>
    <w:rsid w:val="00A836D9"/>
    <w:rsid w:val="00A8478F"/>
    <w:rsid w:val="00A84853"/>
    <w:rsid w:val="00A87960"/>
    <w:rsid w:val="00A911DA"/>
    <w:rsid w:val="00A914DE"/>
    <w:rsid w:val="00A9152C"/>
    <w:rsid w:val="00A97C8F"/>
    <w:rsid w:val="00AA098B"/>
    <w:rsid w:val="00AA2ED0"/>
    <w:rsid w:val="00AA5EE8"/>
    <w:rsid w:val="00AA604D"/>
    <w:rsid w:val="00AA6A9E"/>
    <w:rsid w:val="00AB2991"/>
    <w:rsid w:val="00AB3A14"/>
    <w:rsid w:val="00AB4BA1"/>
    <w:rsid w:val="00AB6318"/>
    <w:rsid w:val="00AB7848"/>
    <w:rsid w:val="00AC09D5"/>
    <w:rsid w:val="00AC1758"/>
    <w:rsid w:val="00AC3B4C"/>
    <w:rsid w:val="00AC6C3E"/>
    <w:rsid w:val="00AC717E"/>
    <w:rsid w:val="00AC75B6"/>
    <w:rsid w:val="00AD0A93"/>
    <w:rsid w:val="00AD2145"/>
    <w:rsid w:val="00AD2CD1"/>
    <w:rsid w:val="00AD3B6A"/>
    <w:rsid w:val="00AD3D34"/>
    <w:rsid w:val="00AD474B"/>
    <w:rsid w:val="00AE2E82"/>
    <w:rsid w:val="00AE32F7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057A"/>
    <w:rsid w:val="00B01243"/>
    <w:rsid w:val="00B0189B"/>
    <w:rsid w:val="00B018DD"/>
    <w:rsid w:val="00B024C7"/>
    <w:rsid w:val="00B039A4"/>
    <w:rsid w:val="00B03B75"/>
    <w:rsid w:val="00B05422"/>
    <w:rsid w:val="00B12227"/>
    <w:rsid w:val="00B12B25"/>
    <w:rsid w:val="00B13D73"/>
    <w:rsid w:val="00B140B9"/>
    <w:rsid w:val="00B15498"/>
    <w:rsid w:val="00B15978"/>
    <w:rsid w:val="00B15B68"/>
    <w:rsid w:val="00B16FAA"/>
    <w:rsid w:val="00B17344"/>
    <w:rsid w:val="00B22524"/>
    <w:rsid w:val="00B237E1"/>
    <w:rsid w:val="00B266FD"/>
    <w:rsid w:val="00B2672A"/>
    <w:rsid w:val="00B27D70"/>
    <w:rsid w:val="00B30904"/>
    <w:rsid w:val="00B309F3"/>
    <w:rsid w:val="00B325DA"/>
    <w:rsid w:val="00B35571"/>
    <w:rsid w:val="00B37BE8"/>
    <w:rsid w:val="00B43A24"/>
    <w:rsid w:val="00B43ABA"/>
    <w:rsid w:val="00B43CCD"/>
    <w:rsid w:val="00B4411F"/>
    <w:rsid w:val="00B446F4"/>
    <w:rsid w:val="00B4670F"/>
    <w:rsid w:val="00B51FE2"/>
    <w:rsid w:val="00B5286B"/>
    <w:rsid w:val="00B5293D"/>
    <w:rsid w:val="00B53BF1"/>
    <w:rsid w:val="00B55263"/>
    <w:rsid w:val="00B55C2A"/>
    <w:rsid w:val="00B55CB7"/>
    <w:rsid w:val="00B56210"/>
    <w:rsid w:val="00B5647A"/>
    <w:rsid w:val="00B57BE0"/>
    <w:rsid w:val="00B61E73"/>
    <w:rsid w:val="00B62DED"/>
    <w:rsid w:val="00B66B5B"/>
    <w:rsid w:val="00B6721C"/>
    <w:rsid w:val="00B72873"/>
    <w:rsid w:val="00B733E2"/>
    <w:rsid w:val="00B7466F"/>
    <w:rsid w:val="00B76535"/>
    <w:rsid w:val="00B76EAA"/>
    <w:rsid w:val="00B77288"/>
    <w:rsid w:val="00B772FF"/>
    <w:rsid w:val="00B806DC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790D"/>
    <w:rsid w:val="00BB0657"/>
    <w:rsid w:val="00BB31C3"/>
    <w:rsid w:val="00BB31D2"/>
    <w:rsid w:val="00BB3BEC"/>
    <w:rsid w:val="00BB4B08"/>
    <w:rsid w:val="00BB6F20"/>
    <w:rsid w:val="00BB70C3"/>
    <w:rsid w:val="00BC0459"/>
    <w:rsid w:val="00BC0CA0"/>
    <w:rsid w:val="00BC411F"/>
    <w:rsid w:val="00BC52B0"/>
    <w:rsid w:val="00BC7DAC"/>
    <w:rsid w:val="00BD07B4"/>
    <w:rsid w:val="00BD5EFE"/>
    <w:rsid w:val="00BD6751"/>
    <w:rsid w:val="00BD6D54"/>
    <w:rsid w:val="00BE13F3"/>
    <w:rsid w:val="00BE1C00"/>
    <w:rsid w:val="00BE2B67"/>
    <w:rsid w:val="00BE5267"/>
    <w:rsid w:val="00BE677A"/>
    <w:rsid w:val="00BE7339"/>
    <w:rsid w:val="00BE7D54"/>
    <w:rsid w:val="00BF0675"/>
    <w:rsid w:val="00BF5531"/>
    <w:rsid w:val="00BF5C2E"/>
    <w:rsid w:val="00BF75E8"/>
    <w:rsid w:val="00C01077"/>
    <w:rsid w:val="00C01B5F"/>
    <w:rsid w:val="00C0244C"/>
    <w:rsid w:val="00C03137"/>
    <w:rsid w:val="00C034EA"/>
    <w:rsid w:val="00C05092"/>
    <w:rsid w:val="00C05289"/>
    <w:rsid w:val="00C05BF9"/>
    <w:rsid w:val="00C074F9"/>
    <w:rsid w:val="00C119DF"/>
    <w:rsid w:val="00C11ED4"/>
    <w:rsid w:val="00C14141"/>
    <w:rsid w:val="00C15E76"/>
    <w:rsid w:val="00C173FC"/>
    <w:rsid w:val="00C200DC"/>
    <w:rsid w:val="00C216E2"/>
    <w:rsid w:val="00C2268B"/>
    <w:rsid w:val="00C22D82"/>
    <w:rsid w:val="00C254E2"/>
    <w:rsid w:val="00C26C65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4E90"/>
    <w:rsid w:val="00C5547D"/>
    <w:rsid w:val="00C55C23"/>
    <w:rsid w:val="00C56BF3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F80"/>
    <w:rsid w:val="00C86075"/>
    <w:rsid w:val="00C90B77"/>
    <w:rsid w:val="00C91133"/>
    <w:rsid w:val="00C91E60"/>
    <w:rsid w:val="00C93E1C"/>
    <w:rsid w:val="00CA2936"/>
    <w:rsid w:val="00CA35D7"/>
    <w:rsid w:val="00CA3F3B"/>
    <w:rsid w:val="00CA4B49"/>
    <w:rsid w:val="00CA5592"/>
    <w:rsid w:val="00CA67D1"/>
    <w:rsid w:val="00CB0251"/>
    <w:rsid w:val="00CB0BB6"/>
    <w:rsid w:val="00CB46BE"/>
    <w:rsid w:val="00CB5A0F"/>
    <w:rsid w:val="00CB5BB2"/>
    <w:rsid w:val="00CB6148"/>
    <w:rsid w:val="00CB6CA7"/>
    <w:rsid w:val="00CB71E7"/>
    <w:rsid w:val="00CC0065"/>
    <w:rsid w:val="00CC036F"/>
    <w:rsid w:val="00CC2FD2"/>
    <w:rsid w:val="00CC3102"/>
    <w:rsid w:val="00CC362D"/>
    <w:rsid w:val="00CC38E6"/>
    <w:rsid w:val="00CC4C0E"/>
    <w:rsid w:val="00CC4D72"/>
    <w:rsid w:val="00CC5C15"/>
    <w:rsid w:val="00CC62CE"/>
    <w:rsid w:val="00CC67CB"/>
    <w:rsid w:val="00CC6E68"/>
    <w:rsid w:val="00CD0A4C"/>
    <w:rsid w:val="00CD2C88"/>
    <w:rsid w:val="00CD43B3"/>
    <w:rsid w:val="00CD47E6"/>
    <w:rsid w:val="00CD57A5"/>
    <w:rsid w:val="00CD74B0"/>
    <w:rsid w:val="00CD7D3A"/>
    <w:rsid w:val="00CD7DCF"/>
    <w:rsid w:val="00CE0291"/>
    <w:rsid w:val="00CE0AF6"/>
    <w:rsid w:val="00CE0E70"/>
    <w:rsid w:val="00CE1E2E"/>
    <w:rsid w:val="00CE2950"/>
    <w:rsid w:val="00CE31C6"/>
    <w:rsid w:val="00CE3369"/>
    <w:rsid w:val="00CE4D29"/>
    <w:rsid w:val="00CE73E7"/>
    <w:rsid w:val="00CF0011"/>
    <w:rsid w:val="00CF1560"/>
    <w:rsid w:val="00CF1A2D"/>
    <w:rsid w:val="00CF66BB"/>
    <w:rsid w:val="00CF710C"/>
    <w:rsid w:val="00CF7E59"/>
    <w:rsid w:val="00D00029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226"/>
    <w:rsid w:val="00D40738"/>
    <w:rsid w:val="00D41A6D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58D1"/>
    <w:rsid w:val="00D5596F"/>
    <w:rsid w:val="00D5625D"/>
    <w:rsid w:val="00D57C3C"/>
    <w:rsid w:val="00D57F94"/>
    <w:rsid w:val="00D6058C"/>
    <w:rsid w:val="00D60EE2"/>
    <w:rsid w:val="00D61C5B"/>
    <w:rsid w:val="00D62986"/>
    <w:rsid w:val="00D62A74"/>
    <w:rsid w:val="00D62B76"/>
    <w:rsid w:val="00D63B75"/>
    <w:rsid w:val="00D66566"/>
    <w:rsid w:val="00D666AA"/>
    <w:rsid w:val="00D731CB"/>
    <w:rsid w:val="00D73948"/>
    <w:rsid w:val="00D75CC0"/>
    <w:rsid w:val="00D769BD"/>
    <w:rsid w:val="00D7743B"/>
    <w:rsid w:val="00D77B3D"/>
    <w:rsid w:val="00D80E31"/>
    <w:rsid w:val="00D8173E"/>
    <w:rsid w:val="00D85B1F"/>
    <w:rsid w:val="00D86882"/>
    <w:rsid w:val="00D876FA"/>
    <w:rsid w:val="00D90B49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D0E31"/>
    <w:rsid w:val="00DD3480"/>
    <w:rsid w:val="00DD3B34"/>
    <w:rsid w:val="00DD4E2C"/>
    <w:rsid w:val="00DD7A62"/>
    <w:rsid w:val="00DD7B12"/>
    <w:rsid w:val="00DE16A0"/>
    <w:rsid w:val="00DE1A15"/>
    <w:rsid w:val="00DE4659"/>
    <w:rsid w:val="00DE50F6"/>
    <w:rsid w:val="00DE650E"/>
    <w:rsid w:val="00DE6591"/>
    <w:rsid w:val="00DE72A8"/>
    <w:rsid w:val="00DF08EB"/>
    <w:rsid w:val="00DF095B"/>
    <w:rsid w:val="00DF0B6B"/>
    <w:rsid w:val="00DF2527"/>
    <w:rsid w:val="00DF2E39"/>
    <w:rsid w:val="00DF3173"/>
    <w:rsid w:val="00DF3A3F"/>
    <w:rsid w:val="00DF3C26"/>
    <w:rsid w:val="00DF4780"/>
    <w:rsid w:val="00DF5553"/>
    <w:rsid w:val="00DF5A12"/>
    <w:rsid w:val="00DF6550"/>
    <w:rsid w:val="00DF71FD"/>
    <w:rsid w:val="00E02B95"/>
    <w:rsid w:val="00E02CCE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36AA"/>
    <w:rsid w:val="00E14560"/>
    <w:rsid w:val="00E14B52"/>
    <w:rsid w:val="00E166A1"/>
    <w:rsid w:val="00E1787B"/>
    <w:rsid w:val="00E2580B"/>
    <w:rsid w:val="00E26332"/>
    <w:rsid w:val="00E27355"/>
    <w:rsid w:val="00E274CA"/>
    <w:rsid w:val="00E3010C"/>
    <w:rsid w:val="00E32893"/>
    <w:rsid w:val="00E34EC2"/>
    <w:rsid w:val="00E359DA"/>
    <w:rsid w:val="00E364D7"/>
    <w:rsid w:val="00E3683A"/>
    <w:rsid w:val="00E369AB"/>
    <w:rsid w:val="00E378A7"/>
    <w:rsid w:val="00E379BD"/>
    <w:rsid w:val="00E4012C"/>
    <w:rsid w:val="00E4119B"/>
    <w:rsid w:val="00E42AB2"/>
    <w:rsid w:val="00E43865"/>
    <w:rsid w:val="00E43B3A"/>
    <w:rsid w:val="00E43B43"/>
    <w:rsid w:val="00E46646"/>
    <w:rsid w:val="00E4697D"/>
    <w:rsid w:val="00E47036"/>
    <w:rsid w:val="00E500AA"/>
    <w:rsid w:val="00E518C5"/>
    <w:rsid w:val="00E5240F"/>
    <w:rsid w:val="00E52EA7"/>
    <w:rsid w:val="00E55253"/>
    <w:rsid w:val="00E57777"/>
    <w:rsid w:val="00E6128D"/>
    <w:rsid w:val="00E62172"/>
    <w:rsid w:val="00E626A8"/>
    <w:rsid w:val="00E62862"/>
    <w:rsid w:val="00E62D5E"/>
    <w:rsid w:val="00E63C14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2B45"/>
    <w:rsid w:val="00E867E9"/>
    <w:rsid w:val="00E86C12"/>
    <w:rsid w:val="00E95365"/>
    <w:rsid w:val="00E95FA6"/>
    <w:rsid w:val="00EA17B8"/>
    <w:rsid w:val="00EA447C"/>
    <w:rsid w:val="00EA5756"/>
    <w:rsid w:val="00EA5EB1"/>
    <w:rsid w:val="00EB01DA"/>
    <w:rsid w:val="00EB162B"/>
    <w:rsid w:val="00EB2B8E"/>
    <w:rsid w:val="00EB3248"/>
    <w:rsid w:val="00EB5473"/>
    <w:rsid w:val="00EB5ADE"/>
    <w:rsid w:val="00EC081B"/>
    <w:rsid w:val="00EC2AA3"/>
    <w:rsid w:val="00EC42AB"/>
    <w:rsid w:val="00EC4DA7"/>
    <w:rsid w:val="00EC5AB3"/>
    <w:rsid w:val="00EC65BD"/>
    <w:rsid w:val="00EC6655"/>
    <w:rsid w:val="00EC6868"/>
    <w:rsid w:val="00EC7868"/>
    <w:rsid w:val="00ED0B53"/>
    <w:rsid w:val="00ED0FB7"/>
    <w:rsid w:val="00ED1BF2"/>
    <w:rsid w:val="00ED340A"/>
    <w:rsid w:val="00ED4DFA"/>
    <w:rsid w:val="00ED6A6A"/>
    <w:rsid w:val="00ED7EE4"/>
    <w:rsid w:val="00ED7EEA"/>
    <w:rsid w:val="00EE052E"/>
    <w:rsid w:val="00EE2659"/>
    <w:rsid w:val="00EE38FA"/>
    <w:rsid w:val="00EE4226"/>
    <w:rsid w:val="00EE4841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24AB"/>
    <w:rsid w:val="00F02734"/>
    <w:rsid w:val="00F03AF8"/>
    <w:rsid w:val="00F05303"/>
    <w:rsid w:val="00F06D77"/>
    <w:rsid w:val="00F073F4"/>
    <w:rsid w:val="00F07EAC"/>
    <w:rsid w:val="00F102C6"/>
    <w:rsid w:val="00F1153F"/>
    <w:rsid w:val="00F11B94"/>
    <w:rsid w:val="00F12C0D"/>
    <w:rsid w:val="00F13E7C"/>
    <w:rsid w:val="00F14AF6"/>
    <w:rsid w:val="00F14FE9"/>
    <w:rsid w:val="00F15362"/>
    <w:rsid w:val="00F160A9"/>
    <w:rsid w:val="00F16DF2"/>
    <w:rsid w:val="00F17A7F"/>
    <w:rsid w:val="00F2141D"/>
    <w:rsid w:val="00F233A1"/>
    <w:rsid w:val="00F253CE"/>
    <w:rsid w:val="00F25EF6"/>
    <w:rsid w:val="00F26595"/>
    <w:rsid w:val="00F30551"/>
    <w:rsid w:val="00F30DA3"/>
    <w:rsid w:val="00F31911"/>
    <w:rsid w:val="00F32832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670C"/>
    <w:rsid w:val="00F570D5"/>
    <w:rsid w:val="00F61538"/>
    <w:rsid w:val="00F6453B"/>
    <w:rsid w:val="00F66CF3"/>
    <w:rsid w:val="00F67571"/>
    <w:rsid w:val="00F7009F"/>
    <w:rsid w:val="00F7136D"/>
    <w:rsid w:val="00F71AEF"/>
    <w:rsid w:val="00F71F94"/>
    <w:rsid w:val="00F71FBA"/>
    <w:rsid w:val="00F72AB4"/>
    <w:rsid w:val="00F74C74"/>
    <w:rsid w:val="00F74D97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ED8"/>
    <w:rsid w:val="00F94D38"/>
    <w:rsid w:val="00FA25C3"/>
    <w:rsid w:val="00FA55C8"/>
    <w:rsid w:val="00FA74C7"/>
    <w:rsid w:val="00FB05A5"/>
    <w:rsid w:val="00FB19B3"/>
    <w:rsid w:val="00FB24B8"/>
    <w:rsid w:val="00FB37D6"/>
    <w:rsid w:val="00FB4A68"/>
    <w:rsid w:val="00FB4AE5"/>
    <w:rsid w:val="00FB5E68"/>
    <w:rsid w:val="00FB63C0"/>
    <w:rsid w:val="00FC035F"/>
    <w:rsid w:val="00FC0361"/>
    <w:rsid w:val="00FC25F1"/>
    <w:rsid w:val="00FC3AD2"/>
    <w:rsid w:val="00FC444B"/>
    <w:rsid w:val="00FC4788"/>
    <w:rsid w:val="00FC5222"/>
    <w:rsid w:val="00FC5680"/>
    <w:rsid w:val="00FC7349"/>
    <w:rsid w:val="00FC77C5"/>
    <w:rsid w:val="00FD0D2D"/>
    <w:rsid w:val="00FD2BAF"/>
    <w:rsid w:val="00FD4726"/>
    <w:rsid w:val="00FD48EB"/>
    <w:rsid w:val="00FD587E"/>
    <w:rsid w:val="00FD5D3D"/>
    <w:rsid w:val="00FD6B64"/>
    <w:rsid w:val="00FD7656"/>
    <w:rsid w:val="00FE0EEF"/>
    <w:rsid w:val="00FE2AA7"/>
    <w:rsid w:val="00FE56AB"/>
    <w:rsid w:val="00FE5DC4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AAE6D"/>
  <w15:docId w15:val="{263F961E-AEB8-4041-B799-03E209EA7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6C7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11">
    <w:name w:val="Заголовок1"/>
    <w:basedOn w:val="a"/>
    <w:next w:val="a4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4D6900"/>
    <w:pPr>
      <w:jc w:val="both"/>
    </w:pPr>
    <w:rPr>
      <w:b/>
      <w:bCs/>
    </w:rPr>
  </w:style>
  <w:style w:type="paragraph" w:styleId="a5">
    <w:name w:val="List"/>
    <w:basedOn w:val="a4"/>
    <w:rsid w:val="004D6900"/>
    <w:rPr>
      <w:rFonts w:ascii="Arial" w:hAnsi="Arial" w:cs="Tahoma"/>
    </w:rPr>
  </w:style>
  <w:style w:type="paragraph" w:styleId="a6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7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8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a">
    <w:name w:val="Содержимое врезки"/>
    <w:basedOn w:val="a4"/>
    <w:rsid w:val="004D6900"/>
  </w:style>
  <w:style w:type="paragraph" w:customStyle="1" w:styleId="ab">
    <w:name w:val="Содержимое таблицы"/>
    <w:basedOn w:val="a"/>
    <w:rsid w:val="004D6900"/>
    <w:pPr>
      <w:suppressLineNumbers/>
    </w:pPr>
  </w:style>
  <w:style w:type="paragraph" w:customStyle="1" w:styleId="ac">
    <w:name w:val="Заголовок таблицы"/>
    <w:basedOn w:val="ab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5E0C7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1">
    <w:name w:val="Hyperlink"/>
    <w:basedOn w:val="a0"/>
    <w:uiPriority w:val="99"/>
    <w:unhideWhenUsed/>
    <w:qFormat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Strong"/>
    <w:qFormat/>
    <w:rsid w:val="006E1C88"/>
    <w:rPr>
      <w:b/>
      <w:bCs/>
    </w:rPr>
  </w:style>
  <w:style w:type="paragraph" w:styleId="af3">
    <w:name w:val="Normal (Web)"/>
    <w:basedOn w:val="a"/>
    <w:uiPriority w:val="99"/>
    <w:unhideWhenUsed/>
    <w:rsid w:val="006E1C88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4">
    <w:name w:val="No Spacing"/>
    <w:uiPriority w:val="1"/>
    <w:qFormat/>
    <w:rsid w:val="006E1C88"/>
    <w:rPr>
      <w:rFonts w:ascii="Calibri" w:eastAsia="Calibri" w:hAnsi="Calibri"/>
      <w:sz w:val="22"/>
      <w:szCs w:val="22"/>
      <w:lang w:eastAsia="en-US"/>
    </w:rPr>
  </w:style>
  <w:style w:type="character" w:customStyle="1" w:styleId="FontStyle91">
    <w:name w:val="Font Style91"/>
    <w:basedOn w:val="a0"/>
    <w:uiPriority w:val="99"/>
    <w:rsid w:val="00D666A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3009</Words>
  <Characters>17153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20122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Иванова Наталья Александровна</cp:lastModifiedBy>
  <cp:revision>21</cp:revision>
  <cp:lastPrinted>2025-09-26T12:52:00Z</cp:lastPrinted>
  <dcterms:created xsi:type="dcterms:W3CDTF">2025-06-30T11:27:00Z</dcterms:created>
  <dcterms:modified xsi:type="dcterms:W3CDTF">2025-09-26T12:53:00Z</dcterms:modified>
</cp:coreProperties>
</file>