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190D62" w14:textId="77777777"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52B9344" wp14:editId="43BD669A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235CBD" w14:textId="77777777" w:rsidR="00870D6B" w:rsidRPr="00180005" w:rsidRDefault="00870D6B" w:rsidP="00870D6B">
      <w:pPr>
        <w:jc w:val="center"/>
        <w:rPr>
          <w:rFonts w:ascii="PT Astra Serif" w:hAnsi="PT Astra Serif"/>
          <w:b/>
        </w:rPr>
      </w:pPr>
    </w:p>
    <w:p w14:paraId="54A9AD7A" w14:textId="77777777" w:rsidR="00870D6B" w:rsidRPr="00180005" w:rsidRDefault="00870D6B" w:rsidP="00870D6B">
      <w:pPr>
        <w:jc w:val="center"/>
        <w:rPr>
          <w:rFonts w:ascii="PT Astra Serif" w:hAnsi="PT Astra Serif"/>
          <w:b/>
          <w:sz w:val="28"/>
          <w:szCs w:val="28"/>
        </w:rPr>
      </w:pPr>
      <w:r w:rsidRPr="00180005">
        <w:rPr>
          <w:rFonts w:ascii="PT Astra Serif" w:hAnsi="PT Astra Serif"/>
          <w:b/>
          <w:sz w:val="28"/>
          <w:szCs w:val="28"/>
        </w:rPr>
        <w:t>РЕШЕНИЕ</w:t>
      </w:r>
    </w:p>
    <w:p w14:paraId="0C7113F7" w14:textId="77777777" w:rsidR="00870D6B" w:rsidRPr="00180005" w:rsidRDefault="00870D6B" w:rsidP="00870D6B">
      <w:pPr>
        <w:jc w:val="center"/>
        <w:rPr>
          <w:rFonts w:ascii="PT Astra Serif" w:hAnsi="PT Astra Serif"/>
          <w:b/>
          <w:sz w:val="28"/>
          <w:szCs w:val="28"/>
        </w:rPr>
      </w:pPr>
      <w:r w:rsidRPr="00180005">
        <w:rPr>
          <w:rFonts w:ascii="PT Astra Serif" w:hAnsi="PT Astra Serif"/>
          <w:b/>
          <w:sz w:val="28"/>
          <w:szCs w:val="28"/>
        </w:rPr>
        <w:t xml:space="preserve"> Совета депутатов муниципального образования </w:t>
      </w:r>
    </w:p>
    <w:p w14:paraId="4998EEE0" w14:textId="408DA3EF" w:rsidR="00870D6B" w:rsidRPr="00180005" w:rsidRDefault="00870D6B" w:rsidP="00870D6B">
      <w:pPr>
        <w:jc w:val="center"/>
        <w:rPr>
          <w:rFonts w:ascii="PT Astra Serif" w:hAnsi="PT Astra Serif"/>
          <w:b/>
          <w:sz w:val="28"/>
          <w:szCs w:val="28"/>
          <w:u w:val="single"/>
        </w:rPr>
      </w:pPr>
      <w:r w:rsidRPr="00180005">
        <w:rPr>
          <w:rFonts w:ascii="PT Astra Serif" w:hAnsi="PT Astra Serif"/>
          <w:b/>
          <w:sz w:val="28"/>
          <w:szCs w:val="28"/>
        </w:rPr>
        <w:t xml:space="preserve"> «</w:t>
      </w:r>
      <w:r w:rsidR="00AB6318" w:rsidRPr="00180005">
        <w:rPr>
          <w:rFonts w:ascii="PT Astra Serif" w:hAnsi="PT Astra Serif"/>
          <w:b/>
          <w:sz w:val="28"/>
          <w:szCs w:val="28"/>
        </w:rPr>
        <w:t xml:space="preserve">Муниципальный округ </w:t>
      </w:r>
      <w:r w:rsidRPr="00180005">
        <w:rPr>
          <w:rFonts w:ascii="PT Astra Serif" w:hAnsi="PT Astra Serif"/>
          <w:b/>
          <w:sz w:val="28"/>
          <w:szCs w:val="28"/>
        </w:rPr>
        <w:t>Красногорский район</w:t>
      </w:r>
      <w:r w:rsidR="00180005" w:rsidRPr="00180005">
        <w:rPr>
          <w:rFonts w:ascii="PT Astra Serif" w:hAnsi="PT Astra Serif"/>
          <w:b/>
          <w:sz w:val="28"/>
          <w:szCs w:val="28"/>
        </w:rPr>
        <w:t xml:space="preserve"> </w:t>
      </w:r>
      <w:r w:rsidR="00AB6318" w:rsidRPr="00180005">
        <w:rPr>
          <w:rFonts w:ascii="PT Astra Serif" w:hAnsi="PT Astra Serif"/>
          <w:b/>
          <w:sz w:val="28"/>
          <w:szCs w:val="28"/>
        </w:rPr>
        <w:t>Удмуртской Республики</w:t>
      </w:r>
      <w:r w:rsidRPr="00180005">
        <w:rPr>
          <w:rFonts w:ascii="PT Astra Serif" w:hAnsi="PT Astra Serif"/>
          <w:b/>
          <w:sz w:val="28"/>
          <w:szCs w:val="28"/>
        </w:rPr>
        <w:t>»</w:t>
      </w:r>
    </w:p>
    <w:p w14:paraId="0B10DE85" w14:textId="77777777" w:rsidR="00A10BF1" w:rsidRPr="00180005" w:rsidRDefault="00A10BF1">
      <w:pPr>
        <w:jc w:val="center"/>
        <w:rPr>
          <w:rFonts w:ascii="PT Astra Serif" w:hAnsi="PT Astra Serif"/>
          <w:b/>
          <w:sz w:val="20"/>
          <w:szCs w:val="20"/>
          <w:u w:val="single"/>
        </w:rPr>
      </w:pPr>
    </w:p>
    <w:p w14:paraId="2135514F" w14:textId="77777777" w:rsidR="00776B50" w:rsidRPr="00180005" w:rsidRDefault="00A10BF1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t xml:space="preserve">О внесении изменений в решение Совета депутатов </w:t>
      </w:r>
      <w:r w:rsidR="009342F2" w:rsidRPr="00180005">
        <w:rPr>
          <w:rFonts w:ascii="PT Astra Serif" w:hAnsi="PT Astra Serif"/>
          <w:b/>
        </w:rPr>
        <w:t>муниципального образования «</w:t>
      </w:r>
      <w:r w:rsidR="00776B50" w:rsidRPr="00180005">
        <w:rPr>
          <w:rFonts w:ascii="PT Astra Serif" w:hAnsi="PT Astra Serif"/>
          <w:b/>
        </w:rPr>
        <w:t xml:space="preserve">Муниципальный округ </w:t>
      </w:r>
      <w:r w:rsidR="009342F2" w:rsidRPr="00180005">
        <w:rPr>
          <w:rFonts w:ascii="PT Astra Serif" w:hAnsi="PT Astra Serif"/>
          <w:b/>
        </w:rPr>
        <w:t>Красногорский район</w:t>
      </w:r>
      <w:r w:rsidR="00776B50" w:rsidRPr="00180005">
        <w:rPr>
          <w:rFonts w:ascii="PT Astra Serif" w:hAnsi="PT Astra Serif"/>
          <w:b/>
        </w:rPr>
        <w:t xml:space="preserve"> Удмуртской Республики</w:t>
      </w:r>
      <w:r w:rsidR="009342F2" w:rsidRPr="00180005">
        <w:rPr>
          <w:rFonts w:ascii="PT Astra Serif" w:hAnsi="PT Astra Serif"/>
          <w:b/>
        </w:rPr>
        <w:t>»</w:t>
      </w:r>
    </w:p>
    <w:p w14:paraId="157D17FF" w14:textId="77777777" w:rsidR="00776B50" w:rsidRPr="00180005" w:rsidRDefault="00A10BF1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t xml:space="preserve">от </w:t>
      </w:r>
      <w:r w:rsidR="00EC4DA7" w:rsidRPr="00180005">
        <w:rPr>
          <w:rFonts w:ascii="PT Astra Serif" w:hAnsi="PT Astra Serif"/>
          <w:b/>
        </w:rPr>
        <w:t>1</w:t>
      </w:r>
      <w:r w:rsidR="00866EC5" w:rsidRPr="00180005">
        <w:rPr>
          <w:rFonts w:ascii="PT Astra Serif" w:hAnsi="PT Astra Serif"/>
          <w:b/>
        </w:rPr>
        <w:t>8</w:t>
      </w:r>
      <w:r w:rsidRPr="00180005">
        <w:rPr>
          <w:rFonts w:ascii="PT Astra Serif" w:hAnsi="PT Astra Serif"/>
          <w:b/>
        </w:rPr>
        <w:t>.12.20</w:t>
      </w:r>
      <w:r w:rsidR="00776B50" w:rsidRPr="00180005">
        <w:rPr>
          <w:rFonts w:ascii="PT Astra Serif" w:hAnsi="PT Astra Serif"/>
          <w:b/>
        </w:rPr>
        <w:t>2</w:t>
      </w:r>
      <w:r w:rsidR="00866EC5" w:rsidRPr="00180005">
        <w:rPr>
          <w:rFonts w:ascii="PT Astra Serif" w:hAnsi="PT Astra Serif"/>
          <w:b/>
        </w:rPr>
        <w:t>5</w:t>
      </w:r>
      <w:r w:rsidR="00EC4DA7" w:rsidRPr="00180005">
        <w:rPr>
          <w:rFonts w:ascii="PT Astra Serif" w:hAnsi="PT Astra Serif"/>
          <w:b/>
        </w:rPr>
        <w:t xml:space="preserve"> </w:t>
      </w:r>
      <w:r w:rsidR="00022B0B" w:rsidRPr="00180005">
        <w:rPr>
          <w:rFonts w:ascii="PT Astra Serif" w:hAnsi="PT Astra Serif"/>
          <w:b/>
        </w:rPr>
        <w:t>г</w:t>
      </w:r>
      <w:r w:rsidR="00776B50" w:rsidRPr="00180005">
        <w:rPr>
          <w:rFonts w:ascii="PT Astra Serif" w:hAnsi="PT Astra Serif"/>
          <w:b/>
        </w:rPr>
        <w:t>ода</w:t>
      </w:r>
      <w:r w:rsidR="00022B0B" w:rsidRPr="00180005">
        <w:rPr>
          <w:rFonts w:ascii="PT Astra Serif" w:hAnsi="PT Astra Serif"/>
          <w:b/>
        </w:rPr>
        <w:t xml:space="preserve"> № </w:t>
      </w:r>
      <w:r w:rsidR="00EC4DA7" w:rsidRPr="00180005">
        <w:rPr>
          <w:rFonts w:ascii="PT Astra Serif" w:hAnsi="PT Astra Serif"/>
          <w:b/>
        </w:rPr>
        <w:t>3</w:t>
      </w:r>
      <w:r w:rsidR="00866EC5" w:rsidRPr="00180005">
        <w:rPr>
          <w:rFonts w:ascii="PT Astra Serif" w:hAnsi="PT Astra Serif"/>
          <w:b/>
        </w:rPr>
        <w:t>94</w:t>
      </w:r>
      <w:r w:rsidRPr="00180005">
        <w:rPr>
          <w:rFonts w:ascii="PT Astra Serif" w:hAnsi="PT Astra Serif"/>
          <w:b/>
        </w:rPr>
        <w:t xml:space="preserve"> «О бюджете муниципального образования </w:t>
      </w:r>
    </w:p>
    <w:p w14:paraId="7B0E525F" w14:textId="77777777" w:rsidR="00776B50" w:rsidRPr="00180005" w:rsidRDefault="00A10BF1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t>«</w:t>
      </w:r>
      <w:r w:rsidR="00776B50" w:rsidRPr="00180005">
        <w:rPr>
          <w:rFonts w:ascii="PT Astra Serif" w:hAnsi="PT Astra Serif"/>
          <w:b/>
        </w:rPr>
        <w:t xml:space="preserve">Муниципальный округ </w:t>
      </w:r>
      <w:r w:rsidRPr="00180005">
        <w:rPr>
          <w:rFonts w:ascii="PT Astra Serif" w:hAnsi="PT Astra Serif"/>
          <w:b/>
        </w:rPr>
        <w:t>Красногорскийрайон</w:t>
      </w:r>
      <w:r w:rsidR="00776B50" w:rsidRPr="00180005">
        <w:rPr>
          <w:rFonts w:ascii="PT Astra Serif" w:hAnsi="PT Astra Serif"/>
          <w:b/>
        </w:rPr>
        <w:t xml:space="preserve"> Удмуртской Республики</w:t>
      </w:r>
      <w:r w:rsidRPr="00180005">
        <w:rPr>
          <w:rFonts w:ascii="PT Astra Serif" w:hAnsi="PT Astra Serif"/>
          <w:b/>
        </w:rPr>
        <w:t>»</w:t>
      </w:r>
    </w:p>
    <w:p w14:paraId="6F7B0450" w14:textId="77777777" w:rsidR="005113CB" w:rsidRPr="00180005" w:rsidRDefault="00A10BF1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t xml:space="preserve"> на 20</w:t>
      </w:r>
      <w:r w:rsidR="00D60EE2" w:rsidRPr="00180005">
        <w:rPr>
          <w:rFonts w:ascii="PT Astra Serif" w:hAnsi="PT Astra Serif"/>
          <w:b/>
        </w:rPr>
        <w:t>2</w:t>
      </w:r>
      <w:r w:rsidR="00866EC5" w:rsidRPr="00180005">
        <w:rPr>
          <w:rFonts w:ascii="PT Astra Serif" w:hAnsi="PT Astra Serif"/>
          <w:b/>
        </w:rPr>
        <w:t>6</w:t>
      </w:r>
      <w:r w:rsidRPr="00180005">
        <w:rPr>
          <w:rFonts w:ascii="PT Astra Serif" w:hAnsi="PT Astra Serif"/>
          <w:b/>
        </w:rPr>
        <w:t xml:space="preserve"> год</w:t>
      </w:r>
      <w:r w:rsidR="004D6913" w:rsidRPr="00180005">
        <w:rPr>
          <w:rFonts w:ascii="PT Astra Serif" w:hAnsi="PT Astra Serif"/>
          <w:b/>
        </w:rPr>
        <w:t xml:space="preserve"> и </w:t>
      </w:r>
      <w:r w:rsidR="0045708A" w:rsidRPr="00180005">
        <w:rPr>
          <w:rFonts w:ascii="PT Astra Serif" w:hAnsi="PT Astra Serif"/>
          <w:b/>
        </w:rPr>
        <w:t xml:space="preserve">на </w:t>
      </w:r>
      <w:r w:rsidR="004D6913" w:rsidRPr="00180005">
        <w:rPr>
          <w:rFonts w:ascii="PT Astra Serif" w:hAnsi="PT Astra Serif"/>
          <w:b/>
        </w:rPr>
        <w:t>плановый период 20</w:t>
      </w:r>
      <w:r w:rsidR="002F624B" w:rsidRPr="00180005">
        <w:rPr>
          <w:rFonts w:ascii="PT Astra Serif" w:hAnsi="PT Astra Serif"/>
          <w:b/>
        </w:rPr>
        <w:t>2</w:t>
      </w:r>
      <w:r w:rsidR="00866EC5" w:rsidRPr="00180005">
        <w:rPr>
          <w:rFonts w:ascii="PT Astra Serif" w:hAnsi="PT Astra Serif"/>
          <w:b/>
        </w:rPr>
        <w:t>7</w:t>
      </w:r>
      <w:r w:rsidR="004D6913" w:rsidRPr="00180005">
        <w:rPr>
          <w:rFonts w:ascii="PT Astra Serif" w:hAnsi="PT Astra Serif"/>
          <w:b/>
        </w:rPr>
        <w:t xml:space="preserve"> и 20</w:t>
      </w:r>
      <w:r w:rsidR="00887E3B" w:rsidRPr="00180005">
        <w:rPr>
          <w:rFonts w:ascii="PT Astra Serif" w:hAnsi="PT Astra Serif"/>
          <w:b/>
        </w:rPr>
        <w:t>2</w:t>
      </w:r>
      <w:r w:rsidR="00866EC5" w:rsidRPr="00180005">
        <w:rPr>
          <w:rFonts w:ascii="PT Astra Serif" w:hAnsi="PT Astra Serif"/>
          <w:b/>
        </w:rPr>
        <w:t>8</w:t>
      </w:r>
      <w:r w:rsidR="004D6913" w:rsidRPr="00180005">
        <w:rPr>
          <w:rFonts w:ascii="PT Astra Serif" w:hAnsi="PT Astra Serif"/>
          <w:b/>
        </w:rPr>
        <w:t xml:space="preserve"> годов</w:t>
      </w:r>
      <w:r w:rsidRPr="00180005">
        <w:rPr>
          <w:rFonts w:ascii="PT Astra Serif" w:hAnsi="PT Astra Serif"/>
          <w:b/>
        </w:rPr>
        <w:t>»</w:t>
      </w:r>
    </w:p>
    <w:p w14:paraId="5D61705D" w14:textId="77777777" w:rsidR="00776B50" w:rsidRPr="00180005" w:rsidRDefault="00776B50">
      <w:pPr>
        <w:jc w:val="center"/>
        <w:rPr>
          <w:rFonts w:ascii="PT Astra Serif" w:hAnsi="PT Astra Serif"/>
          <w:b/>
          <w:sz w:val="28"/>
          <w:szCs w:val="28"/>
        </w:rPr>
      </w:pPr>
    </w:p>
    <w:p w14:paraId="7E209100" w14:textId="77777777" w:rsidR="00022B0B" w:rsidRPr="00180005" w:rsidRDefault="00A10BF1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Принято Советом депутатов</w:t>
      </w:r>
    </w:p>
    <w:p w14:paraId="42679873" w14:textId="77777777" w:rsidR="00C60BEE" w:rsidRPr="00180005" w:rsidRDefault="00022B0B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муниципального образования</w:t>
      </w:r>
    </w:p>
    <w:p w14:paraId="0F922EB2" w14:textId="77777777" w:rsidR="00180005" w:rsidRPr="00180005" w:rsidRDefault="002F624B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«</w:t>
      </w:r>
      <w:r w:rsidR="00AB6318" w:rsidRPr="00180005">
        <w:rPr>
          <w:rFonts w:ascii="PT Astra Serif" w:hAnsi="PT Astra Serif"/>
        </w:rPr>
        <w:t xml:space="preserve">Муниципальный округ </w:t>
      </w:r>
      <w:r w:rsidR="00022B0B" w:rsidRPr="00180005">
        <w:rPr>
          <w:rFonts w:ascii="PT Astra Serif" w:hAnsi="PT Astra Serif"/>
        </w:rPr>
        <w:t>Красногорский</w:t>
      </w:r>
      <w:r w:rsidR="00180005" w:rsidRPr="00180005">
        <w:rPr>
          <w:rFonts w:ascii="PT Astra Serif" w:hAnsi="PT Astra Serif"/>
        </w:rPr>
        <w:t xml:space="preserve"> </w:t>
      </w:r>
      <w:r w:rsidR="00022B0B" w:rsidRPr="00180005">
        <w:rPr>
          <w:rFonts w:ascii="PT Astra Serif" w:hAnsi="PT Astra Serif"/>
        </w:rPr>
        <w:t>район</w:t>
      </w:r>
    </w:p>
    <w:p w14:paraId="6FBC1ABA" w14:textId="4909530A" w:rsidR="00B55263" w:rsidRPr="00180005" w:rsidRDefault="00AB6318">
      <w:pPr>
        <w:rPr>
          <w:rFonts w:ascii="PT Astra Serif" w:hAnsi="PT Astra Serif"/>
          <w:b/>
        </w:rPr>
      </w:pPr>
      <w:r w:rsidRPr="00180005">
        <w:rPr>
          <w:rFonts w:ascii="PT Astra Serif" w:hAnsi="PT Astra Serif"/>
        </w:rPr>
        <w:t>Удмуртской Республики</w:t>
      </w:r>
      <w:r w:rsidR="00022B0B" w:rsidRPr="00180005">
        <w:rPr>
          <w:rFonts w:ascii="PT Astra Serif" w:hAnsi="PT Astra Serif"/>
        </w:rPr>
        <w:t>»</w:t>
      </w:r>
      <w:r w:rsidR="00180005" w:rsidRPr="00180005">
        <w:rPr>
          <w:rFonts w:ascii="PT Astra Serif" w:hAnsi="PT Astra Serif"/>
        </w:rPr>
        <w:t xml:space="preserve">                                                                                  07 мая</w:t>
      </w:r>
      <w:r w:rsidR="002B657E" w:rsidRPr="00180005">
        <w:rPr>
          <w:rFonts w:ascii="PT Astra Serif" w:hAnsi="PT Astra Serif"/>
        </w:rPr>
        <w:t xml:space="preserve"> 202</w:t>
      </w:r>
      <w:r w:rsidR="00866EC5" w:rsidRPr="00180005">
        <w:rPr>
          <w:rFonts w:ascii="PT Astra Serif" w:hAnsi="PT Astra Serif"/>
        </w:rPr>
        <w:t>6</w:t>
      </w:r>
      <w:r w:rsidR="002B657E" w:rsidRPr="00180005">
        <w:rPr>
          <w:rFonts w:ascii="PT Astra Serif" w:hAnsi="PT Astra Serif"/>
        </w:rPr>
        <w:t xml:space="preserve"> года</w:t>
      </w:r>
    </w:p>
    <w:p w14:paraId="1E5A493C" w14:textId="77777777" w:rsidR="00A10BF1" w:rsidRPr="00180005" w:rsidRDefault="00A10BF1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ab/>
      </w:r>
      <w:r w:rsidRPr="00180005">
        <w:rPr>
          <w:rFonts w:ascii="PT Astra Serif" w:hAnsi="PT Astra Serif"/>
        </w:rPr>
        <w:tab/>
      </w:r>
      <w:r w:rsidRPr="00180005">
        <w:rPr>
          <w:rFonts w:ascii="PT Astra Serif" w:hAnsi="PT Astra Serif"/>
        </w:rPr>
        <w:tab/>
      </w:r>
    </w:p>
    <w:p w14:paraId="08B8396C" w14:textId="77777777" w:rsidR="00A12164" w:rsidRPr="00180005" w:rsidRDefault="00A12164" w:rsidP="00AC09D5">
      <w:pPr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180005">
        <w:rPr>
          <w:rFonts w:ascii="PT Astra Serif" w:hAnsi="PT Astra Serif"/>
        </w:rPr>
        <w:t>Муниципальный округ Красногор</w:t>
      </w:r>
      <w:r w:rsidRPr="00180005">
        <w:rPr>
          <w:rFonts w:ascii="PT Astra Serif" w:hAnsi="PT Astra Serif"/>
        </w:rPr>
        <w:t>ский район</w:t>
      </w:r>
      <w:r w:rsidR="00AC09D5" w:rsidRPr="00180005">
        <w:rPr>
          <w:rFonts w:ascii="PT Astra Serif" w:hAnsi="PT Astra Serif"/>
        </w:rPr>
        <w:t xml:space="preserve"> Удмуртской Республики</w:t>
      </w:r>
      <w:r w:rsidRPr="00180005">
        <w:rPr>
          <w:rFonts w:ascii="PT Astra Serif" w:hAnsi="PT Astra Serif"/>
        </w:rPr>
        <w:t>» от 2</w:t>
      </w:r>
      <w:r w:rsidR="00AC09D5" w:rsidRPr="00180005">
        <w:rPr>
          <w:rFonts w:ascii="PT Astra Serif" w:hAnsi="PT Astra Serif"/>
        </w:rPr>
        <w:t>5</w:t>
      </w:r>
      <w:r w:rsidRPr="00180005">
        <w:rPr>
          <w:rFonts w:ascii="PT Astra Serif" w:hAnsi="PT Astra Serif"/>
        </w:rPr>
        <w:t>.1</w:t>
      </w:r>
      <w:r w:rsidR="00AC09D5" w:rsidRPr="00180005">
        <w:rPr>
          <w:rFonts w:ascii="PT Astra Serif" w:hAnsi="PT Astra Serif"/>
        </w:rPr>
        <w:t>1</w:t>
      </w:r>
      <w:r w:rsidRPr="00180005">
        <w:rPr>
          <w:rFonts w:ascii="PT Astra Serif" w:hAnsi="PT Astra Serif"/>
        </w:rPr>
        <w:t>.20</w:t>
      </w:r>
      <w:r w:rsidR="00AC09D5" w:rsidRPr="00180005">
        <w:rPr>
          <w:rFonts w:ascii="PT Astra Serif" w:hAnsi="PT Astra Serif"/>
        </w:rPr>
        <w:t>21 г.</w:t>
      </w:r>
      <w:r w:rsidRPr="00180005">
        <w:rPr>
          <w:rFonts w:ascii="PT Astra Serif" w:hAnsi="PT Astra Serif"/>
        </w:rPr>
        <w:t xml:space="preserve"> № </w:t>
      </w:r>
      <w:r w:rsidR="00AC09D5" w:rsidRPr="00180005">
        <w:rPr>
          <w:rFonts w:ascii="PT Astra Serif" w:hAnsi="PT Astra Serif"/>
        </w:rPr>
        <w:t>62</w:t>
      </w:r>
      <w:r w:rsidRPr="00180005">
        <w:rPr>
          <w:rFonts w:ascii="PT Astra Serif" w:hAnsi="PT Astra Serif"/>
        </w:rPr>
        <w:t>, Совет депутатов муниципального образования «</w:t>
      </w:r>
      <w:r w:rsidR="00AC09D5" w:rsidRPr="00180005">
        <w:rPr>
          <w:rFonts w:ascii="PT Astra Serif" w:hAnsi="PT Astra Serif"/>
        </w:rPr>
        <w:t>Муниципальный округ Красногор</w:t>
      </w:r>
      <w:r w:rsidRPr="00180005">
        <w:rPr>
          <w:rFonts w:ascii="PT Astra Serif" w:hAnsi="PT Astra Serif"/>
        </w:rPr>
        <w:t>ский район</w:t>
      </w:r>
      <w:r w:rsidR="00AC09D5" w:rsidRPr="00180005">
        <w:rPr>
          <w:rFonts w:ascii="PT Astra Serif" w:hAnsi="PT Astra Serif"/>
        </w:rPr>
        <w:t xml:space="preserve"> Удмуртской Республики</w:t>
      </w:r>
      <w:r w:rsidRPr="00180005">
        <w:rPr>
          <w:rFonts w:ascii="PT Astra Serif" w:hAnsi="PT Astra Serif"/>
        </w:rPr>
        <w:t>» РЕШИЛ:</w:t>
      </w:r>
    </w:p>
    <w:p w14:paraId="1E7FA7AC" w14:textId="77777777" w:rsidR="00EA447C" w:rsidRPr="00180005" w:rsidRDefault="00A7225D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1.</w:t>
      </w:r>
      <w:r w:rsidR="00EA447C" w:rsidRPr="00180005">
        <w:rPr>
          <w:rFonts w:ascii="PT Astra Serif" w:hAnsi="PT Astra Serif"/>
        </w:rPr>
        <w:tab/>
      </w:r>
      <w:r w:rsidR="00A10BF1" w:rsidRPr="00180005">
        <w:rPr>
          <w:rFonts w:ascii="PT Astra Serif" w:hAnsi="PT Astra Serif"/>
        </w:rPr>
        <w:t xml:space="preserve"> Внести </w:t>
      </w:r>
      <w:r w:rsidR="00DB264B" w:rsidRPr="00180005">
        <w:rPr>
          <w:rFonts w:ascii="PT Astra Serif" w:hAnsi="PT Astra Serif"/>
        </w:rPr>
        <w:t>в Р</w:t>
      </w:r>
      <w:r w:rsidR="00A10BF1" w:rsidRPr="00180005">
        <w:rPr>
          <w:rFonts w:ascii="PT Astra Serif" w:hAnsi="PT Astra Serif"/>
        </w:rPr>
        <w:t xml:space="preserve">ешение Совета депутатов </w:t>
      </w:r>
      <w:r w:rsidR="00022B0B" w:rsidRPr="00180005">
        <w:rPr>
          <w:rFonts w:ascii="PT Astra Serif" w:hAnsi="PT Astra Serif"/>
        </w:rPr>
        <w:t>муниципального образования «</w:t>
      </w:r>
      <w:r w:rsidR="00776B50" w:rsidRPr="00180005">
        <w:rPr>
          <w:rFonts w:ascii="PT Astra Serif" w:hAnsi="PT Astra Serif"/>
        </w:rPr>
        <w:t xml:space="preserve">Муниципальный округ </w:t>
      </w:r>
      <w:r w:rsidR="00022B0B" w:rsidRPr="00180005">
        <w:rPr>
          <w:rFonts w:ascii="PT Astra Serif" w:hAnsi="PT Astra Serif"/>
        </w:rPr>
        <w:t>Красногорский район</w:t>
      </w:r>
      <w:r w:rsidR="00776B50" w:rsidRPr="00180005">
        <w:rPr>
          <w:rFonts w:ascii="PT Astra Serif" w:hAnsi="PT Astra Serif"/>
        </w:rPr>
        <w:t xml:space="preserve"> Удмуртской Республики</w:t>
      </w:r>
      <w:r w:rsidR="00022B0B" w:rsidRPr="00180005">
        <w:rPr>
          <w:rFonts w:ascii="PT Astra Serif" w:hAnsi="PT Astra Serif"/>
        </w:rPr>
        <w:t xml:space="preserve">» </w:t>
      </w:r>
      <w:r w:rsidR="00A10BF1" w:rsidRPr="00180005">
        <w:rPr>
          <w:rFonts w:ascii="PT Astra Serif" w:hAnsi="PT Astra Serif"/>
        </w:rPr>
        <w:t xml:space="preserve">от </w:t>
      </w:r>
      <w:r w:rsidR="00C04092" w:rsidRPr="00180005">
        <w:rPr>
          <w:rFonts w:ascii="PT Astra Serif" w:hAnsi="PT Astra Serif"/>
        </w:rPr>
        <w:t>18.12.2025</w:t>
      </w:r>
      <w:r w:rsidR="00A10BF1" w:rsidRPr="00180005">
        <w:rPr>
          <w:rFonts w:ascii="PT Astra Serif" w:hAnsi="PT Astra Serif"/>
        </w:rPr>
        <w:t xml:space="preserve"> года N</w:t>
      </w:r>
      <w:r w:rsidR="00C04092" w:rsidRPr="00180005">
        <w:rPr>
          <w:rFonts w:ascii="PT Astra Serif" w:hAnsi="PT Astra Serif"/>
        </w:rPr>
        <w:t xml:space="preserve"> 394</w:t>
      </w:r>
      <w:r w:rsidR="00A10BF1" w:rsidRPr="00180005">
        <w:rPr>
          <w:rFonts w:ascii="PT Astra Serif" w:hAnsi="PT Astra Serif"/>
        </w:rPr>
        <w:t xml:space="preserve"> «О бюджете муниципального образования «</w:t>
      </w:r>
      <w:r w:rsidR="00776B50" w:rsidRPr="00180005">
        <w:rPr>
          <w:rFonts w:ascii="PT Astra Serif" w:hAnsi="PT Astra Serif"/>
        </w:rPr>
        <w:t xml:space="preserve">Муниципальный округ </w:t>
      </w:r>
      <w:r w:rsidR="00A10BF1" w:rsidRPr="00180005">
        <w:rPr>
          <w:rFonts w:ascii="PT Astra Serif" w:hAnsi="PT Astra Serif"/>
        </w:rPr>
        <w:t>Красногорский район</w:t>
      </w:r>
      <w:r w:rsidR="00776B50" w:rsidRPr="00180005">
        <w:rPr>
          <w:rFonts w:ascii="PT Astra Serif" w:hAnsi="PT Astra Serif"/>
        </w:rPr>
        <w:t xml:space="preserve"> Удмуртской Республики</w:t>
      </w:r>
      <w:r w:rsidR="00A10BF1" w:rsidRPr="00180005">
        <w:rPr>
          <w:rFonts w:ascii="PT Astra Serif" w:hAnsi="PT Astra Serif"/>
        </w:rPr>
        <w:t>» на 20</w:t>
      </w:r>
      <w:r w:rsidR="00D60EE2" w:rsidRPr="00180005">
        <w:rPr>
          <w:rFonts w:ascii="PT Astra Serif" w:hAnsi="PT Astra Serif"/>
        </w:rPr>
        <w:t>2</w:t>
      </w:r>
      <w:r w:rsidR="00C04092" w:rsidRPr="00180005">
        <w:rPr>
          <w:rFonts w:ascii="PT Astra Serif" w:hAnsi="PT Astra Serif"/>
        </w:rPr>
        <w:t>6</w:t>
      </w:r>
      <w:r w:rsidR="00A10BF1" w:rsidRPr="00180005">
        <w:rPr>
          <w:rFonts w:ascii="PT Astra Serif" w:hAnsi="PT Astra Serif"/>
        </w:rPr>
        <w:t xml:space="preserve"> год</w:t>
      </w:r>
      <w:r w:rsidR="004D6913" w:rsidRPr="00180005">
        <w:rPr>
          <w:rFonts w:ascii="PT Astra Serif" w:hAnsi="PT Astra Serif"/>
        </w:rPr>
        <w:t xml:space="preserve"> и </w:t>
      </w:r>
      <w:r w:rsidR="0045708A" w:rsidRPr="00180005">
        <w:rPr>
          <w:rFonts w:ascii="PT Astra Serif" w:hAnsi="PT Astra Serif"/>
        </w:rPr>
        <w:t xml:space="preserve">на </w:t>
      </w:r>
      <w:r w:rsidR="004D6913" w:rsidRPr="00180005">
        <w:rPr>
          <w:rFonts w:ascii="PT Astra Serif" w:hAnsi="PT Astra Serif"/>
        </w:rPr>
        <w:t>плановый период 20</w:t>
      </w:r>
      <w:r w:rsidR="002F624B" w:rsidRPr="00180005">
        <w:rPr>
          <w:rFonts w:ascii="PT Astra Serif" w:hAnsi="PT Astra Serif"/>
        </w:rPr>
        <w:t>2</w:t>
      </w:r>
      <w:r w:rsidR="00C04092" w:rsidRPr="00180005">
        <w:rPr>
          <w:rFonts w:ascii="PT Astra Serif" w:hAnsi="PT Astra Serif"/>
        </w:rPr>
        <w:t>7</w:t>
      </w:r>
      <w:r w:rsidR="00887E3B" w:rsidRPr="00180005">
        <w:rPr>
          <w:rFonts w:ascii="PT Astra Serif" w:hAnsi="PT Astra Serif"/>
        </w:rPr>
        <w:t xml:space="preserve"> и 202</w:t>
      </w:r>
      <w:r w:rsidR="00C04092" w:rsidRPr="00180005">
        <w:rPr>
          <w:rFonts w:ascii="PT Astra Serif" w:hAnsi="PT Astra Serif"/>
        </w:rPr>
        <w:t>8</w:t>
      </w:r>
      <w:r w:rsidR="004D6913" w:rsidRPr="00180005">
        <w:rPr>
          <w:rFonts w:ascii="PT Astra Serif" w:hAnsi="PT Astra Serif"/>
        </w:rPr>
        <w:t xml:space="preserve"> годов»</w:t>
      </w:r>
      <w:r w:rsidR="00DB264B" w:rsidRPr="00180005">
        <w:rPr>
          <w:rFonts w:ascii="PT Astra Serif" w:hAnsi="PT Astra Serif"/>
        </w:rPr>
        <w:t xml:space="preserve"> следующие изменения</w:t>
      </w:r>
      <w:r w:rsidR="00A10BF1" w:rsidRPr="00180005">
        <w:rPr>
          <w:rFonts w:ascii="PT Astra Serif" w:hAnsi="PT Astra Serif"/>
        </w:rPr>
        <w:t>:</w:t>
      </w:r>
    </w:p>
    <w:p w14:paraId="2250373F" w14:textId="77777777" w:rsidR="00240182" w:rsidRPr="00180005" w:rsidRDefault="00EC4DA7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Пункты 1, 2, 3,</w:t>
      </w:r>
      <w:r w:rsidR="00240182" w:rsidRPr="00180005">
        <w:rPr>
          <w:rFonts w:ascii="PT Astra Serif" w:hAnsi="PT Astra Serif"/>
        </w:rPr>
        <w:t xml:space="preserve"> 4 части 1 статьи 1 изложить в следующей редакции:</w:t>
      </w:r>
    </w:p>
    <w:p w14:paraId="7A64237B" w14:textId="77777777" w:rsidR="0045708A" w:rsidRPr="00180005" w:rsidRDefault="00240182" w:rsidP="0045708A">
      <w:pPr>
        <w:suppressAutoHyphens w:val="0"/>
        <w:ind w:firstLine="708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«</w:t>
      </w:r>
      <w:r w:rsidR="0045708A" w:rsidRPr="00180005">
        <w:rPr>
          <w:rFonts w:ascii="PT Astra Serif" w:hAnsi="PT Astra Serif"/>
        </w:rPr>
        <w:t xml:space="preserve"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классификации доходов бюджетов Российской Федерации в сумме </w:t>
      </w:r>
      <w:r w:rsidR="00E27AB5" w:rsidRPr="00180005">
        <w:rPr>
          <w:rFonts w:ascii="PT Astra Serif" w:hAnsi="PT Astra Serif"/>
          <w:b/>
        </w:rPr>
        <w:t>784 811 478,76</w:t>
      </w:r>
      <w:r w:rsidR="0045708A" w:rsidRPr="00180005">
        <w:rPr>
          <w:rFonts w:ascii="PT Astra Serif" w:hAnsi="PT Astra Serif"/>
          <w:b/>
        </w:rPr>
        <w:t xml:space="preserve"> рубл</w:t>
      </w:r>
      <w:r w:rsidR="009F1C5F" w:rsidRPr="00180005">
        <w:rPr>
          <w:rFonts w:ascii="PT Astra Serif" w:hAnsi="PT Astra Serif"/>
          <w:b/>
        </w:rPr>
        <w:t>я</w:t>
      </w:r>
      <w:r w:rsidR="0045708A" w:rsidRPr="00180005">
        <w:rPr>
          <w:rFonts w:ascii="PT Astra Serif" w:hAnsi="PT Astra Serif"/>
        </w:rPr>
        <w:t xml:space="preserve">, в том числе объем безвозмездных поступлений в сумме </w:t>
      </w:r>
      <w:r w:rsidR="00E27AB5" w:rsidRPr="00180005">
        <w:rPr>
          <w:rFonts w:ascii="PT Astra Serif" w:hAnsi="PT Astra Serif"/>
          <w:b/>
        </w:rPr>
        <w:t>621 171 178,76</w:t>
      </w:r>
      <w:r w:rsidR="0045708A" w:rsidRPr="00180005">
        <w:rPr>
          <w:rFonts w:ascii="PT Astra Serif" w:hAnsi="PT Astra Serif"/>
          <w:b/>
        </w:rPr>
        <w:t xml:space="preserve"> рубл</w:t>
      </w:r>
      <w:r w:rsidR="009F1C5F" w:rsidRPr="00180005">
        <w:rPr>
          <w:rFonts w:ascii="PT Astra Serif" w:hAnsi="PT Astra Serif"/>
          <w:b/>
        </w:rPr>
        <w:t>я</w:t>
      </w:r>
      <w:r w:rsidR="0045708A" w:rsidRPr="00180005">
        <w:rPr>
          <w:rFonts w:ascii="PT Astra Serif" w:hAnsi="PT Astra Serif"/>
        </w:rPr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5F2A1F" w:rsidRPr="00180005">
        <w:rPr>
          <w:rFonts w:ascii="PT Astra Serif" w:hAnsi="PT Astra Serif"/>
          <w:b/>
        </w:rPr>
        <w:t>583 934 786,76</w:t>
      </w:r>
      <w:r w:rsidR="002414C5" w:rsidRPr="00180005">
        <w:rPr>
          <w:rFonts w:ascii="PT Astra Serif" w:hAnsi="PT Astra Serif"/>
          <w:b/>
        </w:rPr>
        <w:t xml:space="preserve"> </w:t>
      </w:r>
      <w:r w:rsidR="0045708A" w:rsidRPr="00180005">
        <w:rPr>
          <w:rFonts w:ascii="PT Astra Serif" w:hAnsi="PT Astra Serif"/>
          <w:b/>
        </w:rPr>
        <w:t>рубл</w:t>
      </w:r>
      <w:r w:rsidR="009F1C5F" w:rsidRPr="00180005">
        <w:rPr>
          <w:rFonts w:ascii="PT Astra Serif" w:hAnsi="PT Astra Serif"/>
          <w:b/>
        </w:rPr>
        <w:t>я</w:t>
      </w:r>
      <w:r w:rsidR="0045708A" w:rsidRPr="00180005">
        <w:rPr>
          <w:rFonts w:ascii="PT Astra Serif" w:hAnsi="PT Astra Serif"/>
        </w:rPr>
        <w:t xml:space="preserve"> согласно </w:t>
      </w:r>
      <w:r w:rsidR="0045708A" w:rsidRPr="00180005">
        <w:rPr>
          <w:rFonts w:ascii="PT Astra Serif" w:hAnsi="PT Astra Serif"/>
          <w:b/>
        </w:rPr>
        <w:t>приложению 1</w:t>
      </w:r>
      <w:r w:rsidR="0045708A" w:rsidRPr="00180005">
        <w:rPr>
          <w:rFonts w:ascii="PT Astra Serif" w:hAnsi="PT Astra Serif"/>
        </w:rPr>
        <w:t xml:space="preserve"> к настоящему Решению;</w:t>
      </w:r>
    </w:p>
    <w:p w14:paraId="6EB21D57" w14:textId="77777777" w:rsidR="0045708A" w:rsidRPr="00180005" w:rsidRDefault="0045708A" w:rsidP="0045708A">
      <w:pPr>
        <w:suppressAutoHyphens w:val="0"/>
        <w:ind w:firstLine="708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B81CE7" w:rsidRPr="00180005">
        <w:rPr>
          <w:rFonts w:ascii="PT Astra Serif" w:hAnsi="PT Astra Serif"/>
          <w:b/>
        </w:rPr>
        <w:t>819 035 815,77</w:t>
      </w:r>
      <w:r w:rsidRPr="00180005">
        <w:rPr>
          <w:rFonts w:ascii="PT Astra Serif" w:hAnsi="PT Astra Serif"/>
          <w:b/>
        </w:rPr>
        <w:t xml:space="preserve"> рубл</w:t>
      </w:r>
      <w:r w:rsidR="009F1C5F" w:rsidRPr="00180005">
        <w:rPr>
          <w:rFonts w:ascii="PT Astra Serif" w:hAnsi="PT Astra Serif"/>
          <w:b/>
        </w:rPr>
        <w:t>я</w:t>
      </w:r>
      <w:r w:rsidRPr="00180005">
        <w:rPr>
          <w:rFonts w:ascii="PT Astra Serif" w:hAnsi="PT Astra Serif"/>
        </w:rPr>
        <w:t>;</w:t>
      </w:r>
    </w:p>
    <w:p w14:paraId="421C95F4" w14:textId="77777777" w:rsidR="00EC4DA7" w:rsidRPr="00180005" w:rsidRDefault="00EC4DA7" w:rsidP="0045708A">
      <w:pPr>
        <w:suppressAutoHyphens w:val="0"/>
        <w:ind w:firstLine="708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3) верхний предел муниципального внутреннего долга муниципального образования «Муниципальный округ Красногорский район Удмуртской Республики» на 01 января 202</w:t>
      </w:r>
      <w:r w:rsidR="003B4E7E" w:rsidRPr="00180005">
        <w:rPr>
          <w:rFonts w:ascii="PT Astra Serif" w:hAnsi="PT Astra Serif"/>
        </w:rPr>
        <w:t>7</w:t>
      </w:r>
      <w:r w:rsidRPr="00180005">
        <w:rPr>
          <w:rFonts w:ascii="PT Astra Serif" w:hAnsi="PT Astra Serif"/>
        </w:rPr>
        <w:t xml:space="preserve"> года в сумме </w:t>
      </w:r>
      <w:r w:rsidR="00B81CE7" w:rsidRPr="00180005">
        <w:rPr>
          <w:rFonts w:ascii="PT Astra Serif" w:hAnsi="PT Astra Serif"/>
          <w:b/>
        </w:rPr>
        <w:t>79</w:t>
      </w:r>
      <w:r w:rsidRPr="00180005">
        <w:rPr>
          <w:rFonts w:ascii="PT Astra Serif" w:hAnsi="PT Astra Serif"/>
          <w:b/>
        </w:rPr>
        <w:t> </w:t>
      </w:r>
      <w:r w:rsidR="00B81CE7" w:rsidRPr="00180005">
        <w:rPr>
          <w:rFonts w:ascii="PT Astra Serif" w:hAnsi="PT Astra Serif"/>
          <w:b/>
        </w:rPr>
        <w:t>4</w:t>
      </w:r>
      <w:r w:rsidRPr="00180005">
        <w:rPr>
          <w:rFonts w:ascii="PT Astra Serif" w:hAnsi="PT Astra Serif"/>
          <w:b/>
        </w:rPr>
        <w:t xml:space="preserve">23 200,00 рубля, </w:t>
      </w:r>
      <w:r w:rsidRPr="00180005">
        <w:rPr>
          <w:rFonts w:ascii="PT Astra Serif" w:hAnsi="PT Astra Serif"/>
        </w:rPr>
        <w:t xml:space="preserve">в том числе верхний предел долга по муниципальным гарантиям муниципального образования «Муниципальный округ Красногорский район Удмуртской Республики» в сумме </w:t>
      </w:r>
      <w:r w:rsidRPr="00180005">
        <w:rPr>
          <w:rFonts w:ascii="PT Astra Serif" w:hAnsi="PT Astra Serif"/>
          <w:b/>
        </w:rPr>
        <w:t>0,00</w:t>
      </w:r>
      <w:r w:rsidRPr="00180005">
        <w:rPr>
          <w:rFonts w:ascii="PT Astra Serif" w:hAnsi="PT Astra Serif"/>
        </w:rPr>
        <w:t xml:space="preserve"> рубля; </w:t>
      </w:r>
    </w:p>
    <w:p w14:paraId="5DB19B83" w14:textId="77777777" w:rsidR="00240182" w:rsidRPr="00180005" w:rsidRDefault="0045708A" w:rsidP="007E0103">
      <w:pPr>
        <w:suppressAutoHyphens w:val="0"/>
        <w:ind w:firstLine="708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4) дефицит бюджета муниципального образования «Муниципальный округ Красногорский район Удмуртской Республики» в сумме </w:t>
      </w:r>
      <w:r w:rsidR="00EC4DA7" w:rsidRPr="00180005">
        <w:rPr>
          <w:rFonts w:ascii="PT Astra Serif" w:hAnsi="PT Astra Serif"/>
          <w:b/>
        </w:rPr>
        <w:t>34</w:t>
      </w:r>
      <w:r w:rsidR="006C2F8C" w:rsidRPr="00180005">
        <w:rPr>
          <w:rFonts w:ascii="PT Astra Serif" w:hAnsi="PT Astra Serif"/>
          <w:b/>
        </w:rPr>
        <w:t> 224 337,01</w:t>
      </w:r>
      <w:r w:rsidRPr="00180005">
        <w:rPr>
          <w:rFonts w:ascii="PT Astra Serif" w:hAnsi="PT Astra Serif"/>
          <w:b/>
        </w:rPr>
        <w:t xml:space="preserve"> рубл</w:t>
      </w:r>
      <w:r w:rsidR="009F1C5F" w:rsidRPr="00180005">
        <w:rPr>
          <w:rFonts w:ascii="PT Astra Serif" w:hAnsi="PT Astra Serif"/>
          <w:b/>
        </w:rPr>
        <w:t>я</w:t>
      </w:r>
      <w:r w:rsidR="00240182" w:rsidRPr="00180005">
        <w:rPr>
          <w:rFonts w:ascii="PT Astra Serif" w:hAnsi="PT Astra Serif"/>
        </w:rPr>
        <w:t>»</w:t>
      </w:r>
    </w:p>
    <w:p w14:paraId="01A7E3AF" w14:textId="77777777" w:rsidR="00B81CE7" w:rsidRPr="00180005" w:rsidRDefault="00B81CE7" w:rsidP="00B81CE7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Пункты 3 части 2 статьи 1 изложить в следующей редакции:</w:t>
      </w:r>
    </w:p>
    <w:p w14:paraId="20D6640D" w14:textId="77777777" w:rsidR="00B81CE7" w:rsidRPr="00180005" w:rsidRDefault="00B81CE7" w:rsidP="00B81CE7">
      <w:pPr>
        <w:pStyle w:val="af0"/>
        <w:suppressAutoHyphens w:val="0"/>
        <w:ind w:left="0" w:firstLine="709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color w:val="000000"/>
          <w:lang w:eastAsia="ru-RU"/>
        </w:rPr>
        <w:t xml:space="preserve">3) верхний предел муниципального внутреннего долга </w:t>
      </w:r>
      <w:r w:rsidRPr="00180005">
        <w:rPr>
          <w:rFonts w:ascii="PT Astra Serif" w:hAnsi="PT Astra Serif"/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180005">
        <w:rPr>
          <w:rFonts w:ascii="PT Astra Serif" w:hAnsi="PT Astra Serif"/>
          <w:color w:val="000000"/>
          <w:lang w:eastAsia="ru-RU"/>
        </w:rPr>
        <w:t xml:space="preserve"> на 1 января 2028 года в сумме </w:t>
      </w:r>
      <w:r w:rsidRPr="00180005">
        <w:rPr>
          <w:rFonts w:ascii="PT Astra Serif" w:hAnsi="PT Astra Serif"/>
          <w:b/>
          <w:color w:val="000000"/>
          <w:lang w:eastAsia="ru-RU"/>
        </w:rPr>
        <w:t>79 4</w:t>
      </w:r>
      <w:r w:rsidRPr="00180005">
        <w:rPr>
          <w:rFonts w:ascii="PT Astra Serif" w:hAnsi="PT Astra Serif"/>
          <w:b/>
          <w:bCs/>
          <w:color w:val="000000"/>
          <w:lang w:eastAsia="ru-RU"/>
        </w:rPr>
        <w:t>23 200,00 рубля</w:t>
      </w:r>
      <w:r w:rsidRPr="00180005">
        <w:rPr>
          <w:rFonts w:ascii="PT Astra Serif" w:hAnsi="PT Astra Serif"/>
          <w:color w:val="000000"/>
          <w:lang w:eastAsia="ru-RU"/>
        </w:rPr>
        <w:t xml:space="preserve">, в том числе верхний предел долга по муниципальным гарантиям </w:t>
      </w:r>
      <w:r w:rsidRPr="00180005">
        <w:rPr>
          <w:rFonts w:ascii="PT Astra Serif" w:hAnsi="PT Astra Serif"/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180005">
        <w:rPr>
          <w:rFonts w:ascii="PT Astra Serif" w:hAnsi="PT Astra Serif"/>
          <w:color w:val="000000"/>
          <w:lang w:eastAsia="ru-RU"/>
        </w:rPr>
        <w:t xml:space="preserve"> в сумме 0,00 рубля, и на 1 января 2029 года в сумме </w:t>
      </w:r>
      <w:r w:rsidRPr="00180005">
        <w:rPr>
          <w:rFonts w:ascii="PT Astra Serif" w:hAnsi="PT Astra Serif"/>
          <w:b/>
          <w:bCs/>
          <w:color w:val="000000"/>
          <w:lang w:eastAsia="ru-RU"/>
        </w:rPr>
        <w:t>79 423 200,00 рубля</w:t>
      </w:r>
      <w:r w:rsidRPr="00180005">
        <w:rPr>
          <w:rFonts w:ascii="PT Astra Serif" w:hAnsi="PT Astra Serif"/>
          <w:color w:val="000000"/>
          <w:lang w:eastAsia="ru-RU"/>
        </w:rPr>
        <w:t xml:space="preserve">, в том </w:t>
      </w:r>
      <w:r w:rsidRPr="00180005">
        <w:rPr>
          <w:rFonts w:ascii="PT Astra Serif" w:hAnsi="PT Astra Serif"/>
          <w:color w:val="000000"/>
          <w:lang w:eastAsia="ru-RU"/>
        </w:rPr>
        <w:lastRenderedPageBreak/>
        <w:t xml:space="preserve">числе верхний предел долга по муниципальным гарантиям </w:t>
      </w:r>
      <w:r w:rsidRPr="00180005">
        <w:rPr>
          <w:rFonts w:ascii="PT Astra Serif" w:hAnsi="PT Astra Serif"/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</w:t>
      </w:r>
      <w:r w:rsidRPr="00180005">
        <w:rPr>
          <w:rFonts w:ascii="PT Astra Serif" w:hAnsi="PT Astra Serif"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Pr="00180005">
        <w:rPr>
          <w:rFonts w:ascii="PT Astra Serif" w:hAnsi="PT Astra Serif"/>
          <w:bCs/>
          <w:color w:val="000000"/>
          <w:spacing w:val="-4"/>
          <w:lang w:eastAsia="ru-RU"/>
        </w:rPr>
        <w:t>Республики»</w:t>
      </w:r>
      <w:r w:rsidRPr="00180005">
        <w:rPr>
          <w:rFonts w:ascii="PT Astra Serif" w:hAnsi="PT Astra Serif"/>
          <w:color w:val="000000"/>
          <w:lang w:eastAsia="ru-RU"/>
        </w:rPr>
        <w:t xml:space="preserve"> в сумме 0,00 рубля».</w:t>
      </w:r>
    </w:p>
    <w:p w14:paraId="5BC91865" w14:textId="77777777" w:rsidR="00317679" w:rsidRPr="00180005" w:rsidRDefault="00317679" w:rsidP="00950BC7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Часть 3 статьи 1 изложить в следующей редакции:</w:t>
      </w:r>
    </w:p>
    <w:p w14:paraId="4CB9BF95" w14:textId="77777777" w:rsidR="00317679" w:rsidRPr="00180005" w:rsidRDefault="00317679" w:rsidP="00B81CE7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«3. Утвердить источники внутреннего финансирования дефицита бюджета муниципального образования «Муниципальный округ Красногорский район Удмуртской республики» на 202</w:t>
      </w:r>
      <w:r w:rsidR="006C2F8C" w:rsidRPr="00180005">
        <w:rPr>
          <w:rFonts w:ascii="PT Astra Serif" w:hAnsi="PT Astra Serif"/>
        </w:rPr>
        <w:t>6</w:t>
      </w:r>
      <w:r w:rsidRPr="00180005">
        <w:rPr>
          <w:rFonts w:ascii="PT Astra Serif" w:hAnsi="PT Astra Serif"/>
        </w:rPr>
        <w:t xml:space="preserve"> год и на плановый период 202</w:t>
      </w:r>
      <w:r w:rsidR="006C2F8C" w:rsidRPr="00180005">
        <w:rPr>
          <w:rFonts w:ascii="PT Astra Serif" w:hAnsi="PT Astra Serif"/>
        </w:rPr>
        <w:t>7</w:t>
      </w:r>
      <w:r w:rsidRPr="00180005">
        <w:rPr>
          <w:rFonts w:ascii="PT Astra Serif" w:hAnsi="PT Astra Serif"/>
        </w:rPr>
        <w:t xml:space="preserve"> и 202</w:t>
      </w:r>
      <w:r w:rsidR="006C2F8C" w:rsidRPr="00180005">
        <w:rPr>
          <w:rFonts w:ascii="PT Astra Serif" w:hAnsi="PT Astra Serif"/>
        </w:rPr>
        <w:t>8</w:t>
      </w:r>
      <w:r w:rsidRPr="00180005">
        <w:rPr>
          <w:rFonts w:ascii="PT Astra Serif" w:hAnsi="PT Astra Serif"/>
        </w:rPr>
        <w:t xml:space="preserve"> годов согласно </w:t>
      </w:r>
      <w:r w:rsidRPr="00180005">
        <w:rPr>
          <w:rFonts w:ascii="PT Astra Serif" w:hAnsi="PT Astra Serif"/>
          <w:b/>
        </w:rPr>
        <w:t>приложению 2</w:t>
      </w:r>
      <w:r w:rsidRPr="00180005">
        <w:rPr>
          <w:rFonts w:ascii="PT Astra Serif" w:hAnsi="PT Astra Serif"/>
        </w:rPr>
        <w:t xml:space="preserve"> к настоящему решению».</w:t>
      </w:r>
    </w:p>
    <w:p w14:paraId="0CF7940B" w14:textId="77777777" w:rsidR="00FE5DC4" w:rsidRPr="00180005" w:rsidRDefault="00FE5DC4" w:rsidP="00170EB0">
      <w:pPr>
        <w:pStyle w:val="af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Статью 3 изложить в следующей редакции:</w:t>
      </w:r>
    </w:p>
    <w:p w14:paraId="10F72677" w14:textId="77777777" w:rsidR="00FE5DC4" w:rsidRPr="00180005" w:rsidRDefault="00FE5DC4" w:rsidP="00B81CE7">
      <w:pPr>
        <w:pStyle w:val="af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«1. Утвердить общий объем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в 202</w:t>
      </w:r>
      <w:r w:rsidR="006C2F8C" w:rsidRPr="00180005">
        <w:rPr>
          <w:rFonts w:ascii="PT Astra Serif" w:hAnsi="PT Astra Serif"/>
        </w:rPr>
        <w:t>6</w:t>
      </w:r>
      <w:r w:rsidRPr="00180005">
        <w:rPr>
          <w:rFonts w:ascii="PT Astra Serif" w:hAnsi="PT Astra Serif"/>
        </w:rPr>
        <w:t xml:space="preserve"> году в сумме </w:t>
      </w:r>
      <w:r w:rsidR="006C2F8C" w:rsidRPr="00180005">
        <w:rPr>
          <w:rFonts w:ascii="PT Astra Serif" w:hAnsi="PT Astra Serif"/>
          <w:b/>
        </w:rPr>
        <w:t>1 898 400,00</w:t>
      </w:r>
      <w:r w:rsidRPr="00180005">
        <w:rPr>
          <w:rFonts w:ascii="PT Astra Serif" w:hAnsi="PT Astra Serif"/>
          <w:b/>
        </w:rPr>
        <w:t xml:space="preserve"> рубля</w:t>
      </w:r>
      <w:r w:rsidRPr="00180005">
        <w:rPr>
          <w:rFonts w:ascii="PT Astra Serif" w:hAnsi="PT Astra Serif"/>
        </w:rPr>
        <w:t>.</w:t>
      </w:r>
    </w:p>
    <w:p w14:paraId="748B6D1B" w14:textId="77777777" w:rsidR="00FE5DC4" w:rsidRPr="00180005" w:rsidRDefault="00FE5DC4" w:rsidP="00B81CE7">
      <w:pPr>
        <w:pStyle w:val="af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2. Утвердить распределение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на 202</w:t>
      </w:r>
      <w:r w:rsidR="006C2F8C" w:rsidRPr="00180005">
        <w:rPr>
          <w:rFonts w:ascii="PT Astra Serif" w:hAnsi="PT Astra Serif"/>
        </w:rPr>
        <w:t>6</w:t>
      </w:r>
      <w:r w:rsidRPr="00180005">
        <w:rPr>
          <w:rFonts w:ascii="PT Astra Serif" w:hAnsi="PT Astra Serif"/>
        </w:rPr>
        <w:t xml:space="preserve"> год и на плановый период 202</w:t>
      </w:r>
      <w:r w:rsidR="006C2F8C" w:rsidRPr="00180005">
        <w:rPr>
          <w:rFonts w:ascii="PT Astra Serif" w:hAnsi="PT Astra Serif"/>
        </w:rPr>
        <w:t>7</w:t>
      </w:r>
      <w:r w:rsidRPr="00180005">
        <w:rPr>
          <w:rFonts w:ascii="PT Astra Serif" w:hAnsi="PT Astra Serif"/>
        </w:rPr>
        <w:t xml:space="preserve"> и 202</w:t>
      </w:r>
      <w:r w:rsidR="006C2F8C" w:rsidRPr="00180005">
        <w:rPr>
          <w:rFonts w:ascii="PT Astra Serif" w:hAnsi="PT Astra Serif"/>
        </w:rPr>
        <w:t>8</w:t>
      </w:r>
      <w:r w:rsidRPr="00180005">
        <w:rPr>
          <w:rFonts w:ascii="PT Astra Serif" w:hAnsi="PT Astra Serif"/>
        </w:rPr>
        <w:t xml:space="preserve"> годов согласно </w:t>
      </w:r>
      <w:r w:rsidRPr="00180005">
        <w:rPr>
          <w:rFonts w:ascii="PT Astra Serif" w:hAnsi="PT Astra Serif"/>
          <w:b/>
        </w:rPr>
        <w:t>приложению 6</w:t>
      </w:r>
      <w:r w:rsidRPr="00180005">
        <w:rPr>
          <w:rFonts w:ascii="PT Astra Serif" w:hAnsi="PT Astra Serif"/>
        </w:rPr>
        <w:t xml:space="preserve"> к настоящему Решению».</w:t>
      </w:r>
    </w:p>
    <w:p w14:paraId="23E5A8C2" w14:textId="77777777" w:rsidR="00A32CEE" w:rsidRPr="00180005" w:rsidRDefault="00522A3E" w:rsidP="00170EB0">
      <w:pPr>
        <w:pStyle w:val="af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С</w:t>
      </w:r>
      <w:r w:rsidR="00A32CEE" w:rsidRPr="00180005">
        <w:rPr>
          <w:rFonts w:ascii="PT Astra Serif" w:hAnsi="PT Astra Serif"/>
        </w:rPr>
        <w:t>тать</w:t>
      </w:r>
      <w:r w:rsidRPr="00180005">
        <w:rPr>
          <w:rFonts w:ascii="PT Astra Serif" w:hAnsi="PT Astra Serif"/>
        </w:rPr>
        <w:t>ю</w:t>
      </w:r>
      <w:r w:rsidR="00A32CEE" w:rsidRPr="00180005">
        <w:rPr>
          <w:rFonts w:ascii="PT Astra Serif" w:hAnsi="PT Astra Serif"/>
        </w:rPr>
        <w:t xml:space="preserve"> 6 изложить в следующей редакции:</w:t>
      </w:r>
    </w:p>
    <w:p w14:paraId="3C87EF5F" w14:textId="77777777" w:rsidR="00522A3E" w:rsidRPr="00180005" w:rsidRDefault="00A32CEE" w:rsidP="00B81CE7">
      <w:pPr>
        <w:suppressAutoHyphens w:val="0"/>
        <w:ind w:firstLine="709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«</w:t>
      </w:r>
      <w:r w:rsidR="00942434" w:rsidRPr="00180005">
        <w:rPr>
          <w:rFonts w:ascii="PT Astra Serif" w:hAnsi="PT Astra Serif"/>
        </w:rPr>
        <w:t>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</w:t>
      </w:r>
      <w:r w:rsidR="006C2F8C" w:rsidRPr="00180005">
        <w:rPr>
          <w:rFonts w:ascii="PT Astra Serif" w:hAnsi="PT Astra Serif"/>
        </w:rPr>
        <w:t>6</w:t>
      </w:r>
      <w:r w:rsidR="00942434" w:rsidRPr="00180005">
        <w:rPr>
          <w:rFonts w:ascii="PT Astra Serif" w:hAnsi="PT Astra Serif"/>
        </w:rPr>
        <w:t xml:space="preserve"> год в сумме </w:t>
      </w:r>
      <w:r w:rsidR="008B3430" w:rsidRPr="00180005">
        <w:rPr>
          <w:rFonts w:ascii="PT Astra Serif" w:hAnsi="PT Astra Serif"/>
          <w:b/>
        </w:rPr>
        <w:t>85 141 299,65</w:t>
      </w:r>
      <w:r w:rsidR="00942434" w:rsidRPr="00180005">
        <w:rPr>
          <w:rFonts w:ascii="PT Astra Serif" w:hAnsi="PT Astra Serif"/>
          <w:b/>
        </w:rPr>
        <w:t xml:space="preserve"> рубл</w:t>
      </w:r>
      <w:r w:rsidR="00EB01DA" w:rsidRPr="00180005">
        <w:rPr>
          <w:rFonts w:ascii="PT Astra Serif" w:hAnsi="PT Astra Serif"/>
          <w:b/>
        </w:rPr>
        <w:t>я</w:t>
      </w:r>
      <w:r w:rsidR="00942434" w:rsidRPr="00180005">
        <w:rPr>
          <w:rFonts w:ascii="PT Astra Serif" w:hAnsi="PT Astra Serif"/>
        </w:rPr>
        <w:t>, на 202</w:t>
      </w:r>
      <w:r w:rsidR="006C2F8C" w:rsidRPr="00180005">
        <w:rPr>
          <w:rFonts w:ascii="PT Astra Serif" w:hAnsi="PT Astra Serif"/>
        </w:rPr>
        <w:t>7</w:t>
      </w:r>
      <w:r w:rsidR="00942434" w:rsidRPr="00180005">
        <w:rPr>
          <w:rFonts w:ascii="PT Astra Serif" w:hAnsi="PT Astra Serif"/>
        </w:rPr>
        <w:t xml:space="preserve"> год в сумме </w:t>
      </w:r>
      <w:r w:rsidR="008B3430" w:rsidRPr="00180005">
        <w:rPr>
          <w:rFonts w:ascii="PT Astra Serif" w:hAnsi="PT Astra Serif"/>
          <w:b/>
        </w:rPr>
        <w:t xml:space="preserve">48 522 910,85 </w:t>
      </w:r>
      <w:r w:rsidR="00942434" w:rsidRPr="00180005">
        <w:rPr>
          <w:rFonts w:ascii="PT Astra Serif" w:hAnsi="PT Astra Serif"/>
          <w:b/>
        </w:rPr>
        <w:t>рубл</w:t>
      </w:r>
      <w:r w:rsidR="00EB01DA" w:rsidRPr="00180005">
        <w:rPr>
          <w:rFonts w:ascii="PT Astra Serif" w:hAnsi="PT Astra Serif"/>
          <w:b/>
        </w:rPr>
        <w:t>я</w:t>
      </w:r>
      <w:r w:rsidR="00942434" w:rsidRPr="00180005">
        <w:rPr>
          <w:rFonts w:ascii="PT Astra Serif" w:hAnsi="PT Astra Serif"/>
        </w:rPr>
        <w:t>, на 202</w:t>
      </w:r>
      <w:r w:rsidR="006C2F8C" w:rsidRPr="00180005">
        <w:rPr>
          <w:rFonts w:ascii="PT Astra Serif" w:hAnsi="PT Astra Serif"/>
        </w:rPr>
        <w:t>8</w:t>
      </w:r>
      <w:r w:rsidR="00942434" w:rsidRPr="00180005">
        <w:rPr>
          <w:rFonts w:ascii="PT Astra Serif" w:hAnsi="PT Astra Serif"/>
        </w:rPr>
        <w:t xml:space="preserve"> год в сумме </w:t>
      </w:r>
      <w:r w:rsidR="008B3430" w:rsidRPr="00180005">
        <w:rPr>
          <w:rFonts w:ascii="PT Astra Serif" w:hAnsi="PT Astra Serif"/>
          <w:b/>
        </w:rPr>
        <w:t>50 460 298,86</w:t>
      </w:r>
      <w:r w:rsidR="00942434" w:rsidRPr="00180005">
        <w:rPr>
          <w:rFonts w:ascii="PT Astra Serif" w:hAnsi="PT Astra Serif"/>
          <w:b/>
        </w:rPr>
        <w:t xml:space="preserve"> рубл</w:t>
      </w:r>
      <w:r w:rsidR="00EB01DA" w:rsidRPr="00180005">
        <w:rPr>
          <w:rFonts w:ascii="PT Astra Serif" w:hAnsi="PT Astra Serif"/>
          <w:b/>
        </w:rPr>
        <w:t>я</w:t>
      </w:r>
      <w:r w:rsidR="00A035D6" w:rsidRPr="00180005">
        <w:rPr>
          <w:rFonts w:ascii="PT Astra Serif" w:hAnsi="PT Astra Serif"/>
        </w:rPr>
        <w:t>.</w:t>
      </w:r>
    </w:p>
    <w:p w14:paraId="45F6E1A2" w14:textId="77777777" w:rsidR="00A035D6" w:rsidRPr="00180005" w:rsidRDefault="00A035D6" w:rsidP="00A035D6">
      <w:pPr>
        <w:suppressAutoHyphens w:val="0"/>
        <w:ind w:firstLine="709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2. Утвердить распределение бюджетных ассигнований дорожного фонда муниципального образования «Муниципальный округ Красногорский район Удмуртской Республики» на 2026 год и на плановый период 2027 и 2028 годов согласно </w:t>
      </w:r>
      <w:r w:rsidRPr="00180005">
        <w:rPr>
          <w:rFonts w:ascii="PT Astra Serif" w:hAnsi="PT Astra Serif"/>
          <w:b/>
        </w:rPr>
        <w:t>приложению 7</w:t>
      </w:r>
      <w:r w:rsidRPr="00180005">
        <w:rPr>
          <w:rFonts w:ascii="PT Astra Serif" w:hAnsi="PT Astra Serif"/>
        </w:rPr>
        <w:t xml:space="preserve"> к настоящему Решению».</w:t>
      </w:r>
    </w:p>
    <w:p w14:paraId="2B3AE0B0" w14:textId="77777777" w:rsidR="005941E1" w:rsidRPr="00180005" w:rsidRDefault="00A035D6" w:rsidP="005941E1">
      <w:pPr>
        <w:suppressAutoHyphens w:val="0"/>
        <w:contextualSpacing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6)   </w:t>
      </w:r>
      <w:r w:rsidR="005941E1" w:rsidRPr="00180005">
        <w:rPr>
          <w:rFonts w:ascii="PT Astra Serif" w:hAnsi="PT Astra Serif"/>
        </w:rPr>
        <w:t xml:space="preserve">Часть 4 </w:t>
      </w:r>
      <w:r w:rsidR="005941E1" w:rsidRPr="00180005">
        <w:rPr>
          <w:rFonts w:ascii="PT Astra Serif" w:hAnsi="PT Astra Serif"/>
          <w:b/>
        </w:rPr>
        <w:t>с</w:t>
      </w:r>
      <w:r w:rsidR="005941E1" w:rsidRPr="00180005">
        <w:rPr>
          <w:rFonts w:ascii="PT Astra Serif" w:hAnsi="PT Astra Serif"/>
        </w:rPr>
        <w:t>татьи 7 изложить в следующей редакции:</w:t>
      </w:r>
    </w:p>
    <w:p w14:paraId="0CCA9BCE" w14:textId="77777777" w:rsidR="005941E1" w:rsidRPr="00180005" w:rsidRDefault="005941E1" w:rsidP="005941E1">
      <w:pPr>
        <w:widowControl w:val="0"/>
        <w:suppressAutoHyphens w:val="0"/>
        <w:autoSpaceDE w:val="0"/>
        <w:autoSpaceDN w:val="0"/>
        <w:ind w:firstLine="709"/>
        <w:contextualSpacing/>
        <w:jc w:val="both"/>
        <w:rPr>
          <w:rFonts w:ascii="PT Astra Serif" w:hAnsi="PT Astra Serif"/>
          <w:color w:val="000000"/>
          <w:lang w:eastAsia="ru-RU"/>
        </w:rPr>
      </w:pPr>
      <w:r w:rsidRPr="00180005">
        <w:rPr>
          <w:rFonts w:ascii="PT Astra Serif" w:hAnsi="PT Astra Serif"/>
          <w:color w:val="000000"/>
          <w:lang w:eastAsia="ru-RU"/>
        </w:rPr>
        <w:t xml:space="preserve">«4. Утвердить объем бюджетных ассигнований экологического фонда </w:t>
      </w:r>
      <w:r w:rsidRPr="00180005">
        <w:rPr>
          <w:rFonts w:ascii="PT Astra Serif" w:hAnsi="PT Astra Serif"/>
          <w:color w:val="000000"/>
          <w:spacing w:val="-4"/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 w:rsidRPr="00180005">
        <w:rPr>
          <w:rFonts w:ascii="PT Astra Serif" w:hAnsi="PT Astra Serif"/>
          <w:color w:val="000000"/>
          <w:lang w:eastAsia="ru-RU"/>
        </w:rPr>
        <w:t xml:space="preserve">на 2026 год в сумме </w:t>
      </w:r>
      <w:r w:rsidRPr="00180005">
        <w:rPr>
          <w:rFonts w:ascii="PT Astra Serif" w:hAnsi="PT Astra Serif"/>
          <w:b/>
          <w:color w:val="000000"/>
          <w:lang w:eastAsia="ru-RU"/>
        </w:rPr>
        <w:t>6 173 822,07 рубля</w:t>
      </w:r>
      <w:r w:rsidRPr="00180005">
        <w:rPr>
          <w:rFonts w:ascii="PT Astra Serif" w:hAnsi="PT Astra Serif"/>
          <w:color w:val="000000"/>
          <w:lang w:eastAsia="ru-RU"/>
        </w:rPr>
        <w:t xml:space="preserve">, на 2027 год в сумме </w:t>
      </w:r>
      <w:r w:rsidRPr="00180005">
        <w:rPr>
          <w:rFonts w:ascii="PT Astra Serif" w:hAnsi="PT Astra Serif"/>
          <w:b/>
          <w:color w:val="000000"/>
          <w:lang w:eastAsia="ru-RU"/>
        </w:rPr>
        <w:t>328 000,00 рубля</w:t>
      </w:r>
      <w:r w:rsidRPr="00180005">
        <w:rPr>
          <w:rFonts w:ascii="PT Astra Serif" w:hAnsi="PT Astra Serif"/>
          <w:color w:val="000000"/>
          <w:lang w:eastAsia="ru-RU"/>
        </w:rPr>
        <w:t xml:space="preserve">, на 2028 год в сумме </w:t>
      </w:r>
      <w:r w:rsidRPr="00180005">
        <w:rPr>
          <w:rFonts w:ascii="PT Astra Serif" w:hAnsi="PT Astra Serif"/>
          <w:b/>
          <w:color w:val="000000"/>
          <w:lang w:eastAsia="ru-RU"/>
        </w:rPr>
        <w:t>341 000,00 рубля»</w:t>
      </w:r>
      <w:r w:rsidRPr="00180005">
        <w:rPr>
          <w:rFonts w:ascii="PT Astra Serif" w:hAnsi="PT Astra Serif"/>
          <w:color w:val="000000"/>
          <w:lang w:eastAsia="ru-RU"/>
        </w:rPr>
        <w:t>.</w:t>
      </w:r>
    </w:p>
    <w:p w14:paraId="53C7D579" w14:textId="77777777" w:rsidR="001A7571" w:rsidRPr="00180005" w:rsidRDefault="005941E1" w:rsidP="005941E1">
      <w:pPr>
        <w:suppressAutoHyphens w:val="0"/>
        <w:contextualSpacing/>
        <w:jc w:val="both"/>
        <w:rPr>
          <w:rFonts w:ascii="PT Astra Serif" w:hAnsi="PT Astra Serif"/>
          <w:bCs/>
        </w:rPr>
      </w:pPr>
      <w:r w:rsidRPr="00180005">
        <w:rPr>
          <w:rFonts w:ascii="PT Astra Serif" w:hAnsi="PT Astra Serif"/>
          <w:b/>
        </w:rPr>
        <w:t xml:space="preserve">7)   </w:t>
      </w:r>
      <w:r w:rsidR="006C79D0" w:rsidRPr="00180005">
        <w:rPr>
          <w:rFonts w:ascii="PT Astra Serif" w:hAnsi="PT Astra Serif"/>
          <w:bCs/>
        </w:rPr>
        <w:t xml:space="preserve">Приложения 1, </w:t>
      </w:r>
      <w:r w:rsidR="0049120C" w:rsidRPr="00180005">
        <w:rPr>
          <w:rFonts w:ascii="PT Astra Serif" w:hAnsi="PT Astra Serif"/>
          <w:bCs/>
        </w:rPr>
        <w:t xml:space="preserve">2, </w:t>
      </w:r>
      <w:r w:rsidR="00ED7EEA" w:rsidRPr="00180005">
        <w:rPr>
          <w:rFonts w:ascii="PT Astra Serif" w:hAnsi="PT Astra Serif"/>
          <w:bCs/>
        </w:rPr>
        <w:t>3</w:t>
      </w:r>
      <w:r w:rsidR="006B4819" w:rsidRPr="00180005">
        <w:rPr>
          <w:rFonts w:ascii="PT Astra Serif" w:hAnsi="PT Astra Serif"/>
          <w:bCs/>
        </w:rPr>
        <w:t>,</w:t>
      </w:r>
      <w:r w:rsidR="00ED7EEA" w:rsidRPr="00180005">
        <w:rPr>
          <w:rFonts w:ascii="PT Astra Serif" w:hAnsi="PT Astra Serif"/>
          <w:bCs/>
        </w:rPr>
        <w:t xml:space="preserve"> 4</w:t>
      </w:r>
      <w:r w:rsidR="006B4819" w:rsidRPr="00180005">
        <w:rPr>
          <w:rFonts w:ascii="PT Astra Serif" w:hAnsi="PT Astra Serif"/>
          <w:bCs/>
        </w:rPr>
        <w:t>,</w:t>
      </w:r>
      <w:r w:rsidR="00ED7EEA" w:rsidRPr="00180005">
        <w:rPr>
          <w:rFonts w:ascii="PT Astra Serif" w:hAnsi="PT Astra Serif"/>
          <w:bCs/>
        </w:rPr>
        <w:t xml:space="preserve"> 5</w:t>
      </w:r>
      <w:r w:rsidR="006B4819" w:rsidRPr="00180005">
        <w:rPr>
          <w:rFonts w:ascii="PT Astra Serif" w:hAnsi="PT Astra Serif"/>
          <w:bCs/>
        </w:rPr>
        <w:t>,</w:t>
      </w:r>
      <w:r w:rsidR="00ED7EEA" w:rsidRPr="00180005">
        <w:rPr>
          <w:rFonts w:ascii="PT Astra Serif" w:hAnsi="PT Astra Serif"/>
          <w:bCs/>
        </w:rPr>
        <w:t xml:space="preserve"> </w:t>
      </w:r>
      <w:r w:rsidR="004050B4" w:rsidRPr="00180005">
        <w:rPr>
          <w:rFonts w:ascii="PT Astra Serif" w:hAnsi="PT Astra Serif"/>
          <w:bCs/>
        </w:rPr>
        <w:t xml:space="preserve">6, </w:t>
      </w:r>
      <w:r w:rsidR="00D40226" w:rsidRPr="00180005">
        <w:rPr>
          <w:rFonts w:ascii="PT Astra Serif" w:hAnsi="PT Astra Serif"/>
          <w:bCs/>
        </w:rPr>
        <w:t>7</w:t>
      </w:r>
      <w:r w:rsidR="00A035D6" w:rsidRPr="00180005">
        <w:rPr>
          <w:rFonts w:ascii="PT Astra Serif" w:hAnsi="PT Astra Serif"/>
          <w:bCs/>
        </w:rPr>
        <w:t>, 8</w:t>
      </w:r>
      <w:r w:rsidR="006C79D0" w:rsidRPr="00180005">
        <w:rPr>
          <w:rFonts w:ascii="PT Astra Serif" w:hAnsi="PT Astra Serif"/>
          <w:bCs/>
        </w:rPr>
        <w:t xml:space="preserve"> изложить в редакции согласно приложениям 1, </w:t>
      </w:r>
      <w:r w:rsidR="0049120C" w:rsidRPr="00180005">
        <w:rPr>
          <w:rFonts w:ascii="PT Astra Serif" w:hAnsi="PT Astra Serif"/>
          <w:bCs/>
        </w:rPr>
        <w:t xml:space="preserve">2, </w:t>
      </w:r>
      <w:r w:rsidR="00ED7EEA" w:rsidRPr="00180005">
        <w:rPr>
          <w:rFonts w:ascii="PT Astra Serif" w:hAnsi="PT Astra Serif"/>
          <w:bCs/>
        </w:rPr>
        <w:t>3</w:t>
      </w:r>
      <w:r w:rsidR="006B4819" w:rsidRPr="00180005">
        <w:rPr>
          <w:rFonts w:ascii="PT Astra Serif" w:hAnsi="PT Astra Serif"/>
          <w:bCs/>
        </w:rPr>
        <w:t>,</w:t>
      </w:r>
      <w:r w:rsidR="00ED7EEA" w:rsidRPr="00180005">
        <w:rPr>
          <w:rFonts w:ascii="PT Astra Serif" w:hAnsi="PT Astra Serif"/>
          <w:bCs/>
        </w:rPr>
        <w:t xml:space="preserve"> 4</w:t>
      </w:r>
      <w:r w:rsidR="006B4819" w:rsidRPr="00180005">
        <w:rPr>
          <w:rFonts w:ascii="PT Astra Serif" w:hAnsi="PT Astra Serif"/>
          <w:bCs/>
        </w:rPr>
        <w:t>,</w:t>
      </w:r>
      <w:r w:rsidR="00ED7EEA" w:rsidRPr="00180005">
        <w:rPr>
          <w:rFonts w:ascii="PT Astra Serif" w:hAnsi="PT Astra Serif"/>
          <w:bCs/>
        </w:rPr>
        <w:t xml:space="preserve"> 5</w:t>
      </w:r>
      <w:r w:rsidR="006B4819" w:rsidRPr="00180005">
        <w:rPr>
          <w:rFonts w:ascii="PT Astra Serif" w:hAnsi="PT Astra Serif"/>
          <w:bCs/>
        </w:rPr>
        <w:t>,</w:t>
      </w:r>
      <w:r w:rsidR="00ED7EEA" w:rsidRPr="00180005">
        <w:rPr>
          <w:rFonts w:ascii="PT Astra Serif" w:hAnsi="PT Astra Serif"/>
          <w:bCs/>
        </w:rPr>
        <w:t xml:space="preserve"> </w:t>
      </w:r>
      <w:r w:rsidR="004050B4" w:rsidRPr="00180005">
        <w:rPr>
          <w:rFonts w:ascii="PT Astra Serif" w:hAnsi="PT Astra Serif"/>
          <w:bCs/>
        </w:rPr>
        <w:t xml:space="preserve">6, </w:t>
      </w:r>
      <w:r w:rsidR="00D40226" w:rsidRPr="00180005">
        <w:rPr>
          <w:rFonts w:ascii="PT Astra Serif" w:hAnsi="PT Astra Serif"/>
          <w:bCs/>
        </w:rPr>
        <w:t>7</w:t>
      </w:r>
      <w:r w:rsidR="00A035D6" w:rsidRPr="00180005">
        <w:rPr>
          <w:rFonts w:ascii="PT Astra Serif" w:hAnsi="PT Astra Serif"/>
          <w:bCs/>
        </w:rPr>
        <w:t>, 8</w:t>
      </w:r>
      <w:r w:rsidR="006C79D0" w:rsidRPr="00180005">
        <w:rPr>
          <w:rFonts w:ascii="PT Astra Serif" w:hAnsi="PT Astra Serif"/>
          <w:bCs/>
        </w:rPr>
        <w:t xml:space="preserve"> к настоящему решению.</w:t>
      </w:r>
    </w:p>
    <w:p w14:paraId="3455602B" w14:textId="77777777" w:rsidR="00A035D6" w:rsidRPr="00180005" w:rsidRDefault="00A035D6" w:rsidP="00A035D6">
      <w:pPr>
        <w:pStyle w:val="af0"/>
        <w:ind w:left="360"/>
        <w:jc w:val="both"/>
        <w:rPr>
          <w:rFonts w:ascii="PT Astra Serif" w:hAnsi="PT Astra Serif"/>
          <w:bCs/>
        </w:rPr>
      </w:pPr>
    </w:p>
    <w:p w14:paraId="4A5729F6" w14:textId="77777777" w:rsidR="00886690" w:rsidRPr="00180005" w:rsidRDefault="00886690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2. Настоящее решение вступает в силу после официального опубликования.</w:t>
      </w:r>
    </w:p>
    <w:p w14:paraId="0CF1A221" w14:textId="77777777" w:rsidR="004E5BFD" w:rsidRPr="00180005" w:rsidRDefault="004E5BFD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</w:p>
    <w:p w14:paraId="0BDD19B2" w14:textId="77777777" w:rsidR="00180005" w:rsidRDefault="00180005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</w:p>
    <w:p w14:paraId="1DFC4165" w14:textId="570C3F16" w:rsidR="00180005" w:rsidRDefault="002C7B00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Председатель Совета депутатов</w:t>
      </w:r>
    </w:p>
    <w:p w14:paraId="078F427C" w14:textId="77777777" w:rsidR="00180005" w:rsidRDefault="00180005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</w:t>
      </w:r>
      <w:r w:rsidR="002C7B00" w:rsidRPr="00180005">
        <w:rPr>
          <w:rFonts w:ascii="PT Astra Serif" w:hAnsi="PT Astra Serif"/>
        </w:rPr>
        <w:t>униципального</w:t>
      </w:r>
      <w:r>
        <w:rPr>
          <w:rFonts w:ascii="PT Astra Serif" w:hAnsi="PT Astra Serif"/>
        </w:rPr>
        <w:t xml:space="preserve"> </w:t>
      </w:r>
      <w:r w:rsidR="002C7B00" w:rsidRPr="00180005">
        <w:rPr>
          <w:rFonts w:ascii="PT Astra Serif" w:hAnsi="PT Astra Serif"/>
        </w:rPr>
        <w:t>образования</w:t>
      </w:r>
    </w:p>
    <w:p w14:paraId="4423A8C0" w14:textId="77777777" w:rsidR="00180005" w:rsidRDefault="002C7B00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«</w:t>
      </w:r>
      <w:r w:rsidR="001C4717" w:rsidRPr="00180005">
        <w:rPr>
          <w:rFonts w:ascii="PT Astra Serif" w:hAnsi="PT Astra Serif"/>
        </w:rPr>
        <w:t>Муниципальный округ</w:t>
      </w:r>
      <w:r w:rsidR="00180005">
        <w:rPr>
          <w:rFonts w:ascii="PT Astra Serif" w:hAnsi="PT Astra Serif"/>
        </w:rPr>
        <w:t xml:space="preserve"> </w:t>
      </w:r>
      <w:r w:rsidRPr="00180005">
        <w:rPr>
          <w:rFonts w:ascii="PT Astra Serif" w:hAnsi="PT Astra Serif"/>
        </w:rPr>
        <w:t>Красногорский район</w:t>
      </w:r>
    </w:p>
    <w:p w14:paraId="192A70A8" w14:textId="2FEAA016" w:rsidR="002C7B00" w:rsidRPr="00180005" w:rsidRDefault="001C4717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Удмуртской Республики</w:t>
      </w:r>
      <w:r w:rsidR="002C7B00" w:rsidRPr="00180005">
        <w:rPr>
          <w:rFonts w:ascii="PT Astra Serif" w:hAnsi="PT Astra Serif"/>
        </w:rPr>
        <w:t xml:space="preserve">»                                              </w:t>
      </w:r>
      <w:r w:rsidR="00866EC5" w:rsidRPr="00180005">
        <w:rPr>
          <w:rFonts w:ascii="PT Astra Serif" w:hAnsi="PT Astra Serif"/>
        </w:rPr>
        <w:t xml:space="preserve"> </w:t>
      </w:r>
      <w:r w:rsidR="002C7B00" w:rsidRPr="00180005">
        <w:rPr>
          <w:rFonts w:ascii="PT Astra Serif" w:hAnsi="PT Astra Serif"/>
        </w:rPr>
        <w:t xml:space="preserve"> </w:t>
      </w:r>
      <w:r w:rsidR="00180005">
        <w:rPr>
          <w:rFonts w:ascii="PT Astra Serif" w:hAnsi="PT Astra Serif"/>
        </w:rPr>
        <w:t xml:space="preserve">                                   </w:t>
      </w:r>
      <w:r w:rsidR="00866EC5" w:rsidRPr="00180005">
        <w:rPr>
          <w:rFonts w:ascii="PT Astra Serif" w:hAnsi="PT Astra Serif"/>
        </w:rPr>
        <w:t>А. В. Фефилов</w:t>
      </w:r>
    </w:p>
    <w:p w14:paraId="0C309F32" w14:textId="77777777" w:rsidR="00A914DE" w:rsidRPr="00180005" w:rsidRDefault="00A914DE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</w:p>
    <w:p w14:paraId="4058038D" w14:textId="77777777" w:rsidR="00A10BF1" w:rsidRPr="00180005" w:rsidRDefault="00A10BF1" w:rsidP="00AC09D5">
      <w:pPr>
        <w:tabs>
          <w:tab w:val="left" w:pos="720"/>
        </w:tabs>
        <w:spacing w:line="100" w:lineRule="atLeast"/>
        <w:jc w:val="both"/>
        <w:rPr>
          <w:rFonts w:ascii="PT Astra Serif" w:hAnsi="PT Astra Serif"/>
        </w:rPr>
      </w:pPr>
      <w:bookmarkStart w:id="0" w:name="RANGE!A1:C17"/>
      <w:bookmarkEnd w:id="0"/>
      <w:r w:rsidRPr="00180005">
        <w:rPr>
          <w:rFonts w:ascii="PT Astra Serif" w:hAnsi="PT Astra Serif"/>
        </w:rPr>
        <w:t>Глава муниципального образования</w:t>
      </w:r>
    </w:p>
    <w:p w14:paraId="0B8D0F85" w14:textId="77777777" w:rsidR="00FD4726" w:rsidRPr="00180005" w:rsidRDefault="00A10BF1" w:rsidP="00AC09D5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«</w:t>
      </w:r>
      <w:r w:rsidR="00FD4726" w:rsidRPr="00180005">
        <w:rPr>
          <w:rFonts w:ascii="PT Astra Serif" w:hAnsi="PT Astra Serif"/>
        </w:rPr>
        <w:t xml:space="preserve">Муниципальный округ </w:t>
      </w:r>
      <w:r w:rsidRPr="00180005">
        <w:rPr>
          <w:rFonts w:ascii="PT Astra Serif" w:hAnsi="PT Astra Serif"/>
        </w:rPr>
        <w:t>Красногорский район</w:t>
      </w:r>
    </w:p>
    <w:p w14:paraId="3D9905E2" w14:textId="4D426326" w:rsidR="00A10BF1" w:rsidRPr="00180005" w:rsidRDefault="00FD4726" w:rsidP="00AC09D5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Удмуртской Республики</w:t>
      </w:r>
      <w:r w:rsidR="00A10BF1" w:rsidRPr="00180005">
        <w:rPr>
          <w:rFonts w:ascii="PT Astra Serif" w:hAnsi="PT Astra Serif"/>
        </w:rPr>
        <w:t>»</w:t>
      </w:r>
      <w:r w:rsidR="00A10BF1" w:rsidRPr="00180005">
        <w:rPr>
          <w:rFonts w:ascii="PT Astra Serif" w:hAnsi="PT Astra Serif"/>
        </w:rPr>
        <w:tab/>
      </w:r>
      <w:r w:rsidR="00A10BF1" w:rsidRPr="00180005">
        <w:rPr>
          <w:rFonts w:ascii="PT Astra Serif" w:hAnsi="PT Astra Serif"/>
        </w:rPr>
        <w:tab/>
      </w:r>
      <w:r w:rsidR="00D40226" w:rsidRPr="00180005">
        <w:rPr>
          <w:rFonts w:ascii="PT Astra Serif" w:hAnsi="PT Astra Serif"/>
        </w:rPr>
        <w:t xml:space="preserve">                                                           </w:t>
      </w:r>
      <w:r w:rsidR="00180005">
        <w:rPr>
          <w:rFonts w:ascii="PT Astra Serif" w:hAnsi="PT Astra Serif"/>
        </w:rPr>
        <w:t xml:space="preserve">       </w:t>
      </w:r>
      <w:r w:rsidR="003F2E80" w:rsidRPr="00180005">
        <w:rPr>
          <w:rFonts w:ascii="PT Astra Serif" w:hAnsi="PT Astra Serif"/>
        </w:rPr>
        <w:t xml:space="preserve"> </w:t>
      </w:r>
      <w:r w:rsidR="00181662" w:rsidRPr="00180005">
        <w:rPr>
          <w:rFonts w:ascii="PT Astra Serif" w:hAnsi="PT Astra Serif"/>
        </w:rPr>
        <w:t>Л. И. Сергеева</w:t>
      </w:r>
    </w:p>
    <w:p w14:paraId="32837B28" w14:textId="77777777" w:rsidR="00F13E7C" w:rsidRPr="00180005" w:rsidRDefault="00A914DE" w:rsidP="00AC09D5">
      <w:pPr>
        <w:tabs>
          <w:tab w:val="left" w:pos="1816"/>
        </w:tabs>
        <w:rPr>
          <w:rFonts w:ascii="PT Astra Serif" w:hAnsi="PT Astra Serif"/>
        </w:rPr>
      </w:pPr>
      <w:r w:rsidRPr="00180005">
        <w:rPr>
          <w:rFonts w:ascii="PT Astra Serif" w:hAnsi="PT Astra Serif"/>
        </w:rPr>
        <w:tab/>
      </w:r>
    </w:p>
    <w:p w14:paraId="79186F04" w14:textId="77777777" w:rsidR="00A10BF1" w:rsidRPr="00180005" w:rsidRDefault="00A10BF1" w:rsidP="00AC09D5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с</w:t>
      </w:r>
      <w:r w:rsidR="00DD3B34" w:rsidRPr="00180005">
        <w:rPr>
          <w:rFonts w:ascii="PT Astra Serif" w:hAnsi="PT Astra Serif"/>
        </w:rPr>
        <w:t>ело</w:t>
      </w:r>
      <w:r w:rsidRPr="00180005">
        <w:rPr>
          <w:rFonts w:ascii="PT Astra Serif" w:hAnsi="PT Astra Serif"/>
        </w:rPr>
        <w:t xml:space="preserve"> Красногорск</w:t>
      </w:r>
      <w:r w:rsidR="00A914DE" w:rsidRPr="00180005">
        <w:rPr>
          <w:rFonts w:ascii="PT Astra Serif" w:hAnsi="PT Astra Serif"/>
        </w:rPr>
        <w:t>ое</w:t>
      </w:r>
    </w:p>
    <w:p w14:paraId="3967E337" w14:textId="6F14435F" w:rsidR="00FD4726" w:rsidRPr="00180005" w:rsidRDefault="00180005" w:rsidP="00AC09D5">
      <w:pPr>
        <w:rPr>
          <w:rFonts w:ascii="PT Astra Serif" w:hAnsi="PT Astra Serif"/>
        </w:rPr>
      </w:pPr>
      <w:r>
        <w:rPr>
          <w:rFonts w:ascii="PT Astra Serif" w:hAnsi="PT Astra Serif"/>
        </w:rPr>
        <w:t>7 мая</w:t>
      </w:r>
      <w:r w:rsidR="00A12164" w:rsidRPr="00180005">
        <w:rPr>
          <w:rFonts w:ascii="PT Astra Serif" w:hAnsi="PT Astra Serif"/>
        </w:rPr>
        <w:t xml:space="preserve"> 202</w:t>
      </w:r>
      <w:r w:rsidR="00866EC5" w:rsidRPr="00180005">
        <w:rPr>
          <w:rFonts w:ascii="PT Astra Serif" w:hAnsi="PT Astra Serif"/>
        </w:rPr>
        <w:t>6</w:t>
      </w:r>
      <w:r w:rsidR="00D40226" w:rsidRPr="00180005">
        <w:rPr>
          <w:rFonts w:ascii="PT Astra Serif" w:hAnsi="PT Astra Serif"/>
        </w:rPr>
        <w:t xml:space="preserve"> </w:t>
      </w:r>
      <w:r w:rsidR="00181662" w:rsidRPr="00180005">
        <w:rPr>
          <w:rFonts w:ascii="PT Astra Serif" w:hAnsi="PT Astra Serif"/>
        </w:rPr>
        <w:t>г</w:t>
      </w:r>
      <w:r>
        <w:rPr>
          <w:rFonts w:ascii="PT Astra Serif" w:hAnsi="PT Astra Serif"/>
        </w:rPr>
        <w:t>ода</w:t>
      </w:r>
    </w:p>
    <w:p w14:paraId="61848B12" w14:textId="1B964C93" w:rsidR="006C79D0" w:rsidRPr="00180005" w:rsidRDefault="004A7A68">
      <w:pPr>
        <w:rPr>
          <w:rFonts w:ascii="PT Astra Serif" w:hAnsi="PT Astra Serif"/>
        </w:rPr>
      </w:pPr>
      <w:r w:rsidRPr="00180005">
        <w:rPr>
          <w:rFonts w:ascii="PT Astra Serif" w:hAnsi="PT Astra Serif"/>
        </w:rPr>
        <w:t>№</w:t>
      </w:r>
      <w:r w:rsidR="00180005">
        <w:rPr>
          <w:rFonts w:ascii="PT Astra Serif" w:hAnsi="PT Astra Serif"/>
        </w:rPr>
        <w:t xml:space="preserve"> 41</w:t>
      </w:r>
      <w:r w:rsidR="00B74FDF">
        <w:rPr>
          <w:rFonts w:ascii="PT Astra Serif" w:hAnsi="PT Astra Serif"/>
        </w:rPr>
        <w:t>8</w:t>
      </w:r>
    </w:p>
    <w:p w14:paraId="34D8266E" w14:textId="77777777" w:rsidR="00CD4469" w:rsidRPr="00180005" w:rsidRDefault="00CD4469">
      <w:pPr>
        <w:rPr>
          <w:rFonts w:ascii="PT Astra Serif" w:hAnsi="PT Astra Serif"/>
        </w:rPr>
      </w:pPr>
    </w:p>
    <w:p w14:paraId="63470B39" w14:textId="77777777" w:rsidR="00CD4469" w:rsidRPr="00180005" w:rsidRDefault="00CD4469">
      <w:pPr>
        <w:rPr>
          <w:rFonts w:ascii="PT Astra Serif" w:hAnsi="PT Astra Serif"/>
        </w:rPr>
      </w:pPr>
    </w:p>
    <w:p w14:paraId="37866B90" w14:textId="77777777" w:rsidR="00CD4469" w:rsidRPr="00180005" w:rsidRDefault="00CD4469">
      <w:pPr>
        <w:rPr>
          <w:rFonts w:ascii="PT Astra Serif" w:hAnsi="PT Astra Serif"/>
        </w:rPr>
      </w:pPr>
    </w:p>
    <w:p w14:paraId="3AD955B2" w14:textId="77777777" w:rsidR="00CD4469" w:rsidRPr="00180005" w:rsidRDefault="00CD4469">
      <w:pPr>
        <w:rPr>
          <w:rFonts w:ascii="PT Astra Serif" w:hAnsi="PT Astra Serif"/>
        </w:rPr>
      </w:pPr>
    </w:p>
    <w:p w14:paraId="3EB95419" w14:textId="77777777" w:rsidR="00CD4469" w:rsidRPr="00180005" w:rsidRDefault="00CD4469">
      <w:pPr>
        <w:rPr>
          <w:rFonts w:ascii="PT Astra Serif" w:hAnsi="PT Astra Serif"/>
        </w:rPr>
      </w:pPr>
    </w:p>
    <w:p w14:paraId="66DC1307" w14:textId="77777777" w:rsidR="00CD4469" w:rsidRPr="00180005" w:rsidRDefault="00CD4469">
      <w:pPr>
        <w:rPr>
          <w:rFonts w:ascii="PT Astra Serif" w:hAnsi="PT Astra Serif"/>
        </w:rPr>
      </w:pPr>
    </w:p>
    <w:p w14:paraId="23D2EC7B" w14:textId="77777777" w:rsidR="00CD4469" w:rsidRPr="00180005" w:rsidRDefault="00CD4469">
      <w:pPr>
        <w:rPr>
          <w:rFonts w:ascii="PT Astra Serif" w:hAnsi="PT Astra Serif"/>
        </w:rPr>
      </w:pPr>
    </w:p>
    <w:p w14:paraId="6DC6E49A" w14:textId="77777777" w:rsidR="00CD4469" w:rsidRPr="00180005" w:rsidRDefault="00CD4469">
      <w:pPr>
        <w:rPr>
          <w:rFonts w:ascii="PT Astra Serif" w:hAnsi="PT Astra Serif"/>
        </w:rPr>
      </w:pPr>
    </w:p>
    <w:p w14:paraId="023CD173" w14:textId="77777777" w:rsidR="00CD4469" w:rsidRPr="00180005" w:rsidRDefault="00CD4469">
      <w:pPr>
        <w:rPr>
          <w:rFonts w:ascii="PT Astra Serif" w:hAnsi="PT Astra Serif"/>
        </w:rPr>
      </w:pPr>
    </w:p>
    <w:p w14:paraId="723BD2A9" w14:textId="77777777" w:rsidR="00C81670" w:rsidRPr="00180005" w:rsidRDefault="00C81670" w:rsidP="00C81670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lastRenderedPageBreak/>
        <w:t>ПОЯСНИТЕЛЬНАЯ ЗАПИСКА</w:t>
      </w:r>
    </w:p>
    <w:p w14:paraId="7C0D8BD6" w14:textId="2216EE26" w:rsidR="00C81670" w:rsidRPr="00180005" w:rsidRDefault="00C81670" w:rsidP="00C81670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F60ADC">
        <w:rPr>
          <w:rFonts w:ascii="PT Astra Serif" w:hAnsi="PT Astra Serif"/>
          <w:b/>
        </w:rPr>
        <w:t>7 мая</w:t>
      </w:r>
      <w:r w:rsidRPr="00180005">
        <w:rPr>
          <w:rFonts w:ascii="PT Astra Serif" w:hAnsi="PT Astra Serif"/>
          <w:b/>
        </w:rPr>
        <w:t xml:space="preserve"> 2026 года № </w:t>
      </w:r>
      <w:r w:rsidR="00F60ADC">
        <w:rPr>
          <w:rFonts w:ascii="PT Astra Serif" w:hAnsi="PT Astra Serif"/>
          <w:b/>
        </w:rPr>
        <w:t>418</w:t>
      </w:r>
    </w:p>
    <w:p w14:paraId="2EBA9DFC" w14:textId="77777777" w:rsidR="00C81670" w:rsidRPr="00180005" w:rsidRDefault="00C81670" w:rsidP="00C81670">
      <w:pPr>
        <w:jc w:val="center"/>
        <w:rPr>
          <w:rFonts w:ascii="PT Astra Serif" w:hAnsi="PT Astra Serif"/>
          <w:b/>
        </w:rPr>
      </w:pPr>
      <w:r w:rsidRPr="00180005">
        <w:rPr>
          <w:rFonts w:ascii="PT Astra Serif" w:hAnsi="PT Astra Serif"/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18.12.2025 года № 394 «О бюджете муниципального образования «Муниципальный округ Красногорский район Удмуртской Республики» на 2026 год и на плановый период 2027 и 2028 годов» </w:t>
      </w:r>
    </w:p>
    <w:p w14:paraId="484B8F28" w14:textId="77777777" w:rsidR="00C81670" w:rsidRPr="00180005" w:rsidRDefault="00C81670" w:rsidP="00C81670">
      <w:pPr>
        <w:jc w:val="center"/>
        <w:rPr>
          <w:rFonts w:ascii="PT Astra Serif" w:hAnsi="PT Astra Serif"/>
          <w:b/>
        </w:rPr>
      </w:pPr>
    </w:p>
    <w:p w14:paraId="15BFDDBB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18.12.2025 г. № 394 «О бюджете муниципального образования «Муниципальный округ Красногорский район Удмуртской Республики» на 2026 год и на плановый период 2027 и 2028 годов» </w:t>
      </w:r>
    </w:p>
    <w:p w14:paraId="7CAA0D7F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>1.</w:t>
      </w:r>
      <w:r w:rsidRPr="00180005">
        <w:rPr>
          <w:rFonts w:ascii="PT Astra Serif" w:hAnsi="PT Astra Serif"/>
        </w:rPr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180005">
        <w:rPr>
          <w:rFonts w:ascii="PT Astra Serif" w:hAnsi="PT Astra Serif"/>
          <w:b/>
        </w:rPr>
        <w:t>2026</w:t>
      </w:r>
      <w:r w:rsidRPr="00180005">
        <w:rPr>
          <w:rFonts w:ascii="PT Astra Serif" w:hAnsi="PT Astra Serif"/>
        </w:rPr>
        <w:t xml:space="preserve"> год изменить следующим образом:</w:t>
      </w:r>
    </w:p>
    <w:p w14:paraId="22D4B4AE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Увеличить доходы бюджета муниципального образования «Муниципальный округ Красногорский район Удмуртской Республики» на 25 969 957,00 рубля.</w:t>
      </w:r>
    </w:p>
    <w:p w14:paraId="55242E48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Увеличить расходы бюджета муниципального образования «Муниципальный округ Красногорский район Удмуртской Республики» на 47 494 294,01 рубля.</w:t>
      </w:r>
    </w:p>
    <w:p w14:paraId="68106D66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Увеличить источники финансирования дефицита бюджета муниципального образования «Муниципальный округ Красногорский район Удмуртской Республики» на 21 524 337,01 рубля.</w:t>
      </w:r>
    </w:p>
    <w:p w14:paraId="5941DBD0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2. </w:t>
      </w:r>
      <w:r w:rsidRPr="00180005">
        <w:rPr>
          <w:rFonts w:ascii="PT Astra Serif" w:hAnsi="PT Astra Serif"/>
        </w:rPr>
        <w:t>Внести изменения в бюджет муниципального образования за счет прочих безвозмездных поступлений:</w:t>
      </w:r>
    </w:p>
    <w:p w14:paraId="4E9A9AC5" w14:textId="77777777" w:rsidR="00C81670" w:rsidRPr="00180005" w:rsidRDefault="00C81670" w:rsidP="00C81670">
      <w:pPr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</w:rPr>
        <w:t xml:space="preserve">        а)</w:t>
      </w:r>
      <w:r w:rsidRPr="00180005">
        <w:rPr>
          <w:rFonts w:ascii="PT Astra Serif" w:hAnsi="PT Astra Serif"/>
          <w:b/>
        </w:rPr>
        <w:t xml:space="preserve"> </w:t>
      </w:r>
      <w:r w:rsidRPr="00180005">
        <w:rPr>
          <w:rFonts w:ascii="PT Astra Serif" w:hAnsi="PT Astra Serif"/>
        </w:rPr>
        <w:t>в</w:t>
      </w:r>
      <w:r w:rsidRPr="00180005">
        <w:rPr>
          <w:rFonts w:ascii="PT Astra Serif" w:hAnsi="PT Astra Serif"/>
          <w:lang w:eastAsia="ru-RU"/>
        </w:rPr>
        <w:t xml:space="preserve"> связи с безвозмездным поступлением денежных средств </w:t>
      </w:r>
      <w:r w:rsidRPr="00180005">
        <w:rPr>
          <w:rFonts w:ascii="PT Astra Serif" w:hAnsi="PT Astra Serif"/>
        </w:rPr>
        <w:t>в бюджет муниципального округа</w:t>
      </w:r>
      <w:r w:rsidRPr="00180005">
        <w:rPr>
          <w:rFonts w:ascii="PT Astra Serif" w:hAnsi="PT Astra Serif"/>
          <w:lang w:eastAsia="ru-RU"/>
        </w:rPr>
        <w:t xml:space="preserve"> в сумме 336 392,00 рубля увеличить плановые назначения по следующим видам доходов:</w:t>
      </w:r>
    </w:p>
    <w:p w14:paraId="1C305A1A" w14:textId="77777777" w:rsidR="00C81670" w:rsidRPr="00180005" w:rsidRDefault="00C81670" w:rsidP="00C81670">
      <w:pPr>
        <w:jc w:val="both"/>
        <w:rPr>
          <w:rFonts w:ascii="PT Astra Serif" w:hAnsi="PT Astra Serif"/>
          <w:lang w:eastAsia="ru-RU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C81670" w:rsidRPr="00180005" w14:paraId="1F1E8D52" w14:textId="77777777" w:rsidTr="00E14AA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457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605E3AD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6A2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36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7CE6036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C81670" w:rsidRPr="00180005" w14:paraId="3E0B0B69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4E1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B73F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58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1 500,00</w:t>
            </w:r>
          </w:p>
        </w:tc>
      </w:tr>
      <w:tr w:rsidR="00C81670" w:rsidRPr="00180005" w14:paraId="6ACC6A87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7F8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526 207 04050 14 0000 150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3E35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460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240 000,00</w:t>
            </w:r>
          </w:p>
        </w:tc>
      </w:tr>
      <w:tr w:rsidR="00C81670" w:rsidRPr="00180005" w14:paraId="7B8E63F5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B8E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332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888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94 892,00</w:t>
            </w:r>
          </w:p>
        </w:tc>
      </w:tr>
    </w:tbl>
    <w:p w14:paraId="209DACEF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</w:rPr>
      </w:pPr>
    </w:p>
    <w:p w14:paraId="5C001B46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</w:rPr>
        <w:t xml:space="preserve">б) </w:t>
      </w:r>
      <w:r w:rsidRPr="00180005">
        <w:rPr>
          <w:rFonts w:ascii="PT Astra Serif" w:hAnsi="PT Astra Serif"/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180005">
        <w:rPr>
          <w:rFonts w:ascii="PT Astra Serif" w:hAnsi="PT Astra Serif"/>
        </w:rPr>
        <w:t>Красногорский</w:t>
      </w:r>
      <w:r w:rsidRPr="00180005">
        <w:rPr>
          <w:rFonts w:ascii="PT Astra Serif" w:hAnsi="PT Astra Serif"/>
          <w:lang w:eastAsia="ru-RU"/>
        </w:rPr>
        <w:t xml:space="preserve"> район Удмуртской Республики» на 336 392,00 рубля </w:t>
      </w:r>
      <w:r w:rsidRPr="00180005">
        <w:rPr>
          <w:rFonts w:ascii="PT Astra Serif" w:hAnsi="PT Astra Serif"/>
        </w:rPr>
        <w:t>и распределить по следующим направлениям</w:t>
      </w:r>
      <w:r w:rsidRPr="00180005">
        <w:rPr>
          <w:rFonts w:ascii="PT Astra Serif" w:hAnsi="PT Astra Serif"/>
          <w:lang w:eastAsia="ru-RU"/>
        </w:rPr>
        <w:t>:</w:t>
      </w:r>
    </w:p>
    <w:p w14:paraId="0B232D17" w14:textId="77777777" w:rsidR="00C81670" w:rsidRPr="00180005" w:rsidRDefault="00C81670" w:rsidP="00C81670">
      <w:pPr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lang w:eastAsia="ru-RU"/>
        </w:rPr>
        <w:t xml:space="preserve">- </w:t>
      </w:r>
      <w:r w:rsidRPr="00180005">
        <w:rPr>
          <w:rFonts w:ascii="PT Astra Serif" w:hAnsi="PT Astra Serif"/>
          <w:b/>
          <w:lang w:eastAsia="ru-RU"/>
        </w:rPr>
        <w:t xml:space="preserve">94 892,00 </w:t>
      </w:r>
      <w:r w:rsidRPr="00180005">
        <w:rPr>
          <w:rFonts w:ascii="PT Astra Serif" w:hAnsi="PT Astra Serif"/>
          <w:lang w:eastAsia="ru-RU"/>
        </w:rPr>
        <w:t>рубля – безвозмездные поступления от ООО «Качкашурское» направить на проведение первенства по лыжным гонкам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C81670" w:rsidRPr="00180005" w14:paraId="4140D785" w14:textId="77777777" w:rsidTr="00E14AA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58AF8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312E1A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26566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1AB8DE9C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700B5DE6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98E2C7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0E7D9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94 892,00</w:t>
            </w:r>
          </w:p>
        </w:tc>
      </w:tr>
      <w:tr w:rsidR="00C81670" w:rsidRPr="00180005" w14:paraId="1B34A2C9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1E3A3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Муниципальная программа " </w:t>
            </w:r>
            <w:r w:rsidRPr="00180005">
              <w:rPr>
                <w:rStyle w:val="FontStyle91"/>
                <w:rFonts w:ascii="PT Astra Serif" w:hAnsi="PT Astra Serif"/>
              </w:rPr>
              <w:t xml:space="preserve">Сохранение здоровья и формирование здорового </w:t>
            </w:r>
            <w:r w:rsidRPr="00180005">
              <w:rPr>
                <w:rStyle w:val="FontStyle91"/>
                <w:rFonts w:ascii="PT Astra Serif" w:hAnsi="PT Astra Serif"/>
              </w:rPr>
              <w:lastRenderedPageBreak/>
              <w:t>образа жизни населения</w:t>
            </w:r>
            <w:r w:rsidRPr="00180005">
              <w:rPr>
                <w:rFonts w:ascii="PT Astra Serif" w:hAnsi="PT Astra Serif"/>
              </w:rPr>
              <w:t xml:space="preserve"> 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AD0F66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19C28520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55AD9E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Расходы за счет безвозмездных поступлений (на спортивные мероприятия)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F273D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541 1102 0200163300 622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3F3F2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94 892,00</w:t>
            </w:r>
          </w:p>
        </w:tc>
      </w:tr>
    </w:tbl>
    <w:p w14:paraId="5679D9FD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p w14:paraId="1BACB60C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- </w:t>
      </w:r>
      <w:r w:rsidRPr="00180005">
        <w:rPr>
          <w:rFonts w:ascii="PT Astra Serif" w:hAnsi="PT Astra Serif"/>
          <w:b/>
        </w:rPr>
        <w:t>240 000,00</w:t>
      </w:r>
      <w:r w:rsidRPr="00180005">
        <w:rPr>
          <w:rFonts w:ascii="PT Astra Serif" w:hAnsi="PT Astra Serif"/>
        </w:rPr>
        <w:t xml:space="preserve"> рубля – </w:t>
      </w:r>
      <w:r w:rsidRPr="00180005">
        <w:rPr>
          <w:rFonts w:ascii="PT Astra Serif" w:hAnsi="PT Astra Serif"/>
          <w:lang w:eastAsia="ru-RU"/>
        </w:rPr>
        <w:t>безвозмездные поступления от ООО «ОРИОН» и БФ «ДОБРО» направить</w:t>
      </w:r>
      <w:r w:rsidRPr="00180005">
        <w:rPr>
          <w:rFonts w:ascii="PT Astra Serif" w:hAnsi="PT Astra Serif"/>
        </w:rPr>
        <w:t xml:space="preserve"> на проведение 32-х Республиканских зимних сельских спортивных игр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C81670" w:rsidRPr="00180005" w14:paraId="63028F2C" w14:textId="77777777" w:rsidTr="00E14AA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0BCDB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E9F6E0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0B6A2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415B34BA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071BD034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3B6F63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D1217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240 000,00</w:t>
            </w:r>
          </w:p>
        </w:tc>
      </w:tr>
      <w:tr w:rsidR="00C81670" w:rsidRPr="00180005" w14:paraId="146C6A5C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0F182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 Сохранение здоровья и формирование здорового образа жизни населения 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1F8CE1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2C6C23A9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38FE00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Расходы за счет безвозмездных поступлений (на спортивные мероприятия)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7510C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180005">
              <w:rPr>
                <w:rFonts w:ascii="PT Astra Serif" w:hAnsi="PT Astra Serif" w:cs="Calibri"/>
                <w:bCs/>
              </w:rPr>
              <w:t xml:space="preserve">526 1102 0200163300 </w:t>
            </w:r>
            <w:r w:rsidRPr="00180005">
              <w:rPr>
                <w:rFonts w:ascii="PT Astra Serif" w:hAnsi="PT Astra Serif" w:cs="Calibri"/>
                <w:bCs/>
                <w:lang w:val="en-US"/>
              </w:rPr>
              <w:t>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186C6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240 000,00</w:t>
            </w:r>
          </w:p>
        </w:tc>
      </w:tr>
    </w:tbl>
    <w:p w14:paraId="4BA0DA0B" w14:textId="77777777" w:rsidR="00C81670" w:rsidRPr="00180005" w:rsidRDefault="00C81670" w:rsidP="00C81670">
      <w:pPr>
        <w:tabs>
          <w:tab w:val="left" w:pos="3630"/>
        </w:tabs>
        <w:ind w:firstLine="567"/>
        <w:jc w:val="both"/>
        <w:rPr>
          <w:rFonts w:ascii="PT Astra Serif" w:hAnsi="PT Astra Serif"/>
        </w:rPr>
      </w:pPr>
    </w:p>
    <w:p w14:paraId="74D9B50E" w14:textId="77777777" w:rsidR="00C81670" w:rsidRPr="00180005" w:rsidRDefault="00C81670" w:rsidP="00C81670">
      <w:pPr>
        <w:tabs>
          <w:tab w:val="left" w:pos="3630"/>
        </w:tabs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- </w:t>
      </w:r>
      <w:r w:rsidRPr="00180005">
        <w:rPr>
          <w:rFonts w:ascii="PT Astra Serif" w:hAnsi="PT Astra Serif"/>
          <w:b/>
        </w:rPr>
        <w:t>1 500,00</w:t>
      </w:r>
      <w:r w:rsidRPr="00180005">
        <w:rPr>
          <w:rFonts w:ascii="PT Astra Serif" w:hAnsi="PT Astra Serif"/>
        </w:rPr>
        <w:t xml:space="preserve"> рубля – расходы на хозяйственные нужды МКОУ «Барановская СОШ»</w:t>
      </w:r>
      <w:r w:rsidRPr="00180005">
        <w:rPr>
          <w:rFonts w:ascii="PT Astra Serif" w:hAnsi="PT Astra Serif"/>
        </w:rPr>
        <w:tab/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C81670" w:rsidRPr="00180005" w14:paraId="4B6C4D4D" w14:textId="77777777" w:rsidTr="00E14AA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3CADA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9F546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33D5E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5DA62F2A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69158578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DE6428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51C90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1 500,00</w:t>
            </w:r>
          </w:p>
        </w:tc>
      </w:tr>
      <w:tr w:rsidR="00C81670" w:rsidRPr="00180005" w14:paraId="17E63E7A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AE3F8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C836AC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775EEBB3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7879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1896D4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4ADBEC37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852412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 xml:space="preserve">Расходы за счет безвозмездных поступлений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C58BB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541 0702 0120163300 244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D1E9B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1 500,00</w:t>
            </w:r>
          </w:p>
        </w:tc>
      </w:tr>
    </w:tbl>
    <w:p w14:paraId="7201C488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в) в связи с последующим восстановлением расходов на решение вопросов местного значения за счет дотации из бюджета Удмуртской Республики:</w:t>
      </w:r>
    </w:p>
    <w:p w14:paraId="48DD8B58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 увеличить плановое назначение на сумму 25 572 700,00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C81670" w:rsidRPr="00180005" w14:paraId="165BB58A" w14:textId="77777777" w:rsidTr="00E14AA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853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4AFE451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EFC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55A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037ABAC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C81670" w:rsidRPr="00180005" w14:paraId="50850CC7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3BC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545 207 04050 14 0000 150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60E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E09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25 572 700,00</w:t>
            </w:r>
          </w:p>
        </w:tc>
      </w:tr>
    </w:tbl>
    <w:p w14:paraId="1B48000B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</w:rPr>
        <w:t xml:space="preserve">г) </w:t>
      </w:r>
      <w:r w:rsidRPr="00180005">
        <w:rPr>
          <w:rFonts w:ascii="PT Astra Serif" w:hAnsi="PT Astra Serif"/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180005">
        <w:rPr>
          <w:rFonts w:ascii="PT Astra Serif" w:hAnsi="PT Astra Serif"/>
        </w:rPr>
        <w:t>Красногорский</w:t>
      </w:r>
      <w:r w:rsidRPr="00180005">
        <w:rPr>
          <w:rFonts w:ascii="PT Astra Serif" w:hAnsi="PT Astra Serif"/>
          <w:lang w:eastAsia="ru-RU"/>
        </w:rPr>
        <w:t xml:space="preserve"> район Удмуртской Республики» на 25 572 700,00 рубля </w:t>
      </w:r>
      <w:r w:rsidRPr="00180005">
        <w:rPr>
          <w:rFonts w:ascii="PT Astra Serif" w:hAnsi="PT Astra Serif"/>
        </w:rPr>
        <w:t>и распределить по следующим направлениям</w:t>
      </w:r>
      <w:r w:rsidRPr="00180005">
        <w:rPr>
          <w:rFonts w:ascii="PT Astra Serif" w:hAnsi="PT Astra Serif"/>
          <w:lang w:eastAsia="ru-RU"/>
        </w:rPr>
        <w:t>:</w:t>
      </w:r>
    </w:p>
    <w:p w14:paraId="34365FFE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C81670" w:rsidRPr="00180005" w14:paraId="29BE6280" w14:textId="77777777" w:rsidTr="00E14AA8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5D61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1E5E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</w:t>
            </w:r>
          </w:p>
          <w:p w14:paraId="5ACDC49A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A96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416062E2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056D5A1F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7D59FA5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</w:tcPr>
          <w:p w14:paraId="295A39E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14 124 050,94</w:t>
            </w:r>
          </w:p>
        </w:tc>
      </w:tr>
      <w:tr w:rsidR="00C81670" w:rsidRPr="00180005" w14:paraId="411BBAEA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4F27180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 Сохранение здоровья и формирование здорового образа жизни населения "</w:t>
            </w:r>
          </w:p>
        </w:tc>
        <w:tc>
          <w:tcPr>
            <w:tcW w:w="1950" w:type="dxa"/>
          </w:tcPr>
          <w:p w14:paraId="29D08F7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68E6801D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FDE8D2E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Проведение ХХХII-х Республиканских зимних сельских спортивные игр в 2026 г</w:t>
            </w:r>
          </w:p>
        </w:tc>
        <w:tc>
          <w:tcPr>
            <w:tcW w:w="3492" w:type="dxa"/>
            <w:vAlign w:val="center"/>
          </w:tcPr>
          <w:p w14:paraId="77DB064F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526 1102 0200161490 244</w:t>
            </w:r>
          </w:p>
        </w:tc>
        <w:tc>
          <w:tcPr>
            <w:tcW w:w="1950" w:type="dxa"/>
            <w:vAlign w:val="center"/>
          </w:tcPr>
          <w:p w14:paraId="288DF46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180005">
              <w:rPr>
                <w:rFonts w:ascii="PT Astra Serif" w:hAnsi="PT Astra Serif" w:cs="Calibri"/>
                <w:bCs/>
              </w:rPr>
              <w:t>1 000 000,00</w:t>
            </w:r>
          </w:p>
        </w:tc>
      </w:tr>
      <w:tr w:rsidR="00C81670" w:rsidRPr="00180005" w14:paraId="69B27B62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6DCDD12B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Муниципальная программа Красногорского района «Безопасность»</w:t>
            </w:r>
          </w:p>
        </w:tc>
        <w:tc>
          <w:tcPr>
            <w:tcW w:w="1950" w:type="dxa"/>
            <w:vAlign w:val="center"/>
          </w:tcPr>
          <w:p w14:paraId="0BDE496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C81670" w:rsidRPr="00180005" w14:paraId="708252B4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F345AAE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Подпрограмма «Предупреждение и ликвидация последствий чрезвычайных ситуаций, реализация мер пожарной безопасности»</w:t>
            </w:r>
          </w:p>
        </w:tc>
        <w:tc>
          <w:tcPr>
            <w:tcW w:w="1950" w:type="dxa"/>
            <w:vAlign w:val="center"/>
          </w:tcPr>
          <w:p w14:paraId="1687BDA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C81670" w:rsidRPr="00180005" w14:paraId="7FB60D04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2ABAA57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Обеспечение пожарной безопасности в рамках ЧС</w:t>
            </w:r>
          </w:p>
        </w:tc>
        <w:tc>
          <w:tcPr>
            <w:tcW w:w="3492" w:type="dxa"/>
            <w:vAlign w:val="center"/>
          </w:tcPr>
          <w:p w14:paraId="1EB2BBA0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526 0310 0610161980 244</w:t>
            </w:r>
          </w:p>
        </w:tc>
        <w:tc>
          <w:tcPr>
            <w:tcW w:w="1950" w:type="dxa"/>
            <w:vAlign w:val="center"/>
          </w:tcPr>
          <w:p w14:paraId="49D4B1C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189 479,33</w:t>
            </w:r>
          </w:p>
        </w:tc>
      </w:tr>
      <w:tr w:rsidR="00C81670" w:rsidRPr="00180005" w14:paraId="15F833DA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61E42D9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vAlign w:val="center"/>
          </w:tcPr>
          <w:p w14:paraId="51F743F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7608B546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6DE9FE1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 Содержание и развитие жилищного хозяйства»</w:t>
            </w:r>
          </w:p>
        </w:tc>
        <w:tc>
          <w:tcPr>
            <w:tcW w:w="1950" w:type="dxa"/>
            <w:vAlign w:val="center"/>
          </w:tcPr>
          <w:p w14:paraId="44C5DEF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6D9BBC2D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71F3A1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Ремонт муниципального имущества </w:t>
            </w:r>
          </w:p>
        </w:tc>
        <w:tc>
          <w:tcPr>
            <w:tcW w:w="3492" w:type="dxa"/>
            <w:vAlign w:val="center"/>
          </w:tcPr>
          <w:p w14:paraId="1403469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526 0501 0720362110 244</w:t>
            </w:r>
          </w:p>
        </w:tc>
        <w:tc>
          <w:tcPr>
            <w:tcW w:w="1950" w:type="dxa"/>
            <w:vAlign w:val="center"/>
          </w:tcPr>
          <w:p w14:paraId="5CB6D87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60 000,00</w:t>
            </w:r>
          </w:p>
        </w:tc>
      </w:tr>
      <w:tr w:rsidR="00C81670" w:rsidRPr="00180005" w14:paraId="5FC8827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A8EEDD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lastRenderedPageBreak/>
              <w:t>Подпрограмма «Содержание и развитие коммунальной инфраструктуры»</w:t>
            </w:r>
          </w:p>
        </w:tc>
        <w:tc>
          <w:tcPr>
            <w:tcW w:w="1950" w:type="dxa"/>
            <w:vAlign w:val="center"/>
          </w:tcPr>
          <w:p w14:paraId="2847A66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F9324DC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2A419AB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по содержанию и ремонту сетей газоснабжения</w:t>
            </w:r>
          </w:p>
        </w:tc>
        <w:tc>
          <w:tcPr>
            <w:tcW w:w="3492" w:type="dxa"/>
            <w:vAlign w:val="center"/>
          </w:tcPr>
          <w:p w14:paraId="31D8707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526 0502 0730162200 244</w:t>
            </w:r>
          </w:p>
        </w:tc>
        <w:tc>
          <w:tcPr>
            <w:tcW w:w="1950" w:type="dxa"/>
            <w:vAlign w:val="center"/>
          </w:tcPr>
          <w:p w14:paraId="57602C5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100 000,00</w:t>
            </w:r>
          </w:p>
        </w:tc>
      </w:tr>
      <w:tr w:rsidR="00C81670" w:rsidRPr="00180005" w14:paraId="61384C51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AF9D86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содержание объектов водоснабжения</w:t>
            </w:r>
          </w:p>
        </w:tc>
        <w:tc>
          <w:tcPr>
            <w:tcW w:w="3492" w:type="dxa"/>
            <w:vAlign w:val="center"/>
          </w:tcPr>
          <w:p w14:paraId="0DF0928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526 0502 0730162230 243</w:t>
            </w:r>
          </w:p>
        </w:tc>
        <w:tc>
          <w:tcPr>
            <w:tcW w:w="1950" w:type="dxa"/>
            <w:vAlign w:val="center"/>
          </w:tcPr>
          <w:p w14:paraId="6132497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200 000,00</w:t>
            </w:r>
          </w:p>
        </w:tc>
      </w:tr>
      <w:tr w:rsidR="00C81670" w:rsidRPr="00180005" w14:paraId="56CA4CCB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47D4983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950" w:type="dxa"/>
          </w:tcPr>
          <w:p w14:paraId="41E0593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014EBDBA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29F0F71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реализацию наказов избирателей</w:t>
            </w:r>
          </w:p>
        </w:tc>
        <w:tc>
          <w:tcPr>
            <w:tcW w:w="3492" w:type="dxa"/>
          </w:tcPr>
          <w:p w14:paraId="1C44040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526 0409 0750160190 244</w:t>
            </w:r>
          </w:p>
        </w:tc>
        <w:tc>
          <w:tcPr>
            <w:tcW w:w="1950" w:type="dxa"/>
          </w:tcPr>
          <w:p w14:paraId="785C204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250 000,00</w:t>
            </w:r>
          </w:p>
        </w:tc>
      </w:tr>
      <w:tr w:rsidR="00C81670" w:rsidRPr="00180005" w14:paraId="211AD19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44D1472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</w:tcPr>
          <w:p w14:paraId="2BA2D6E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6B0BF94A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1CE6F20F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</w:tcPr>
          <w:p w14:paraId="62E0F46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417129EA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56773B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Глава муниципального образования</w:t>
            </w:r>
          </w:p>
        </w:tc>
        <w:tc>
          <w:tcPr>
            <w:tcW w:w="3492" w:type="dxa"/>
          </w:tcPr>
          <w:p w14:paraId="2CCFC3D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526 0102 0910260010 122</w:t>
            </w:r>
          </w:p>
        </w:tc>
        <w:tc>
          <w:tcPr>
            <w:tcW w:w="1950" w:type="dxa"/>
          </w:tcPr>
          <w:p w14:paraId="3999196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58 684,00</w:t>
            </w:r>
          </w:p>
        </w:tc>
      </w:tr>
      <w:tr w:rsidR="00C81670" w:rsidRPr="00180005" w14:paraId="32FC0082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2D61BC2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vAlign w:val="center"/>
          </w:tcPr>
          <w:p w14:paraId="197B8B8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526 0104 0910260030 244</w:t>
            </w:r>
          </w:p>
          <w:p w14:paraId="33A42A0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526 0104 0910260030 853</w:t>
            </w:r>
          </w:p>
        </w:tc>
        <w:tc>
          <w:tcPr>
            <w:tcW w:w="1950" w:type="dxa"/>
          </w:tcPr>
          <w:p w14:paraId="3BEC6D8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270 600,00</w:t>
            </w:r>
          </w:p>
          <w:p w14:paraId="78320BC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80 000,00</w:t>
            </w:r>
          </w:p>
        </w:tc>
      </w:tr>
      <w:tr w:rsidR="00C81670" w:rsidRPr="00180005" w14:paraId="38D9E8CE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8AC3BE5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Доплаты к пенсиям муниципальных служащих</w:t>
            </w:r>
          </w:p>
        </w:tc>
        <w:tc>
          <w:tcPr>
            <w:tcW w:w="3492" w:type="dxa"/>
            <w:vAlign w:val="center"/>
          </w:tcPr>
          <w:p w14:paraId="52826A4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526 1001 0910161710 312</w:t>
            </w:r>
          </w:p>
        </w:tc>
        <w:tc>
          <w:tcPr>
            <w:tcW w:w="1950" w:type="dxa"/>
            <w:vAlign w:val="center"/>
          </w:tcPr>
          <w:p w14:paraId="7034E8F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1 276 200,00</w:t>
            </w:r>
          </w:p>
        </w:tc>
      </w:tr>
      <w:tr w:rsidR="00C81670" w:rsidRPr="00180005" w14:paraId="7B4070A2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1AC4EC99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vAlign w:val="center"/>
          </w:tcPr>
          <w:p w14:paraId="0FB5612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526 0113 0910260120 244</w:t>
            </w:r>
          </w:p>
        </w:tc>
        <w:tc>
          <w:tcPr>
            <w:tcW w:w="1950" w:type="dxa"/>
            <w:vAlign w:val="center"/>
          </w:tcPr>
          <w:p w14:paraId="3C5DF30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100 000,00</w:t>
            </w:r>
          </w:p>
        </w:tc>
      </w:tr>
      <w:tr w:rsidR="00C81670" w:rsidRPr="00180005" w14:paraId="46B8794F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22E000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92" w:type="dxa"/>
            <w:vAlign w:val="center"/>
          </w:tcPr>
          <w:p w14:paraId="69C4965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526 0113 0910260140 611</w:t>
            </w:r>
          </w:p>
          <w:p w14:paraId="35C75FB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526 0113 0910260140 612</w:t>
            </w:r>
          </w:p>
        </w:tc>
        <w:tc>
          <w:tcPr>
            <w:tcW w:w="1950" w:type="dxa"/>
            <w:vAlign w:val="center"/>
          </w:tcPr>
          <w:p w14:paraId="3CAEE0F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3 812 390,00</w:t>
            </w:r>
          </w:p>
          <w:p w14:paraId="1BF9518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27 300,00</w:t>
            </w:r>
          </w:p>
        </w:tc>
      </w:tr>
      <w:tr w:rsidR="00C81670" w:rsidRPr="00180005" w14:paraId="4CF5190C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E12B56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</w:rPr>
              <w:t xml:space="preserve">Подпрограмма </w:t>
            </w:r>
            <w:r w:rsidRPr="00180005">
              <w:rPr>
                <w:rStyle w:val="FontStyle88"/>
                <w:rFonts w:ascii="PT Astra Serif" w:hAnsi="PT Astra Serif"/>
              </w:rPr>
              <w:t>«Управление муниципальными финансами»</w:t>
            </w:r>
          </w:p>
        </w:tc>
        <w:tc>
          <w:tcPr>
            <w:tcW w:w="1950" w:type="dxa"/>
            <w:vAlign w:val="center"/>
          </w:tcPr>
          <w:p w14:paraId="1EC6D56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38095357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1CEB24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Резервные фонды местных администраций</w:t>
            </w:r>
          </w:p>
        </w:tc>
        <w:tc>
          <w:tcPr>
            <w:tcW w:w="3492" w:type="dxa"/>
            <w:vAlign w:val="center"/>
          </w:tcPr>
          <w:p w14:paraId="219A549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526 0111 0920160080 870</w:t>
            </w:r>
          </w:p>
        </w:tc>
        <w:tc>
          <w:tcPr>
            <w:tcW w:w="1950" w:type="dxa"/>
            <w:vAlign w:val="center"/>
          </w:tcPr>
          <w:p w14:paraId="38ABF60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515 918,60</w:t>
            </w:r>
          </w:p>
        </w:tc>
      </w:tr>
      <w:tr w:rsidR="00C81670" w:rsidRPr="00180005" w14:paraId="244726A6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8CEF55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bCs/>
              </w:rPr>
            </w:pPr>
            <w:r w:rsidRPr="00180005">
              <w:rPr>
                <w:rFonts w:ascii="PT Astra Serif" w:hAnsi="PT Astra Serif"/>
                <w:bCs/>
              </w:rPr>
              <w:t xml:space="preserve">Подпрограмма «Управление муниципальным имуществом и </w:t>
            </w:r>
          </w:p>
          <w:p w14:paraId="16A5ED8F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земельными ресурсами»</w:t>
            </w:r>
          </w:p>
        </w:tc>
        <w:tc>
          <w:tcPr>
            <w:tcW w:w="1950" w:type="dxa"/>
            <w:vAlign w:val="center"/>
          </w:tcPr>
          <w:p w14:paraId="7697453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59795AEC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8A275D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Оценка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3492" w:type="dxa"/>
            <w:vAlign w:val="center"/>
          </w:tcPr>
          <w:p w14:paraId="6B9064A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526 0113 0940160090 244</w:t>
            </w:r>
          </w:p>
        </w:tc>
        <w:tc>
          <w:tcPr>
            <w:tcW w:w="1950" w:type="dxa"/>
            <w:vAlign w:val="center"/>
          </w:tcPr>
          <w:p w14:paraId="1D72D59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50 000,00</w:t>
            </w:r>
          </w:p>
        </w:tc>
      </w:tr>
      <w:tr w:rsidR="00C81670" w:rsidRPr="00180005" w14:paraId="763DA2E5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1FA1F1B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по содержанию муниципального жилья и имущества</w:t>
            </w:r>
          </w:p>
        </w:tc>
        <w:tc>
          <w:tcPr>
            <w:tcW w:w="3492" w:type="dxa"/>
            <w:vAlign w:val="center"/>
          </w:tcPr>
          <w:p w14:paraId="22C3CFF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526 0501 0940162140 831</w:t>
            </w:r>
          </w:p>
          <w:p w14:paraId="4D0E8E6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526 0501 0940162140 852</w:t>
            </w:r>
          </w:p>
        </w:tc>
        <w:tc>
          <w:tcPr>
            <w:tcW w:w="1950" w:type="dxa"/>
            <w:vAlign w:val="center"/>
          </w:tcPr>
          <w:p w14:paraId="4278C99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14 600,00</w:t>
            </w:r>
          </w:p>
          <w:p w14:paraId="2ED9D7E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3 000,00</w:t>
            </w:r>
          </w:p>
        </w:tc>
      </w:tr>
      <w:tr w:rsidR="00C81670" w:rsidRPr="00180005" w14:paraId="50A14994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59F1870" w14:textId="77777777" w:rsidR="00C81670" w:rsidRPr="00180005" w:rsidRDefault="00C81670" w:rsidP="00E14AA8">
            <w:pPr>
              <w:rPr>
                <w:rFonts w:ascii="PT Astra Serif" w:hAnsi="PT Astra Serif"/>
                <w:bCs/>
              </w:rPr>
            </w:pPr>
            <w:r w:rsidRPr="00180005">
              <w:rPr>
                <w:rFonts w:ascii="PT Astra Serif" w:hAnsi="PT Astra Serif"/>
                <w:bCs/>
              </w:rPr>
              <w:t>Непрограммные расходы</w:t>
            </w:r>
          </w:p>
        </w:tc>
        <w:tc>
          <w:tcPr>
            <w:tcW w:w="1950" w:type="dxa"/>
            <w:vAlign w:val="center"/>
          </w:tcPr>
          <w:p w14:paraId="3379543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23F10A29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6908D0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0280273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526 0104 9900066770 244</w:t>
            </w:r>
          </w:p>
          <w:p w14:paraId="096CDCE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526 0703 9900066770 244</w:t>
            </w:r>
          </w:p>
          <w:p w14:paraId="3063F3D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526 0801 9900066770 244</w:t>
            </w:r>
          </w:p>
        </w:tc>
        <w:tc>
          <w:tcPr>
            <w:tcW w:w="1950" w:type="dxa"/>
            <w:vAlign w:val="center"/>
          </w:tcPr>
          <w:p w14:paraId="058E997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4 380 302,48</w:t>
            </w:r>
          </w:p>
          <w:p w14:paraId="4AA1A24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1 252 371,89</w:t>
            </w:r>
          </w:p>
          <w:p w14:paraId="35DABF7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483 204,64</w:t>
            </w:r>
          </w:p>
        </w:tc>
      </w:tr>
      <w:tr w:rsidR="00C81670" w:rsidRPr="00180005" w14:paraId="7CD2F54F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11F820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Совет депутатов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</w:tcPr>
          <w:p w14:paraId="60CB92F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33 605,00</w:t>
            </w:r>
          </w:p>
        </w:tc>
      </w:tr>
      <w:tr w:rsidR="00C81670" w:rsidRPr="00180005" w14:paraId="2CB93F0C" w14:textId="77777777" w:rsidTr="00E14AA8">
        <w:tblPrEx>
          <w:tblLook w:val="04A0" w:firstRow="1" w:lastRow="0" w:firstColumn="1" w:lastColumn="0" w:noHBand="0" w:noVBand="1"/>
        </w:tblPrEx>
        <w:tc>
          <w:tcPr>
            <w:tcW w:w="9747" w:type="dxa"/>
            <w:gridSpan w:val="4"/>
          </w:tcPr>
          <w:p w14:paraId="4419CC2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Непрограммные расходы</w:t>
            </w:r>
          </w:p>
        </w:tc>
      </w:tr>
      <w:tr w:rsidR="00C81670" w:rsidRPr="00180005" w14:paraId="49BB9FE3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9B46B2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Содержание представительного органа муниципального образования</w:t>
            </w:r>
          </w:p>
        </w:tc>
        <w:tc>
          <w:tcPr>
            <w:tcW w:w="3492" w:type="dxa"/>
            <w:vAlign w:val="center"/>
          </w:tcPr>
          <w:p w14:paraId="797F8F0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537 0103 9900060040 122</w:t>
            </w:r>
          </w:p>
          <w:p w14:paraId="2DA00EC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537 0103 9900060040 244</w:t>
            </w:r>
          </w:p>
        </w:tc>
        <w:tc>
          <w:tcPr>
            <w:tcW w:w="1950" w:type="dxa"/>
            <w:vAlign w:val="center"/>
          </w:tcPr>
          <w:p w14:paraId="7063204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29 305,00</w:t>
            </w:r>
          </w:p>
          <w:p w14:paraId="25DA7B5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4 300,00</w:t>
            </w:r>
          </w:p>
        </w:tc>
      </w:tr>
      <w:tr w:rsidR="00C81670" w:rsidRPr="00180005" w14:paraId="6927C0F9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DF1A008" w14:textId="77777777" w:rsidR="00C81670" w:rsidRPr="00180005" w:rsidRDefault="00C81670" w:rsidP="00E14AA8">
            <w:pPr>
              <w:suppressAutoHyphens w:val="0"/>
              <w:jc w:val="both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7995213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1 070 634,60</w:t>
            </w:r>
          </w:p>
        </w:tc>
      </w:tr>
      <w:tr w:rsidR="00C81670" w:rsidRPr="00180005" w14:paraId="4ABD20CE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522FEA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vAlign w:val="center"/>
          </w:tcPr>
          <w:p w14:paraId="1A91141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2B0DC3EB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4A0663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  <w:vAlign w:val="center"/>
          </w:tcPr>
          <w:p w14:paraId="287EFF1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2B151D19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A21D3A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0EC294B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540 0703 0130166770 611</w:t>
            </w:r>
          </w:p>
        </w:tc>
        <w:tc>
          <w:tcPr>
            <w:tcW w:w="1950" w:type="dxa"/>
            <w:vAlign w:val="center"/>
          </w:tcPr>
          <w:p w14:paraId="59D0673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25 374,00</w:t>
            </w:r>
          </w:p>
        </w:tc>
      </w:tr>
      <w:tr w:rsidR="00C81670" w:rsidRPr="00180005" w14:paraId="4F99CEFB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40A19A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Соцподдержка специалистов на селе по </w:t>
            </w:r>
            <w:r w:rsidRPr="00180005">
              <w:rPr>
                <w:rFonts w:ascii="PT Astra Serif" w:hAnsi="PT Astra Serif"/>
              </w:rPr>
              <w:lastRenderedPageBreak/>
              <w:t>оплате коммунальных услуг</w:t>
            </w:r>
          </w:p>
        </w:tc>
        <w:tc>
          <w:tcPr>
            <w:tcW w:w="3492" w:type="dxa"/>
            <w:vAlign w:val="center"/>
          </w:tcPr>
          <w:p w14:paraId="7287FAA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lastRenderedPageBreak/>
              <w:t>540 0703 0130162310 612</w:t>
            </w:r>
          </w:p>
        </w:tc>
        <w:tc>
          <w:tcPr>
            <w:tcW w:w="1950" w:type="dxa"/>
            <w:vAlign w:val="center"/>
          </w:tcPr>
          <w:p w14:paraId="65A6EB3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50 000,00</w:t>
            </w:r>
          </w:p>
        </w:tc>
      </w:tr>
      <w:tr w:rsidR="00C81670" w:rsidRPr="00180005" w14:paraId="7C5DD780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AA649A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Муниципальная программа «Развитие культуры»</w:t>
            </w:r>
          </w:p>
        </w:tc>
        <w:tc>
          <w:tcPr>
            <w:tcW w:w="1950" w:type="dxa"/>
            <w:vAlign w:val="center"/>
          </w:tcPr>
          <w:p w14:paraId="386456A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0FFEC8A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721539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«Организация библиотечного обслуживания населения»</w:t>
            </w:r>
          </w:p>
        </w:tc>
        <w:tc>
          <w:tcPr>
            <w:tcW w:w="1950" w:type="dxa"/>
            <w:vAlign w:val="center"/>
          </w:tcPr>
          <w:p w14:paraId="1490BF1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76B4345D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C6410C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65E4438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540 0801 0310166770 611</w:t>
            </w:r>
          </w:p>
          <w:p w14:paraId="0100B7A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540 0801 0310166770 612</w:t>
            </w:r>
          </w:p>
        </w:tc>
        <w:tc>
          <w:tcPr>
            <w:tcW w:w="1950" w:type="dxa"/>
            <w:vAlign w:val="center"/>
          </w:tcPr>
          <w:p w14:paraId="1392D21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176 200,00</w:t>
            </w:r>
          </w:p>
          <w:p w14:paraId="0293AF2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107 000,00</w:t>
            </w:r>
          </w:p>
        </w:tc>
      </w:tr>
      <w:tr w:rsidR="00C81670" w:rsidRPr="00180005" w14:paraId="265A00EA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A49C24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vAlign w:val="center"/>
          </w:tcPr>
          <w:p w14:paraId="7AAEA83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540 0801 0310162310 612</w:t>
            </w:r>
          </w:p>
        </w:tc>
        <w:tc>
          <w:tcPr>
            <w:tcW w:w="1950" w:type="dxa"/>
            <w:vAlign w:val="center"/>
          </w:tcPr>
          <w:p w14:paraId="1977DCB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30 000,00</w:t>
            </w:r>
          </w:p>
        </w:tc>
      </w:tr>
      <w:tr w:rsidR="00C81670" w:rsidRPr="00180005" w14:paraId="3C624D9E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5E1D49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Уплата налога на имущество организаций</w:t>
            </w:r>
          </w:p>
        </w:tc>
        <w:tc>
          <w:tcPr>
            <w:tcW w:w="3492" w:type="dxa"/>
            <w:vAlign w:val="center"/>
          </w:tcPr>
          <w:p w14:paraId="23A59EE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540 0801 0310160620 612</w:t>
            </w:r>
          </w:p>
        </w:tc>
        <w:tc>
          <w:tcPr>
            <w:tcW w:w="1950" w:type="dxa"/>
            <w:vAlign w:val="center"/>
          </w:tcPr>
          <w:p w14:paraId="23CE4CB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12 900,00</w:t>
            </w:r>
          </w:p>
        </w:tc>
      </w:tr>
      <w:tr w:rsidR="00C81670" w:rsidRPr="00180005" w14:paraId="515D5990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2487C45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vAlign w:val="center"/>
          </w:tcPr>
          <w:p w14:paraId="51D41CA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6D06682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541CA0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47F0F4F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540 0801 0320166770 611</w:t>
            </w:r>
          </w:p>
          <w:p w14:paraId="01F19F7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540 0801 0320166770 612</w:t>
            </w:r>
          </w:p>
        </w:tc>
        <w:tc>
          <w:tcPr>
            <w:tcW w:w="1950" w:type="dxa"/>
            <w:vAlign w:val="center"/>
          </w:tcPr>
          <w:p w14:paraId="2D7E560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36 372,00</w:t>
            </w:r>
          </w:p>
          <w:p w14:paraId="62B6B87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39 000,00</w:t>
            </w:r>
          </w:p>
        </w:tc>
      </w:tr>
      <w:tr w:rsidR="00C81670" w:rsidRPr="00180005" w14:paraId="0FE688BE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3F94D8F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vAlign w:val="center"/>
          </w:tcPr>
          <w:p w14:paraId="1E2159F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540 0801 0320162310 612</w:t>
            </w:r>
          </w:p>
        </w:tc>
        <w:tc>
          <w:tcPr>
            <w:tcW w:w="1950" w:type="dxa"/>
            <w:vAlign w:val="center"/>
          </w:tcPr>
          <w:p w14:paraId="00852B9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25 000,00</w:t>
            </w:r>
          </w:p>
        </w:tc>
      </w:tr>
      <w:tr w:rsidR="00C81670" w:rsidRPr="00180005" w14:paraId="6D1D2E0C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1A1893A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Уплата налога на имущество организаций</w:t>
            </w:r>
          </w:p>
        </w:tc>
        <w:tc>
          <w:tcPr>
            <w:tcW w:w="3492" w:type="dxa"/>
            <w:vAlign w:val="center"/>
          </w:tcPr>
          <w:p w14:paraId="3BE6311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540 0801 0320160620 612</w:t>
            </w:r>
          </w:p>
        </w:tc>
        <w:tc>
          <w:tcPr>
            <w:tcW w:w="1950" w:type="dxa"/>
            <w:vAlign w:val="center"/>
          </w:tcPr>
          <w:p w14:paraId="08F654B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47 400,00</w:t>
            </w:r>
          </w:p>
        </w:tc>
      </w:tr>
      <w:tr w:rsidR="00C81670" w:rsidRPr="00180005" w14:paraId="352B1CF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137C7155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vAlign w:val="center"/>
          </w:tcPr>
          <w:p w14:paraId="28147DC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792B9868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202A3A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4A4DA79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540 0801 0330166770 611</w:t>
            </w:r>
          </w:p>
          <w:p w14:paraId="20234F3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540 0801 0330166770 612</w:t>
            </w:r>
          </w:p>
        </w:tc>
        <w:tc>
          <w:tcPr>
            <w:tcW w:w="1950" w:type="dxa"/>
            <w:vAlign w:val="center"/>
          </w:tcPr>
          <w:p w14:paraId="05A267B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329 654,00</w:t>
            </w:r>
          </w:p>
          <w:p w14:paraId="4270B70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8 000,00</w:t>
            </w:r>
          </w:p>
        </w:tc>
      </w:tr>
      <w:tr w:rsidR="00C81670" w:rsidRPr="00180005" w14:paraId="0EA6D44D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1882C57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vAlign w:val="center"/>
          </w:tcPr>
          <w:p w14:paraId="6BDD5D0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540 0801 0330162310 612</w:t>
            </w:r>
          </w:p>
        </w:tc>
        <w:tc>
          <w:tcPr>
            <w:tcW w:w="1950" w:type="dxa"/>
            <w:vAlign w:val="center"/>
          </w:tcPr>
          <w:p w14:paraId="26470C1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20 000,00</w:t>
            </w:r>
          </w:p>
        </w:tc>
      </w:tr>
      <w:tr w:rsidR="00C81670" w:rsidRPr="00180005" w14:paraId="22559600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12B459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Уплата налога на имущество организаций</w:t>
            </w:r>
          </w:p>
        </w:tc>
        <w:tc>
          <w:tcPr>
            <w:tcW w:w="3492" w:type="dxa"/>
            <w:vAlign w:val="center"/>
          </w:tcPr>
          <w:p w14:paraId="6418C35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540 0801 0330160620 612</w:t>
            </w:r>
          </w:p>
        </w:tc>
        <w:tc>
          <w:tcPr>
            <w:tcW w:w="1950" w:type="dxa"/>
            <w:vAlign w:val="center"/>
          </w:tcPr>
          <w:p w14:paraId="250A972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89 900,00</w:t>
            </w:r>
          </w:p>
        </w:tc>
      </w:tr>
      <w:tr w:rsidR="00C81670" w:rsidRPr="00180005" w14:paraId="346E24F9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486847E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Непрограммные расходы</w:t>
            </w:r>
          </w:p>
        </w:tc>
        <w:tc>
          <w:tcPr>
            <w:tcW w:w="1950" w:type="dxa"/>
            <w:vAlign w:val="center"/>
          </w:tcPr>
          <w:p w14:paraId="639A605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3D176CF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08D2F9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436854A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540 0801 99000666770 612</w:t>
            </w:r>
          </w:p>
        </w:tc>
        <w:tc>
          <w:tcPr>
            <w:tcW w:w="1950" w:type="dxa"/>
            <w:vAlign w:val="center"/>
          </w:tcPr>
          <w:p w14:paraId="14837FF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73 834,60</w:t>
            </w:r>
          </w:p>
        </w:tc>
      </w:tr>
      <w:tr w:rsidR="00C81670" w:rsidRPr="00180005" w14:paraId="2670AE6B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65C7A6A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375080F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9 575 109,46</w:t>
            </w:r>
          </w:p>
        </w:tc>
      </w:tr>
      <w:tr w:rsidR="00C81670" w:rsidRPr="00180005" w14:paraId="3D752A3D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4BE0102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vAlign w:val="center"/>
          </w:tcPr>
          <w:p w14:paraId="6DD91E8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60691C0D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2E2301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«Предоставление дошкольного образования»</w:t>
            </w:r>
          </w:p>
        </w:tc>
        <w:tc>
          <w:tcPr>
            <w:tcW w:w="1950" w:type="dxa"/>
            <w:vAlign w:val="center"/>
          </w:tcPr>
          <w:p w14:paraId="4A5CAD1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0766B74A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B66109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5598347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541 0701 0110166770 244</w:t>
            </w:r>
          </w:p>
          <w:p w14:paraId="4B21CCD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541 0701 0110166770 611</w:t>
            </w:r>
          </w:p>
        </w:tc>
        <w:tc>
          <w:tcPr>
            <w:tcW w:w="1950" w:type="dxa"/>
            <w:vAlign w:val="center"/>
          </w:tcPr>
          <w:p w14:paraId="6ABC278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6 272,00</w:t>
            </w:r>
          </w:p>
          <w:p w14:paraId="4F4439B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1 157 573,00</w:t>
            </w:r>
          </w:p>
        </w:tc>
      </w:tr>
      <w:tr w:rsidR="00C81670" w:rsidRPr="00180005" w14:paraId="5DDEF291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A923FE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vAlign w:val="center"/>
          </w:tcPr>
          <w:p w14:paraId="27A9D58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541 0701 0110162310 112</w:t>
            </w:r>
          </w:p>
          <w:p w14:paraId="3971BC1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541 0701 0110162310 321</w:t>
            </w:r>
          </w:p>
          <w:p w14:paraId="5B49979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541 0701 0110162310 612</w:t>
            </w:r>
          </w:p>
        </w:tc>
        <w:tc>
          <w:tcPr>
            <w:tcW w:w="1950" w:type="dxa"/>
            <w:vAlign w:val="center"/>
          </w:tcPr>
          <w:p w14:paraId="314988D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20 000,00</w:t>
            </w:r>
          </w:p>
          <w:p w14:paraId="6D14A70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25 000,00</w:t>
            </w:r>
          </w:p>
          <w:p w14:paraId="4C57C2F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440 000,00</w:t>
            </w:r>
          </w:p>
        </w:tc>
      </w:tr>
      <w:tr w:rsidR="00C81670" w:rsidRPr="00180005" w14:paraId="24387D7D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D0C7C0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Реализация в Удмуртской Республике проектов инициативного бюджетиро</w:t>
            </w:r>
            <w:r w:rsidRPr="00180005">
              <w:rPr>
                <w:rFonts w:ascii="PT Astra Serif" w:hAnsi="PT Astra Serif"/>
              </w:rPr>
              <w:lastRenderedPageBreak/>
              <w:t>вания, выдвигаемых лицами с инвалидностью (софинансирование)</w:t>
            </w:r>
          </w:p>
        </w:tc>
        <w:tc>
          <w:tcPr>
            <w:tcW w:w="3492" w:type="dxa"/>
            <w:vAlign w:val="center"/>
          </w:tcPr>
          <w:p w14:paraId="72FF83E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lastRenderedPageBreak/>
              <w:t>541 0701 01101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3500 612</w:t>
            </w:r>
          </w:p>
        </w:tc>
        <w:tc>
          <w:tcPr>
            <w:tcW w:w="1950" w:type="dxa"/>
            <w:vAlign w:val="center"/>
          </w:tcPr>
          <w:p w14:paraId="4F73B01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170 885,05</w:t>
            </w:r>
          </w:p>
        </w:tc>
      </w:tr>
      <w:tr w:rsidR="00C81670" w:rsidRPr="00180005" w14:paraId="65BDDE0A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632F14A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«Развитие общего образования»</w:t>
            </w:r>
          </w:p>
        </w:tc>
        <w:tc>
          <w:tcPr>
            <w:tcW w:w="1950" w:type="dxa"/>
            <w:vAlign w:val="center"/>
          </w:tcPr>
          <w:p w14:paraId="0B5F654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213C1CA9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FFBFFC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4190161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</w:p>
          <w:p w14:paraId="4FAD1F7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541 0702 0120166770 244</w:t>
            </w:r>
          </w:p>
          <w:p w14:paraId="3F9C01C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541 0702 0120166770 611</w:t>
            </w:r>
          </w:p>
          <w:p w14:paraId="5EFCECF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541 0702 0120166770 621</w:t>
            </w:r>
          </w:p>
          <w:p w14:paraId="281B5FA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  <w:vAlign w:val="center"/>
          </w:tcPr>
          <w:p w14:paraId="3D314BA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34 971,00</w:t>
            </w:r>
          </w:p>
          <w:p w14:paraId="27312D0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804 829,00</w:t>
            </w:r>
          </w:p>
          <w:p w14:paraId="24991EB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533 594,00</w:t>
            </w:r>
          </w:p>
        </w:tc>
      </w:tr>
      <w:tr w:rsidR="00C81670" w:rsidRPr="00180005" w14:paraId="127E1315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1A24527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vAlign w:val="center"/>
          </w:tcPr>
          <w:p w14:paraId="7E7D701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541 0702 0120162310 112</w:t>
            </w:r>
          </w:p>
          <w:p w14:paraId="2D42AED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541 0702 0120162310 321</w:t>
            </w:r>
          </w:p>
          <w:p w14:paraId="7239A79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541 0702 0120162310 612</w:t>
            </w:r>
          </w:p>
          <w:p w14:paraId="28DF755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541 0702 0120162310 622</w:t>
            </w:r>
          </w:p>
        </w:tc>
        <w:tc>
          <w:tcPr>
            <w:tcW w:w="1950" w:type="dxa"/>
          </w:tcPr>
          <w:p w14:paraId="1FA5860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140 000,00</w:t>
            </w:r>
          </w:p>
          <w:p w14:paraId="2C13012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155 000,00</w:t>
            </w:r>
          </w:p>
          <w:p w14:paraId="701FE36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730 000,00</w:t>
            </w:r>
          </w:p>
          <w:p w14:paraId="12639CA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370 000,00</w:t>
            </w:r>
          </w:p>
        </w:tc>
      </w:tr>
      <w:tr w:rsidR="00C81670" w:rsidRPr="00180005" w14:paraId="52EF364F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9AEC0A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«Развитие дополнительного образования»</w:t>
            </w:r>
          </w:p>
        </w:tc>
        <w:tc>
          <w:tcPr>
            <w:tcW w:w="1950" w:type="dxa"/>
          </w:tcPr>
          <w:p w14:paraId="1020BC9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528B1DA9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E03458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1E8FE55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541 0703 0130166770 611</w:t>
            </w:r>
          </w:p>
          <w:p w14:paraId="115D765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541 0703 0130166770 621</w:t>
            </w:r>
          </w:p>
          <w:p w14:paraId="4991FBF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50" w:type="dxa"/>
          </w:tcPr>
          <w:p w14:paraId="007BFF1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  <w:p w14:paraId="2FF5A5F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21 120,00</w:t>
            </w:r>
          </w:p>
          <w:p w14:paraId="7DEDC12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356 797,00</w:t>
            </w:r>
          </w:p>
          <w:p w14:paraId="2519317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3790364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DFDB329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</w:tcPr>
          <w:p w14:paraId="48CF12C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541 0703 0130162310 612</w:t>
            </w:r>
          </w:p>
          <w:p w14:paraId="4B0FF87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541 0703 0130162310 622</w:t>
            </w:r>
          </w:p>
        </w:tc>
        <w:tc>
          <w:tcPr>
            <w:tcW w:w="1950" w:type="dxa"/>
          </w:tcPr>
          <w:p w14:paraId="3EBBD27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80 000,00</w:t>
            </w:r>
          </w:p>
          <w:p w14:paraId="4685BB8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40 000,00</w:t>
            </w:r>
          </w:p>
        </w:tc>
      </w:tr>
      <w:tr w:rsidR="00C81670" w:rsidRPr="00180005" w14:paraId="34583273" w14:textId="77777777" w:rsidTr="00E14AA8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7797" w:type="dxa"/>
            <w:gridSpan w:val="3"/>
          </w:tcPr>
          <w:p w14:paraId="2483CDC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«Управление системой образования»</w:t>
            </w:r>
          </w:p>
        </w:tc>
        <w:tc>
          <w:tcPr>
            <w:tcW w:w="1950" w:type="dxa"/>
            <w:vAlign w:val="center"/>
          </w:tcPr>
          <w:p w14:paraId="6F79F27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7D1906E1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69430A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vAlign w:val="center"/>
          </w:tcPr>
          <w:p w14:paraId="6E1A7BE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541 0709 0150160120 244</w:t>
            </w:r>
          </w:p>
          <w:p w14:paraId="09116BC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541 0709 0150160120 851</w:t>
            </w:r>
          </w:p>
        </w:tc>
        <w:tc>
          <w:tcPr>
            <w:tcW w:w="1950" w:type="dxa"/>
            <w:vAlign w:val="center"/>
          </w:tcPr>
          <w:p w14:paraId="7C61413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702 661,78</w:t>
            </w:r>
          </w:p>
          <w:p w14:paraId="3A0F6EC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471 100,00</w:t>
            </w:r>
          </w:p>
        </w:tc>
      </w:tr>
      <w:tr w:rsidR="00C81670" w:rsidRPr="00180005" w14:paraId="4E7B09AD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429CFF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Уплата налога на имущество организаций</w:t>
            </w:r>
          </w:p>
        </w:tc>
        <w:tc>
          <w:tcPr>
            <w:tcW w:w="3492" w:type="dxa"/>
            <w:vAlign w:val="center"/>
          </w:tcPr>
          <w:p w14:paraId="131CE64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541 0709 0150160620 851</w:t>
            </w:r>
          </w:p>
        </w:tc>
        <w:tc>
          <w:tcPr>
            <w:tcW w:w="1950" w:type="dxa"/>
            <w:vAlign w:val="center"/>
          </w:tcPr>
          <w:p w14:paraId="56BA91D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1 857 000,00</w:t>
            </w:r>
          </w:p>
        </w:tc>
      </w:tr>
      <w:tr w:rsidR="00C81670" w:rsidRPr="00180005" w14:paraId="12FFE557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612F20B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«Детское и школьное питание»</w:t>
            </w:r>
          </w:p>
        </w:tc>
        <w:tc>
          <w:tcPr>
            <w:tcW w:w="1950" w:type="dxa"/>
            <w:vAlign w:val="center"/>
          </w:tcPr>
          <w:p w14:paraId="6807EC4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28E957D0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E0DFF0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Организация детского и школьного питания</w:t>
            </w:r>
          </w:p>
        </w:tc>
        <w:tc>
          <w:tcPr>
            <w:tcW w:w="3492" w:type="dxa"/>
            <w:vAlign w:val="center"/>
          </w:tcPr>
          <w:p w14:paraId="79FD101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541 0701 0170161420 244</w:t>
            </w:r>
          </w:p>
          <w:p w14:paraId="7C5E77A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541 0701 0170161420 611</w:t>
            </w:r>
          </w:p>
          <w:p w14:paraId="4F2117E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541 0702 0170161420 244</w:t>
            </w:r>
          </w:p>
          <w:p w14:paraId="439F222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541 0702 0170161420 611</w:t>
            </w:r>
          </w:p>
          <w:p w14:paraId="4AEF251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541 0702 0170161420 621</w:t>
            </w:r>
          </w:p>
        </w:tc>
        <w:tc>
          <w:tcPr>
            <w:tcW w:w="1950" w:type="dxa"/>
            <w:vAlign w:val="center"/>
          </w:tcPr>
          <w:p w14:paraId="536DB54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17 000,00</w:t>
            </w:r>
          </w:p>
          <w:p w14:paraId="32D1005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427 000,00</w:t>
            </w:r>
          </w:p>
          <w:p w14:paraId="1706303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53 850,00</w:t>
            </w:r>
          </w:p>
          <w:p w14:paraId="6374936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80 810,00</w:t>
            </w:r>
          </w:p>
          <w:p w14:paraId="0A48E0E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11 000,00</w:t>
            </w:r>
          </w:p>
        </w:tc>
      </w:tr>
      <w:tr w:rsidR="00C81670" w:rsidRPr="00180005" w14:paraId="7E3943B1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1ADA822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питание детей с ОВЗ</w:t>
            </w:r>
          </w:p>
        </w:tc>
        <w:tc>
          <w:tcPr>
            <w:tcW w:w="3492" w:type="dxa"/>
            <w:vAlign w:val="center"/>
          </w:tcPr>
          <w:p w14:paraId="4BBF155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541 0702 0170161540 621</w:t>
            </w:r>
          </w:p>
        </w:tc>
        <w:tc>
          <w:tcPr>
            <w:tcW w:w="1950" w:type="dxa"/>
            <w:vAlign w:val="center"/>
          </w:tcPr>
          <w:p w14:paraId="7CA26CE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2 925,00</w:t>
            </w:r>
          </w:p>
        </w:tc>
      </w:tr>
      <w:tr w:rsidR="00C81670" w:rsidRPr="00180005" w14:paraId="2DD7467A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75E6D2B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дополнительную меру социальной поддержки семей граждан Российской Федерации, призванных на военную службу по мобилизации в Вооруженные Силы Российской Федерации, по обеспечению бесплатным горячим питанием обучающихся в период их обучения по образовательным программам основного общего образования и среднего общего образования в государственных и муниципальных образовательных организациях, расположенных на территории Удмуртской Республики (софинансирование)</w:t>
            </w:r>
          </w:p>
        </w:tc>
        <w:tc>
          <w:tcPr>
            <w:tcW w:w="3492" w:type="dxa"/>
            <w:vAlign w:val="center"/>
          </w:tcPr>
          <w:p w14:paraId="332E823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val="en-US"/>
              </w:rPr>
            </w:pPr>
            <w:r w:rsidRPr="00180005">
              <w:rPr>
                <w:rFonts w:ascii="PT Astra Serif" w:hAnsi="PT Astra Serif"/>
              </w:rPr>
              <w:t>541 1004 01701</w:t>
            </w:r>
            <w:r w:rsidRPr="00180005">
              <w:rPr>
                <w:rFonts w:ascii="PT Astra Serif" w:hAnsi="PT Astra Serif"/>
                <w:lang w:val="en-US"/>
              </w:rPr>
              <w:t>S8330 612</w:t>
            </w:r>
          </w:p>
          <w:p w14:paraId="1A4703D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val="en-US"/>
              </w:rPr>
            </w:pPr>
            <w:r w:rsidRPr="00180005">
              <w:rPr>
                <w:rFonts w:ascii="PT Astra Serif" w:hAnsi="PT Astra Serif"/>
              </w:rPr>
              <w:t>541 1004 01701</w:t>
            </w:r>
            <w:r w:rsidRPr="00180005">
              <w:rPr>
                <w:rFonts w:ascii="PT Astra Serif" w:hAnsi="PT Astra Serif"/>
                <w:lang w:val="en-US"/>
              </w:rPr>
              <w:t>S8330 622</w:t>
            </w:r>
          </w:p>
        </w:tc>
        <w:tc>
          <w:tcPr>
            <w:tcW w:w="1950" w:type="dxa"/>
            <w:vAlign w:val="center"/>
          </w:tcPr>
          <w:p w14:paraId="316B83A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val="en-US" w:eastAsia="ru-RU"/>
              </w:rPr>
            </w:pPr>
            <w:r w:rsidRPr="00180005">
              <w:rPr>
                <w:rFonts w:ascii="PT Astra Serif" w:hAnsi="PT Astra Serif"/>
                <w:color w:val="000000"/>
                <w:lang w:val="en-US" w:eastAsia="ru-RU"/>
              </w:rPr>
              <w:t>43 850</w:t>
            </w:r>
            <w:r w:rsidRPr="00180005">
              <w:rPr>
                <w:rFonts w:ascii="PT Astra Serif" w:hAnsi="PT Astra Serif"/>
                <w:color w:val="000000"/>
                <w:lang w:eastAsia="ru-RU"/>
              </w:rPr>
              <w:t>,</w:t>
            </w:r>
            <w:r w:rsidRPr="00180005">
              <w:rPr>
                <w:rFonts w:ascii="PT Astra Serif" w:hAnsi="PT Astra Serif"/>
                <w:color w:val="000000"/>
                <w:lang w:val="en-US" w:eastAsia="ru-RU"/>
              </w:rPr>
              <w:t>00</w:t>
            </w:r>
          </w:p>
          <w:p w14:paraId="04A7A0F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105 265,00</w:t>
            </w:r>
          </w:p>
        </w:tc>
      </w:tr>
      <w:tr w:rsidR="00C81670" w:rsidRPr="00180005" w14:paraId="11DD14BF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6B77DE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Непрограммные расходы</w:t>
            </w:r>
          </w:p>
        </w:tc>
        <w:tc>
          <w:tcPr>
            <w:tcW w:w="1950" w:type="dxa"/>
            <w:vAlign w:val="center"/>
          </w:tcPr>
          <w:p w14:paraId="3864E61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15D4FF8B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6971A2E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vAlign w:val="center"/>
          </w:tcPr>
          <w:p w14:paraId="4784392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541 0703 9900066770 244</w:t>
            </w:r>
          </w:p>
          <w:p w14:paraId="3690C1C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541 0703 9900066770 622</w:t>
            </w:r>
          </w:p>
        </w:tc>
        <w:tc>
          <w:tcPr>
            <w:tcW w:w="1950" w:type="dxa"/>
            <w:vAlign w:val="center"/>
          </w:tcPr>
          <w:p w14:paraId="6A67468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349 304,00</w:t>
            </w:r>
          </w:p>
          <w:p w14:paraId="170AD68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367 302,63</w:t>
            </w:r>
          </w:p>
        </w:tc>
      </w:tr>
      <w:tr w:rsidR="00C81670" w:rsidRPr="00180005" w14:paraId="1E06A2DE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75C2CB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 xml:space="preserve">Управление по развитию территорий и проектной деятельности </w:t>
            </w:r>
            <w:r w:rsidRPr="00180005">
              <w:rPr>
                <w:rFonts w:ascii="PT Astra Serif" w:hAnsi="PT Astra Serif"/>
                <w:b/>
                <w:i/>
              </w:rPr>
              <w:lastRenderedPageBreak/>
              <w:t>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162B812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lastRenderedPageBreak/>
              <w:t>737 100,00</w:t>
            </w:r>
          </w:p>
        </w:tc>
      </w:tr>
      <w:tr w:rsidR="00C81670" w:rsidRPr="00180005" w14:paraId="6CAC9C8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FA2CF2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950" w:type="dxa"/>
            <w:vAlign w:val="center"/>
          </w:tcPr>
          <w:p w14:paraId="23F0EC7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41CBE88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34FD8DD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Cs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950" w:type="dxa"/>
          </w:tcPr>
          <w:p w14:paraId="7E37E7F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7FEE7B58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6A409DD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реализацию наказов избирателей</w:t>
            </w:r>
          </w:p>
        </w:tc>
        <w:tc>
          <w:tcPr>
            <w:tcW w:w="3492" w:type="dxa"/>
          </w:tcPr>
          <w:p w14:paraId="1E1B2B1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542 0409 0750160190 244</w:t>
            </w:r>
          </w:p>
        </w:tc>
        <w:tc>
          <w:tcPr>
            <w:tcW w:w="1950" w:type="dxa"/>
          </w:tcPr>
          <w:p w14:paraId="1350057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500 000,00</w:t>
            </w:r>
          </w:p>
        </w:tc>
      </w:tr>
      <w:tr w:rsidR="00C81670" w:rsidRPr="00180005" w14:paraId="40F4EF20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7AFEEC5B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</w:tcPr>
          <w:p w14:paraId="20BE55F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35807D9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0F8664E9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950" w:type="dxa"/>
          </w:tcPr>
          <w:p w14:paraId="31DA00A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7F71EA0A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3331C90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vAlign w:val="center"/>
          </w:tcPr>
          <w:p w14:paraId="17F8F58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542 0104 0910260030 244</w:t>
            </w:r>
          </w:p>
          <w:p w14:paraId="44F0A89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542 0104 0910260030 247</w:t>
            </w:r>
          </w:p>
          <w:p w14:paraId="5F80938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542 0104 0910260030 851</w:t>
            </w:r>
          </w:p>
        </w:tc>
        <w:tc>
          <w:tcPr>
            <w:tcW w:w="1950" w:type="dxa"/>
            <w:vAlign w:val="center"/>
          </w:tcPr>
          <w:p w14:paraId="62A97B3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185 800,00</w:t>
            </w:r>
          </w:p>
          <w:p w14:paraId="1AE9A60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25 800,00</w:t>
            </w:r>
          </w:p>
          <w:p w14:paraId="109356B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25 500,00</w:t>
            </w:r>
          </w:p>
        </w:tc>
      </w:tr>
      <w:tr w:rsidR="00C81670" w:rsidRPr="00180005" w14:paraId="2B99AF94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02C79B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>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55474E7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32 200,00</w:t>
            </w:r>
          </w:p>
        </w:tc>
      </w:tr>
      <w:tr w:rsidR="00C81670" w:rsidRPr="00180005" w14:paraId="56D9ED98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88C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DCC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78D9B6C4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86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«Управление муниципальными финансам»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AA6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7A1F772B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5345781F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vAlign w:val="center"/>
          </w:tcPr>
          <w:p w14:paraId="2B1E29A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545 0106 0920360030 244</w:t>
            </w:r>
          </w:p>
        </w:tc>
        <w:tc>
          <w:tcPr>
            <w:tcW w:w="1950" w:type="dxa"/>
            <w:vAlign w:val="center"/>
          </w:tcPr>
          <w:p w14:paraId="3F31F20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32 200,00</w:t>
            </w:r>
          </w:p>
        </w:tc>
      </w:tr>
    </w:tbl>
    <w:p w14:paraId="242BB165" w14:textId="77777777" w:rsidR="00C81670" w:rsidRPr="00180005" w:rsidRDefault="00C81670" w:rsidP="00C81670">
      <w:pPr>
        <w:ind w:firstLine="708"/>
        <w:jc w:val="both"/>
        <w:rPr>
          <w:rFonts w:ascii="PT Astra Serif" w:hAnsi="PT Astra Serif"/>
        </w:rPr>
      </w:pPr>
    </w:p>
    <w:p w14:paraId="3B414470" w14:textId="77777777" w:rsidR="00C81670" w:rsidRPr="00180005" w:rsidRDefault="00C81670" w:rsidP="00C81670">
      <w:pPr>
        <w:ind w:right="-284"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3. </w:t>
      </w:r>
      <w:r w:rsidRPr="00180005">
        <w:rPr>
          <w:rFonts w:ascii="PT Astra Serif" w:hAnsi="PT Astra Serif"/>
        </w:rPr>
        <w:t>В связи с предоставлении дотации на поддержку мер по обеспечению сбалансированности бюджета муниципального образования по распоряжению Правительства УР от 03.03.2026 № 153-р о в сумме 25 572 700,00 рубля:</w:t>
      </w:r>
    </w:p>
    <w:p w14:paraId="51EB40DF" w14:textId="77777777" w:rsidR="00C81670" w:rsidRPr="00180005" w:rsidRDefault="00C81670" w:rsidP="00C81670">
      <w:pPr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а) увеличить плановые назначения по следующему виду доходов:</w:t>
      </w:r>
    </w:p>
    <w:p w14:paraId="49249017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C81670" w:rsidRPr="00180005" w14:paraId="57C29893" w14:textId="77777777" w:rsidTr="00E14AA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9D7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377DD9A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224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C0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77D23ED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C81670" w:rsidRPr="00180005" w14:paraId="7EA52013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15A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376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49C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25 572 700,00</w:t>
            </w:r>
          </w:p>
        </w:tc>
      </w:tr>
    </w:tbl>
    <w:p w14:paraId="1FCC7A9B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  <w:b/>
        </w:rPr>
      </w:pPr>
    </w:p>
    <w:p w14:paraId="02885E5C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б) изменить плановые назначения по следующему виду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C81670" w:rsidRPr="00180005" w14:paraId="0BF80025" w14:textId="77777777" w:rsidTr="00E14AA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9EE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2E15CA1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6C4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F7A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49603C5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C81670" w:rsidRPr="00180005" w14:paraId="470B792D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4EC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545 207 04050 14 0000 150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F3A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233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- 25 572 700,00</w:t>
            </w:r>
          </w:p>
        </w:tc>
      </w:tr>
    </w:tbl>
    <w:p w14:paraId="1E3493C8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b/>
        </w:rPr>
      </w:pPr>
    </w:p>
    <w:p w14:paraId="621630BA" w14:textId="77777777" w:rsidR="00C81670" w:rsidRPr="00180005" w:rsidRDefault="00C81670" w:rsidP="00C81670">
      <w:pPr>
        <w:ind w:right="-284"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4. </w:t>
      </w:r>
      <w:r w:rsidRPr="00180005">
        <w:rPr>
          <w:rFonts w:ascii="PT Astra Serif" w:hAnsi="PT Astra Serif"/>
        </w:rPr>
        <w:t>В связи с предоставлении дотации на поддержку мер по обеспечению сбалансированности бюджета муниципального образования по распоряжению Правительства УР от 06.04.2026 № 287-р  в сумме 4 238 000,00 рубля:</w:t>
      </w:r>
    </w:p>
    <w:p w14:paraId="08583DF2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а) увеличить плановые назначения по следующему виду доходов:</w:t>
      </w:r>
    </w:p>
    <w:p w14:paraId="3C4D0F62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C81670" w:rsidRPr="00180005" w14:paraId="0F191940" w14:textId="77777777" w:rsidTr="00E14AA8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EB5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7578EA3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DFA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C36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6666C17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C81670" w:rsidRPr="00180005" w14:paraId="5410AD75" w14:textId="77777777" w:rsidTr="00E14AA8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5B0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180005">
              <w:rPr>
                <w:rFonts w:ascii="PT Astra Serif" w:hAnsi="PT Astra Serif"/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1C6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F8C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4 238 000,00</w:t>
            </w:r>
          </w:p>
        </w:tc>
      </w:tr>
    </w:tbl>
    <w:p w14:paraId="1EDB4B4E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  <w:b/>
        </w:rPr>
      </w:pPr>
    </w:p>
    <w:p w14:paraId="5DE4B518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</w:rPr>
        <w:t xml:space="preserve">б) </w:t>
      </w:r>
      <w:r w:rsidRPr="00180005">
        <w:rPr>
          <w:rFonts w:ascii="PT Astra Serif" w:hAnsi="PT Astra Serif"/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180005">
        <w:rPr>
          <w:rFonts w:ascii="PT Astra Serif" w:hAnsi="PT Astra Serif"/>
        </w:rPr>
        <w:t>Красногорский</w:t>
      </w:r>
      <w:r w:rsidRPr="00180005">
        <w:rPr>
          <w:rFonts w:ascii="PT Astra Serif" w:hAnsi="PT Astra Serif"/>
          <w:lang w:eastAsia="ru-RU"/>
        </w:rPr>
        <w:t xml:space="preserve"> район Удмуртской Республики» на 4 238 000,00 рубля </w:t>
      </w:r>
      <w:r w:rsidRPr="00180005">
        <w:rPr>
          <w:rFonts w:ascii="PT Astra Serif" w:hAnsi="PT Astra Serif"/>
        </w:rPr>
        <w:t>и распределить по следующим направлениям</w:t>
      </w:r>
      <w:r w:rsidRPr="00180005">
        <w:rPr>
          <w:rFonts w:ascii="PT Astra Serif" w:hAnsi="PT Astra Serif"/>
          <w:lang w:eastAsia="ru-RU"/>
        </w:rPr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C81670" w:rsidRPr="00180005" w14:paraId="4147143F" w14:textId="77777777" w:rsidTr="00E14AA8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37AE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F81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</w:t>
            </w:r>
          </w:p>
          <w:p w14:paraId="61035B23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308B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2C6F34BD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5FDC383D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EE089B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 xml:space="preserve">Управление финансов Администрации муниципального образования </w:t>
            </w:r>
            <w:r w:rsidRPr="00180005">
              <w:rPr>
                <w:rFonts w:ascii="PT Astra Serif" w:hAnsi="PT Astra Serif"/>
                <w:b/>
                <w:i/>
              </w:rPr>
              <w:lastRenderedPageBreak/>
              <w:t>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670FAFE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lastRenderedPageBreak/>
              <w:t>4 238 000,00</w:t>
            </w:r>
          </w:p>
        </w:tc>
      </w:tr>
      <w:tr w:rsidR="00C81670" w:rsidRPr="00180005" w14:paraId="65B92C77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57A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CD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560B52F2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E1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«Управление муниципальными финансам»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06D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1009E523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0B79F1A6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содержание центрального аппарата</w:t>
            </w:r>
          </w:p>
        </w:tc>
        <w:tc>
          <w:tcPr>
            <w:tcW w:w="3492" w:type="dxa"/>
            <w:vAlign w:val="center"/>
          </w:tcPr>
          <w:p w14:paraId="603817B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545 0106 0920360620 851</w:t>
            </w:r>
          </w:p>
        </w:tc>
        <w:tc>
          <w:tcPr>
            <w:tcW w:w="1950" w:type="dxa"/>
            <w:vAlign w:val="center"/>
          </w:tcPr>
          <w:p w14:paraId="62F299F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4 238 000,00</w:t>
            </w:r>
          </w:p>
        </w:tc>
      </w:tr>
    </w:tbl>
    <w:p w14:paraId="66A836F8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  <w:b/>
        </w:rPr>
      </w:pPr>
    </w:p>
    <w:p w14:paraId="5E51BE54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5. </w:t>
      </w:r>
      <w:r w:rsidRPr="00180005">
        <w:rPr>
          <w:rFonts w:ascii="PT Astra Serif" w:hAnsi="PT Astra Serif"/>
        </w:rPr>
        <w:t>В соответствии с доведенными уведомлениями по расчетам между бюджетами на 2026 год внести изменения плановых бюджетных назначений на 2026 год и плановый период 2027-2028 гг. по следующим главным администраторам доходов и кодам бюджетной классификации доходов бюджета муниципального образования:</w:t>
      </w:r>
    </w:p>
    <w:p w14:paraId="00FF8E7C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119"/>
        <w:gridCol w:w="1417"/>
        <w:gridCol w:w="1418"/>
        <w:gridCol w:w="1563"/>
      </w:tblGrid>
      <w:tr w:rsidR="00C81670" w:rsidRPr="00180005" w14:paraId="23AF317E" w14:textId="77777777" w:rsidTr="00E14AA8">
        <w:trPr>
          <w:trHeight w:val="4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E91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023FDA1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902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3D0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Сумма на 2026 год,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36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Сумма на 2027 год, рублей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03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 xml:space="preserve">Сумма на 2028 год, </w:t>
            </w:r>
          </w:p>
          <w:p w14:paraId="23342D0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C81670" w:rsidRPr="00180005" w14:paraId="177B2C77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761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 xml:space="preserve">526 202 20216 14 0000 150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C0A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и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8E2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-47 583 020,85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2C9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-13 527 225,85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35B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- 13 519 913,86</w:t>
            </w:r>
          </w:p>
        </w:tc>
      </w:tr>
      <w:tr w:rsidR="00C81670" w:rsidRPr="00180005" w14:paraId="544983F4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896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526 202 29999 14 0109 150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FD4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Субсидии бюджетам муниципальных округов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6F2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43 583 020,85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7C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13 527 225,85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E39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13 519 913,86</w:t>
            </w:r>
          </w:p>
        </w:tc>
      </w:tr>
      <w:tr w:rsidR="00C81670" w:rsidRPr="00180005" w14:paraId="55160A9A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0EE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526 202 45784 14 0000 150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2636" w14:textId="77777777" w:rsidR="00C81670" w:rsidRPr="00180005" w:rsidRDefault="00C81670" w:rsidP="00E14AA8">
            <w:pPr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Межбюджетные трансферты, передаваемые бюджетам муниципальных округов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8FE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  <w:p w14:paraId="12CA6F4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4 000 000,00</w:t>
            </w:r>
          </w:p>
          <w:p w14:paraId="7B1C982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7022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78FA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C81670" w:rsidRPr="00180005" w14:paraId="1F8516B9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927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542 202 20041 14 0000 150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5F09" w14:textId="77777777" w:rsidR="00C81670" w:rsidRPr="00180005" w:rsidRDefault="00C81670" w:rsidP="00E14AA8">
            <w:pPr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Субсидии бюджетам муниципальных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BAC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-5 087 413,00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59D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-4 790 585,00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DA1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-4 790 585,00</w:t>
            </w:r>
          </w:p>
        </w:tc>
      </w:tr>
      <w:tr w:rsidR="00C81670" w:rsidRPr="00180005" w14:paraId="276E65D3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686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526 202 29999 14 0105 150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5120" w14:textId="77777777" w:rsidR="00C81670" w:rsidRPr="00180005" w:rsidRDefault="00C81670" w:rsidP="00E14AA8">
            <w:pPr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Субсидии бюджетам муниципальных округов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1A8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5 087 413,00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2E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4 790 585,00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937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4 790 585,00</w:t>
            </w:r>
          </w:p>
        </w:tc>
      </w:tr>
      <w:tr w:rsidR="00C81670" w:rsidRPr="00180005" w14:paraId="5CFA4420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1EB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542 202 25555 14 0000 150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7AB11" w14:textId="77777777" w:rsidR="00C81670" w:rsidRPr="00180005" w:rsidRDefault="00C81670" w:rsidP="00E14AA8">
            <w:pPr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968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-1 652 025,11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5DD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-1 586 228,56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BB6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-1 604 014,77</w:t>
            </w:r>
          </w:p>
        </w:tc>
      </w:tr>
      <w:tr w:rsidR="00C81670" w:rsidRPr="00180005" w14:paraId="5EF08EE0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5F5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526 202 25555 14 0000 150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31D1" w14:textId="77777777" w:rsidR="00C81670" w:rsidRPr="00180005" w:rsidRDefault="00C81670" w:rsidP="00E14AA8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E9C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1 652 025,11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2B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1 586 228,56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D8A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1 604 014,77</w:t>
            </w:r>
          </w:p>
        </w:tc>
      </w:tr>
      <w:tr w:rsidR="00C81670" w:rsidRPr="00180005" w14:paraId="38A05E09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00EA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542 202 35118 14 0000 150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DFB8E" w14:textId="77777777" w:rsidR="00C81670" w:rsidRPr="00180005" w:rsidRDefault="00C81670" w:rsidP="00E14AA8">
            <w:pPr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 xml:space="preserve">Субвенции бюджетам муниципальных округов на </w:t>
            </w:r>
            <w:r w:rsidRPr="00180005">
              <w:rPr>
                <w:rFonts w:ascii="PT Astra Serif" w:hAnsi="PT Astra Serif"/>
                <w:sz w:val="18"/>
                <w:szCs w:val="1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5BA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lastRenderedPageBreak/>
              <w:t>-750 000,00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63F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180005">
              <w:rPr>
                <w:rFonts w:ascii="PT Astra Serif" w:hAnsi="PT Astra Serif"/>
                <w:sz w:val="18"/>
                <w:szCs w:val="18"/>
              </w:rPr>
              <w:t>-780 000,00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16E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t>-912 000,00</w:t>
            </w:r>
          </w:p>
        </w:tc>
      </w:tr>
      <w:tr w:rsidR="00C81670" w:rsidRPr="00180005" w14:paraId="7B705735" w14:textId="77777777" w:rsidTr="00E14AA8">
        <w:trPr>
          <w:trHeight w:val="6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543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18"/>
                <w:szCs w:val="18"/>
                <w:lang w:eastAsia="ru-RU"/>
              </w:rPr>
            </w:pPr>
            <w:r w:rsidRPr="00180005">
              <w:rPr>
                <w:rFonts w:ascii="PT Astra Serif" w:hAnsi="PT Astra Serif"/>
                <w:sz w:val="18"/>
                <w:szCs w:val="18"/>
                <w:lang w:eastAsia="ru-RU"/>
              </w:rPr>
              <w:lastRenderedPageBreak/>
              <w:t>526 202 35118 14 0000 150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608141" w14:textId="77777777" w:rsidR="00C81670" w:rsidRPr="00180005" w:rsidRDefault="00C81670" w:rsidP="00E14AA8">
            <w:pPr>
              <w:suppressAutoHyphens w:val="0"/>
              <w:rPr>
                <w:rFonts w:ascii="PT Astra Serif" w:eastAsiaTheme="minorEastAsia" w:hAnsi="PT Astra Serif" w:cstheme="minorBidi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4D0B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80005">
              <w:rPr>
                <w:rFonts w:ascii="PT Astra Serif" w:hAnsi="PT Astra Serif"/>
                <w:sz w:val="20"/>
                <w:szCs w:val="20"/>
              </w:rPr>
              <w:t>750 000,00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5BD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80005">
              <w:rPr>
                <w:rFonts w:ascii="PT Astra Serif" w:hAnsi="PT Astra Serif"/>
                <w:sz w:val="20"/>
                <w:szCs w:val="20"/>
              </w:rPr>
              <w:t>780 000,00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0D7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180005">
              <w:rPr>
                <w:rFonts w:ascii="PT Astra Serif" w:hAnsi="PT Astra Serif"/>
                <w:sz w:val="20"/>
                <w:szCs w:val="20"/>
                <w:lang w:eastAsia="ru-RU"/>
              </w:rPr>
              <w:t>912 000,00</w:t>
            </w:r>
          </w:p>
        </w:tc>
      </w:tr>
    </w:tbl>
    <w:p w14:paraId="1FCE8950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  <w:b/>
        </w:rPr>
      </w:pPr>
    </w:p>
    <w:p w14:paraId="51767BAE" w14:textId="77777777" w:rsidR="00C81670" w:rsidRPr="00180005" w:rsidRDefault="00C81670" w:rsidP="00C81670">
      <w:pPr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  <w:b/>
        </w:rPr>
        <w:t>6.</w:t>
      </w:r>
      <w:r w:rsidRPr="00180005">
        <w:rPr>
          <w:rFonts w:ascii="PT Astra Serif" w:hAnsi="PT Astra Serif"/>
        </w:rPr>
        <w:t xml:space="preserve"> 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2025 году направить целевым назначением для финансирования мероприятий в 2026 году:</w:t>
      </w:r>
    </w:p>
    <w:p w14:paraId="4973B633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  <w:lang w:eastAsia="ru-RU"/>
        </w:rPr>
        <w:t xml:space="preserve">а) увеличить плановое назначение по источникам финансирования дефицита бюджета на сумму </w:t>
      </w:r>
      <w:r w:rsidRPr="00180005">
        <w:rPr>
          <w:rFonts w:ascii="PT Astra Serif" w:hAnsi="PT Astra Serif"/>
          <w:b/>
          <w:lang w:eastAsia="ru-RU"/>
        </w:rPr>
        <w:t>21 524 337,01</w:t>
      </w:r>
      <w:r w:rsidRPr="00180005">
        <w:rPr>
          <w:rFonts w:ascii="PT Astra Serif" w:hAnsi="PT Astra Serif"/>
          <w:lang w:eastAsia="ru-RU"/>
        </w:rPr>
        <w:t xml:space="preserve"> рубля:</w:t>
      </w:r>
    </w:p>
    <w:p w14:paraId="7721A342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C81670" w:rsidRPr="00180005" w14:paraId="078B6BD4" w14:textId="77777777" w:rsidTr="00E14AA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07EC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C6C5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4BD4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Сумма</w:t>
            </w:r>
          </w:p>
          <w:p w14:paraId="31C9032C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34065429" w14:textId="77777777" w:rsidTr="00E14AA8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B46A60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61ADDB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78141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81670" w:rsidRPr="00180005" w14:paraId="322F352E" w14:textId="77777777" w:rsidTr="00E14AA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6F8D" w14:textId="77777777" w:rsidR="00C81670" w:rsidRPr="00180005" w:rsidRDefault="00C81670" w:rsidP="00E14AA8">
            <w:pPr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5913" w14:textId="77777777" w:rsidR="00C81670" w:rsidRPr="00180005" w:rsidRDefault="00C81670" w:rsidP="00E14AA8">
            <w:pPr>
              <w:spacing w:after="12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1AA0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21 524 337,01</w:t>
            </w:r>
          </w:p>
        </w:tc>
      </w:tr>
    </w:tbl>
    <w:p w14:paraId="5818035F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  <w:lang w:eastAsia="ru-RU"/>
        </w:rPr>
        <w:t xml:space="preserve">б) увеличить расходную часть бюджета муниципального образования «Муниципальный округ </w:t>
      </w:r>
      <w:r w:rsidRPr="00180005">
        <w:rPr>
          <w:rFonts w:ascii="PT Astra Serif" w:hAnsi="PT Astra Serif"/>
        </w:rPr>
        <w:t>Красногорский</w:t>
      </w:r>
      <w:r w:rsidRPr="00180005">
        <w:rPr>
          <w:rFonts w:ascii="PT Astra Serif" w:hAnsi="PT Astra Serif"/>
          <w:lang w:eastAsia="ru-RU"/>
        </w:rPr>
        <w:t xml:space="preserve"> район Удмуртской Республики» на </w:t>
      </w:r>
      <w:r w:rsidRPr="00180005">
        <w:rPr>
          <w:rFonts w:ascii="PT Astra Serif" w:hAnsi="PT Astra Serif"/>
          <w:b/>
          <w:lang w:eastAsia="ru-RU"/>
        </w:rPr>
        <w:t>21 524 337,01</w:t>
      </w:r>
      <w:r w:rsidRPr="00180005">
        <w:rPr>
          <w:rFonts w:ascii="PT Astra Serif" w:hAnsi="PT Astra Serif"/>
          <w:lang w:eastAsia="ru-RU"/>
        </w:rPr>
        <w:t xml:space="preserve"> рубля </w:t>
      </w:r>
      <w:r w:rsidRPr="00180005">
        <w:rPr>
          <w:rFonts w:ascii="PT Astra Serif" w:hAnsi="PT Astra Serif"/>
        </w:rPr>
        <w:t>и распределить по следующим направлениям</w:t>
      </w:r>
      <w:r w:rsidRPr="00180005">
        <w:rPr>
          <w:rFonts w:ascii="PT Astra Serif" w:hAnsi="PT Astra Serif"/>
          <w:lang w:eastAsia="ru-RU"/>
        </w:rPr>
        <w:t>:</w:t>
      </w:r>
    </w:p>
    <w:p w14:paraId="2C462F4D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lang w:eastAsia="ru-RU"/>
        </w:rPr>
        <w:t xml:space="preserve">- </w:t>
      </w:r>
      <w:r w:rsidRPr="00180005">
        <w:rPr>
          <w:rFonts w:ascii="PT Astra Serif" w:hAnsi="PT Astra Serif"/>
          <w:b/>
          <w:lang w:eastAsia="ru-RU"/>
        </w:rPr>
        <w:t>5 741 927,83</w:t>
      </w:r>
      <w:r w:rsidRPr="00180005">
        <w:rPr>
          <w:rFonts w:ascii="PT Astra Serif" w:hAnsi="PT Astra Serif"/>
          <w:lang w:eastAsia="ru-RU"/>
        </w:rPr>
        <w:t xml:space="preserve"> рубля – средства, выделенные бюджету муниципального образования по</w:t>
      </w:r>
      <w:r w:rsidRPr="00180005">
        <w:rPr>
          <w:rFonts w:ascii="PT Astra Serif" w:hAnsi="PT Astra Serif"/>
        </w:rPr>
        <w:t xml:space="preserve"> Распоряжению Правительства УР от 11.11.2025 № 1273-р о предоставлении дотации на поддержку мер по обеспечению сбалансированности бюджета муниципального образования на проведение </w:t>
      </w:r>
      <w:r w:rsidRPr="00180005">
        <w:rPr>
          <w:rFonts w:ascii="PT Astra Serif" w:hAnsi="PT Astra Serif"/>
          <w:lang w:val="en-US"/>
        </w:rPr>
        <w:t>XXXII</w:t>
      </w:r>
      <w:r w:rsidRPr="00180005">
        <w:rPr>
          <w:rFonts w:ascii="PT Astra Serif" w:hAnsi="PT Astra Serif"/>
        </w:rPr>
        <w:t>-х Республиканских зимних сельских спортивных игр:</w:t>
      </w:r>
    </w:p>
    <w:p w14:paraId="1B916402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3492"/>
        <w:gridCol w:w="1950"/>
      </w:tblGrid>
      <w:tr w:rsidR="00C81670" w:rsidRPr="00180005" w14:paraId="4B66F9FF" w14:textId="77777777" w:rsidTr="00E14AA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5BB2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93A0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6AC4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6B30D4F7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14343F72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489185A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11C02AB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3 241 927,83</w:t>
            </w:r>
          </w:p>
        </w:tc>
      </w:tr>
      <w:tr w:rsidR="00C81670" w:rsidRPr="00180005" w14:paraId="2DD2A4C4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3372C76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vAlign w:val="center"/>
          </w:tcPr>
          <w:p w14:paraId="55580C0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4DE28A32" w14:textId="77777777" w:rsidTr="00E14AA8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4305" w:type="dxa"/>
            <w:vAlign w:val="center"/>
          </w:tcPr>
          <w:p w14:paraId="0507B179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Проведение </w:t>
            </w:r>
            <w:r w:rsidRPr="00180005">
              <w:rPr>
                <w:rFonts w:ascii="PT Astra Serif" w:hAnsi="PT Astra Serif"/>
                <w:lang w:val="en-US"/>
              </w:rPr>
              <w:t>XXXII</w:t>
            </w:r>
            <w:r w:rsidRPr="00180005">
              <w:rPr>
                <w:rFonts w:ascii="PT Astra Serif" w:hAnsi="PT Astra Serif"/>
              </w:rPr>
              <w:t>-х Республиканских зимних сельских спортивных игр</w:t>
            </w:r>
          </w:p>
        </w:tc>
        <w:tc>
          <w:tcPr>
            <w:tcW w:w="3492" w:type="dxa"/>
            <w:vAlign w:val="center"/>
          </w:tcPr>
          <w:p w14:paraId="1330204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526 1102 0200161490 244</w:t>
            </w:r>
          </w:p>
        </w:tc>
        <w:tc>
          <w:tcPr>
            <w:tcW w:w="1950" w:type="dxa"/>
            <w:vAlign w:val="center"/>
          </w:tcPr>
          <w:p w14:paraId="385271B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3 241 927,83</w:t>
            </w:r>
          </w:p>
        </w:tc>
      </w:tr>
      <w:tr w:rsidR="00C81670" w:rsidRPr="00180005" w14:paraId="5D11C57A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06DC89E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55A2AE9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1 000 000,00</w:t>
            </w:r>
          </w:p>
        </w:tc>
      </w:tr>
      <w:tr w:rsidR="00C81670" w:rsidRPr="00180005" w14:paraId="436F0C19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0DD1D09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vAlign w:val="center"/>
          </w:tcPr>
          <w:p w14:paraId="453CAAB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A06D3F4" w14:textId="77777777" w:rsidTr="00E14AA8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4305" w:type="dxa"/>
            <w:vAlign w:val="center"/>
          </w:tcPr>
          <w:p w14:paraId="162FE317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Проведение </w:t>
            </w:r>
            <w:r w:rsidRPr="00180005">
              <w:rPr>
                <w:rFonts w:ascii="PT Astra Serif" w:hAnsi="PT Astra Serif"/>
                <w:lang w:val="en-US"/>
              </w:rPr>
              <w:t>XXXII</w:t>
            </w:r>
            <w:r w:rsidRPr="00180005">
              <w:rPr>
                <w:rFonts w:ascii="PT Astra Serif" w:hAnsi="PT Astra Serif"/>
              </w:rPr>
              <w:t>-х Республиканских зимних сельских спортивных игр</w:t>
            </w:r>
          </w:p>
        </w:tc>
        <w:tc>
          <w:tcPr>
            <w:tcW w:w="3492" w:type="dxa"/>
            <w:vAlign w:val="center"/>
          </w:tcPr>
          <w:p w14:paraId="4627B23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541 1102 0200161490 244</w:t>
            </w:r>
          </w:p>
        </w:tc>
        <w:tc>
          <w:tcPr>
            <w:tcW w:w="1950" w:type="dxa"/>
            <w:vAlign w:val="center"/>
          </w:tcPr>
          <w:p w14:paraId="7BEBA43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1 000 000,00</w:t>
            </w:r>
          </w:p>
        </w:tc>
      </w:tr>
      <w:tr w:rsidR="00C81670" w:rsidRPr="00180005" w14:paraId="0B5FE251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12FDFDB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34FA8F8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t>1 500 000,00</w:t>
            </w:r>
          </w:p>
        </w:tc>
      </w:tr>
      <w:tr w:rsidR="00C81670" w:rsidRPr="00180005" w14:paraId="7A8D78A6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7879F57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vAlign w:val="center"/>
          </w:tcPr>
          <w:p w14:paraId="79CAF7B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0B9F99B1" w14:textId="77777777" w:rsidTr="00E14AA8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4305" w:type="dxa"/>
            <w:vAlign w:val="center"/>
          </w:tcPr>
          <w:p w14:paraId="205A646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Проведение </w:t>
            </w:r>
            <w:r w:rsidRPr="00180005">
              <w:rPr>
                <w:rFonts w:ascii="PT Astra Serif" w:hAnsi="PT Astra Serif"/>
                <w:lang w:val="en-US"/>
              </w:rPr>
              <w:t>XXXII</w:t>
            </w:r>
            <w:r w:rsidRPr="00180005">
              <w:rPr>
                <w:rFonts w:ascii="PT Astra Serif" w:hAnsi="PT Astra Serif"/>
              </w:rPr>
              <w:t>-х Республиканских зимних сельских спортивных игр</w:t>
            </w:r>
          </w:p>
        </w:tc>
        <w:tc>
          <w:tcPr>
            <w:tcW w:w="3492" w:type="dxa"/>
            <w:vAlign w:val="center"/>
          </w:tcPr>
          <w:p w14:paraId="46CB87A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540 1102 0200161490 244</w:t>
            </w:r>
          </w:p>
        </w:tc>
        <w:tc>
          <w:tcPr>
            <w:tcW w:w="1950" w:type="dxa"/>
            <w:vAlign w:val="center"/>
          </w:tcPr>
          <w:p w14:paraId="091F2A1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1 500 000,00</w:t>
            </w:r>
          </w:p>
        </w:tc>
      </w:tr>
    </w:tbl>
    <w:p w14:paraId="04D7D826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p w14:paraId="678BC9CC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lang w:eastAsia="ru-RU"/>
        </w:rPr>
        <w:t xml:space="preserve">- </w:t>
      </w:r>
      <w:r w:rsidRPr="00180005">
        <w:rPr>
          <w:rFonts w:ascii="PT Astra Serif" w:hAnsi="PT Astra Serif"/>
          <w:b/>
          <w:lang w:eastAsia="ru-RU"/>
        </w:rPr>
        <w:t>50 000,00</w:t>
      </w:r>
      <w:r w:rsidRPr="00180005">
        <w:rPr>
          <w:rFonts w:ascii="PT Astra Serif" w:hAnsi="PT Astra Serif"/>
          <w:lang w:eastAsia="ru-RU"/>
        </w:rPr>
        <w:t xml:space="preserve"> рублей – безвозмездные поступления от ООО «Глазовские заводы» направить на</w:t>
      </w:r>
      <w:r w:rsidRPr="00180005">
        <w:rPr>
          <w:rFonts w:ascii="PT Astra Serif" w:hAnsi="PT Astra Serif"/>
        </w:rPr>
        <w:t xml:space="preserve"> организацию и проведение 32-х Республиканских зимних сельских спортивных игр</w:t>
      </w:r>
    </w:p>
    <w:p w14:paraId="78C98673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3492"/>
        <w:gridCol w:w="1950"/>
      </w:tblGrid>
      <w:tr w:rsidR="00C81670" w:rsidRPr="00180005" w14:paraId="44E74C52" w14:textId="77777777" w:rsidTr="00E14AA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E6D5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595E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1269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05B326E1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58BD3561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7867C3A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  <w:i/>
              </w:rPr>
              <w:t xml:space="preserve">Администрация муниципального образования "Муниципальный округ </w:t>
            </w:r>
            <w:r w:rsidRPr="00180005">
              <w:rPr>
                <w:rFonts w:ascii="PT Astra Serif" w:hAnsi="PT Astra Serif"/>
                <w:b/>
                <w:i/>
              </w:rPr>
              <w:lastRenderedPageBreak/>
              <w:t>Красногорский район Удмуртской Республики"</w:t>
            </w:r>
          </w:p>
        </w:tc>
        <w:tc>
          <w:tcPr>
            <w:tcW w:w="1950" w:type="dxa"/>
            <w:vAlign w:val="center"/>
          </w:tcPr>
          <w:p w14:paraId="3FCA8E2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b/>
                <w:i/>
                <w:color w:val="000000"/>
                <w:lang w:eastAsia="ru-RU"/>
              </w:rPr>
              <w:lastRenderedPageBreak/>
              <w:t>50 000,00</w:t>
            </w:r>
          </w:p>
        </w:tc>
      </w:tr>
      <w:tr w:rsidR="00C81670" w:rsidRPr="00180005" w14:paraId="6C22B613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6DB5ACB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Муниципальная программа «Создание условий для развития физической культуры и спорта»</w:t>
            </w:r>
          </w:p>
        </w:tc>
        <w:tc>
          <w:tcPr>
            <w:tcW w:w="1950" w:type="dxa"/>
            <w:vAlign w:val="center"/>
          </w:tcPr>
          <w:p w14:paraId="6DAEF61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68CA316C" w14:textId="77777777" w:rsidTr="00E14AA8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4305" w:type="dxa"/>
            <w:vAlign w:val="center"/>
          </w:tcPr>
          <w:p w14:paraId="0AAFF742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за счет безвозмездных поступлений</w:t>
            </w:r>
          </w:p>
        </w:tc>
        <w:tc>
          <w:tcPr>
            <w:tcW w:w="3492" w:type="dxa"/>
            <w:vAlign w:val="center"/>
          </w:tcPr>
          <w:p w14:paraId="1BAD584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526 1102 0200163300 244</w:t>
            </w:r>
          </w:p>
        </w:tc>
        <w:tc>
          <w:tcPr>
            <w:tcW w:w="1950" w:type="dxa"/>
            <w:vAlign w:val="center"/>
          </w:tcPr>
          <w:p w14:paraId="642133B9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50 000,00</w:t>
            </w:r>
          </w:p>
        </w:tc>
      </w:tr>
    </w:tbl>
    <w:p w14:paraId="2FD6E7AF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p w14:paraId="6282EA2E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lang w:eastAsia="ru-RU"/>
        </w:rPr>
        <w:t xml:space="preserve">- </w:t>
      </w:r>
      <w:r w:rsidRPr="00180005">
        <w:rPr>
          <w:rFonts w:ascii="PT Astra Serif" w:hAnsi="PT Astra Serif"/>
          <w:b/>
          <w:lang w:eastAsia="ru-RU"/>
        </w:rPr>
        <w:t>804,21</w:t>
      </w:r>
      <w:r w:rsidRPr="00180005">
        <w:rPr>
          <w:rFonts w:ascii="PT Astra Serif" w:hAnsi="PT Astra Serif"/>
          <w:lang w:eastAsia="ru-RU"/>
        </w:rPr>
        <w:t xml:space="preserve"> рубля – безвозмездные поступления от АО «Милком» направить на мероприятия проводимые в </w:t>
      </w:r>
      <w:r w:rsidRPr="00180005">
        <w:rPr>
          <w:rFonts w:ascii="PT Astra Serif" w:hAnsi="PT Astra Serif"/>
        </w:rPr>
        <w:t>сельском хозяйстве</w:t>
      </w:r>
    </w:p>
    <w:p w14:paraId="535EDD19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3492"/>
        <w:gridCol w:w="1950"/>
      </w:tblGrid>
      <w:tr w:rsidR="00C81670" w:rsidRPr="00180005" w14:paraId="6B102AAC" w14:textId="77777777" w:rsidTr="00E14AA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E19E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6CEC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83C2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3DAE8424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262C5BE3" w14:textId="77777777" w:rsidTr="00E14AA8">
        <w:trPr>
          <w:trHeight w:val="47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0144" w14:textId="77777777" w:rsidR="00C81670" w:rsidRPr="00180005" w:rsidRDefault="00C81670" w:rsidP="00E14AA8">
            <w:pPr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66B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804,21</w:t>
            </w:r>
          </w:p>
        </w:tc>
      </w:tr>
      <w:tr w:rsidR="00C81670" w:rsidRPr="00180005" w14:paraId="1EF36035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0ECDE2F8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"Создание условий для устойчивого экономического развития"</w:t>
            </w:r>
          </w:p>
        </w:tc>
        <w:tc>
          <w:tcPr>
            <w:tcW w:w="1950" w:type="dxa"/>
          </w:tcPr>
          <w:p w14:paraId="0B88ECD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5E29DD33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79BE922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«Развитие сельского хозяйства и расширение рынка сельскохозяйственной продукции»</w:t>
            </w:r>
          </w:p>
        </w:tc>
        <w:tc>
          <w:tcPr>
            <w:tcW w:w="1950" w:type="dxa"/>
          </w:tcPr>
          <w:p w14:paraId="1EF9547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6A902186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</w:tcPr>
          <w:p w14:paraId="0717DF6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за счет безвозмездных поступлений</w:t>
            </w:r>
          </w:p>
        </w:tc>
        <w:tc>
          <w:tcPr>
            <w:tcW w:w="3492" w:type="dxa"/>
            <w:vAlign w:val="center"/>
          </w:tcPr>
          <w:p w14:paraId="39E2E94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526 0405 0510163300 244</w:t>
            </w:r>
          </w:p>
        </w:tc>
        <w:tc>
          <w:tcPr>
            <w:tcW w:w="1950" w:type="dxa"/>
            <w:vAlign w:val="center"/>
          </w:tcPr>
          <w:p w14:paraId="511D429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804,21</w:t>
            </w:r>
          </w:p>
        </w:tc>
      </w:tr>
    </w:tbl>
    <w:p w14:paraId="3662F1E3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p w14:paraId="0CE67400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lang w:eastAsia="ru-RU"/>
        </w:rPr>
        <w:t xml:space="preserve">- </w:t>
      </w:r>
      <w:r w:rsidRPr="00180005">
        <w:rPr>
          <w:rFonts w:ascii="PT Astra Serif" w:hAnsi="PT Astra Serif"/>
          <w:b/>
          <w:lang w:eastAsia="ru-RU"/>
        </w:rPr>
        <w:t xml:space="preserve">118 043,10 </w:t>
      </w:r>
      <w:r w:rsidRPr="00180005">
        <w:rPr>
          <w:rFonts w:ascii="PT Astra Serif" w:hAnsi="PT Astra Serif"/>
          <w:lang w:eastAsia="ru-RU"/>
        </w:rPr>
        <w:t>рубля – направить на реализацию наказов избирателей «</w:t>
      </w:r>
      <w:r w:rsidRPr="00180005">
        <w:rPr>
          <w:rFonts w:ascii="PT Astra Serif" w:hAnsi="PT Astra Serif"/>
        </w:rPr>
        <w:t xml:space="preserve">Газификация здания Артыкского сельского клуба» </w:t>
      </w:r>
    </w:p>
    <w:p w14:paraId="7FFCD201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3492"/>
        <w:gridCol w:w="1950"/>
      </w:tblGrid>
      <w:tr w:rsidR="00C81670" w:rsidRPr="00180005" w14:paraId="55BC44FB" w14:textId="77777777" w:rsidTr="00E14AA8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5E6F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9BB8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C20D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7F1B4F40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566B44D8" w14:textId="77777777" w:rsidTr="00E14AA8">
        <w:trPr>
          <w:trHeight w:val="47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3F67" w14:textId="77777777" w:rsidR="00C81670" w:rsidRPr="00180005" w:rsidRDefault="00C81670" w:rsidP="00E14AA8">
            <w:pPr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3AE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118 043,10</w:t>
            </w:r>
          </w:p>
        </w:tc>
      </w:tr>
      <w:tr w:rsidR="00C81670" w:rsidRPr="00180005" w14:paraId="1DDA4830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6C3CF9D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"Развитие культуры"</w:t>
            </w:r>
          </w:p>
        </w:tc>
        <w:tc>
          <w:tcPr>
            <w:tcW w:w="1950" w:type="dxa"/>
          </w:tcPr>
          <w:p w14:paraId="7A4AACF6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1DDEC64E" w14:textId="77777777" w:rsidTr="00E14AA8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5A1025CA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</w:tcPr>
          <w:p w14:paraId="388693B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C81670" w:rsidRPr="00180005" w14:paraId="4E5D9E60" w14:textId="77777777" w:rsidTr="00E14AA8">
        <w:tblPrEx>
          <w:tblLook w:val="04A0" w:firstRow="1" w:lastRow="0" w:firstColumn="1" w:lastColumn="0" w:noHBand="0" w:noVBand="1"/>
        </w:tblPrEx>
        <w:tc>
          <w:tcPr>
            <w:tcW w:w="4305" w:type="dxa"/>
          </w:tcPr>
          <w:p w14:paraId="066A4F7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Расходы на реализацию наказов избирателей</w:t>
            </w:r>
          </w:p>
        </w:tc>
        <w:tc>
          <w:tcPr>
            <w:tcW w:w="3492" w:type="dxa"/>
            <w:vAlign w:val="center"/>
          </w:tcPr>
          <w:p w14:paraId="37784E3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526 0801 0330260190 414</w:t>
            </w:r>
          </w:p>
        </w:tc>
        <w:tc>
          <w:tcPr>
            <w:tcW w:w="1950" w:type="dxa"/>
            <w:vAlign w:val="center"/>
          </w:tcPr>
          <w:p w14:paraId="1D5E869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118 043,10</w:t>
            </w:r>
          </w:p>
        </w:tc>
      </w:tr>
    </w:tbl>
    <w:p w14:paraId="7891B511" w14:textId="77777777" w:rsidR="00C81670" w:rsidRPr="00180005" w:rsidRDefault="00C81670" w:rsidP="00C81670">
      <w:pPr>
        <w:suppressAutoHyphens w:val="0"/>
        <w:jc w:val="both"/>
        <w:rPr>
          <w:rFonts w:ascii="PT Astra Serif" w:hAnsi="PT Astra Serif"/>
          <w:lang w:eastAsia="ru-RU"/>
        </w:rPr>
      </w:pPr>
    </w:p>
    <w:p w14:paraId="08DC5879" w14:textId="77777777" w:rsidR="00C81670" w:rsidRPr="00180005" w:rsidRDefault="00C81670" w:rsidP="00C81670">
      <w:pPr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  <w:lang w:eastAsia="ru-RU"/>
        </w:rPr>
        <w:t xml:space="preserve">- </w:t>
      </w:r>
      <w:r w:rsidRPr="00180005">
        <w:rPr>
          <w:rFonts w:ascii="PT Astra Serif" w:hAnsi="PT Astra Serif"/>
          <w:b/>
          <w:lang w:eastAsia="ru-RU"/>
        </w:rPr>
        <w:t xml:space="preserve">8 761 565,80 </w:t>
      </w:r>
      <w:r w:rsidRPr="00180005">
        <w:rPr>
          <w:rFonts w:ascii="PT Astra Serif" w:hAnsi="PT Astra Serif"/>
          <w:lang w:eastAsia="ru-RU"/>
        </w:rPr>
        <w:t>рубля – средства дорожного фонда на содержание автомобильных дорог местного значения и приобретение спецтехники</w:t>
      </w:r>
    </w:p>
    <w:p w14:paraId="083AC0D9" w14:textId="77777777" w:rsidR="00C81670" w:rsidRPr="00180005" w:rsidRDefault="00C81670" w:rsidP="00C81670">
      <w:pPr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C81670" w:rsidRPr="00180005" w14:paraId="77FFC07B" w14:textId="77777777" w:rsidTr="00E14AA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502B9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64E65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A54B4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74D05953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748B84D9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882E4A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48D3E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3 173 384,68</w:t>
            </w:r>
          </w:p>
        </w:tc>
      </w:tr>
      <w:tr w:rsidR="00C81670" w:rsidRPr="00180005" w14:paraId="1799B126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74664E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58059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4CF41F3F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2DB7F9" w14:textId="77777777" w:rsidR="00C81670" w:rsidRPr="00180005" w:rsidRDefault="00C81670" w:rsidP="00E14AA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  <w:bCs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F7BC00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35F6ABC1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5F8628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AA974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542 0409 0750162510 244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B5EF5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3 173 384,68</w:t>
            </w:r>
          </w:p>
        </w:tc>
      </w:tr>
      <w:tr w:rsidR="00C81670" w:rsidRPr="00180005" w14:paraId="0EC12FD0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27E148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A5CA6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5 588 181,12</w:t>
            </w:r>
          </w:p>
        </w:tc>
      </w:tr>
      <w:tr w:rsidR="00C81670" w:rsidRPr="00180005" w14:paraId="5BB34C7A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53FA6F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BB2CD2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5E5BA5C8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89DC82" w14:textId="77777777" w:rsidR="00C81670" w:rsidRPr="00180005" w:rsidRDefault="00C81670" w:rsidP="00E14AA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  <w:bCs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DD2831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1AE8E8CF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F3DC85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 xml:space="preserve">Содержание автомобильных дорог </w:t>
            </w:r>
            <w:r w:rsidRPr="00180005">
              <w:rPr>
                <w:rFonts w:ascii="PT Astra Serif" w:hAnsi="PT Astra Serif"/>
                <w:color w:val="000000"/>
              </w:rPr>
              <w:lastRenderedPageBreak/>
              <w:t>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5FC59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lastRenderedPageBreak/>
              <w:t>526 0409 0750162570 244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CF613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5 254 333,33</w:t>
            </w:r>
          </w:p>
        </w:tc>
      </w:tr>
      <w:tr w:rsidR="00C81670" w:rsidRPr="00180005" w14:paraId="58370424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37FFA0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Капитальный ремонт а/м дорог (соф)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56805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526 0409 075019Д030 243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6033D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175 847,79</w:t>
            </w:r>
          </w:p>
        </w:tc>
      </w:tr>
      <w:tr w:rsidR="00C81670" w:rsidRPr="00180005" w14:paraId="009626FB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A6AFC5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"Повышение безопасности дорожного движения"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1F87B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52FBBA66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6229AE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Повышение безопасности дорожного движения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5AF0E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526 0409 1300162510 244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97148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158 000,00</w:t>
            </w:r>
          </w:p>
        </w:tc>
      </w:tr>
    </w:tbl>
    <w:p w14:paraId="1E2AB81E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p w14:paraId="67E6214D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- </w:t>
      </w:r>
      <w:r w:rsidRPr="00180005">
        <w:rPr>
          <w:rFonts w:ascii="PT Astra Serif" w:hAnsi="PT Astra Serif"/>
          <w:b/>
        </w:rPr>
        <w:t>5 858 822,07</w:t>
      </w:r>
      <w:r w:rsidRPr="00180005">
        <w:rPr>
          <w:rFonts w:ascii="PT Astra Serif" w:hAnsi="PT Astra Serif"/>
        </w:rPr>
        <w:t xml:space="preserve"> рубля – на устройство контейнерных площадок за счет платы за негативное воздействие на окружающую среду</w:t>
      </w:r>
    </w:p>
    <w:p w14:paraId="02986EFA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C81670" w:rsidRPr="00180005" w14:paraId="7AD6B751" w14:textId="77777777" w:rsidTr="00E14AA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624CB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E4D87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0ECFC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77E0818B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25A6BEF5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438827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AFF09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5 858 822,07</w:t>
            </w:r>
          </w:p>
        </w:tc>
      </w:tr>
      <w:tr w:rsidR="00C81670" w:rsidRPr="00180005" w14:paraId="37AC7B7E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F889CF" w14:textId="77777777" w:rsidR="00C81670" w:rsidRPr="00180005" w:rsidRDefault="00C81670" w:rsidP="00E14AA8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CB84A5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6394C153" w14:textId="77777777" w:rsidTr="00E14AA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0A6A89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A5FAD5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C81670" w:rsidRPr="00180005" w14:paraId="08E06900" w14:textId="77777777" w:rsidTr="00E14AA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C98868" w14:textId="77777777" w:rsidR="00C81670" w:rsidRPr="00180005" w:rsidRDefault="00C81670" w:rsidP="00E14AA8">
            <w:pPr>
              <w:rPr>
                <w:rFonts w:ascii="PT Astra Serif" w:hAnsi="PT Astra Serif"/>
                <w:color w:val="000000"/>
              </w:rPr>
            </w:pPr>
            <w:r w:rsidRPr="00180005">
              <w:rPr>
                <w:rFonts w:ascii="PT Astra Serif" w:hAnsi="PT Astra Serif"/>
                <w:color w:val="000000"/>
              </w:rPr>
              <w:t>Мероприятия по охране окружающей среды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82F64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180005">
              <w:rPr>
                <w:rFonts w:ascii="PT Astra Serif" w:hAnsi="PT Astra Serif" w:cs="Calibri"/>
                <w:bCs/>
              </w:rPr>
              <w:t>526 0605 0740162810 244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E6B8A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 w:cs="Calibri"/>
                <w:bCs/>
              </w:rPr>
              <w:t>5 858 822,07</w:t>
            </w:r>
          </w:p>
        </w:tc>
      </w:tr>
    </w:tbl>
    <w:p w14:paraId="2428CCA4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p w14:paraId="4C3F666D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- </w:t>
      </w:r>
      <w:r w:rsidRPr="00180005">
        <w:rPr>
          <w:rFonts w:ascii="PT Astra Serif" w:hAnsi="PT Astra Serif"/>
          <w:b/>
        </w:rPr>
        <w:t>375 859,00</w:t>
      </w:r>
      <w:r w:rsidRPr="00180005">
        <w:rPr>
          <w:rFonts w:ascii="PT Astra Serif" w:hAnsi="PT Astra Serif"/>
        </w:rPr>
        <w:t xml:space="preserve"> рубля - на реализацию проектов 2024 года, осуществляемых с участием средств самообложения граждан</w:t>
      </w:r>
    </w:p>
    <w:p w14:paraId="37493BF0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05"/>
        <w:gridCol w:w="373"/>
        <w:gridCol w:w="3402"/>
        <w:gridCol w:w="1667"/>
        <w:gridCol w:w="34"/>
      </w:tblGrid>
      <w:tr w:rsidR="00C81670" w:rsidRPr="00180005" w14:paraId="5F6ADB90" w14:textId="77777777" w:rsidTr="00E14AA8">
        <w:trPr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D45F3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13400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4AABB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1C46B3C2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039EF3E9" w14:textId="77777777" w:rsidTr="00E14AA8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760519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E4522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375 859,00</w:t>
            </w:r>
          </w:p>
        </w:tc>
      </w:tr>
      <w:tr w:rsidR="00C81670" w:rsidRPr="00180005" w14:paraId="6F59AA31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03FFDADC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667" w:type="dxa"/>
            <w:vAlign w:val="center"/>
          </w:tcPr>
          <w:p w14:paraId="097BD9A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58E0E864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5DE3016D" w14:textId="77777777" w:rsidR="00C81670" w:rsidRPr="00180005" w:rsidRDefault="00C81670" w:rsidP="00E14AA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667" w:type="dxa"/>
            <w:vAlign w:val="center"/>
          </w:tcPr>
          <w:p w14:paraId="68BA948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40767297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47402D01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Благоустройство территории в деревне Гаинцы</w:t>
            </w:r>
          </w:p>
        </w:tc>
        <w:tc>
          <w:tcPr>
            <w:tcW w:w="3775" w:type="dxa"/>
            <w:gridSpan w:val="2"/>
            <w:vAlign w:val="center"/>
          </w:tcPr>
          <w:p w14:paraId="040B4FB1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542 0503 0740108220 243</w:t>
            </w:r>
          </w:p>
        </w:tc>
        <w:tc>
          <w:tcPr>
            <w:tcW w:w="1667" w:type="dxa"/>
            <w:vAlign w:val="center"/>
          </w:tcPr>
          <w:p w14:paraId="40FCE1F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375 859,00</w:t>
            </w:r>
          </w:p>
        </w:tc>
      </w:tr>
    </w:tbl>
    <w:p w14:paraId="1B16CFDE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p w14:paraId="5531364A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- </w:t>
      </w:r>
      <w:r w:rsidRPr="00180005">
        <w:rPr>
          <w:rFonts w:ascii="PT Astra Serif" w:hAnsi="PT Astra Serif"/>
          <w:b/>
        </w:rPr>
        <w:t>617 315,00</w:t>
      </w:r>
      <w:r w:rsidRPr="00180005">
        <w:rPr>
          <w:rFonts w:ascii="PT Astra Serif" w:hAnsi="PT Astra Serif"/>
        </w:rPr>
        <w:t xml:space="preserve"> рубля - на реализацию проектов 2025 года, осуществляемых с участием средств самообложения граждан</w:t>
      </w:r>
    </w:p>
    <w:p w14:paraId="5BFC8907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05"/>
        <w:gridCol w:w="373"/>
        <w:gridCol w:w="3402"/>
        <w:gridCol w:w="1667"/>
        <w:gridCol w:w="34"/>
      </w:tblGrid>
      <w:tr w:rsidR="00C81670" w:rsidRPr="00180005" w14:paraId="7ED08DAE" w14:textId="77777777" w:rsidTr="00E14AA8">
        <w:trPr>
          <w:trHeight w:val="9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1AAB6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9EC170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FBDCE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 xml:space="preserve">Сумма, </w:t>
            </w:r>
          </w:p>
          <w:p w14:paraId="6AD169B1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0B34F62F" w14:textId="77777777" w:rsidTr="00E14AA8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D83915" w14:textId="77777777" w:rsidR="00C81670" w:rsidRPr="00180005" w:rsidRDefault="00C81670" w:rsidP="00E14AA8">
            <w:pPr>
              <w:rPr>
                <w:rFonts w:ascii="PT Astra Serif" w:hAnsi="PT Astra Serif"/>
                <w:b/>
                <w:bCs/>
                <w:i/>
              </w:rPr>
            </w:pPr>
            <w:r w:rsidRPr="00180005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2B19E" w14:textId="77777777" w:rsidR="00C81670" w:rsidRPr="00180005" w:rsidRDefault="00C81670" w:rsidP="00E14AA8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180005">
              <w:rPr>
                <w:rFonts w:ascii="PT Astra Serif" w:hAnsi="PT Astra Serif" w:cs="Calibri"/>
                <w:b/>
                <w:i/>
              </w:rPr>
              <w:t>617 315,00</w:t>
            </w:r>
          </w:p>
        </w:tc>
      </w:tr>
      <w:tr w:rsidR="00C81670" w:rsidRPr="00180005" w14:paraId="7455F4A4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09D51F40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667" w:type="dxa"/>
            <w:vAlign w:val="center"/>
          </w:tcPr>
          <w:p w14:paraId="501C9A3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5BD6582C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209739A8" w14:textId="77777777" w:rsidR="00C81670" w:rsidRPr="00180005" w:rsidRDefault="00C81670" w:rsidP="00E14AA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667" w:type="dxa"/>
            <w:vAlign w:val="center"/>
          </w:tcPr>
          <w:p w14:paraId="648BA21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17D8BEA4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49016793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Устройство площадки с щебенением возле спортзала в селе Кокман</w:t>
            </w:r>
          </w:p>
        </w:tc>
        <w:tc>
          <w:tcPr>
            <w:tcW w:w="3775" w:type="dxa"/>
            <w:gridSpan w:val="2"/>
            <w:vAlign w:val="center"/>
          </w:tcPr>
          <w:p w14:paraId="55EF5934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val="en-US"/>
              </w:rPr>
            </w:pPr>
            <w:r w:rsidRPr="00180005">
              <w:rPr>
                <w:rFonts w:ascii="PT Astra Serif" w:hAnsi="PT Astra Serif"/>
              </w:rPr>
              <w:t>542 0503 07401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5A3E01D2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134 100,00</w:t>
            </w:r>
          </w:p>
        </w:tc>
      </w:tr>
      <w:tr w:rsidR="00C81670" w:rsidRPr="00180005" w14:paraId="2F5FB506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71165BE3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Восстановление и благоустройство родника на ул. Луговая села Курья</w:t>
            </w:r>
          </w:p>
        </w:tc>
        <w:tc>
          <w:tcPr>
            <w:tcW w:w="3775" w:type="dxa"/>
            <w:gridSpan w:val="2"/>
          </w:tcPr>
          <w:p w14:paraId="01D00A28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542 0503 07401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2522493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100 684,00</w:t>
            </w:r>
          </w:p>
        </w:tc>
      </w:tr>
      <w:tr w:rsidR="00C81670" w:rsidRPr="00180005" w14:paraId="4A2FBE94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05B08332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Благоустройство центральной площади села Валамаз</w:t>
            </w:r>
          </w:p>
        </w:tc>
        <w:tc>
          <w:tcPr>
            <w:tcW w:w="3775" w:type="dxa"/>
            <w:gridSpan w:val="2"/>
          </w:tcPr>
          <w:p w14:paraId="5FA5CABC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542 0503 07401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765F89A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20 000,00</w:t>
            </w:r>
          </w:p>
        </w:tc>
      </w:tr>
      <w:tr w:rsidR="00C81670" w:rsidRPr="00180005" w14:paraId="1CCE34CB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24AF0C8F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Устройство освещения на территории памятника в селе Большой Селег</w:t>
            </w:r>
          </w:p>
        </w:tc>
        <w:tc>
          <w:tcPr>
            <w:tcW w:w="3775" w:type="dxa"/>
            <w:gridSpan w:val="2"/>
          </w:tcPr>
          <w:p w14:paraId="6A8186CA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542 0503 07401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061CE01C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50 531,00</w:t>
            </w:r>
          </w:p>
        </w:tc>
      </w:tr>
      <w:tr w:rsidR="00C81670" w:rsidRPr="00180005" w14:paraId="6723AB32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2DCC0014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 xml:space="preserve">Устройство деревянного тротуара от д. </w:t>
            </w:r>
            <w:r w:rsidRPr="00180005">
              <w:rPr>
                <w:rFonts w:ascii="PT Astra Serif" w:hAnsi="PT Astra Serif"/>
              </w:rPr>
              <w:lastRenderedPageBreak/>
              <w:t>№1 по пер. Прудовый село Красногорское</w:t>
            </w:r>
          </w:p>
        </w:tc>
        <w:tc>
          <w:tcPr>
            <w:tcW w:w="3775" w:type="dxa"/>
            <w:gridSpan w:val="2"/>
          </w:tcPr>
          <w:p w14:paraId="062BB8D0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lastRenderedPageBreak/>
              <w:t>542 0503 07401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565DCA3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14 200,00</w:t>
            </w:r>
          </w:p>
        </w:tc>
      </w:tr>
      <w:tr w:rsidR="00C81670" w:rsidRPr="00180005" w14:paraId="7D98A94F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5E6B89BC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Устройство контейнерной площадки в деревне Новый Караул</w:t>
            </w:r>
          </w:p>
        </w:tc>
        <w:tc>
          <w:tcPr>
            <w:tcW w:w="3775" w:type="dxa"/>
            <w:gridSpan w:val="2"/>
          </w:tcPr>
          <w:p w14:paraId="5E8FD2B4" w14:textId="77777777" w:rsidR="00C81670" w:rsidRPr="00180005" w:rsidRDefault="00C81670" w:rsidP="00E14AA8">
            <w:pPr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542 0503 07401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4E932253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25 000,00</w:t>
            </w:r>
          </w:p>
        </w:tc>
      </w:tr>
      <w:tr w:rsidR="00C81670" w:rsidRPr="00180005" w14:paraId="06CDFDD5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64A42FC3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"Развитие образования и воспитание"</w:t>
            </w:r>
          </w:p>
        </w:tc>
        <w:tc>
          <w:tcPr>
            <w:tcW w:w="1667" w:type="dxa"/>
            <w:vAlign w:val="center"/>
          </w:tcPr>
          <w:p w14:paraId="09C9339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39518E63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278F8828" w14:textId="77777777" w:rsidR="00C81670" w:rsidRPr="00180005" w:rsidRDefault="00C81670" w:rsidP="00E14AA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</w:rPr>
              <w:t>Подпрограмма «Развитие дополнительного образования детей»</w:t>
            </w:r>
          </w:p>
        </w:tc>
        <w:tc>
          <w:tcPr>
            <w:tcW w:w="1667" w:type="dxa"/>
            <w:vAlign w:val="center"/>
          </w:tcPr>
          <w:p w14:paraId="48672DB7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2C533D40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08D03BB1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Текущий ремонт помещений в ДШИ село Красногорское</w:t>
            </w:r>
          </w:p>
        </w:tc>
        <w:tc>
          <w:tcPr>
            <w:tcW w:w="3775" w:type="dxa"/>
            <w:gridSpan w:val="2"/>
            <w:vAlign w:val="center"/>
          </w:tcPr>
          <w:p w14:paraId="378EB2F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val="en-US"/>
              </w:rPr>
            </w:pPr>
            <w:r w:rsidRPr="00180005">
              <w:rPr>
                <w:rFonts w:ascii="PT Astra Serif" w:hAnsi="PT Astra Serif"/>
              </w:rPr>
              <w:t>542 0703 01301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78749A60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50 000,00</w:t>
            </w:r>
          </w:p>
        </w:tc>
      </w:tr>
      <w:tr w:rsidR="00C81670" w:rsidRPr="00180005" w14:paraId="333C4E67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10619B24" w14:textId="77777777" w:rsidR="00C81670" w:rsidRPr="00180005" w:rsidRDefault="00C81670" w:rsidP="00E14AA8">
            <w:pPr>
              <w:suppressAutoHyphens w:val="0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Муниципальная программа "Развитие культуры"</w:t>
            </w:r>
          </w:p>
        </w:tc>
        <w:tc>
          <w:tcPr>
            <w:tcW w:w="1667" w:type="dxa"/>
            <w:vAlign w:val="center"/>
          </w:tcPr>
          <w:p w14:paraId="0B89743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3D1A28FD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8080" w:type="dxa"/>
            <w:gridSpan w:val="3"/>
          </w:tcPr>
          <w:p w14:paraId="2B9898E4" w14:textId="77777777" w:rsidR="00C81670" w:rsidRPr="00180005" w:rsidRDefault="00C81670" w:rsidP="00E14AA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180005">
              <w:rPr>
                <w:rFonts w:ascii="PT Astra Serif" w:hAnsi="PT Astra Serif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667" w:type="dxa"/>
            <w:vAlign w:val="center"/>
          </w:tcPr>
          <w:p w14:paraId="182E23A5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C81670" w:rsidRPr="00180005" w14:paraId="6686688F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2FA346A8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Приобретение бильярдного стола и товаров к нему</w:t>
            </w:r>
          </w:p>
        </w:tc>
        <w:tc>
          <w:tcPr>
            <w:tcW w:w="3775" w:type="dxa"/>
            <w:gridSpan w:val="2"/>
            <w:vAlign w:val="center"/>
          </w:tcPr>
          <w:p w14:paraId="25DA5F38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lang w:val="en-US"/>
              </w:rPr>
            </w:pPr>
            <w:r w:rsidRPr="00180005">
              <w:rPr>
                <w:rFonts w:ascii="PT Astra Serif" w:hAnsi="PT Astra Serif"/>
              </w:rPr>
              <w:t>542 0801 03301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4583A60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52 800,00</w:t>
            </w:r>
          </w:p>
        </w:tc>
      </w:tr>
      <w:tr w:rsidR="00C81670" w:rsidRPr="00180005" w14:paraId="568BB562" w14:textId="77777777" w:rsidTr="00E14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4" w:type="dxa"/>
        </w:trPr>
        <w:tc>
          <w:tcPr>
            <w:tcW w:w="4305" w:type="dxa"/>
          </w:tcPr>
          <w:p w14:paraId="4D66315B" w14:textId="77777777" w:rsidR="00C81670" w:rsidRPr="00180005" w:rsidRDefault="00C81670" w:rsidP="00E14AA8">
            <w:pPr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Увеличение интерьерного кабинетного экрана на сцене РДК</w:t>
            </w:r>
          </w:p>
        </w:tc>
        <w:tc>
          <w:tcPr>
            <w:tcW w:w="3775" w:type="dxa"/>
            <w:gridSpan w:val="2"/>
            <w:vAlign w:val="center"/>
          </w:tcPr>
          <w:p w14:paraId="6480501D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542 0801 03301</w:t>
            </w:r>
            <w:r w:rsidRPr="00180005">
              <w:rPr>
                <w:rFonts w:ascii="PT Astra Serif" w:hAnsi="PT Astra Serif"/>
                <w:lang w:val="en-US"/>
              </w:rPr>
              <w:t>S</w:t>
            </w:r>
            <w:r w:rsidRPr="00180005">
              <w:rPr>
                <w:rFonts w:ascii="PT Astra Serif" w:hAnsi="PT Astra Serif"/>
              </w:rPr>
              <w:t>8220 24</w:t>
            </w:r>
            <w:r w:rsidRPr="001800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1667" w:type="dxa"/>
            <w:vAlign w:val="center"/>
          </w:tcPr>
          <w:p w14:paraId="298E637F" w14:textId="77777777" w:rsidR="00C81670" w:rsidRPr="00180005" w:rsidRDefault="00C81670" w:rsidP="00E14AA8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180005">
              <w:rPr>
                <w:rFonts w:ascii="PT Astra Serif" w:hAnsi="PT Astra Serif"/>
                <w:color w:val="000000"/>
                <w:lang w:eastAsia="ru-RU"/>
              </w:rPr>
              <w:t>170 000,00</w:t>
            </w:r>
          </w:p>
        </w:tc>
      </w:tr>
    </w:tbl>
    <w:p w14:paraId="48BA5DEC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</w:p>
    <w:p w14:paraId="30B20119" w14:textId="77777777" w:rsidR="00C81670" w:rsidRPr="00180005" w:rsidRDefault="00C81670" w:rsidP="00C81670">
      <w:pPr>
        <w:ind w:firstLine="709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в) приложение 7 дополнить следующими источниками образования дорожного фонда в сумме 8 761 565,80 рубля: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  <w:gridCol w:w="425"/>
      </w:tblGrid>
      <w:tr w:rsidR="00C81670" w:rsidRPr="00180005" w14:paraId="5227CF4B" w14:textId="77777777" w:rsidTr="00E14AA8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F82B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6C87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Сумма</w:t>
            </w:r>
          </w:p>
          <w:p w14:paraId="4E5947E4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28A550EE" w14:textId="77777777" w:rsidTr="00E14AA8">
        <w:trPr>
          <w:trHeight w:val="31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484570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  <w:b/>
              </w:rPr>
              <w:t>Источники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CC7AE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C81670" w:rsidRPr="00180005" w14:paraId="4AE07F2C" w14:textId="77777777" w:rsidTr="00E14AA8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7175" w14:textId="77777777" w:rsidR="00C81670" w:rsidRPr="00180005" w:rsidRDefault="00C81670" w:rsidP="00E14AA8">
            <w:pPr>
              <w:spacing w:line="276" w:lineRule="auto"/>
              <w:rPr>
                <w:rFonts w:ascii="PT Astra Serif" w:hAnsi="PT Astra Serif"/>
              </w:rPr>
            </w:pPr>
            <w:r w:rsidRPr="00180005">
              <w:rPr>
                <w:rFonts w:ascii="PT Astra Serif" w:hAnsi="PT Astra Serif"/>
              </w:rPr>
              <w:t>Неиспользованные бюджетные ассигнования по состоянию на 1 января 2026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7BC8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180005">
              <w:rPr>
                <w:rFonts w:ascii="PT Astra Serif" w:hAnsi="PT Astra Serif" w:cs="Calibri"/>
              </w:rPr>
              <w:t>8 761 565,80</w:t>
            </w:r>
          </w:p>
        </w:tc>
      </w:tr>
    </w:tbl>
    <w:p w14:paraId="217B9AD2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180005">
        <w:rPr>
          <w:rFonts w:ascii="PT Astra Serif" w:hAnsi="PT Astra Serif"/>
          <w:b/>
        </w:rPr>
        <w:t xml:space="preserve">7. </w:t>
      </w:r>
      <w:r w:rsidRPr="00180005">
        <w:rPr>
          <w:rFonts w:ascii="PT Astra Serif" w:hAnsi="PT Astra Serif"/>
        </w:rPr>
        <w:t xml:space="preserve">Внести изменения в </w:t>
      </w:r>
      <w:r w:rsidRPr="00180005">
        <w:rPr>
          <w:rFonts w:ascii="PT Astra Serif" w:hAnsi="PT Astra Serif"/>
          <w:lang w:eastAsia="ru-RU"/>
        </w:rPr>
        <w:t xml:space="preserve">плановое назначение по источникам финансирования дефицита бюджета на сумму </w:t>
      </w:r>
      <w:r w:rsidRPr="00180005">
        <w:rPr>
          <w:rFonts w:ascii="PT Astra Serif" w:hAnsi="PT Astra Serif"/>
          <w:b/>
          <w:lang w:eastAsia="ru-RU"/>
        </w:rPr>
        <w:t>12 700 000,00</w:t>
      </w:r>
      <w:r w:rsidRPr="00180005">
        <w:rPr>
          <w:rFonts w:ascii="PT Astra Serif" w:hAnsi="PT Astra Serif"/>
          <w:lang w:eastAsia="ru-RU"/>
        </w:rPr>
        <w:t xml:space="preserve"> рубля:</w:t>
      </w:r>
    </w:p>
    <w:p w14:paraId="1DEF29FB" w14:textId="77777777" w:rsidR="00C81670" w:rsidRPr="00180005" w:rsidRDefault="00C81670" w:rsidP="00C81670">
      <w:pPr>
        <w:suppressAutoHyphens w:val="0"/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C81670" w:rsidRPr="00180005" w14:paraId="45EB0D35" w14:textId="77777777" w:rsidTr="00E14AA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44CB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0BF2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017C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Сумма</w:t>
            </w:r>
          </w:p>
          <w:p w14:paraId="786E98DB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180005">
              <w:rPr>
                <w:rFonts w:ascii="PT Astra Serif" w:hAnsi="PT Astra Serif"/>
                <w:b/>
              </w:rPr>
              <w:t>рублей</w:t>
            </w:r>
          </w:p>
        </w:tc>
      </w:tr>
      <w:tr w:rsidR="00C81670" w:rsidRPr="00180005" w14:paraId="5C37BF12" w14:textId="77777777" w:rsidTr="00E14AA8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6689A3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BB14D2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180005">
              <w:rPr>
                <w:rFonts w:ascii="PT Astra Serif" w:hAnsi="PT Astra Serif"/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A97A1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C81670" w:rsidRPr="00180005" w14:paraId="64A467AF" w14:textId="77777777" w:rsidTr="00E14AA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0F98" w14:textId="77777777" w:rsidR="00C81670" w:rsidRPr="00180005" w:rsidRDefault="00C81670" w:rsidP="00E14AA8">
            <w:pPr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364D" w14:textId="77777777" w:rsidR="00C81670" w:rsidRPr="00180005" w:rsidRDefault="00C81670" w:rsidP="00E14AA8">
            <w:pPr>
              <w:spacing w:after="12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FA05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-12 700 000,00</w:t>
            </w:r>
          </w:p>
        </w:tc>
      </w:tr>
      <w:tr w:rsidR="00C81670" w:rsidRPr="00180005" w14:paraId="1B94344D" w14:textId="77777777" w:rsidTr="00E14AA8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48F" w14:textId="77777777" w:rsidR="00C81670" w:rsidRPr="00180005" w:rsidRDefault="00C81670" w:rsidP="00E14AA8">
            <w:pPr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F94" w14:textId="77777777" w:rsidR="00C81670" w:rsidRPr="00180005" w:rsidRDefault="00C81670" w:rsidP="00E14AA8">
            <w:pPr>
              <w:spacing w:after="120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000 01 02 00 00 14 0000 710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FB23" w14:textId="77777777" w:rsidR="00C81670" w:rsidRPr="00180005" w:rsidRDefault="00C81670" w:rsidP="00E14AA8">
            <w:pPr>
              <w:spacing w:line="276" w:lineRule="auto"/>
              <w:jc w:val="center"/>
              <w:rPr>
                <w:rFonts w:ascii="PT Astra Serif" w:hAnsi="PT Astra Serif"/>
                <w:lang w:eastAsia="ru-RU"/>
              </w:rPr>
            </w:pPr>
            <w:r w:rsidRPr="00180005">
              <w:rPr>
                <w:rFonts w:ascii="PT Astra Serif" w:hAnsi="PT Astra Serif"/>
                <w:lang w:eastAsia="ru-RU"/>
              </w:rPr>
              <w:t>12 700 000,00</w:t>
            </w:r>
          </w:p>
        </w:tc>
      </w:tr>
    </w:tbl>
    <w:p w14:paraId="1FA7257F" w14:textId="77777777" w:rsidR="00C81670" w:rsidRPr="00180005" w:rsidRDefault="00C81670" w:rsidP="00C81670">
      <w:pPr>
        <w:suppressAutoHyphens w:val="0"/>
        <w:ind w:firstLine="567"/>
        <w:jc w:val="both"/>
        <w:rPr>
          <w:rFonts w:ascii="PT Astra Serif" w:hAnsi="PT Astra Serif"/>
        </w:rPr>
      </w:pPr>
    </w:p>
    <w:p w14:paraId="6A564377" w14:textId="77777777" w:rsidR="00C81670" w:rsidRPr="00180005" w:rsidRDefault="00C81670" w:rsidP="00C81670">
      <w:pPr>
        <w:suppressAutoHyphens w:val="0"/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8. </w:t>
      </w:r>
      <w:r w:rsidRPr="00180005">
        <w:rPr>
          <w:rFonts w:ascii="PT Astra Serif" w:hAnsi="PT Astra Serif"/>
        </w:rPr>
        <w:t>Увеличить</w:t>
      </w:r>
      <w:r w:rsidRPr="00180005">
        <w:rPr>
          <w:rFonts w:ascii="PT Astra Serif" w:hAnsi="PT Astra Serif"/>
          <w:b/>
        </w:rPr>
        <w:t xml:space="preserve"> субвенцию </w:t>
      </w:r>
      <w:r w:rsidRPr="00180005">
        <w:rPr>
          <w:rFonts w:ascii="PT Astra Serif" w:hAnsi="PT Astra Serif"/>
        </w:rPr>
        <w:t xml:space="preserve">на 2026 год в сумме </w:t>
      </w:r>
      <w:r w:rsidRPr="00180005">
        <w:rPr>
          <w:rFonts w:ascii="PT Astra Serif" w:hAnsi="PT Astra Serif"/>
          <w:b/>
        </w:rPr>
        <w:t>1 042 768,44</w:t>
      </w:r>
      <w:r w:rsidRPr="00180005">
        <w:rPr>
          <w:rFonts w:ascii="PT Astra Serif" w:hAnsi="PT Astra Serif"/>
        </w:rPr>
        <w:t xml:space="preserve"> рубля в соответствии с доведенными уведомлениями по расчетам между бюджетами и направить:</w:t>
      </w:r>
    </w:p>
    <w:p w14:paraId="0A670D44" w14:textId="77777777" w:rsidR="00C81670" w:rsidRPr="00180005" w:rsidRDefault="00C81670" w:rsidP="00C81670">
      <w:pPr>
        <w:suppressAutoHyphens w:val="0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- 1 042 768,44 рубля – на организацию отдыха, оздоровления и занятости детей, подростков и молодежи в Удмуртской Республике в соответствии с Законом Удмуртской Республики «О внесении изменений в Закон Удмуртской Республики «О бюджете Удмуртской Республики на 2026 год и на плановый период 2027 и 2028 годов» от 24.02.2026 №8-РЗ.</w:t>
      </w:r>
    </w:p>
    <w:p w14:paraId="2E74A5CC" w14:textId="77777777" w:rsidR="00C81670" w:rsidRPr="00180005" w:rsidRDefault="00C81670" w:rsidP="00C81670">
      <w:pPr>
        <w:suppressAutoHyphens w:val="0"/>
        <w:jc w:val="both"/>
        <w:rPr>
          <w:rFonts w:ascii="PT Astra Serif" w:hAnsi="PT Astra Serif"/>
        </w:rPr>
      </w:pPr>
    </w:p>
    <w:p w14:paraId="4C095083" w14:textId="77777777" w:rsidR="00C81670" w:rsidRPr="00180005" w:rsidRDefault="00C81670" w:rsidP="00C81670">
      <w:pPr>
        <w:suppressAutoHyphens w:val="0"/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 xml:space="preserve">9. </w:t>
      </w:r>
      <w:r w:rsidRPr="00180005">
        <w:rPr>
          <w:rFonts w:ascii="PT Astra Serif" w:hAnsi="PT Astra Serif"/>
        </w:rPr>
        <w:t xml:space="preserve">Увеличить </w:t>
      </w:r>
      <w:r w:rsidRPr="00180005">
        <w:rPr>
          <w:rFonts w:ascii="PT Astra Serif" w:hAnsi="PT Astra Serif"/>
          <w:b/>
        </w:rPr>
        <w:t>субсидию</w:t>
      </w:r>
      <w:r w:rsidRPr="00180005">
        <w:rPr>
          <w:rFonts w:ascii="PT Astra Serif" w:hAnsi="PT Astra Serif"/>
        </w:rPr>
        <w:t xml:space="preserve"> на 2026 год в сумме </w:t>
      </w:r>
      <w:r w:rsidRPr="00180005">
        <w:rPr>
          <w:rFonts w:ascii="PT Astra Serif" w:hAnsi="PT Astra Serif"/>
          <w:b/>
        </w:rPr>
        <w:t xml:space="preserve">5 939 406,00 </w:t>
      </w:r>
      <w:r w:rsidRPr="00180005">
        <w:rPr>
          <w:rFonts w:ascii="PT Astra Serif" w:hAnsi="PT Astra Serif"/>
        </w:rPr>
        <w:t>рубля в соответствии с доведенными уведомлениями по расчетам между бюджетами и Распоряжением Правительства УР и направить:</w:t>
      </w:r>
    </w:p>
    <w:p w14:paraId="1C627D6B" w14:textId="77777777" w:rsidR="00C81670" w:rsidRPr="00180005" w:rsidRDefault="00C81670" w:rsidP="00C81670">
      <w:pPr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- 5 939 406,00 рубля – на капитальные вложения в объекты государственной (муниципальной) собственности по Распоряжениям Правительства УР от 19.03.2026 г. № 196-р, 197-р, 198-р.</w:t>
      </w:r>
    </w:p>
    <w:p w14:paraId="097244D2" w14:textId="77777777" w:rsidR="00C81670" w:rsidRPr="00180005" w:rsidRDefault="00C81670" w:rsidP="00C81670">
      <w:pPr>
        <w:jc w:val="both"/>
        <w:rPr>
          <w:rFonts w:ascii="PT Astra Serif" w:hAnsi="PT Astra Serif"/>
        </w:rPr>
      </w:pPr>
    </w:p>
    <w:p w14:paraId="7FC6E2AF" w14:textId="77777777" w:rsidR="00C81670" w:rsidRPr="00180005" w:rsidRDefault="00C81670" w:rsidP="00C81670">
      <w:pPr>
        <w:suppressAutoHyphens w:val="0"/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lastRenderedPageBreak/>
        <w:t xml:space="preserve">10. </w:t>
      </w:r>
      <w:r w:rsidRPr="00180005">
        <w:rPr>
          <w:rFonts w:ascii="PT Astra Serif" w:hAnsi="PT Astra Serif"/>
        </w:rPr>
        <w:t xml:space="preserve">Уменьшить </w:t>
      </w:r>
      <w:r w:rsidRPr="00180005">
        <w:rPr>
          <w:rFonts w:ascii="PT Astra Serif" w:hAnsi="PT Astra Serif"/>
          <w:b/>
        </w:rPr>
        <w:t>субсидию</w:t>
      </w:r>
      <w:r w:rsidRPr="00180005">
        <w:rPr>
          <w:rFonts w:ascii="PT Astra Serif" w:hAnsi="PT Astra Serif"/>
        </w:rPr>
        <w:t xml:space="preserve"> на 2026 год в сумме </w:t>
      </w:r>
      <w:r w:rsidRPr="00180005">
        <w:rPr>
          <w:rFonts w:ascii="PT Astra Serif" w:hAnsi="PT Astra Serif"/>
          <w:b/>
        </w:rPr>
        <w:t xml:space="preserve">16 600 267,63 </w:t>
      </w:r>
      <w:r w:rsidRPr="00180005">
        <w:rPr>
          <w:rFonts w:ascii="PT Astra Serif" w:hAnsi="PT Astra Serif"/>
        </w:rPr>
        <w:t>рубля в соответствии с доведенными уведомлениями по расчетам между бюджетами и Распоряжением Правительства УР:</w:t>
      </w:r>
    </w:p>
    <w:p w14:paraId="0BF34ED6" w14:textId="77777777" w:rsidR="00C81670" w:rsidRPr="00180005" w:rsidRDefault="00C81670" w:rsidP="00C81670">
      <w:pPr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- 12 600 267,63 рубля – расходы на переселение граждан из аварийного жилищного фонда, осуществляемые за счет средств бюджетов субъектов Российской Федерации, в том числе за счет субсидий из бюджетов субъектов Российской Федерации местным бюджетам в соответствии с Законом Удмуртской Республики от 24.02.2026 №8-РЗ;</w:t>
      </w:r>
    </w:p>
    <w:p w14:paraId="10241394" w14:textId="77777777" w:rsidR="00C81670" w:rsidRPr="00180005" w:rsidRDefault="00C81670" w:rsidP="00C81670">
      <w:pPr>
        <w:jc w:val="both"/>
        <w:rPr>
          <w:rFonts w:ascii="PT Astra Serif" w:hAnsi="PT Astra Serif"/>
          <w:color w:val="000000"/>
        </w:rPr>
      </w:pPr>
      <w:r w:rsidRPr="00180005">
        <w:rPr>
          <w:rFonts w:ascii="PT Astra Serif" w:hAnsi="PT Astra Serif"/>
        </w:rPr>
        <w:t xml:space="preserve">- 4 000 000,00 рубля – </w:t>
      </w:r>
      <w:r w:rsidRPr="00180005">
        <w:rPr>
          <w:rFonts w:ascii="PT Astra Serif" w:hAnsi="PT Astra Serif"/>
          <w:color w:val="000000"/>
        </w:rPr>
        <w:t>на содержание автомобильных дорог местного значения и искусственных сооружений на них.</w:t>
      </w:r>
    </w:p>
    <w:p w14:paraId="530FD235" w14:textId="77777777" w:rsidR="00C81670" w:rsidRPr="00180005" w:rsidRDefault="00C81670" w:rsidP="00C81670">
      <w:pPr>
        <w:jc w:val="both"/>
        <w:rPr>
          <w:rFonts w:ascii="PT Astra Serif" w:hAnsi="PT Astra Serif"/>
        </w:rPr>
      </w:pPr>
    </w:p>
    <w:p w14:paraId="210012FF" w14:textId="77777777" w:rsidR="00C81670" w:rsidRPr="00180005" w:rsidRDefault="00C81670" w:rsidP="00C81670">
      <w:pPr>
        <w:ind w:firstLine="567"/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  <w:b/>
        </w:rPr>
        <w:t>11</w:t>
      </w:r>
      <w:r w:rsidRPr="00180005">
        <w:rPr>
          <w:rFonts w:ascii="PT Astra Serif" w:hAnsi="PT Astra Serif"/>
        </w:rPr>
        <w:t xml:space="preserve">. Увеличить </w:t>
      </w:r>
      <w:r w:rsidRPr="00180005">
        <w:rPr>
          <w:rFonts w:ascii="PT Astra Serif" w:hAnsi="PT Astra Serif"/>
          <w:b/>
        </w:rPr>
        <w:t>иные межбюджетные трансферты</w:t>
      </w:r>
      <w:r w:rsidRPr="00180005">
        <w:rPr>
          <w:rFonts w:ascii="PT Astra Serif" w:hAnsi="PT Astra Serif"/>
        </w:rPr>
        <w:t xml:space="preserve"> на 2026 год в сумме </w:t>
      </w:r>
      <w:r w:rsidRPr="00180005">
        <w:rPr>
          <w:rFonts w:ascii="PT Astra Serif" w:hAnsi="PT Astra Serif"/>
          <w:b/>
        </w:rPr>
        <w:t xml:space="preserve">5 440 958,19 </w:t>
      </w:r>
      <w:r w:rsidRPr="00180005">
        <w:rPr>
          <w:rFonts w:ascii="PT Astra Serif" w:hAnsi="PT Astra Serif"/>
        </w:rPr>
        <w:t>рубля в соответствии с доведенными уведомлениями по расчетам между бюджетами и Постановлениями Правительства УР и направить:</w:t>
      </w:r>
    </w:p>
    <w:p w14:paraId="1AE58F04" w14:textId="77777777" w:rsidR="00C81670" w:rsidRPr="00180005" w:rsidRDefault="00C81670" w:rsidP="00C81670">
      <w:pPr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 xml:space="preserve">- 4 000 000,00 рубля – </w:t>
      </w:r>
      <w:r w:rsidRPr="00180005">
        <w:rPr>
          <w:rFonts w:ascii="PT Astra Serif" w:hAnsi="PT Astra Serif"/>
          <w:color w:val="000000"/>
        </w:rPr>
        <w:t>на содержание автомобильных дорог местного значения и искусственных сооружений на них;</w:t>
      </w:r>
    </w:p>
    <w:p w14:paraId="73AC3FC7" w14:textId="77777777" w:rsidR="00C81670" w:rsidRPr="00180005" w:rsidRDefault="00C81670" w:rsidP="00C81670">
      <w:pPr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- 158 487,25 рубля – расходы на дополнительные меры социальной поддержки по освобождению отдельных категорий родителей (законных представителей) от взимания родительской платы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образования;</w:t>
      </w:r>
    </w:p>
    <w:p w14:paraId="32179F65" w14:textId="77777777" w:rsidR="00C81670" w:rsidRPr="00180005" w:rsidRDefault="00C81670" w:rsidP="00C81670">
      <w:pPr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- 1 082 470,94 рубля – на решение вопросов местного значения, осуществляемое с участием средств самообложения граждан;</w:t>
      </w:r>
    </w:p>
    <w:p w14:paraId="4F4AA0F6" w14:textId="77777777" w:rsidR="00C81670" w:rsidRPr="00180005" w:rsidRDefault="00C81670" w:rsidP="00C81670">
      <w:pPr>
        <w:jc w:val="both"/>
        <w:rPr>
          <w:rFonts w:ascii="PT Astra Serif" w:hAnsi="PT Astra Serif"/>
        </w:rPr>
      </w:pPr>
      <w:r w:rsidRPr="00180005">
        <w:rPr>
          <w:rFonts w:ascii="PT Astra Serif" w:hAnsi="PT Astra Serif"/>
        </w:rPr>
        <w:t>- 200 000,00 рубля – на укрепление материально-технической базы органов местного самоуправления и муниципальных учреждений.</w:t>
      </w:r>
    </w:p>
    <w:p w14:paraId="7D0DCAD7" w14:textId="77777777" w:rsidR="00CD4469" w:rsidRPr="00180005" w:rsidRDefault="00CD4469" w:rsidP="00C81670">
      <w:pPr>
        <w:rPr>
          <w:rFonts w:ascii="PT Astra Serif" w:hAnsi="PT Astra Serif"/>
        </w:rPr>
      </w:pPr>
    </w:p>
    <w:sectPr w:rsidR="00CD4469" w:rsidRPr="00180005" w:rsidSect="00180005">
      <w:footnotePr>
        <w:pos w:val="beneathText"/>
      </w:footnotePr>
      <w:pgSz w:w="11905" w:h="16837"/>
      <w:pgMar w:top="680" w:right="851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 w15:restartNumberingAfterBreak="0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 w15:restartNumberingAfterBreak="0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 w15:restartNumberingAfterBreak="0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866915839">
    <w:abstractNumId w:val="0"/>
  </w:num>
  <w:num w:numId="2" w16cid:durableId="2097049390">
    <w:abstractNumId w:val="1"/>
  </w:num>
  <w:num w:numId="3" w16cid:durableId="1591305407">
    <w:abstractNumId w:val="2"/>
  </w:num>
  <w:num w:numId="4" w16cid:durableId="1285038657">
    <w:abstractNumId w:val="3"/>
  </w:num>
  <w:num w:numId="5" w16cid:durableId="1922175740">
    <w:abstractNumId w:val="32"/>
  </w:num>
  <w:num w:numId="6" w16cid:durableId="252053520">
    <w:abstractNumId w:val="8"/>
  </w:num>
  <w:num w:numId="7" w16cid:durableId="899050054">
    <w:abstractNumId w:val="18"/>
  </w:num>
  <w:num w:numId="8" w16cid:durableId="1787892791">
    <w:abstractNumId w:val="31"/>
  </w:num>
  <w:num w:numId="9" w16cid:durableId="1180199088">
    <w:abstractNumId w:val="20"/>
  </w:num>
  <w:num w:numId="10" w16cid:durableId="1752464014">
    <w:abstractNumId w:val="13"/>
  </w:num>
  <w:num w:numId="11" w16cid:durableId="1293706106">
    <w:abstractNumId w:val="7"/>
  </w:num>
  <w:num w:numId="12" w16cid:durableId="2099979277">
    <w:abstractNumId w:val="25"/>
  </w:num>
  <w:num w:numId="13" w16cid:durableId="1210875733">
    <w:abstractNumId w:val="12"/>
  </w:num>
  <w:num w:numId="14" w16cid:durableId="1006514775">
    <w:abstractNumId w:val="37"/>
  </w:num>
  <w:num w:numId="15" w16cid:durableId="1746605576">
    <w:abstractNumId w:val="22"/>
  </w:num>
  <w:num w:numId="16" w16cid:durableId="1937208470">
    <w:abstractNumId w:val="21"/>
  </w:num>
  <w:num w:numId="17" w16cid:durableId="2116753318">
    <w:abstractNumId w:val="9"/>
  </w:num>
  <w:num w:numId="18" w16cid:durableId="1208374487">
    <w:abstractNumId w:val="33"/>
  </w:num>
  <w:num w:numId="19" w16cid:durableId="840777248">
    <w:abstractNumId w:val="16"/>
  </w:num>
  <w:num w:numId="20" w16cid:durableId="1359116113">
    <w:abstractNumId w:val="23"/>
  </w:num>
  <w:num w:numId="21" w16cid:durableId="104622394">
    <w:abstractNumId w:val="29"/>
  </w:num>
  <w:num w:numId="22" w16cid:durableId="348455173">
    <w:abstractNumId w:val="11"/>
  </w:num>
  <w:num w:numId="23" w16cid:durableId="1688753745">
    <w:abstractNumId w:val="14"/>
  </w:num>
  <w:num w:numId="24" w16cid:durableId="240331713">
    <w:abstractNumId w:val="35"/>
  </w:num>
  <w:num w:numId="25" w16cid:durableId="145512361">
    <w:abstractNumId w:val="10"/>
  </w:num>
  <w:num w:numId="26" w16cid:durableId="1916628607">
    <w:abstractNumId w:val="27"/>
  </w:num>
  <w:num w:numId="27" w16cid:durableId="1734616841">
    <w:abstractNumId w:val="24"/>
  </w:num>
  <w:num w:numId="28" w16cid:durableId="238559190">
    <w:abstractNumId w:val="19"/>
  </w:num>
  <w:num w:numId="29" w16cid:durableId="2060935830">
    <w:abstractNumId w:val="26"/>
  </w:num>
  <w:num w:numId="30" w16cid:durableId="155808441">
    <w:abstractNumId w:val="5"/>
  </w:num>
  <w:num w:numId="31" w16cid:durableId="1489324185">
    <w:abstractNumId w:val="15"/>
  </w:num>
  <w:num w:numId="32" w16cid:durableId="1077945133">
    <w:abstractNumId w:val="6"/>
  </w:num>
  <w:num w:numId="33" w16cid:durableId="488642843">
    <w:abstractNumId w:val="4"/>
  </w:num>
  <w:num w:numId="34" w16cid:durableId="1042829921">
    <w:abstractNumId w:val="17"/>
  </w:num>
  <w:num w:numId="35" w16cid:durableId="1021004827">
    <w:abstractNumId w:val="34"/>
  </w:num>
  <w:num w:numId="36" w16cid:durableId="2111732988">
    <w:abstractNumId w:val="28"/>
  </w:num>
  <w:num w:numId="37" w16cid:durableId="871459710">
    <w:abstractNumId w:val="36"/>
  </w:num>
  <w:num w:numId="38" w16cid:durableId="16488937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710"/>
    <w:rsid w:val="00000593"/>
    <w:rsid w:val="000015E6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1C63"/>
    <w:rsid w:val="00042F2A"/>
    <w:rsid w:val="0004385A"/>
    <w:rsid w:val="00043FE6"/>
    <w:rsid w:val="000440D2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97F59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C797A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3ED3"/>
    <w:rsid w:val="001642ED"/>
    <w:rsid w:val="00165CF7"/>
    <w:rsid w:val="0016707A"/>
    <w:rsid w:val="00167A56"/>
    <w:rsid w:val="001701B5"/>
    <w:rsid w:val="00170EB0"/>
    <w:rsid w:val="001712BE"/>
    <w:rsid w:val="001725B7"/>
    <w:rsid w:val="00173B41"/>
    <w:rsid w:val="001747C7"/>
    <w:rsid w:val="00177614"/>
    <w:rsid w:val="00177937"/>
    <w:rsid w:val="00177A41"/>
    <w:rsid w:val="00177FE9"/>
    <w:rsid w:val="00180005"/>
    <w:rsid w:val="00180101"/>
    <w:rsid w:val="00181662"/>
    <w:rsid w:val="001820C8"/>
    <w:rsid w:val="00182300"/>
    <w:rsid w:val="00182673"/>
    <w:rsid w:val="00183F0B"/>
    <w:rsid w:val="00185F29"/>
    <w:rsid w:val="00186572"/>
    <w:rsid w:val="00187AA8"/>
    <w:rsid w:val="00187B4F"/>
    <w:rsid w:val="00191EAE"/>
    <w:rsid w:val="00192705"/>
    <w:rsid w:val="00194269"/>
    <w:rsid w:val="0019622F"/>
    <w:rsid w:val="001978FE"/>
    <w:rsid w:val="001A3117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14C5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6640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4A4D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17679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735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786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4E7E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2E8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0B4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0E0A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264C"/>
    <w:rsid w:val="00482F38"/>
    <w:rsid w:val="0048350F"/>
    <w:rsid w:val="00483A3E"/>
    <w:rsid w:val="00490C56"/>
    <w:rsid w:val="00491035"/>
    <w:rsid w:val="0049120C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C5E5F"/>
    <w:rsid w:val="004D0E9F"/>
    <w:rsid w:val="004D1C18"/>
    <w:rsid w:val="004D1D48"/>
    <w:rsid w:val="004D1E2B"/>
    <w:rsid w:val="004D2C94"/>
    <w:rsid w:val="004D3BD8"/>
    <w:rsid w:val="004D49B4"/>
    <w:rsid w:val="004D4A1F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3F1"/>
    <w:rsid w:val="004E5BFD"/>
    <w:rsid w:val="004F10F6"/>
    <w:rsid w:val="004F160C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6985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5D52"/>
    <w:rsid w:val="00547F80"/>
    <w:rsid w:val="005503E9"/>
    <w:rsid w:val="005503F6"/>
    <w:rsid w:val="0055196D"/>
    <w:rsid w:val="00551D1B"/>
    <w:rsid w:val="00552596"/>
    <w:rsid w:val="00553D3B"/>
    <w:rsid w:val="00554009"/>
    <w:rsid w:val="00554602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1E1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2A1F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098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290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2F8C"/>
    <w:rsid w:val="006C3831"/>
    <w:rsid w:val="006C4A86"/>
    <w:rsid w:val="006C54BD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4AE8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0BD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56E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671"/>
    <w:rsid w:val="007A584B"/>
    <w:rsid w:val="007A6977"/>
    <w:rsid w:val="007A6C09"/>
    <w:rsid w:val="007B0777"/>
    <w:rsid w:val="007B20C7"/>
    <w:rsid w:val="007B296E"/>
    <w:rsid w:val="007B3068"/>
    <w:rsid w:val="007C22D5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E75E6"/>
    <w:rsid w:val="007F0749"/>
    <w:rsid w:val="007F0F80"/>
    <w:rsid w:val="007F1BC3"/>
    <w:rsid w:val="007F27D8"/>
    <w:rsid w:val="007F39A8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6EC5"/>
    <w:rsid w:val="00867AA0"/>
    <w:rsid w:val="00870207"/>
    <w:rsid w:val="00870D6B"/>
    <w:rsid w:val="00871F05"/>
    <w:rsid w:val="00872995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3430"/>
    <w:rsid w:val="008B4814"/>
    <w:rsid w:val="008B4C55"/>
    <w:rsid w:val="008B62EF"/>
    <w:rsid w:val="008B69B5"/>
    <w:rsid w:val="008B6C23"/>
    <w:rsid w:val="008B6C8A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208B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1DE0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3C2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6ED0"/>
    <w:rsid w:val="009C7354"/>
    <w:rsid w:val="009C7C38"/>
    <w:rsid w:val="009D1989"/>
    <w:rsid w:val="009D264B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34E"/>
    <w:rsid w:val="009E5810"/>
    <w:rsid w:val="009E640F"/>
    <w:rsid w:val="009E6C8D"/>
    <w:rsid w:val="009F006C"/>
    <w:rsid w:val="009F02E3"/>
    <w:rsid w:val="009F1C5F"/>
    <w:rsid w:val="009F34B2"/>
    <w:rsid w:val="009F3F6C"/>
    <w:rsid w:val="00A00309"/>
    <w:rsid w:val="00A004FD"/>
    <w:rsid w:val="00A0135D"/>
    <w:rsid w:val="00A01990"/>
    <w:rsid w:val="00A02250"/>
    <w:rsid w:val="00A0316E"/>
    <w:rsid w:val="00A035D6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5D00"/>
    <w:rsid w:val="00A97C8F"/>
    <w:rsid w:val="00AA098B"/>
    <w:rsid w:val="00AA2ED0"/>
    <w:rsid w:val="00AA2F02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9B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4FB"/>
    <w:rsid w:val="00B446F4"/>
    <w:rsid w:val="00B4670F"/>
    <w:rsid w:val="00B51FE2"/>
    <w:rsid w:val="00B5286B"/>
    <w:rsid w:val="00B5293D"/>
    <w:rsid w:val="00B53BF1"/>
    <w:rsid w:val="00B55263"/>
    <w:rsid w:val="00B55C2A"/>
    <w:rsid w:val="00B55CB7"/>
    <w:rsid w:val="00B56210"/>
    <w:rsid w:val="00B5647A"/>
    <w:rsid w:val="00B57BE0"/>
    <w:rsid w:val="00B61E73"/>
    <w:rsid w:val="00B62DED"/>
    <w:rsid w:val="00B6721C"/>
    <w:rsid w:val="00B72873"/>
    <w:rsid w:val="00B733E2"/>
    <w:rsid w:val="00B7466F"/>
    <w:rsid w:val="00B74FDF"/>
    <w:rsid w:val="00B76535"/>
    <w:rsid w:val="00B76EAA"/>
    <w:rsid w:val="00B77288"/>
    <w:rsid w:val="00B772FF"/>
    <w:rsid w:val="00B806DC"/>
    <w:rsid w:val="00B81CE7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B70C3"/>
    <w:rsid w:val="00BC0459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244C"/>
    <w:rsid w:val="00C03137"/>
    <w:rsid w:val="00C034EA"/>
    <w:rsid w:val="00C04092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0603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1670"/>
    <w:rsid w:val="00C86075"/>
    <w:rsid w:val="00C90B77"/>
    <w:rsid w:val="00C91133"/>
    <w:rsid w:val="00C91E60"/>
    <w:rsid w:val="00C93E1C"/>
    <w:rsid w:val="00CA2936"/>
    <w:rsid w:val="00CA35D7"/>
    <w:rsid w:val="00CA4B49"/>
    <w:rsid w:val="00CA53D2"/>
    <w:rsid w:val="00CA5592"/>
    <w:rsid w:val="00CA67D1"/>
    <w:rsid w:val="00CB025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5C15"/>
    <w:rsid w:val="00CC62CE"/>
    <w:rsid w:val="00CC67CB"/>
    <w:rsid w:val="00CC6E68"/>
    <w:rsid w:val="00CD0A4C"/>
    <w:rsid w:val="00CD2C88"/>
    <w:rsid w:val="00CD43B3"/>
    <w:rsid w:val="00CD4469"/>
    <w:rsid w:val="00CD47E6"/>
    <w:rsid w:val="00CD57A5"/>
    <w:rsid w:val="00CD74B0"/>
    <w:rsid w:val="00CD7D3A"/>
    <w:rsid w:val="00CD7DCF"/>
    <w:rsid w:val="00CE0291"/>
    <w:rsid w:val="00CE0AF6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6882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910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27AB5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4710F"/>
    <w:rsid w:val="00E500AA"/>
    <w:rsid w:val="00E518C5"/>
    <w:rsid w:val="00E5240F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86C12"/>
    <w:rsid w:val="00E95365"/>
    <w:rsid w:val="00E95FA6"/>
    <w:rsid w:val="00EA17B8"/>
    <w:rsid w:val="00EA447C"/>
    <w:rsid w:val="00EA5756"/>
    <w:rsid w:val="00EA5EB1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4DA7"/>
    <w:rsid w:val="00EC5AB3"/>
    <w:rsid w:val="00EC65BD"/>
    <w:rsid w:val="00EC6655"/>
    <w:rsid w:val="00EC6868"/>
    <w:rsid w:val="00EC7138"/>
    <w:rsid w:val="00EC7868"/>
    <w:rsid w:val="00ED0B53"/>
    <w:rsid w:val="00ED0FB7"/>
    <w:rsid w:val="00ED1BF2"/>
    <w:rsid w:val="00ED340A"/>
    <w:rsid w:val="00ED4DFA"/>
    <w:rsid w:val="00ED6A6A"/>
    <w:rsid w:val="00ED7EE4"/>
    <w:rsid w:val="00ED7EEA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0ADC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5DC4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21A74"/>
  <w15:docId w15:val="{92C0DEE4-8809-46EA-B5F8-6E0053E2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qFormat/>
    <w:rsid w:val="006E1C88"/>
    <w:rPr>
      <w:b/>
      <w:bCs/>
    </w:rPr>
  </w:style>
  <w:style w:type="paragraph" w:styleId="af3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4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  <w:style w:type="character" w:customStyle="1" w:styleId="FontStyle91">
    <w:name w:val="Font Style91"/>
    <w:basedOn w:val="a0"/>
    <w:uiPriority w:val="99"/>
    <w:rsid w:val="00CD4469"/>
    <w:rPr>
      <w:rFonts w:ascii="Times New Roman" w:hAnsi="Times New Roman" w:cs="Times New Roman"/>
      <w:sz w:val="22"/>
      <w:szCs w:val="22"/>
    </w:rPr>
  </w:style>
  <w:style w:type="character" w:customStyle="1" w:styleId="FontStyle88">
    <w:name w:val="Font Style88"/>
    <w:basedOn w:val="a0"/>
    <w:uiPriority w:val="99"/>
    <w:rsid w:val="00CD4469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17003</TotalTime>
  <Pages>14</Pages>
  <Words>5164</Words>
  <Characters>29435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Наталья Александровна</cp:lastModifiedBy>
  <cp:revision>91</cp:revision>
  <cp:lastPrinted>2026-05-07T08:21:00Z</cp:lastPrinted>
  <dcterms:created xsi:type="dcterms:W3CDTF">2011-11-14T11:20:00Z</dcterms:created>
  <dcterms:modified xsi:type="dcterms:W3CDTF">2026-05-07T08:21:00Z</dcterms:modified>
</cp:coreProperties>
</file>