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4AF22E" w14:textId="77777777" w:rsidR="00870D6B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B669DE4" wp14:editId="6AC3FE9B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39C4F2" w14:textId="77777777" w:rsidR="00870D6B" w:rsidRPr="0091728F" w:rsidRDefault="00870D6B" w:rsidP="00870D6B">
      <w:pPr>
        <w:jc w:val="center"/>
        <w:rPr>
          <w:rFonts w:ascii="PT Astra Serif" w:hAnsi="PT Astra Serif"/>
          <w:b/>
        </w:rPr>
      </w:pPr>
    </w:p>
    <w:p w14:paraId="38456A08" w14:textId="77777777" w:rsidR="00870D6B" w:rsidRPr="0091728F" w:rsidRDefault="00870D6B" w:rsidP="00870D6B">
      <w:pPr>
        <w:jc w:val="center"/>
        <w:rPr>
          <w:rFonts w:ascii="PT Astra Serif" w:hAnsi="PT Astra Serif"/>
          <w:b/>
          <w:sz w:val="26"/>
          <w:szCs w:val="26"/>
        </w:rPr>
      </w:pPr>
      <w:r w:rsidRPr="0091728F">
        <w:rPr>
          <w:rFonts w:ascii="PT Astra Serif" w:hAnsi="PT Astra Serif"/>
          <w:b/>
          <w:sz w:val="26"/>
          <w:szCs w:val="26"/>
        </w:rPr>
        <w:t>РЕШЕНИЕ</w:t>
      </w:r>
    </w:p>
    <w:p w14:paraId="5A0180F5" w14:textId="77777777" w:rsidR="00870D6B" w:rsidRPr="0091728F" w:rsidRDefault="00870D6B" w:rsidP="00870D6B">
      <w:pPr>
        <w:jc w:val="center"/>
        <w:rPr>
          <w:rFonts w:ascii="PT Astra Serif" w:hAnsi="PT Astra Serif"/>
          <w:b/>
          <w:sz w:val="26"/>
          <w:szCs w:val="26"/>
        </w:rPr>
      </w:pPr>
      <w:r w:rsidRPr="0091728F">
        <w:rPr>
          <w:rFonts w:ascii="PT Astra Serif" w:hAnsi="PT Astra Serif"/>
          <w:b/>
          <w:sz w:val="26"/>
          <w:szCs w:val="26"/>
        </w:rPr>
        <w:t xml:space="preserve"> Совета депутатов муниципального образования </w:t>
      </w:r>
    </w:p>
    <w:p w14:paraId="205587F5" w14:textId="05D87698" w:rsidR="00870D6B" w:rsidRPr="0091728F" w:rsidRDefault="00870D6B" w:rsidP="00870D6B">
      <w:pPr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91728F">
        <w:rPr>
          <w:rFonts w:ascii="PT Astra Serif" w:hAnsi="PT Astra Serif"/>
          <w:b/>
          <w:sz w:val="26"/>
          <w:szCs w:val="26"/>
        </w:rPr>
        <w:t xml:space="preserve"> «</w:t>
      </w:r>
      <w:r w:rsidR="00AB6318" w:rsidRPr="0091728F">
        <w:rPr>
          <w:rFonts w:ascii="PT Astra Serif" w:hAnsi="PT Astra Serif"/>
          <w:b/>
          <w:sz w:val="26"/>
          <w:szCs w:val="26"/>
        </w:rPr>
        <w:t xml:space="preserve">Муниципальный округ </w:t>
      </w:r>
      <w:r w:rsidRPr="0091728F">
        <w:rPr>
          <w:rFonts w:ascii="PT Astra Serif" w:hAnsi="PT Astra Serif"/>
          <w:b/>
          <w:sz w:val="26"/>
          <w:szCs w:val="26"/>
        </w:rPr>
        <w:t>Красногорский район</w:t>
      </w:r>
      <w:r w:rsidR="00734A0F" w:rsidRPr="0091728F">
        <w:rPr>
          <w:rFonts w:ascii="PT Astra Serif" w:hAnsi="PT Astra Serif"/>
          <w:b/>
          <w:sz w:val="26"/>
          <w:szCs w:val="26"/>
        </w:rPr>
        <w:t xml:space="preserve"> </w:t>
      </w:r>
      <w:r w:rsidR="00AB6318" w:rsidRPr="0091728F">
        <w:rPr>
          <w:rFonts w:ascii="PT Astra Serif" w:hAnsi="PT Astra Serif"/>
          <w:b/>
          <w:sz w:val="26"/>
          <w:szCs w:val="26"/>
        </w:rPr>
        <w:t>Удмуртской Республики</w:t>
      </w:r>
      <w:r w:rsidRPr="0091728F">
        <w:rPr>
          <w:rFonts w:ascii="PT Astra Serif" w:hAnsi="PT Astra Serif"/>
          <w:b/>
          <w:sz w:val="26"/>
          <w:szCs w:val="26"/>
        </w:rPr>
        <w:t>»</w:t>
      </w:r>
    </w:p>
    <w:p w14:paraId="0C4D9806" w14:textId="77777777" w:rsidR="00A10BF1" w:rsidRPr="0091728F" w:rsidRDefault="00A10BF1">
      <w:pPr>
        <w:jc w:val="center"/>
        <w:rPr>
          <w:rFonts w:ascii="PT Astra Serif" w:hAnsi="PT Astra Serif"/>
          <w:b/>
          <w:sz w:val="26"/>
          <w:szCs w:val="26"/>
          <w:u w:val="single"/>
        </w:rPr>
      </w:pPr>
    </w:p>
    <w:p w14:paraId="3A598A39" w14:textId="0C930005" w:rsidR="005113CB" w:rsidRPr="0091728F" w:rsidRDefault="00A10BF1">
      <w:pPr>
        <w:jc w:val="center"/>
        <w:rPr>
          <w:rFonts w:ascii="PT Astra Serif" w:hAnsi="PT Astra Serif"/>
          <w:b/>
          <w:sz w:val="26"/>
          <w:szCs w:val="26"/>
        </w:rPr>
      </w:pPr>
      <w:r w:rsidRPr="0091728F">
        <w:rPr>
          <w:rFonts w:ascii="PT Astra Serif" w:hAnsi="PT Astra Serif"/>
          <w:b/>
          <w:sz w:val="26"/>
          <w:szCs w:val="26"/>
        </w:rPr>
        <w:t xml:space="preserve">О внесении изменений в решение Совета депутатов </w:t>
      </w:r>
      <w:r w:rsidR="009342F2" w:rsidRPr="0091728F">
        <w:rPr>
          <w:rFonts w:ascii="PT Astra Serif" w:hAnsi="PT Astra Serif"/>
          <w:b/>
          <w:sz w:val="26"/>
          <w:szCs w:val="26"/>
        </w:rPr>
        <w:t>муниципального образования «</w:t>
      </w:r>
      <w:r w:rsidR="00776B50" w:rsidRPr="0091728F">
        <w:rPr>
          <w:rFonts w:ascii="PT Astra Serif" w:hAnsi="PT Astra Serif"/>
          <w:b/>
          <w:sz w:val="26"/>
          <w:szCs w:val="26"/>
        </w:rPr>
        <w:t xml:space="preserve">Муниципальный округ </w:t>
      </w:r>
      <w:r w:rsidR="009342F2" w:rsidRPr="0091728F">
        <w:rPr>
          <w:rFonts w:ascii="PT Astra Serif" w:hAnsi="PT Astra Serif"/>
          <w:b/>
          <w:sz w:val="26"/>
          <w:szCs w:val="26"/>
        </w:rPr>
        <w:t>Красногорский район</w:t>
      </w:r>
      <w:r w:rsidR="00776B50" w:rsidRPr="0091728F">
        <w:rPr>
          <w:rFonts w:ascii="PT Astra Serif" w:hAnsi="PT Astra Serif"/>
          <w:b/>
          <w:sz w:val="26"/>
          <w:szCs w:val="26"/>
        </w:rPr>
        <w:t xml:space="preserve"> Удмуртской Республики</w:t>
      </w:r>
      <w:r w:rsidR="009342F2" w:rsidRPr="0091728F">
        <w:rPr>
          <w:rFonts w:ascii="PT Astra Serif" w:hAnsi="PT Astra Serif"/>
          <w:b/>
          <w:sz w:val="26"/>
          <w:szCs w:val="26"/>
        </w:rPr>
        <w:t>»</w:t>
      </w:r>
      <w:r w:rsidR="0091728F">
        <w:rPr>
          <w:rFonts w:ascii="PT Astra Serif" w:hAnsi="PT Astra Serif"/>
          <w:b/>
          <w:sz w:val="26"/>
          <w:szCs w:val="26"/>
        </w:rPr>
        <w:t xml:space="preserve"> </w:t>
      </w:r>
      <w:r w:rsidRPr="0091728F">
        <w:rPr>
          <w:rFonts w:ascii="PT Astra Serif" w:hAnsi="PT Astra Serif"/>
          <w:b/>
          <w:sz w:val="26"/>
          <w:szCs w:val="26"/>
        </w:rPr>
        <w:t xml:space="preserve">от </w:t>
      </w:r>
      <w:r w:rsidR="00EC4DA7" w:rsidRPr="0091728F">
        <w:rPr>
          <w:rFonts w:ascii="PT Astra Serif" w:hAnsi="PT Astra Serif"/>
          <w:b/>
          <w:sz w:val="26"/>
          <w:szCs w:val="26"/>
        </w:rPr>
        <w:t>1</w:t>
      </w:r>
      <w:r w:rsidR="00866EC5" w:rsidRPr="0091728F">
        <w:rPr>
          <w:rFonts w:ascii="PT Astra Serif" w:hAnsi="PT Astra Serif"/>
          <w:b/>
          <w:sz w:val="26"/>
          <w:szCs w:val="26"/>
        </w:rPr>
        <w:t>8</w:t>
      </w:r>
      <w:r w:rsidRPr="0091728F">
        <w:rPr>
          <w:rFonts w:ascii="PT Astra Serif" w:hAnsi="PT Astra Serif"/>
          <w:b/>
          <w:sz w:val="26"/>
          <w:szCs w:val="26"/>
        </w:rPr>
        <w:t>.12.20</w:t>
      </w:r>
      <w:r w:rsidR="00776B50" w:rsidRPr="0091728F">
        <w:rPr>
          <w:rFonts w:ascii="PT Astra Serif" w:hAnsi="PT Astra Serif"/>
          <w:b/>
          <w:sz w:val="26"/>
          <w:szCs w:val="26"/>
        </w:rPr>
        <w:t>2</w:t>
      </w:r>
      <w:r w:rsidR="00866EC5" w:rsidRPr="0091728F">
        <w:rPr>
          <w:rFonts w:ascii="PT Astra Serif" w:hAnsi="PT Astra Serif"/>
          <w:b/>
          <w:sz w:val="26"/>
          <w:szCs w:val="26"/>
        </w:rPr>
        <w:t>5</w:t>
      </w:r>
      <w:r w:rsidR="00EC4DA7" w:rsidRPr="0091728F">
        <w:rPr>
          <w:rFonts w:ascii="PT Astra Serif" w:hAnsi="PT Astra Serif"/>
          <w:b/>
          <w:sz w:val="26"/>
          <w:szCs w:val="26"/>
        </w:rPr>
        <w:t xml:space="preserve"> </w:t>
      </w:r>
      <w:r w:rsidR="00022B0B" w:rsidRPr="0091728F">
        <w:rPr>
          <w:rFonts w:ascii="PT Astra Serif" w:hAnsi="PT Astra Serif"/>
          <w:b/>
          <w:sz w:val="26"/>
          <w:szCs w:val="26"/>
        </w:rPr>
        <w:t>г</w:t>
      </w:r>
      <w:r w:rsidR="00776B50" w:rsidRPr="0091728F">
        <w:rPr>
          <w:rFonts w:ascii="PT Astra Serif" w:hAnsi="PT Astra Serif"/>
          <w:b/>
          <w:sz w:val="26"/>
          <w:szCs w:val="26"/>
        </w:rPr>
        <w:t>ода</w:t>
      </w:r>
      <w:r w:rsidR="00022B0B" w:rsidRPr="0091728F">
        <w:rPr>
          <w:rFonts w:ascii="PT Astra Serif" w:hAnsi="PT Astra Serif"/>
          <w:b/>
          <w:sz w:val="26"/>
          <w:szCs w:val="26"/>
        </w:rPr>
        <w:t xml:space="preserve"> № </w:t>
      </w:r>
      <w:r w:rsidR="00EC4DA7" w:rsidRPr="0091728F">
        <w:rPr>
          <w:rFonts w:ascii="PT Astra Serif" w:hAnsi="PT Astra Serif"/>
          <w:b/>
          <w:sz w:val="26"/>
          <w:szCs w:val="26"/>
        </w:rPr>
        <w:t>3</w:t>
      </w:r>
      <w:r w:rsidR="00866EC5" w:rsidRPr="0091728F">
        <w:rPr>
          <w:rFonts w:ascii="PT Astra Serif" w:hAnsi="PT Astra Serif"/>
          <w:b/>
          <w:sz w:val="26"/>
          <w:szCs w:val="26"/>
        </w:rPr>
        <w:t>94</w:t>
      </w:r>
      <w:r w:rsidRPr="0091728F">
        <w:rPr>
          <w:rFonts w:ascii="PT Astra Serif" w:hAnsi="PT Astra Serif"/>
          <w:b/>
          <w:sz w:val="26"/>
          <w:szCs w:val="26"/>
        </w:rPr>
        <w:t xml:space="preserve"> «О бюджете муниципального </w:t>
      </w:r>
      <w:proofErr w:type="gramStart"/>
      <w:r w:rsidRPr="0091728F">
        <w:rPr>
          <w:rFonts w:ascii="PT Astra Serif" w:hAnsi="PT Astra Serif"/>
          <w:b/>
          <w:sz w:val="26"/>
          <w:szCs w:val="26"/>
        </w:rPr>
        <w:t xml:space="preserve">образования </w:t>
      </w:r>
      <w:r w:rsidR="0091728F">
        <w:rPr>
          <w:rFonts w:ascii="PT Astra Serif" w:hAnsi="PT Astra Serif"/>
          <w:b/>
          <w:sz w:val="26"/>
          <w:szCs w:val="26"/>
        </w:rPr>
        <w:t xml:space="preserve"> </w:t>
      </w:r>
      <w:r w:rsidRPr="0091728F">
        <w:rPr>
          <w:rFonts w:ascii="PT Astra Serif" w:hAnsi="PT Astra Serif"/>
          <w:b/>
          <w:sz w:val="26"/>
          <w:szCs w:val="26"/>
        </w:rPr>
        <w:t>«</w:t>
      </w:r>
      <w:proofErr w:type="gramEnd"/>
      <w:r w:rsidR="00776B50" w:rsidRPr="0091728F">
        <w:rPr>
          <w:rFonts w:ascii="PT Astra Serif" w:hAnsi="PT Astra Serif"/>
          <w:b/>
          <w:sz w:val="26"/>
          <w:szCs w:val="26"/>
        </w:rPr>
        <w:t xml:space="preserve">Муниципальный округ </w:t>
      </w:r>
      <w:r w:rsidRPr="0091728F">
        <w:rPr>
          <w:rFonts w:ascii="PT Astra Serif" w:hAnsi="PT Astra Serif"/>
          <w:b/>
          <w:sz w:val="26"/>
          <w:szCs w:val="26"/>
        </w:rPr>
        <w:t>Красногорскийрайон</w:t>
      </w:r>
      <w:r w:rsidR="00776B50" w:rsidRPr="0091728F">
        <w:rPr>
          <w:rFonts w:ascii="PT Astra Serif" w:hAnsi="PT Astra Serif"/>
          <w:b/>
          <w:sz w:val="26"/>
          <w:szCs w:val="26"/>
        </w:rPr>
        <w:t xml:space="preserve"> Удмуртской </w:t>
      </w:r>
      <w:proofErr w:type="gramStart"/>
      <w:r w:rsidR="00776B50" w:rsidRPr="0091728F">
        <w:rPr>
          <w:rFonts w:ascii="PT Astra Serif" w:hAnsi="PT Astra Serif"/>
          <w:b/>
          <w:sz w:val="26"/>
          <w:szCs w:val="26"/>
        </w:rPr>
        <w:t>Республики</w:t>
      </w:r>
      <w:r w:rsidRPr="0091728F">
        <w:rPr>
          <w:rFonts w:ascii="PT Astra Serif" w:hAnsi="PT Astra Serif"/>
          <w:b/>
          <w:sz w:val="26"/>
          <w:szCs w:val="26"/>
        </w:rPr>
        <w:t>»</w:t>
      </w:r>
      <w:r w:rsidR="0091728F">
        <w:rPr>
          <w:rFonts w:ascii="PT Astra Serif" w:hAnsi="PT Astra Serif"/>
          <w:b/>
          <w:sz w:val="26"/>
          <w:szCs w:val="26"/>
        </w:rPr>
        <w:t xml:space="preserve"> </w:t>
      </w:r>
      <w:r w:rsidRPr="0091728F">
        <w:rPr>
          <w:rFonts w:ascii="PT Astra Serif" w:hAnsi="PT Astra Serif"/>
          <w:b/>
          <w:sz w:val="26"/>
          <w:szCs w:val="26"/>
        </w:rPr>
        <w:t xml:space="preserve"> на</w:t>
      </w:r>
      <w:proofErr w:type="gramEnd"/>
      <w:r w:rsidRPr="0091728F">
        <w:rPr>
          <w:rFonts w:ascii="PT Astra Serif" w:hAnsi="PT Astra Serif"/>
          <w:b/>
          <w:sz w:val="26"/>
          <w:szCs w:val="26"/>
        </w:rPr>
        <w:t xml:space="preserve"> 20</w:t>
      </w:r>
      <w:r w:rsidR="00D60EE2" w:rsidRPr="0091728F">
        <w:rPr>
          <w:rFonts w:ascii="PT Astra Serif" w:hAnsi="PT Astra Serif"/>
          <w:b/>
          <w:sz w:val="26"/>
          <w:szCs w:val="26"/>
        </w:rPr>
        <w:t>2</w:t>
      </w:r>
      <w:r w:rsidR="00866EC5" w:rsidRPr="0091728F">
        <w:rPr>
          <w:rFonts w:ascii="PT Astra Serif" w:hAnsi="PT Astra Serif"/>
          <w:b/>
          <w:sz w:val="26"/>
          <w:szCs w:val="26"/>
        </w:rPr>
        <w:t>6</w:t>
      </w:r>
      <w:r w:rsidRPr="0091728F">
        <w:rPr>
          <w:rFonts w:ascii="PT Astra Serif" w:hAnsi="PT Astra Serif"/>
          <w:b/>
          <w:sz w:val="26"/>
          <w:szCs w:val="26"/>
        </w:rPr>
        <w:t xml:space="preserve"> год</w:t>
      </w:r>
      <w:r w:rsidR="004D6913" w:rsidRPr="0091728F">
        <w:rPr>
          <w:rFonts w:ascii="PT Astra Serif" w:hAnsi="PT Astra Serif"/>
          <w:b/>
          <w:sz w:val="26"/>
          <w:szCs w:val="26"/>
        </w:rPr>
        <w:t xml:space="preserve"> и </w:t>
      </w:r>
      <w:r w:rsidR="0045708A" w:rsidRPr="0091728F">
        <w:rPr>
          <w:rFonts w:ascii="PT Astra Serif" w:hAnsi="PT Astra Serif"/>
          <w:b/>
          <w:sz w:val="26"/>
          <w:szCs w:val="26"/>
        </w:rPr>
        <w:t xml:space="preserve">на </w:t>
      </w:r>
      <w:r w:rsidR="004D6913" w:rsidRPr="0091728F">
        <w:rPr>
          <w:rFonts w:ascii="PT Astra Serif" w:hAnsi="PT Astra Serif"/>
          <w:b/>
          <w:sz w:val="26"/>
          <w:szCs w:val="26"/>
        </w:rPr>
        <w:t>плановый период 20</w:t>
      </w:r>
      <w:r w:rsidR="002F624B" w:rsidRPr="0091728F">
        <w:rPr>
          <w:rFonts w:ascii="PT Astra Serif" w:hAnsi="PT Astra Serif"/>
          <w:b/>
          <w:sz w:val="26"/>
          <w:szCs w:val="26"/>
        </w:rPr>
        <w:t>2</w:t>
      </w:r>
      <w:r w:rsidR="00866EC5" w:rsidRPr="0091728F">
        <w:rPr>
          <w:rFonts w:ascii="PT Astra Serif" w:hAnsi="PT Astra Serif"/>
          <w:b/>
          <w:sz w:val="26"/>
          <w:szCs w:val="26"/>
        </w:rPr>
        <w:t>7</w:t>
      </w:r>
      <w:r w:rsidR="004D6913" w:rsidRPr="0091728F">
        <w:rPr>
          <w:rFonts w:ascii="PT Astra Serif" w:hAnsi="PT Astra Serif"/>
          <w:b/>
          <w:sz w:val="26"/>
          <w:szCs w:val="26"/>
        </w:rPr>
        <w:t xml:space="preserve"> и 20</w:t>
      </w:r>
      <w:r w:rsidR="00887E3B" w:rsidRPr="0091728F">
        <w:rPr>
          <w:rFonts w:ascii="PT Astra Serif" w:hAnsi="PT Astra Serif"/>
          <w:b/>
          <w:sz w:val="26"/>
          <w:szCs w:val="26"/>
        </w:rPr>
        <w:t>2</w:t>
      </w:r>
      <w:r w:rsidR="00866EC5" w:rsidRPr="0091728F">
        <w:rPr>
          <w:rFonts w:ascii="PT Astra Serif" w:hAnsi="PT Astra Serif"/>
          <w:b/>
          <w:sz w:val="26"/>
          <w:szCs w:val="26"/>
        </w:rPr>
        <w:t>8</w:t>
      </w:r>
      <w:r w:rsidR="004D6913" w:rsidRPr="0091728F">
        <w:rPr>
          <w:rFonts w:ascii="PT Astra Serif" w:hAnsi="PT Astra Serif"/>
          <w:b/>
          <w:sz w:val="26"/>
          <w:szCs w:val="26"/>
        </w:rPr>
        <w:t xml:space="preserve"> годов</w:t>
      </w:r>
      <w:r w:rsidRPr="0091728F">
        <w:rPr>
          <w:rFonts w:ascii="PT Astra Serif" w:hAnsi="PT Astra Serif"/>
          <w:b/>
          <w:sz w:val="26"/>
          <w:szCs w:val="26"/>
        </w:rPr>
        <w:t>»</w:t>
      </w:r>
    </w:p>
    <w:p w14:paraId="181887BF" w14:textId="77777777" w:rsidR="00776B50" w:rsidRPr="0091728F" w:rsidRDefault="00776B50">
      <w:pPr>
        <w:jc w:val="center"/>
        <w:rPr>
          <w:rFonts w:ascii="PT Astra Serif" w:hAnsi="PT Astra Serif"/>
          <w:b/>
          <w:sz w:val="26"/>
          <w:szCs w:val="26"/>
        </w:rPr>
      </w:pPr>
    </w:p>
    <w:p w14:paraId="001C7877" w14:textId="77777777" w:rsidR="00022B0B" w:rsidRPr="0091728F" w:rsidRDefault="00A10BF1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Принято Советом депутатов</w:t>
      </w:r>
    </w:p>
    <w:p w14:paraId="5F462B0B" w14:textId="77777777" w:rsidR="00C60BEE" w:rsidRPr="0091728F" w:rsidRDefault="00022B0B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муниципального образования</w:t>
      </w:r>
    </w:p>
    <w:p w14:paraId="31AE9BCF" w14:textId="77777777" w:rsidR="00734A0F" w:rsidRPr="0091728F" w:rsidRDefault="002F624B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«</w:t>
      </w:r>
      <w:r w:rsidR="00AB6318" w:rsidRPr="0091728F">
        <w:rPr>
          <w:rFonts w:ascii="PT Astra Serif" w:hAnsi="PT Astra Serif"/>
          <w:sz w:val="26"/>
          <w:szCs w:val="26"/>
        </w:rPr>
        <w:t xml:space="preserve">Муниципальный округ </w:t>
      </w:r>
      <w:r w:rsidR="00022B0B" w:rsidRPr="0091728F">
        <w:rPr>
          <w:rFonts w:ascii="PT Astra Serif" w:hAnsi="PT Astra Serif"/>
          <w:sz w:val="26"/>
          <w:szCs w:val="26"/>
        </w:rPr>
        <w:t>Красногорский</w:t>
      </w:r>
      <w:r w:rsidR="00734A0F" w:rsidRPr="0091728F">
        <w:rPr>
          <w:rFonts w:ascii="PT Astra Serif" w:hAnsi="PT Astra Serif"/>
          <w:sz w:val="26"/>
          <w:szCs w:val="26"/>
        </w:rPr>
        <w:t xml:space="preserve"> </w:t>
      </w:r>
      <w:r w:rsidR="00022B0B" w:rsidRPr="0091728F">
        <w:rPr>
          <w:rFonts w:ascii="PT Astra Serif" w:hAnsi="PT Astra Serif"/>
          <w:sz w:val="26"/>
          <w:szCs w:val="26"/>
        </w:rPr>
        <w:t>район</w:t>
      </w:r>
    </w:p>
    <w:p w14:paraId="4C09FF49" w14:textId="6833E609" w:rsidR="00B55263" w:rsidRPr="0091728F" w:rsidRDefault="00AB6318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Удмуртской </w:t>
      </w:r>
      <w:proofErr w:type="gramStart"/>
      <w:r w:rsidRPr="0091728F">
        <w:rPr>
          <w:rFonts w:ascii="PT Astra Serif" w:hAnsi="PT Astra Serif"/>
          <w:sz w:val="26"/>
          <w:szCs w:val="26"/>
        </w:rPr>
        <w:t>Республики</w:t>
      </w:r>
      <w:r w:rsidR="00022B0B" w:rsidRPr="0091728F">
        <w:rPr>
          <w:rFonts w:ascii="PT Astra Serif" w:hAnsi="PT Astra Serif"/>
          <w:sz w:val="26"/>
          <w:szCs w:val="26"/>
        </w:rPr>
        <w:t>»</w:t>
      </w:r>
      <w:r w:rsidR="00734A0F" w:rsidRPr="0091728F">
        <w:rPr>
          <w:rFonts w:ascii="PT Astra Serif" w:hAnsi="PT Astra Serif"/>
          <w:sz w:val="26"/>
          <w:szCs w:val="26"/>
        </w:rPr>
        <w:t xml:space="preserve">   </w:t>
      </w:r>
      <w:proofErr w:type="gramEnd"/>
      <w:r w:rsidR="00734A0F" w:rsidRPr="0091728F">
        <w:rPr>
          <w:rFonts w:ascii="PT Astra Serif" w:hAnsi="PT Astra Serif"/>
          <w:sz w:val="26"/>
          <w:szCs w:val="26"/>
        </w:rPr>
        <w:t xml:space="preserve">                                                               </w:t>
      </w:r>
      <w:r w:rsidR="0091728F" w:rsidRPr="0091728F">
        <w:rPr>
          <w:rFonts w:ascii="PT Astra Serif" w:hAnsi="PT Astra Serif"/>
          <w:sz w:val="26"/>
          <w:szCs w:val="26"/>
        </w:rPr>
        <w:t xml:space="preserve">24 июня </w:t>
      </w:r>
      <w:r w:rsidR="002B657E" w:rsidRPr="0091728F">
        <w:rPr>
          <w:rFonts w:ascii="PT Astra Serif" w:hAnsi="PT Astra Serif"/>
          <w:sz w:val="26"/>
          <w:szCs w:val="26"/>
        </w:rPr>
        <w:t>202</w:t>
      </w:r>
      <w:r w:rsidR="00866EC5" w:rsidRPr="0091728F">
        <w:rPr>
          <w:rFonts w:ascii="PT Astra Serif" w:hAnsi="PT Astra Serif"/>
          <w:sz w:val="26"/>
          <w:szCs w:val="26"/>
        </w:rPr>
        <w:t>6</w:t>
      </w:r>
      <w:r w:rsidR="002B657E" w:rsidRPr="0091728F">
        <w:rPr>
          <w:rFonts w:ascii="PT Astra Serif" w:hAnsi="PT Astra Serif"/>
          <w:sz w:val="26"/>
          <w:szCs w:val="26"/>
        </w:rPr>
        <w:t xml:space="preserve"> года</w:t>
      </w:r>
    </w:p>
    <w:p w14:paraId="1A754DE3" w14:textId="77777777" w:rsidR="00734A0F" w:rsidRPr="0091728F" w:rsidRDefault="00734A0F">
      <w:pPr>
        <w:rPr>
          <w:rFonts w:ascii="PT Astra Serif" w:hAnsi="PT Astra Serif"/>
          <w:b/>
          <w:sz w:val="26"/>
          <w:szCs w:val="26"/>
        </w:rPr>
      </w:pPr>
    </w:p>
    <w:p w14:paraId="49690BAC" w14:textId="77777777" w:rsidR="00734A0F" w:rsidRPr="0091728F" w:rsidRDefault="006448D5" w:rsidP="006448D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«Муниципальный округ Красногорский район Удмуртской Республики» от 25.11.2021 г. № 62, </w:t>
      </w:r>
    </w:p>
    <w:p w14:paraId="17ED56AD" w14:textId="77777777" w:rsidR="00734A0F" w:rsidRPr="0091728F" w:rsidRDefault="00734A0F" w:rsidP="006448D5">
      <w:pPr>
        <w:ind w:firstLine="709"/>
        <w:jc w:val="both"/>
        <w:rPr>
          <w:rFonts w:ascii="PT Astra Serif" w:hAnsi="PT Astra Serif"/>
          <w:sz w:val="26"/>
          <w:szCs w:val="26"/>
        </w:rPr>
      </w:pPr>
    </w:p>
    <w:p w14:paraId="36936A4A" w14:textId="5DF194FB" w:rsidR="006448D5" w:rsidRPr="0091728F" w:rsidRDefault="006448D5" w:rsidP="00734A0F">
      <w:pPr>
        <w:ind w:firstLine="709"/>
        <w:jc w:val="center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Совет депутатов муниципального образования «Муниципальный округ Красногорский район Удмуртской Республики» РЕШ</w:t>
      </w:r>
      <w:r w:rsidR="00734A0F" w:rsidRPr="0091728F">
        <w:rPr>
          <w:rFonts w:ascii="PT Astra Serif" w:hAnsi="PT Astra Serif"/>
          <w:sz w:val="26"/>
          <w:szCs w:val="26"/>
        </w:rPr>
        <w:t>АЕТ</w:t>
      </w:r>
      <w:r w:rsidRPr="0091728F">
        <w:rPr>
          <w:rFonts w:ascii="PT Astra Serif" w:hAnsi="PT Astra Serif"/>
          <w:sz w:val="26"/>
          <w:szCs w:val="26"/>
        </w:rPr>
        <w:t>:</w:t>
      </w:r>
    </w:p>
    <w:p w14:paraId="5EA3F43D" w14:textId="77777777" w:rsidR="00734A0F" w:rsidRPr="0091728F" w:rsidRDefault="00734A0F" w:rsidP="00734A0F">
      <w:pPr>
        <w:ind w:firstLine="709"/>
        <w:jc w:val="center"/>
        <w:rPr>
          <w:rFonts w:ascii="PT Astra Serif" w:hAnsi="PT Astra Serif"/>
          <w:sz w:val="26"/>
          <w:szCs w:val="26"/>
        </w:rPr>
      </w:pPr>
    </w:p>
    <w:p w14:paraId="50615965" w14:textId="77777777" w:rsidR="006448D5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1.</w:t>
      </w:r>
      <w:r w:rsidRPr="0091728F">
        <w:rPr>
          <w:rFonts w:ascii="PT Astra Serif" w:hAnsi="PT Astra Serif"/>
          <w:sz w:val="26"/>
          <w:szCs w:val="26"/>
        </w:rPr>
        <w:tab/>
        <w:t xml:space="preserve"> Внести в решение Совета депутатов муниципального образования «Муниципальный округ Красногорский район Удмуртской Республики» от 18.12.2025 года N 394 «О бюджете муниципального образования «Муниципальный округ Красногорский район Удмуртской Республики» на 2026 год и на плановый период 2027 и 2028 годов» (в редакции решения Совета депутатов муниципального образования «Муниципальный округ Красногорский район Удмуртской Республики» от 07.05.2026 года № 418) следующие изменения:</w:t>
      </w:r>
    </w:p>
    <w:p w14:paraId="41AF6097" w14:textId="77777777" w:rsidR="006448D5" w:rsidRPr="0091728F" w:rsidRDefault="006448D5" w:rsidP="006448D5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Пункты 1, 2, 4 части 1 статьи 1 изложить в следующей редакции:</w:t>
      </w:r>
    </w:p>
    <w:p w14:paraId="00196616" w14:textId="77777777" w:rsidR="006448D5" w:rsidRPr="0091728F" w:rsidRDefault="006448D5" w:rsidP="006448D5">
      <w:pPr>
        <w:suppressAutoHyphens w:val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«1)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классификации доходов бюджетов Российской Федерации в сумме </w:t>
      </w:r>
      <w:r w:rsidRPr="0091728F">
        <w:rPr>
          <w:rFonts w:ascii="PT Astra Serif" w:hAnsi="PT Astra Serif"/>
          <w:b/>
          <w:sz w:val="26"/>
          <w:szCs w:val="26"/>
        </w:rPr>
        <w:t>791 225 968,76 рубля</w:t>
      </w:r>
      <w:r w:rsidRPr="0091728F">
        <w:rPr>
          <w:rFonts w:ascii="PT Astra Serif" w:hAnsi="PT Astra Serif"/>
          <w:sz w:val="26"/>
          <w:szCs w:val="26"/>
        </w:rPr>
        <w:t xml:space="preserve">, в том числе объем безвозмездных поступлений в сумме </w:t>
      </w:r>
      <w:r w:rsidRPr="0091728F">
        <w:rPr>
          <w:rFonts w:ascii="PT Astra Serif" w:hAnsi="PT Astra Serif"/>
          <w:b/>
          <w:sz w:val="26"/>
          <w:szCs w:val="26"/>
        </w:rPr>
        <w:t>627 585 668,76 рубля</w:t>
      </w:r>
      <w:r w:rsidRPr="0091728F">
        <w:rPr>
          <w:rFonts w:ascii="PT Astra Serif" w:hAnsi="PT Astra Serif"/>
          <w:sz w:val="26"/>
          <w:szCs w:val="26"/>
        </w:rPr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Pr="0091728F">
        <w:rPr>
          <w:rFonts w:ascii="PT Astra Serif" w:hAnsi="PT Astra Serif"/>
          <w:b/>
          <w:sz w:val="26"/>
          <w:szCs w:val="26"/>
        </w:rPr>
        <w:t>589 682 601,76</w:t>
      </w:r>
      <w:r w:rsidRPr="0091728F">
        <w:rPr>
          <w:rFonts w:ascii="PT Astra Serif" w:hAnsi="PT Astra Serif"/>
          <w:sz w:val="26"/>
          <w:szCs w:val="26"/>
        </w:rPr>
        <w:t xml:space="preserve"> согласно </w:t>
      </w:r>
      <w:r w:rsidRPr="0091728F">
        <w:rPr>
          <w:rFonts w:ascii="PT Astra Serif" w:hAnsi="PT Astra Serif"/>
          <w:b/>
          <w:sz w:val="26"/>
          <w:szCs w:val="26"/>
        </w:rPr>
        <w:t>приложению 1</w:t>
      </w:r>
      <w:r w:rsidRPr="0091728F">
        <w:rPr>
          <w:rFonts w:ascii="PT Astra Serif" w:hAnsi="PT Astra Serif"/>
          <w:sz w:val="26"/>
          <w:szCs w:val="26"/>
        </w:rPr>
        <w:t xml:space="preserve"> к настоящему Решению;</w:t>
      </w:r>
    </w:p>
    <w:p w14:paraId="696E1CAD" w14:textId="77777777" w:rsidR="006448D5" w:rsidRPr="0091728F" w:rsidRDefault="006448D5" w:rsidP="006448D5">
      <w:pPr>
        <w:suppressAutoHyphens w:val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Pr="0091728F">
        <w:rPr>
          <w:rFonts w:ascii="PT Astra Serif" w:hAnsi="PT Astra Serif"/>
          <w:b/>
          <w:sz w:val="26"/>
          <w:szCs w:val="26"/>
        </w:rPr>
        <w:t>826 541 623,20 рубля</w:t>
      </w:r>
      <w:r w:rsidRPr="0091728F">
        <w:rPr>
          <w:rFonts w:ascii="PT Astra Serif" w:hAnsi="PT Astra Serif"/>
          <w:sz w:val="26"/>
          <w:szCs w:val="26"/>
        </w:rPr>
        <w:t>;</w:t>
      </w:r>
    </w:p>
    <w:p w14:paraId="404F0C04" w14:textId="77777777" w:rsidR="006448D5" w:rsidRPr="0091728F" w:rsidRDefault="006448D5" w:rsidP="006448D5">
      <w:pPr>
        <w:suppressAutoHyphens w:val="0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4) дефицит бюджета муниципального образования «Муниципальный округ Красногорский район Удмуртской Республики» в сумме </w:t>
      </w:r>
      <w:r w:rsidRPr="0091728F">
        <w:rPr>
          <w:rFonts w:ascii="PT Astra Serif" w:hAnsi="PT Astra Serif"/>
          <w:b/>
          <w:sz w:val="26"/>
          <w:szCs w:val="26"/>
        </w:rPr>
        <w:t>35 315 654,44 рубля</w:t>
      </w:r>
      <w:r w:rsidRPr="0091728F">
        <w:rPr>
          <w:rFonts w:ascii="PT Astra Serif" w:hAnsi="PT Astra Serif"/>
          <w:sz w:val="26"/>
          <w:szCs w:val="26"/>
        </w:rPr>
        <w:t>»</w:t>
      </w:r>
    </w:p>
    <w:p w14:paraId="338CBD89" w14:textId="77777777" w:rsidR="006448D5" w:rsidRPr="0091728F" w:rsidRDefault="006448D5" w:rsidP="006448D5">
      <w:pPr>
        <w:pStyle w:val="af0"/>
        <w:numPr>
          <w:ilvl w:val="0"/>
          <w:numId w:val="37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Часть 3 статьи 1 изложить в следующей редакции:</w:t>
      </w:r>
    </w:p>
    <w:p w14:paraId="39500092" w14:textId="77777777" w:rsidR="006448D5" w:rsidRPr="0091728F" w:rsidRDefault="006448D5" w:rsidP="006448D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lastRenderedPageBreak/>
        <w:t xml:space="preserve">«3. Утвердить источники внутреннего финансирования дефицита бюджета муниципального образования «Муниципальный округ Красногорский район Удмуртской республики» на 2026 год и на плановый период 2027 и 2028 годов согласно </w:t>
      </w:r>
      <w:r w:rsidRPr="0091728F">
        <w:rPr>
          <w:rFonts w:ascii="PT Astra Serif" w:hAnsi="PT Astra Serif"/>
          <w:b/>
          <w:sz w:val="26"/>
          <w:szCs w:val="26"/>
        </w:rPr>
        <w:t>приложению 2</w:t>
      </w:r>
      <w:r w:rsidRPr="0091728F">
        <w:rPr>
          <w:rFonts w:ascii="PT Astra Serif" w:hAnsi="PT Astra Serif"/>
          <w:sz w:val="26"/>
          <w:szCs w:val="26"/>
        </w:rPr>
        <w:t xml:space="preserve"> к настоящему решению».</w:t>
      </w:r>
    </w:p>
    <w:p w14:paraId="4D32A5AC" w14:textId="77777777" w:rsidR="006448D5" w:rsidRPr="0091728F" w:rsidRDefault="006448D5" w:rsidP="006448D5">
      <w:pPr>
        <w:pStyle w:val="af0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Статью 6 изложить в следующей редакции:</w:t>
      </w:r>
    </w:p>
    <w:p w14:paraId="2B0AA003" w14:textId="77777777" w:rsidR="006448D5" w:rsidRPr="0091728F" w:rsidRDefault="006448D5" w:rsidP="006448D5">
      <w:pPr>
        <w:suppressAutoHyphens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«1.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2026 год в сумме </w:t>
      </w:r>
      <w:r w:rsidRPr="0091728F">
        <w:rPr>
          <w:rFonts w:ascii="PT Astra Serif" w:hAnsi="PT Astra Serif"/>
          <w:b/>
          <w:sz w:val="26"/>
          <w:szCs w:val="26"/>
        </w:rPr>
        <w:t>85 142 299,65 рубля</w:t>
      </w:r>
      <w:r w:rsidRPr="0091728F">
        <w:rPr>
          <w:rFonts w:ascii="PT Astra Serif" w:hAnsi="PT Astra Serif"/>
          <w:sz w:val="26"/>
          <w:szCs w:val="26"/>
        </w:rPr>
        <w:t xml:space="preserve">, на 2027 год в сумме </w:t>
      </w:r>
      <w:r w:rsidRPr="0091728F">
        <w:rPr>
          <w:rFonts w:ascii="PT Astra Serif" w:hAnsi="PT Astra Serif"/>
          <w:b/>
          <w:sz w:val="26"/>
          <w:szCs w:val="26"/>
        </w:rPr>
        <w:t>48 523 910,85 рубля</w:t>
      </w:r>
      <w:r w:rsidRPr="0091728F">
        <w:rPr>
          <w:rFonts w:ascii="PT Astra Serif" w:hAnsi="PT Astra Serif"/>
          <w:sz w:val="26"/>
          <w:szCs w:val="26"/>
        </w:rPr>
        <w:t xml:space="preserve">, на 2028 год в сумме </w:t>
      </w:r>
      <w:r w:rsidRPr="0091728F">
        <w:rPr>
          <w:rFonts w:ascii="PT Astra Serif" w:hAnsi="PT Astra Serif"/>
          <w:b/>
          <w:sz w:val="26"/>
          <w:szCs w:val="26"/>
        </w:rPr>
        <w:t>50 461 298,86 рубля</w:t>
      </w:r>
      <w:r w:rsidRPr="0091728F">
        <w:rPr>
          <w:rFonts w:ascii="PT Astra Serif" w:hAnsi="PT Astra Serif"/>
          <w:sz w:val="26"/>
          <w:szCs w:val="26"/>
        </w:rPr>
        <w:t>.</w:t>
      </w:r>
    </w:p>
    <w:p w14:paraId="51A9557A" w14:textId="77777777" w:rsidR="006448D5" w:rsidRPr="0091728F" w:rsidRDefault="006448D5" w:rsidP="006448D5">
      <w:pPr>
        <w:suppressAutoHyphens w:val="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2. Утвердить распределение бюджетных ассигнований дорожного фонда муниципального образования «Муниципальный округ Красногорский район Удмуртской Республики» на 2026 год и на плановый период 2027 и 2028 годов согласно </w:t>
      </w:r>
      <w:r w:rsidRPr="0091728F">
        <w:rPr>
          <w:rFonts w:ascii="PT Astra Serif" w:hAnsi="PT Astra Serif"/>
          <w:b/>
          <w:sz w:val="26"/>
          <w:szCs w:val="26"/>
        </w:rPr>
        <w:t>приложению 7</w:t>
      </w:r>
      <w:r w:rsidRPr="0091728F">
        <w:rPr>
          <w:rFonts w:ascii="PT Astra Serif" w:hAnsi="PT Astra Serif"/>
          <w:sz w:val="26"/>
          <w:szCs w:val="26"/>
        </w:rPr>
        <w:t xml:space="preserve"> к настоящему Решению».</w:t>
      </w:r>
    </w:p>
    <w:p w14:paraId="6841009C" w14:textId="77777777" w:rsidR="006448D5" w:rsidRPr="0091728F" w:rsidRDefault="006448D5" w:rsidP="006448D5">
      <w:pPr>
        <w:suppressAutoHyphens w:val="0"/>
        <w:contextualSpacing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b/>
          <w:sz w:val="26"/>
          <w:szCs w:val="26"/>
        </w:rPr>
        <w:t xml:space="preserve">5)   </w:t>
      </w:r>
      <w:r w:rsidRPr="0091728F">
        <w:rPr>
          <w:rFonts w:ascii="PT Astra Serif" w:hAnsi="PT Astra Serif"/>
          <w:sz w:val="26"/>
          <w:szCs w:val="26"/>
        </w:rPr>
        <w:t xml:space="preserve">Часть 4 </w:t>
      </w:r>
      <w:r w:rsidRPr="0091728F">
        <w:rPr>
          <w:rFonts w:ascii="PT Astra Serif" w:hAnsi="PT Astra Serif"/>
          <w:b/>
          <w:sz w:val="26"/>
          <w:szCs w:val="26"/>
        </w:rPr>
        <w:t>с</w:t>
      </w:r>
      <w:r w:rsidRPr="0091728F">
        <w:rPr>
          <w:rFonts w:ascii="PT Astra Serif" w:hAnsi="PT Astra Serif"/>
          <w:sz w:val="26"/>
          <w:szCs w:val="26"/>
        </w:rPr>
        <w:t>татьи 7 изложить в следующей редакции:</w:t>
      </w:r>
    </w:p>
    <w:p w14:paraId="20C151F7" w14:textId="77777777" w:rsidR="006448D5" w:rsidRPr="0091728F" w:rsidRDefault="006448D5" w:rsidP="006448D5">
      <w:pPr>
        <w:widowControl w:val="0"/>
        <w:suppressAutoHyphens w:val="0"/>
        <w:autoSpaceDE w:val="0"/>
        <w:autoSpaceDN w:val="0"/>
        <w:ind w:firstLine="709"/>
        <w:contextualSpacing/>
        <w:jc w:val="both"/>
        <w:rPr>
          <w:rFonts w:ascii="PT Astra Serif" w:hAnsi="PT Astra Serif"/>
          <w:color w:val="000000"/>
          <w:sz w:val="26"/>
          <w:szCs w:val="26"/>
          <w:lang w:eastAsia="ru-RU"/>
        </w:rPr>
      </w:pPr>
      <w:r w:rsidRPr="0091728F">
        <w:rPr>
          <w:rFonts w:ascii="PT Astra Serif" w:hAnsi="PT Astra Serif"/>
          <w:color w:val="000000"/>
          <w:sz w:val="26"/>
          <w:szCs w:val="26"/>
          <w:lang w:eastAsia="ru-RU"/>
        </w:rPr>
        <w:t xml:space="preserve">«4. Утвердить объем бюджетных ассигнований экологического фонда </w:t>
      </w:r>
      <w:r w:rsidRPr="0091728F">
        <w:rPr>
          <w:rFonts w:ascii="PT Astra Serif" w:hAnsi="PT Astra Serif"/>
          <w:color w:val="000000"/>
          <w:spacing w:val="-4"/>
          <w:sz w:val="26"/>
          <w:szCs w:val="26"/>
          <w:lang w:eastAsia="ru-RU"/>
        </w:rPr>
        <w:t xml:space="preserve">муниципального образования «Муниципальный округ Красногорский район Удмуртской Республики» </w:t>
      </w:r>
      <w:r w:rsidRPr="0091728F">
        <w:rPr>
          <w:rFonts w:ascii="PT Astra Serif" w:hAnsi="PT Astra Serif"/>
          <w:color w:val="000000"/>
          <w:sz w:val="26"/>
          <w:szCs w:val="26"/>
          <w:lang w:eastAsia="ru-RU"/>
        </w:rPr>
        <w:t xml:space="preserve">на 2026 год в сумме </w:t>
      </w:r>
      <w:r w:rsidRPr="0091728F">
        <w:rPr>
          <w:rFonts w:ascii="PT Astra Serif" w:hAnsi="PT Astra Serif"/>
          <w:b/>
          <w:color w:val="000000"/>
          <w:sz w:val="26"/>
          <w:szCs w:val="26"/>
          <w:lang w:eastAsia="ru-RU"/>
        </w:rPr>
        <w:t>7 212 943,23 рубля</w:t>
      </w:r>
      <w:r w:rsidRPr="0091728F">
        <w:rPr>
          <w:rFonts w:ascii="PT Astra Serif" w:hAnsi="PT Astra Serif"/>
          <w:color w:val="000000"/>
          <w:sz w:val="26"/>
          <w:szCs w:val="26"/>
          <w:lang w:eastAsia="ru-RU"/>
        </w:rPr>
        <w:t xml:space="preserve">, на 2027 год в сумме </w:t>
      </w:r>
      <w:r w:rsidRPr="0091728F">
        <w:rPr>
          <w:rFonts w:ascii="PT Astra Serif" w:hAnsi="PT Astra Serif"/>
          <w:b/>
          <w:color w:val="000000"/>
          <w:sz w:val="26"/>
          <w:szCs w:val="26"/>
          <w:lang w:eastAsia="ru-RU"/>
        </w:rPr>
        <w:t>328 000,00 рубля</w:t>
      </w:r>
      <w:r w:rsidRPr="0091728F">
        <w:rPr>
          <w:rFonts w:ascii="PT Astra Serif" w:hAnsi="PT Astra Serif"/>
          <w:color w:val="000000"/>
          <w:sz w:val="26"/>
          <w:szCs w:val="26"/>
          <w:lang w:eastAsia="ru-RU"/>
        </w:rPr>
        <w:t xml:space="preserve">, на 2028 год в сумме </w:t>
      </w:r>
      <w:r w:rsidRPr="0091728F">
        <w:rPr>
          <w:rFonts w:ascii="PT Astra Serif" w:hAnsi="PT Astra Serif"/>
          <w:b/>
          <w:color w:val="000000"/>
          <w:sz w:val="26"/>
          <w:szCs w:val="26"/>
          <w:lang w:eastAsia="ru-RU"/>
        </w:rPr>
        <w:t>341 000,00 рубля»</w:t>
      </w:r>
      <w:r w:rsidRPr="0091728F">
        <w:rPr>
          <w:rFonts w:ascii="PT Astra Serif" w:hAnsi="PT Astra Serif"/>
          <w:color w:val="000000"/>
          <w:sz w:val="26"/>
          <w:szCs w:val="26"/>
          <w:lang w:eastAsia="ru-RU"/>
        </w:rPr>
        <w:t>.</w:t>
      </w:r>
    </w:p>
    <w:p w14:paraId="33723CC9" w14:textId="77777777" w:rsidR="006448D5" w:rsidRPr="0091728F" w:rsidRDefault="006448D5" w:rsidP="006448D5">
      <w:pPr>
        <w:suppressAutoHyphens w:val="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91728F">
        <w:rPr>
          <w:rFonts w:ascii="PT Astra Serif" w:hAnsi="PT Astra Serif"/>
          <w:b/>
          <w:sz w:val="26"/>
          <w:szCs w:val="26"/>
        </w:rPr>
        <w:t xml:space="preserve">7)   </w:t>
      </w:r>
      <w:r w:rsidRPr="0091728F">
        <w:rPr>
          <w:rFonts w:ascii="PT Astra Serif" w:hAnsi="PT Astra Serif"/>
          <w:bCs/>
          <w:sz w:val="26"/>
          <w:szCs w:val="26"/>
        </w:rPr>
        <w:t>Приложения 1, 2, 3, 4, 5, 7, изложить в редакции согласно приложениям 1, 2, 3, 4, 5, 7 к настоящему решению.</w:t>
      </w:r>
    </w:p>
    <w:p w14:paraId="4092AC82" w14:textId="77777777" w:rsidR="006448D5" w:rsidRPr="0091728F" w:rsidRDefault="006448D5" w:rsidP="006448D5">
      <w:pPr>
        <w:pStyle w:val="af0"/>
        <w:ind w:left="360"/>
        <w:jc w:val="both"/>
        <w:rPr>
          <w:rFonts w:ascii="PT Astra Serif" w:hAnsi="PT Astra Serif"/>
          <w:bCs/>
          <w:sz w:val="26"/>
          <w:szCs w:val="26"/>
        </w:rPr>
      </w:pPr>
    </w:p>
    <w:p w14:paraId="55F0C7A0" w14:textId="77777777" w:rsidR="006448D5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2. Настоящее решение вступает в силу после официального опубликования.</w:t>
      </w:r>
    </w:p>
    <w:p w14:paraId="11271B25" w14:textId="77777777" w:rsidR="006448D5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</w:p>
    <w:p w14:paraId="7479734C" w14:textId="77777777" w:rsidR="00734A0F" w:rsidRPr="0091728F" w:rsidRDefault="00734A0F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</w:p>
    <w:p w14:paraId="742384CA" w14:textId="53837056" w:rsidR="00734A0F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Председатель Совета депутатов</w:t>
      </w:r>
    </w:p>
    <w:p w14:paraId="29F148F6" w14:textId="77777777" w:rsidR="00734A0F" w:rsidRPr="0091728F" w:rsidRDefault="00734A0F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м</w:t>
      </w:r>
      <w:r w:rsidR="006448D5" w:rsidRPr="0091728F">
        <w:rPr>
          <w:rFonts w:ascii="PT Astra Serif" w:hAnsi="PT Astra Serif"/>
          <w:sz w:val="26"/>
          <w:szCs w:val="26"/>
        </w:rPr>
        <w:t>униципального</w:t>
      </w:r>
      <w:r w:rsidRPr="0091728F">
        <w:rPr>
          <w:rFonts w:ascii="PT Astra Serif" w:hAnsi="PT Astra Serif"/>
          <w:sz w:val="26"/>
          <w:szCs w:val="26"/>
        </w:rPr>
        <w:t xml:space="preserve"> </w:t>
      </w:r>
      <w:r w:rsidR="006448D5" w:rsidRPr="0091728F">
        <w:rPr>
          <w:rFonts w:ascii="PT Astra Serif" w:hAnsi="PT Astra Serif"/>
          <w:sz w:val="26"/>
          <w:szCs w:val="26"/>
        </w:rPr>
        <w:t>образования</w:t>
      </w:r>
    </w:p>
    <w:p w14:paraId="3238D204" w14:textId="77777777" w:rsidR="00734A0F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«Муниципальный округ</w:t>
      </w:r>
      <w:r w:rsidR="00734A0F" w:rsidRPr="0091728F">
        <w:rPr>
          <w:rFonts w:ascii="PT Astra Serif" w:hAnsi="PT Astra Serif"/>
          <w:sz w:val="26"/>
          <w:szCs w:val="26"/>
        </w:rPr>
        <w:t xml:space="preserve"> </w:t>
      </w:r>
      <w:r w:rsidRPr="0091728F">
        <w:rPr>
          <w:rFonts w:ascii="PT Astra Serif" w:hAnsi="PT Astra Serif"/>
          <w:sz w:val="26"/>
          <w:szCs w:val="26"/>
        </w:rPr>
        <w:t>Красногорский район</w:t>
      </w:r>
    </w:p>
    <w:p w14:paraId="2D82D416" w14:textId="3B7D5DC7" w:rsidR="006448D5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Удмуртской </w:t>
      </w:r>
      <w:proofErr w:type="gramStart"/>
      <w:r w:rsidRPr="0091728F">
        <w:rPr>
          <w:rFonts w:ascii="PT Astra Serif" w:hAnsi="PT Astra Serif"/>
          <w:sz w:val="26"/>
          <w:szCs w:val="26"/>
        </w:rPr>
        <w:t xml:space="preserve">Республики»   </w:t>
      </w:r>
      <w:proofErr w:type="gramEnd"/>
      <w:r w:rsidRPr="0091728F">
        <w:rPr>
          <w:rFonts w:ascii="PT Astra Serif" w:hAnsi="PT Astra Serif"/>
          <w:sz w:val="26"/>
          <w:szCs w:val="26"/>
        </w:rPr>
        <w:t xml:space="preserve">                                        </w:t>
      </w:r>
      <w:r w:rsidR="00734A0F" w:rsidRPr="0091728F">
        <w:rPr>
          <w:rFonts w:ascii="PT Astra Serif" w:hAnsi="PT Astra Serif"/>
          <w:sz w:val="26"/>
          <w:szCs w:val="26"/>
        </w:rPr>
        <w:t xml:space="preserve">                            </w:t>
      </w:r>
      <w:r w:rsidRPr="0091728F">
        <w:rPr>
          <w:rFonts w:ascii="PT Astra Serif" w:hAnsi="PT Astra Serif"/>
          <w:sz w:val="26"/>
          <w:szCs w:val="26"/>
        </w:rPr>
        <w:t xml:space="preserve">     А. В. Фефилов</w:t>
      </w:r>
    </w:p>
    <w:p w14:paraId="0F0F0F89" w14:textId="77777777" w:rsidR="006448D5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</w:p>
    <w:p w14:paraId="10CDB9C3" w14:textId="235CCBDA" w:rsidR="0091728F" w:rsidRDefault="0091728F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bookmarkStart w:id="0" w:name="RANGE!A1:C17"/>
      <w:bookmarkEnd w:id="0"/>
      <w:r>
        <w:rPr>
          <w:rFonts w:ascii="PT Astra Serif" w:hAnsi="PT Astra Serif"/>
          <w:sz w:val="26"/>
          <w:szCs w:val="26"/>
        </w:rPr>
        <w:t>Первый заместитель г</w:t>
      </w:r>
      <w:r w:rsidR="006448D5" w:rsidRPr="0091728F">
        <w:rPr>
          <w:rFonts w:ascii="PT Astra Serif" w:hAnsi="PT Astra Serif"/>
          <w:sz w:val="26"/>
          <w:szCs w:val="26"/>
        </w:rPr>
        <w:t>лав</w:t>
      </w:r>
      <w:r>
        <w:rPr>
          <w:rFonts w:ascii="PT Astra Serif" w:hAnsi="PT Astra Serif"/>
          <w:sz w:val="26"/>
          <w:szCs w:val="26"/>
        </w:rPr>
        <w:t>ы Администрации</w:t>
      </w:r>
      <w:r w:rsidR="001250F6">
        <w:rPr>
          <w:rFonts w:ascii="PT Astra Serif" w:hAnsi="PT Astra Serif"/>
          <w:sz w:val="26"/>
          <w:szCs w:val="26"/>
        </w:rPr>
        <w:t xml:space="preserve"> по экономике</w:t>
      </w:r>
    </w:p>
    <w:p w14:paraId="4FD3AF72" w14:textId="63C828AF" w:rsidR="006448D5" w:rsidRPr="0091728F" w:rsidRDefault="006448D5" w:rsidP="006448D5">
      <w:pPr>
        <w:tabs>
          <w:tab w:val="left" w:pos="720"/>
        </w:tabs>
        <w:spacing w:line="100" w:lineRule="atLeast"/>
        <w:jc w:val="both"/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 xml:space="preserve"> муниципального образования</w:t>
      </w:r>
    </w:p>
    <w:p w14:paraId="06FE767E" w14:textId="77777777" w:rsidR="006448D5" w:rsidRPr="0091728F" w:rsidRDefault="006448D5" w:rsidP="006448D5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«Муниципальный округ Красногорский район</w:t>
      </w:r>
    </w:p>
    <w:p w14:paraId="6B147D96" w14:textId="6A289F9F" w:rsidR="006448D5" w:rsidRPr="0091728F" w:rsidRDefault="006448D5" w:rsidP="006448D5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Удмуртской Республики»</w:t>
      </w:r>
      <w:r w:rsidRPr="0091728F">
        <w:rPr>
          <w:rFonts w:ascii="PT Astra Serif" w:hAnsi="PT Astra Serif"/>
          <w:sz w:val="26"/>
          <w:szCs w:val="26"/>
        </w:rPr>
        <w:tab/>
      </w:r>
      <w:r w:rsidRPr="0091728F">
        <w:rPr>
          <w:rFonts w:ascii="PT Astra Serif" w:hAnsi="PT Astra Serif"/>
          <w:sz w:val="26"/>
          <w:szCs w:val="26"/>
        </w:rPr>
        <w:tab/>
        <w:t xml:space="preserve">                                                     </w:t>
      </w:r>
      <w:r w:rsidRPr="0091728F">
        <w:rPr>
          <w:rFonts w:ascii="PT Astra Serif" w:hAnsi="PT Astra Serif"/>
          <w:sz w:val="26"/>
          <w:szCs w:val="26"/>
        </w:rPr>
        <w:tab/>
      </w:r>
      <w:r w:rsidR="0091728F">
        <w:rPr>
          <w:rFonts w:ascii="PT Astra Serif" w:hAnsi="PT Astra Serif"/>
          <w:sz w:val="26"/>
          <w:szCs w:val="26"/>
        </w:rPr>
        <w:t>И.Н. Иванова</w:t>
      </w:r>
    </w:p>
    <w:p w14:paraId="0C22DE14" w14:textId="77777777" w:rsidR="006448D5" w:rsidRPr="0091728F" w:rsidRDefault="006448D5" w:rsidP="006448D5">
      <w:pPr>
        <w:tabs>
          <w:tab w:val="left" w:pos="1816"/>
        </w:tabs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ab/>
      </w:r>
    </w:p>
    <w:p w14:paraId="30AE5F09" w14:textId="77777777" w:rsidR="006448D5" w:rsidRPr="0091728F" w:rsidRDefault="006448D5" w:rsidP="006448D5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село Красногорское</w:t>
      </w:r>
    </w:p>
    <w:p w14:paraId="2C80B7D5" w14:textId="67F620A7" w:rsidR="006448D5" w:rsidRPr="0091728F" w:rsidRDefault="0091728F" w:rsidP="006448D5">
      <w:pPr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24 июня</w:t>
      </w:r>
      <w:r w:rsidR="006448D5" w:rsidRPr="0091728F">
        <w:rPr>
          <w:rFonts w:ascii="PT Astra Serif" w:hAnsi="PT Astra Serif"/>
          <w:sz w:val="26"/>
          <w:szCs w:val="26"/>
        </w:rPr>
        <w:t xml:space="preserve"> 2026 г.</w:t>
      </w:r>
    </w:p>
    <w:p w14:paraId="61193EDE" w14:textId="27EF47BA" w:rsidR="006448D5" w:rsidRPr="0091728F" w:rsidRDefault="006448D5" w:rsidP="006448D5">
      <w:pPr>
        <w:rPr>
          <w:rFonts w:ascii="PT Astra Serif" w:hAnsi="PT Astra Serif"/>
          <w:sz w:val="26"/>
          <w:szCs w:val="26"/>
        </w:rPr>
      </w:pPr>
      <w:r w:rsidRPr="0091728F">
        <w:rPr>
          <w:rFonts w:ascii="PT Astra Serif" w:hAnsi="PT Astra Serif"/>
          <w:sz w:val="26"/>
          <w:szCs w:val="26"/>
        </w:rPr>
        <w:t>№</w:t>
      </w:r>
      <w:r w:rsidR="0091728F">
        <w:rPr>
          <w:rFonts w:ascii="PT Astra Serif" w:hAnsi="PT Astra Serif"/>
          <w:sz w:val="26"/>
          <w:szCs w:val="26"/>
        </w:rPr>
        <w:t xml:space="preserve"> 422</w:t>
      </w:r>
    </w:p>
    <w:p w14:paraId="208DB858" w14:textId="77777777" w:rsidR="00CD4469" w:rsidRPr="0091728F" w:rsidRDefault="00CD4469">
      <w:pPr>
        <w:rPr>
          <w:rFonts w:ascii="PT Astra Serif" w:hAnsi="PT Astra Serif"/>
        </w:rPr>
      </w:pPr>
    </w:p>
    <w:p w14:paraId="77E5DECF" w14:textId="77777777" w:rsidR="006448D5" w:rsidRPr="0091728F" w:rsidRDefault="006448D5">
      <w:pPr>
        <w:rPr>
          <w:rFonts w:ascii="PT Astra Serif" w:hAnsi="PT Astra Serif"/>
        </w:rPr>
      </w:pPr>
    </w:p>
    <w:p w14:paraId="48A1990B" w14:textId="77777777" w:rsidR="006448D5" w:rsidRPr="0091728F" w:rsidRDefault="006448D5">
      <w:pPr>
        <w:rPr>
          <w:rFonts w:ascii="PT Astra Serif" w:hAnsi="PT Astra Serif"/>
        </w:rPr>
      </w:pPr>
    </w:p>
    <w:p w14:paraId="7A791FEC" w14:textId="77777777" w:rsidR="006448D5" w:rsidRPr="0091728F" w:rsidRDefault="006448D5">
      <w:pPr>
        <w:rPr>
          <w:rFonts w:ascii="PT Astra Serif" w:hAnsi="PT Astra Serif"/>
        </w:rPr>
      </w:pPr>
    </w:p>
    <w:p w14:paraId="13CA9447" w14:textId="77777777" w:rsidR="006448D5" w:rsidRPr="0091728F" w:rsidRDefault="006448D5">
      <w:pPr>
        <w:rPr>
          <w:rFonts w:ascii="PT Astra Serif" w:hAnsi="PT Astra Serif"/>
        </w:rPr>
      </w:pPr>
    </w:p>
    <w:p w14:paraId="5DA71EDD" w14:textId="77777777" w:rsidR="006448D5" w:rsidRPr="0091728F" w:rsidRDefault="006448D5">
      <w:pPr>
        <w:rPr>
          <w:rFonts w:ascii="PT Astra Serif" w:hAnsi="PT Astra Serif"/>
        </w:rPr>
      </w:pPr>
    </w:p>
    <w:p w14:paraId="6F57F187" w14:textId="77777777" w:rsidR="006448D5" w:rsidRPr="0091728F" w:rsidRDefault="006448D5">
      <w:pPr>
        <w:rPr>
          <w:rFonts w:ascii="PT Astra Serif" w:hAnsi="PT Astra Serif"/>
        </w:rPr>
      </w:pPr>
    </w:p>
    <w:p w14:paraId="1BD9C1CE" w14:textId="77777777" w:rsidR="006448D5" w:rsidRPr="0091728F" w:rsidRDefault="006448D5">
      <w:pPr>
        <w:rPr>
          <w:rFonts w:ascii="PT Astra Serif" w:hAnsi="PT Astra Serif"/>
        </w:rPr>
      </w:pPr>
    </w:p>
    <w:p w14:paraId="0BECB5C2" w14:textId="77777777" w:rsidR="006448D5" w:rsidRPr="0091728F" w:rsidRDefault="006448D5">
      <w:pPr>
        <w:rPr>
          <w:rFonts w:ascii="PT Astra Serif" w:hAnsi="PT Astra Serif"/>
        </w:rPr>
      </w:pPr>
    </w:p>
    <w:p w14:paraId="1305969E" w14:textId="77777777" w:rsidR="006448D5" w:rsidRPr="0091728F" w:rsidRDefault="006448D5">
      <w:pPr>
        <w:rPr>
          <w:rFonts w:ascii="PT Astra Serif" w:hAnsi="PT Astra Serif"/>
        </w:rPr>
      </w:pPr>
    </w:p>
    <w:p w14:paraId="586FD548" w14:textId="77777777" w:rsidR="006448D5" w:rsidRPr="0091728F" w:rsidRDefault="006448D5">
      <w:pPr>
        <w:rPr>
          <w:rFonts w:ascii="PT Astra Serif" w:hAnsi="PT Astra Serif"/>
        </w:rPr>
      </w:pPr>
    </w:p>
    <w:p w14:paraId="55561999" w14:textId="77777777" w:rsidR="006448D5" w:rsidRPr="0091728F" w:rsidRDefault="006448D5">
      <w:pPr>
        <w:rPr>
          <w:rFonts w:ascii="PT Astra Serif" w:hAnsi="PT Astra Serif"/>
        </w:rPr>
      </w:pPr>
    </w:p>
    <w:p w14:paraId="6320F8BE" w14:textId="77777777" w:rsidR="006448D5" w:rsidRPr="0091728F" w:rsidRDefault="006448D5">
      <w:pPr>
        <w:rPr>
          <w:rFonts w:ascii="PT Astra Serif" w:hAnsi="PT Astra Serif"/>
        </w:rPr>
      </w:pPr>
    </w:p>
    <w:p w14:paraId="02F37C06" w14:textId="77777777" w:rsidR="006448D5" w:rsidRPr="0091728F" w:rsidRDefault="006448D5">
      <w:pPr>
        <w:rPr>
          <w:rFonts w:ascii="PT Astra Serif" w:hAnsi="PT Astra Serif"/>
        </w:rPr>
      </w:pPr>
    </w:p>
    <w:p w14:paraId="51E9B457" w14:textId="77777777" w:rsidR="006448D5" w:rsidRPr="0091728F" w:rsidRDefault="006448D5">
      <w:pPr>
        <w:rPr>
          <w:rFonts w:ascii="PT Astra Serif" w:hAnsi="PT Astra Serif"/>
        </w:rPr>
      </w:pPr>
    </w:p>
    <w:p w14:paraId="0DB8565C" w14:textId="77777777" w:rsidR="006448D5" w:rsidRPr="0091728F" w:rsidRDefault="006448D5">
      <w:pPr>
        <w:rPr>
          <w:rFonts w:ascii="PT Astra Serif" w:hAnsi="PT Astra Serif"/>
        </w:rPr>
      </w:pPr>
    </w:p>
    <w:p w14:paraId="73D5CF5A" w14:textId="77777777" w:rsidR="006448D5" w:rsidRPr="0091728F" w:rsidRDefault="006448D5">
      <w:pPr>
        <w:rPr>
          <w:rFonts w:ascii="PT Astra Serif" w:hAnsi="PT Astra Serif"/>
        </w:rPr>
      </w:pPr>
    </w:p>
    <w:p w14:paraId="660A9E88" w14:textId="77777777" w:rsidR="006448D5" w:rsidRPr="0091728F" w:rsidRDefault="006448D5" w:rsidP="006448D5">
      <w:pPr>
        <w:jc w:val="center"/>
        <w:rPr>
          <w:rFonts w:ascii="PT Astra Serif" w:hAnsi="PT Astra Serif"/>
          <w:b/>
        </w:rPr>
      </w:pPr>
      <w:r w:rsidRPr="0091728F">
        <w:rPr>
          <w:rFonts w:ascii="PT Astra Serif" w:hAnsi="PT Astra Serif"/>
          <w:b/>
        </w:rPr>
        <w:lastRenderedPageBreak/>
        <w:t>ПОЯСНИТЕЛЬНАЯ ЗАПИСКА</w:t>
      </w:r>
    </w:p>
    <w:p w14:paraId="4070A78A" w14:textId="48A4F9A8" w:rsidR="006448D5" w:rsidRPr="0091728F" w:rsidRDefault="006448D5" w:rsidP="006448D5">
      <w:pPr>
        <w:jc w:val="center"/>
        <w:rPr>
          <w:rFonts w:ascii="PT Astra Serif" w:hAnsi="PT Astra Serif"/>
          <w:b/>
        </w:rPr>
      </w:pPr>
      <w:r w:rsidRPr="0091728F">
        <w:rPr>
          <w:rFonts w:ascii="PT Astra Serif" w:hAnsi="PT Astra Serif"/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91728F">
        <w:rPr>
          <w:rFonts w:ascii="PT Astra Serif" w:hAnsi="PT Astra Serif"/>
          <w:b/>
        </w:rPr>
        <w:t>24 июня</w:t>
      </w:r>
      <w:r w:rsidRPr="0091728F">
        <w:rPr>
          <w:rFonts w:ascii="PT Astra Serif" w:hAnsi="PT Astra Serif"/>
          <w:b/>
        </w:rPr>
        <w:t xml:space="preserve"> 2026 года № </w:t>
      </w:r>
      <w:r w:rsidR="0091728F">
        <w:rPr>
          <w:rFonts w:ascii="PT Astra Serif" w:hAnsi="PT Astra Serif"/>
          <w:b/>
        </w:rPr>
        <w:t>422</w:t>
      </w:r>
    </w:p>
    <w:p w14:paraId="3CD834B2" w14:textId="77777777" w:rsidR="006448D5" w:rsidRPr="0091728F" w:rsidRDefault="006448D5" w:rsidP="006448D5">
      <w:pPr>
        <w:jc w:val="center"/>
        <w:rPr>
          <w:rFonts w:ascii="PT Astra Serif" w:hAnsi="PT Astra Serif"/>
          <w:b/>
        </w:rPr>
      </w:pPr>
      <w:r w:rsidRPr="0091728F">
        <w:rPr>
          <w:rFonts w:ascii="PT Astra Serif" w:hAnsi="PT Astra Serif"/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18.12.2025 года № 394 «О бюджете муниципального образования «Муниципальный округ Красногорский район Удмуртской Республики» на 2026 год и на плановый период 2027 и 2028 годов» (в редакции решения Совета депутатов муниципального образования «Муниципальный округ Красногорский район Удмуртской Республики» от 07.05.2026 года № 418)</w:t>
      </w:r>
    </w:p>
    <w:p w14:paraId="4D6A6927" w14:textId="77777777" w:rsidR="006448D5" w:rsidRPr="0091728F" w:rsidRDefault="006448D5" w:rsidP="006448D5">
      <w:pPr>
        <w:jc w:val="center"/>
        <w:rPr>
          <w:rFonts w:ascii="PT Astra Serif" w:hAnsi="PT Astra Serif"/>
          <w:b/>
        </w:rPr>
      </w:pPr>
    </w:p>
    <w:p w14:paraId="0650EADE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18.12.2025 г. № 394 «О бюджете муниципального образования «Муниципальный округ Красногорский район Удмуртской Республики» на 2026 год и на плановый период 2027 и 2028 годов» (в редакции решения Совета депутатов муниципального образования «Муниципальный округ Красногорский район Удмуртской Республики» от 07.05.2026 года № 418):</w:t>
      </w:r>
    </w:p>
    <w:p w14:paraId="694EF720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b/>
        </w:rPr>
        <w:t>1.</w:t>
      </w:r>
      <w:r w:rsidRPr="0091728F">
        <w:rPr>
          <w:rFonts w:ascii="PT Astra Serif" w:hAnsi="PT Astra Serif"/>
        </w:rPr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91728F">
        <w:rPr>
          <w:rFonts w:ascii="PT Astra Serif" w:hAnsi="PT Astra Serif"/>
          <w:b/>
        </w:rPr>
        <w:t>2026</w:t>
      </w:r>
      <w:r w:rsidRPr="0091728F">
        <w:rPr>
          <w:rFonts w:ascii="PT Astra Serif" w:hAnsi="PT Astra Serif"/>
        </w:rPr>
        <w:t xml:space="preserve"> год изменить следующим образом:</w:t>
      </w:r>
    </w:p>
    <w:p w14:paraId="156B7479" w14:textId="77777777" w:rsidR="006448D5" w:rsidRPr="0091728F" w:rsidRDefault="006448D5" w:rsidP="006448D5">
      <w:pPr>
        <w:ind w:firstLine="708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Увеличить доходы бюджета муниципального образования «Муниципальный округ Красногорский район Удмуртской Республики» на 6 414 490,00 рубля.</w:t>
      </w:r>
    </w:p>
    <w:p w14:paraId="5660045F" w14:textId="77777777" w:rsidR="006448D5" w:rsidRPr="0091728F" w:rsidRDefault="006448D5" w:rsidP="006448D5">
      <w:pPr>
        <w:ind w:firstLine="708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Увеличить расходы бюджета муниципального образования «Муниципальный округ Красногорский район Удмуртской Республики» на 7 505 807,43 рубля.</w:t>
      </w:r>
    </w:p>
    <w:p w14:paraId="3C94961D" w14:textId="77777777" w:rsidR="006448D5" w:rsidRPr="0091728F" w:rsidRDefault="006448D5" w:rsidP="006448D5">
      <w:pPr>
        <w:ind w:firstLine="708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Увеличить источники финансирования дефицита бюджета муниципального образования «Муниципальный округ Красногорский район Удмуртской Республики» на 1 091 317,43 рубля.</w:t>
      </w:r>
    </w:p>
    <w:p w14:paraId="2B4FBC11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b/>
        </w:rPr>
        <w:t xml:space="preserve">2. </w:t>
      </w:r>
      <w:r w:rsidRPr="0091728F">
        <w:rPr>
          <w:rFonts w:ascii="PT Astra Serif" w:hAnsi="PT Astra Serif"/>
        </w:rPr>
        <w:t>В связи с протестом Прокуратуры района от 15.05.2026 г. № 48-2026/</w:t>
      </w:r>
      <w:proofErr w:type="spellStart"/>
      <w:r w:rsidRPr="0091728F">
        <w:rPr>
          <w:rFonts w:ascii="PT Astra Serif" w:hAnsi="PT Astra Serif"/>
        </w:rPr>
        <w:t>Прдпт</w:t>
      </w:r>
      <w:proofErr w:type="spellEnd"/>
      <w:r w:rsidRPr="0091728F">
        <w:rPr>
          <w:rFonts w:ascii="PT Astra Serif" w:hAnsi="PT Astra Serif"/>
        </w:rPr>
        <w:t xml:space="preserve"> 134-26-20940014 на решение Совета депутатов муниципального образования «Муниципальный округ Красногорский район Удмуртской Республики» «О бюджете муниципального образования «Муниципальный округ Красногорский район Удмуртской Республики» на 2026 год и плановый период 2027 и 2028 годов» от 18.12.20265 г. № 394:</w:t>
      </w:r>
    </w:p>
    <w:p w14:paraId="2CEE9060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а) внести изменения по плановым назначениям по следующим видам доходов:</w:t>
      </w:r>
    </w:p>
    <w:p w14:paraId="57256F31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6448D5" w:rsidRPr="0091728F" w14:paraId="31F5B943" w14:textId="77777777" w:rsidTr="006448D5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8D1B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</w:t>
            </w:r>
          </w:p>
          <w:p w14:paraId="525D2AA3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8348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59B7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Сумма,</w:t>
            </w:r>
          </w:p>
          <w:p w14:paraId="4C74A549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483CBA7A" w14:textId="77777777" w:rsidTr="006448D5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DB7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1728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000 1 00 00000 00 0000 000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FF2C" w14:textId="77777777" w:rsidR="006448D5" w:rsidRPr="0091728F" w:rsidRDefault="006448D5" w:rsidP="006448D5">
            <w:pPr>
              <w:spacing w:line="276" w:lineRule="auto"/>
              <w:jc w:val="both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FEB9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0</w:t>
            </w:r>
          </w:p>
        </w:tc>
      </w:tr>
      <w:tr w:rsidR="006448D5" w:rsidRPr="0091728F" w14:paraId="4F9CF920" w14:textId="77777777" w:rsidTr="006448D5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B34C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91728F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000 116 00000 00 0000 000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4C04" w14:textId="77777777" w:rsidR="006448D5" w:rsidRPr="0091728F" w:rsidRDefault="006448D5" w:rsidP="006448D5">
            <w:pPr>
              <w:spacing w:line="276" w:lineRule="auto"/>
              <w:jc w:val="both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1464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0</w:t>
            </w:r>
          </w:p>
        </w:tc>
      </w:tr>
      <w:tr w:rsidR="006448D5" w:rsidRPr="0091728F" w14:paraId="4CEAF713" w14:textId="77777777" w:rsidTr="006448D5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0E53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1728F">
              <w:rPr>
                <w:rFonts w:ascii="PT Astra Serif" w:hAnsi="PT Astra Serif"/>
                <w:color w:val="000000"/>
                <w:sz w:val="22"/>
                <w:szCs w:val="22"/>
              </w:rPr>
              <w:t>526 116 10100 14 0000 140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6DDB" w14:textId="77777777" w:rsidR="006448D5" w:rsidRPr="0091728F" w:rsidRDefault="006448D5" w:rsidP="006448D5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2D06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-1 000,00</w:t>
            </w:r>
          </w:p>
        </w:tc>
      </w:tr>
      <w:tr w:rsidR="006448D5" w:rsidRPr="0091728F" w14:paraId="63D7A4B3" w14:textId="77777777" w:rsidTr="006448D5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8112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91728F">
              <w:rPr>
                <w:rFonts w:ascii="PT Astra Serif" w:hAnsi="PT Astra Serif"/>
                <w:color w:val="000000"/>
                <w:sz w:val="22"/>
                <w:szCs w:val="22"/>
              </w:rPr>
              <w:t>526 116 11064 01 0000 140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8254" w14:textId="77777777" w:rsidR="006448D5" w:rsidRPr="0091728F" w:rsidRDefault="006448D5" w:rsidP="006448D5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 xml:space="preserve">Платежи, уплачиваемые в целях возмещения вреда, причиняемого автомобильным дорогам местного значения тяжеловесными транспортными средствами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B4D9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1 000,00</w:t>
            </w:r>
          </w:p>
        </w:tc>
      </w:tr>
    </w:tbl>
    <w:p w14:paraId="62D645E2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</w:rPr>
        <w:lastRenderedPageBreak/>
        <w:t xml:space="preserve">б) </w:t>
      </w:r>
      <w:r w:rsidRPr="0091728F">
        <w:rPr>
          <w:rFonts w:ascii="PT Astra Serif" w:hAnsi="PT Astra Serif"/>
          <w:lang w:eastAsia="ru-RU"/>
        </w:rPr>
        <w:t xml:space="preserve">увеличить расходную часть бюджета дорожного фонда муниципального образования «Муниципальный округ </w:t>
      </w:r>
      <w:r w:rsidRPr="0091728F">
        <w:rPr>
          <w:rFonts w:ascii="PT Astra Serif" w:hAnsi="PT Astra Serif"/>
        </w:rPr>
        <w:t>Красногорский</w:t>
      </w:r>
      <w:r w:rsidRPr="0091728F">
        <w:rPr>
          <w:rFonts w:ascii="PT Astra Serif" w:hAnsi="PT Astra Serif"/>
          <w:lang w:eastAsia="ru-RU"/>
        </w:rPr>
        <w:t xml:space="preserve"> район Удмуртской Республики» на 1 000,00 рубля </w:t>
      </w:r>
      <w:r w:rsidRPr="0091728F">
        <w:rPr>
          <w:rFonts w:ascii="PT Astra Serif" w:hAnsi="PT Astra Serif"/>
        </w:rPr>
        <w:t>и распределить по следующему направлению</w:t>
      </w:r>
      <w:r w:rsidRPr="0091728F">
        <w:rPr>
          <w:rFonts w:ascii="PT Astra Serif" w:hAnsi="PT Astra Serif"/>
          <w:lang w:eastAsia="ru-RU"/>
        </w:rPr>
        <w:t>: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6448D5" w:rsidRPr="0091728F" w14:paraId="1D008D43" w14:textId="77777777" w:rsidTr="006448D5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3EDA8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0117DB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FCED85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1C30F3AA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2D03047F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380846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24377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91728F">
              <w:rPr>
                <w:rFonts w:ascii="PT Astra Serif" w:hAnsi="PT Astra Serif" w:cs="Calibri"/>
                <w:b/>
                <w:i/>
              </w:rPr>
              <w:t>1 000,00</w:t>
            </w:r>
          </w:p>
        </w:tc>
      </w:tr>
      <w:tr w:rsidR="006448D5" w:rsidRPr="0091728F" w14:paraId="278DD5B2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054ED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56EB4E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6CB37CC2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4BD6A6" w14:textId="77777777" w:rsidR="006448D5" w:rsidRPr="0091728F" w:rsidRDefault="006448D5" w:rsidP="006448D5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Подпрограмма "Организация транспортного обслуживания населения, развитие дорожного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764EA3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6163FAFB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C60B7F" w14:textId="77777777" w:rsidR="006448D5" w:rsidRPr="0091728F" w:rsidRDefault="006448D5" w:rsidP="006448D5">
            <w:pPr>
              <w:rPr>
                <w:rFonts w:ascii="PT Astra Serif" w:hAnsi="PT Astra Serif"/>
                <w:color w:val="000000"/>
              </w:rPr>
            </w:pPr>
            <w:r w:rsidRPr="0091728F">
              <w:rPr>
                <w:rFonts w:ascii="PT Astra Serif" w:hAnsi="PT Astra Serif"/>
                <w:color w:val="000000"/>
              </w:rPr>
              <w:t>Содержание автомобильных дорог местного значения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B3EC11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526 0409 0750162510 244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4155A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1 000,00</w:t>
            </w:r>
          </w:p>
        </w:tc>
      </w:tr>
    </w:tbl>
    <w:p w14:paraId="53A04E7E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в) приложение 7 дополнить следующими источниками образования  и расходами дорожного фонда в сумме 1 000,00 рубля: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1276"/>
        <w:gridCol w:w="425"/>
      </w:tblGrid>
      <w:tr w:rsidR="006448D5" w:rsidRPr="0091728F" w14:paraId="7B2EC088" w14:textId="77777777" w:rsidTr="006448D5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1369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829A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Сумма</w:t>
            </w:r>
          </w:p>
          <w:p w14:paraId="1A103786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0D1A3429" w14:textId="77777777" w:rsidTr="006448D5">
        <w:trPr>
          <w:trHeight w:val="313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9D0BBB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  <w:b/>
              </w:rPr>
              <w:t>Источники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7D52E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</w:p>
        </w:tc>
      </w:tr>
      <w:tr w:rsidR="006448D5" w:rsidRPr="0091728F" w14:paraId="2887291E" w14:textId="77777777" w:rsidTr="006448D5">
        <w:trPr>
          <w:trHeight w:val="47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B255" w14:textId="77777777" w:rsidR="006448D5" w:rsidRPr="0091728F" w:rsidRDefault="006448D5" w:rsidP="006448D5">
            <w:pPr>
              <w:spacing w:line="276" w:lineRule="auto"/>
              <w:jc w:val="both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2B84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91728F">
              <w:rPr>
                <w:rFonts w:ascii="PT Astra Serif" w:hAnsi="PT Astra Serif" w:cs="Calibri"/>
              </w:rPr>
              <w:t>1 000,00</w:t>
            </w:r>
          </w:p>
        </w:tc>
      </w:tr>
      <w:tr w:rsidR="006448D5" w:rsidRPr="0091728F" w14:paraId="326695D0" w14:textId="77777777" w:rsidTr="006448D5">
        <w:trPr>
          <w:trHeight w:val="36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2648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 w:cs="Calibri"/>
                <w:b/>
              </w:rPr>
              <w:t>Расходы</w:t>
            </w:r>
          </w:p>
        </w:tc>
      </w:tr>
      <w:tr w:rsidR="006448D5" w:rsidRPr="0091728F" w14:paraId="6CE76E80" w14:textId="77777777" w:rsidTr="006448D5">
        <w:trPr>
          <w:trHeight w:val="36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177E" w14:textId="77777777" w:rsidR="006448D5" w:rsidRPr="0091728F" w:rsidRDefault="006448D5" w:rsidP="006448D5">
            <w:pPr>
              <w:rPr>
                <w:rFonts w:ascii="PT Astra Serif" w:eastAsiaTheme="minorHAnsi" w:hAnsi="PT Astra Serif"/>
              </w:rPr>
            </w:pPr>
            <w:r w:rsidRPr="0091728F">
              <w:rPr>
                <w:rFonts w:ascii="PT Astra Serif" w:eastAsiaTheme="minorHAnsi" w:hAnsi="PT Astra Serif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08D3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 w:cs="Calibri"/>
              </w:rPr>
            </w:pPr>
            <w:r w:rsidRPr="0091728F">
              <w:rPr>
                <w:rFonts w:ascii="PT Astra Serif" w:hAnsi="PT Astra Serif" w:cs="Calibri"/>
              </w:rPr>
              <w:t>1 000,00</w:t>
            </w:r>
          </w:p>
        </w:tc>
      </w:tr>
    </w:tbl>
    <w:p w14:paraId="05871B6A" w14:textId="77777777" w:rsidR="006448D5" w:rsidRPr="0091728F" w:rsidRDefault="006448D5" w:rsidP="006448D5">
      <w:pPr>
        <w:jc w:val="both"/>
        <w:rPr>
          <w:rFonts w:ascii="PT Astra Serif" w:hAnsi="PT Astra Serif"/>
        </w:rPr>
      </w:pPr>
    </w:p>
    <w:p w14:paraId="2B336F2D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  <w:b/>
        </w:rPr>
        <w:t xml:space="preserve">3. </w:t>
      </w:r>
      <w:r w:rsidRPr="0091728F">
        <w:rPr>
          <w:rFonts w:ascii="PT Astra Serif" w:hAnsi="PT Astra Serif"/>
        </w:rPr>
        <w:t>В</w:t>
      </w:r>
      <w:r w:rsidRPr="0091728F">
        <w:rPr>
          <w:rFonts w:ascii="PT Astra Serif" w:hAnsi="PT Astra Serif"/>
          <w:lang w:eastAsia="ru-RU"/>
        </w:rPr>
        <w:t xml:space="preserve"> связи с безвозмездным поступлением денежных средств </w:t>
      </w:r>
      <w:r w:rsidRPr="0091728F">
        <w:rPr>
          <w:rFonts w:ascii="PT Astra Serif" w:hAnsi="PT Astra Serif"/>
        </w:rPr>
        <w:t>в бюджет муниципального округа</w:t>
      </w:r>
      <w:r w:rsidRPr="0091728F">
        <w:rPr>
          <w:rFonts w:ascii="PT Astra Serif" w:hAnsi="PT Astra Serif"/>
          <w:lang w:eastAsia="ru-RU"/>
        </w:rPr>
        <w:t xml:space="preserve"> в сумме 406 775,</w:t>
      </w:r>
      <w:proofErr w:type="gramStart"/>
      <w:r w:rsidRPr="0091728F">
        <w:rPr>
          <w:rFonts w:ascii="PT Astra Serif" w:hAnsi="PT Astra Serif"/>
          <w:lang w:eastAsia="ru-RU"/>
        </w:rPr>
        <w:t>00  рубля</w:t>
      </w:r>
      <w:proofErr w:type="gramEnd"/>
      <w:r w:rsidRPr="0091728F">
        <w:rPr>
          <w:rFonts w:ascii="PT Astra Serif" w:hAnsi="PT Astra Serif"/>
          <w:lang w:eastAsia="ru-RU"/>
        </w:rPr>
        <w:t>:</w:t>
      </w:r>
    </w:p>
    <w:p w14:paraId="6F3CD7A1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  <w:lang w:eastAsia="ru-RU"/>
        </w:rPr>
        <w:t>а) увеличить плановые назначения на сумму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6448D5" w:rsidRPr="0091728F" w14:paraId="0245EEFE" w14:textId="77777777" w:rsidTr="006448D5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23DE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2151B02D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6E7C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B7778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53230A10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6448D5" w:rsidRPr="0091728F" w14:paraId="68D3F104" w14:textId="77777777" w:rsidTr="006448D5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E3E52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91728F">
              <w:rPr>
                <w:rFonts w:ascii="PT Astra Serif" w:hAnsi="PT Astra Serif"/>
                <w:sz w:val="22"/>
                <w:szCs w:val="22"/>
                <w:lang w:eastAsia="ru-RU"/>
              </w:rPr>
              <w:t>541 207 04020 14 0000 150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A48A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F6F6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91728F">
              <w:rPr>
                <w:rFonts w:ascii="PT Astra Serif" w:hAnsi="PT Astra Serif"/>
                <w:lang w:eastAsia="ru-RU"/>
              </w:rPr>
              <w:t>18 075,00</w:t>
            </w:r>
          </w:p>
        </w:tc>
      </w:tr>
      <w:tr w:rsidR="006448D5" w:rsidRPr="0091728F" w14:paraId="362FC8FE" w14:textId="77777777" w:rsidTr="006448D5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1965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91728F">
              <w:rPr>
                <w:rFonts w:ascii="PT Astra Serif" w:hAnsi="PT Astra Serif"/>
                <w:sz w:val="22"/>
                <w:szCs w:val="22"/>
                <w:lang w:eastAsia="ru-RU"/>
              </w:rPr>
              <w:t>526 207 04050 14 0000 150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0399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B823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91728F">
              <w:rPr>
                <w:rFonts w:ascii="PT Astra Serif" w:hAnsi="PT Astra Serif"/>
                <w:lang w:eastAsia="ru-RU"/>
              </w:rPr>
              <w:t>388 700,00</w:t>
            </w:r>
          </w:p>
        </w:tc>
      </w:tr>
    </w:tbl>
    <w:p w14:paraId="623E8D8A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</w:rPr>
        <w:t xml:space="preserve">б) </w:t>
      </w:r>
      <w:r w:rsidRPr="0091728F">
        <w:rPr>
          <w:rFonts w:ascii="PT Astra Serif" w:hAnsi="PT Astra Serif"/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91728F">
        <w:rPr>
          <w:rFonts w:ascii="PT Astra Serif" w:hAnsi="PT Astra Serif"/>
        </w:rPr>
        <w:t>Красногорский</w:t>
      </w:r>
      <w:r w:rsidRPr="0091728F">
        <w:rPr>
          <w:rFonts w:ascii="PT Astra Serif" w:hAnsi="PT Astra Serif"/>
          <w:lang w:eastAsia="ru-RU"/>
        </w:rPr>
        <w:t xml:space="preserve"> район Удмуртской Республики» на 406 775,00  рубля </w:t>
      </w:r>
      <w:r w:rsidRPr="0091728F">
        <w:rPr>
          <w:rFonts w:ascii="PT Astra Serif" w:hAnsi="PT Astra Serif"/>
        </w:rPr>
        <w:t>и распределить по следующим направлениям</w:t>
      </w:r>
      <w:r w:rsidRPr="0091728F">
        <w:rPr>
          <w:rFonts w:ascii="PT Astra Serif" w:hAnsi="PT Astra Serif"/>
          <w:lang w:eastAsia="ru-RU"/>
        </w:rPr>
        <w:t>:</w:t>
      </w:r>
    </w:p>
    <w:p w14:paraId="14C8DC19" w14:textId="77777777" w:rsidR="006448D5" w:rsidRPr="0091728F" w:rsidRDefault="006448D5" w:rsidP="006448D5">
      <w:pPr>
        <w:ind w:firstLine="709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lang w:eastAsia="ru-RU"/>
        </w:rPr>
        <w:t xml:space="preserve">- </w:t>
      </w:r>
      <w:r w:rsidRPr="0091728F">
        <w:rPr>
          <w:rFonts w:ascii="PT Astra Serif" w:hAnsi="PT Astra Serif"/>
          <w:b/>
          <w:lang w:eastAsia="ru-RU"/>
        </w:rPr>
        <w:t xml:space="preserve">18 075,00 </w:t>
      </w:r>
      <w:r w:rsidRPr="0091728F">
        <w:rPr>
          <w:rFonts w:ascii="PT Astra Serif" w:hAnsi="PT Astra Serif"/>
          <w:lang w:eastAsia="ru-RU"/>
        </w:rPr>
        <w:t>рубля – безвозмездные поступления от физических лиц направить на проведение лабораторных исследований биологических материалов физических лиц (9 520,00 рубля), на изготовление электронно-цифровой подписи федеральной информационной системы «Федеральный реестр сведений о документах об образовании и (или) о квалификации, документах об обучении» (7 250,00 рубля), на проведение лабораторного исследования песка для детской песочницы (1 305,00 рубля):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6448D5" w:rsidRPr="0091728F" w14:paraId="3A0C7DB2" w14:textId="77777777" w:rsidTr="006448D5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0734F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44A1CD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FF1F0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30F1746E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630B0F25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3EF86C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D0A25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91728F">
              <w:rPr>
                <w:rFonts w:ascii="PT Astra Serif" w:hAnsi="PT Astra Serif" w:cs="Calibri"/>
                <w:b/>
                <w:i/>
              </w:rPr>
              <w:t>18 075,00</w:t>
            </w:r>
          </w:p>
        </w:tc>
      </w:tr>
      <w:tr w:rsidR="006448D5" w:rsidRPr="0091728F" w14:paraId="1DB9854D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50F940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76DAED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71BC0E91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3B8E39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«Развитие общего образования»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CC03D7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360FCC2A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87CB1C" w14:textId="77777777" w:rsidR="006448D5" w:rsidRPr="0091728F" w:rsidRDefault="006448D5" w:rsidP="006448D5">
            <w:pPr>
              <w:rPr>
                <w:rFonts w:ascii="PT Astra Serif" w:hAnsi="PT Astra Serif"/>
                <w:color w:val="000000"/>
              </w:rPr>
            </w:pPr>
            <w:r w:rsidRPr="0091728F">
              <w:rPr>
                <w:rFonts w:ascii="PT Astra Serif" w:hAnsi="PT Astra Serif"/>
                <w:color w:val="000000"/>
              </w:rPr>
              <w:t xml:space="preserve">Расходы за счет безвозмездных поступлений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87C385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541 0702 0120163300 244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490B2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18 075,00</w:t>
            </w:r>
          </w:p>
        </w:tc>
      </w:tr>
    </w:tbl>
    <w:p w14:paraId="17183663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</w:p>
    <w:p w14:paraId="16EB2040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lastRenderedPageBreak/>
        <w:t xml:space="preserve">- </w:t>
      </w:r>
      <w:r w:rsidRPr="0091728F">
        <w:rPr>
          <w:rFonts w:ascii="PT Astra Serif" w:hAnsi="PT Astra Serif"/>
          <w:b/>
        </w:rPr>
        <w:t>388 700,00</w:t>
      </w:r>
      <w:r w:rsidRPr="0091728F">
        <w:rPr>
          <w:rFonts w:ascii="PT Astra Serif" w:hAnsi="PT Astra Serif"/>
        </w:rPr>
        <w:t xml:space="preserve"> рубля – </w:t>
      </w:r>
      <w:r w:rsidRPr="0091728F">
        <w:rPr>
          <w:rFonts w:ascii="PT Astra Serif" w:hAnsi="PT Astra Serif"/>
          <w:lang w:eastAsia="ru-RU"/>
        </w:rPr>
        <w:t>безвозмездные поступления от ИП Сигова О. А. направить</w:t>
      </w:r>
      <w:r w:rsidRPr="0091728F">
        <w:rPr>
          <w:rFonts w:ascii="PT Astra Serif" w:hAnsi="PT Astra Serif"/>
        </w:rPr>
        <w:t xml:space="preserve"> на приобретение и настройку ПАК </w:t>
      </w:r>
      <w:proofErr w:type="spellStart"/>
      <w:r w:rsidRPr="0091728F">
        <w:rPr>
          <w:rFonts w:ascii="PT Astra Serif" w:hAnsi="PT Astra Serif"/>
          <w:lang w:val="en-US"/>
        </w:rPr>
        <w:t>ViPNeT</w:t>
      </w:r>
      <w:proofErr w:type="spellEnd"/>
      <w:r w:rsidRPr="0091728F">
        <w:rPr>
          <w:rFonts w:ascii="PT Astra Serif" w:hAnsi="PT Astra Serif"/>
        </w:rPr>
        <w:t xml:space="preserve"> </w:t>
      </w:r>
      <w:r w:rsidRPr="0091728F">
        <w:rPr>
          <w:rFonts w:ascii="PT Astra Serif" w:hAnsi="PT Astra Serif"/>
          <w:lang w:val="en-US"/>
        </w:rPr>
        <w:t>Coordinator</w:t>
      </w:r>
      <w:r w:rsidRPr="0091728F">
        <w:rPr>
          <w:rFonts w:ascii="PT Astra Serif" w:hAnsi="PT Astra Serif"/>
        </w:rPr>
        <w:t xml:space="preserve"> </w:t>
      </w:r>
      <w:r w:rsidRPr="0091728F">
        <w:rPr>
          <w:rFonts w:ascii="PT Astra Serif" w:hAnsi="PT Astra Serif"/>
          <w:lang w:val="en-US"/>
        </w:rPr>
        <w:t>HW</w:t>
      </w:r>
      <w:r w:rsidRPr="0091728F">
        <w:rPr>
          <w:rFonts w:ascii="PT Astra Serif" w:hAnsi="PT Astra Serif"/>
        </w:rPr>
        <w:t xml:space="preserve">50 </w:t>
      </w:r>
      <w:r w:rsidRPr="0091728F">
        <w:rPr>
          <w:rFonts w:ascii="PT Astra Serif" w:hAnsi="PT Astra Serif"/>
          <w:lang w:val="en-US"/>
        </w:rPr>
        <w:t>A</w:t>
      </w:r>
      <w:r w:rsidRPr="0091728F">
        <w:rPr>
          <w:rFonts w:ascii="PT Astra Serif" w:hAnsi="PT Astra Serif"/>
        </w:rPr>
        <w:t>4.</w:t>
      </w:r>
      <w:r w:rsidRPr="0091728F">
        <w:rPr>
          <w:rFonts w:ascii="PT Astra Serif" w:hAnsi="PT Astra Serif"/>
          <w:lang w:val="en-US"/>
        </w:rPr>
        <w:t>x</w:t>
      </w:r>
      <w:r w:rsidRPr="0091728F">
        <w:rPr>
          <w:rFonts w:ascii="PT Astra Serif" w:hAnsi="PT Astra Serif"/>
        </w:rPr>
        <w:t xml:space="preserve"> (+</w:t>
      </w:r>
      <w:proofErr w:type="spellStart"/>
      <w:r w:rsidRPr="0091728F">
        <w:rPr>
          <w:rFonts w:ascii="PT Astra Serif" w:hAnsi="PT Astra Serif"/>
          <w:lang w:val="en-US"/>
        </w:rPr>
        <w:t>unlim</w:t>
      </w:r>
      <w:proofErr w:type="spellEnd"/>
      <w:r w:rsidRPr="0091728F">
        <w:rPr>
          <w:rFonts w:ascii="PT Astra Serif" w:hAnsi="PT Astra Serif"/>
        </w:rPr>
        <w:t>) (328</w:t>
      </w:r>
      <w:r w:rsidRPr="0091728F">
        <w:rPr>
          <w:rFonts w:ascii="PT Astra Serif" w:hAnsi="PT Astra Serif"/>
          <w:lang w:val="en-US"/>
        </w:rPr>
        <w:t> </w:t>
      </w:r>
      <w:r w:rsidRPr="0091728F">
        <w:rPr>
          <w:rFonts w:ascii="PT Astra Serif" w:hAnsi="PT Astra Serif"/>
        </w:rPr>
        <w:t xml:space="preserve">700,00 рубля), на заправку картриджей (20 000,00 рубля), на приведение местной автоматизированной системы централизованного оповещения населения в с. </w:t>
      </w:r>
      <w:proofErr w:type="spellStart"/>
      <w:r w:rsidRPr="0091728F">
        <w:rPr>
          <w:rFonts w:ascii="PT Astra Serif" w:hAnsi="PT Astra Serif"/>
        </w:rPr>
        <w:t>Кокман</w:t>
      </w:r>
      <w:proofErr w:type="spellEnd"/>
      <w:r w:rsidRPr="0091728F">
        <w:rPr>
          <w:rFonts w:ascii="PT Astra Serif" w:hAnsi="PT Astra Serif"/>
        </w:rPr>
        <w:t xml:space="preserve"> в рабочее состояние (40 000,00 рубля): 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6448D5" w:rsidRPr="0091728F" w14:paraId="1F7B5D9A" w14:textId="77777777" w:rsidTr="006448D5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0F823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7C3C18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A3558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357D3587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03A8BDE7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AC2A374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Администрация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5700E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91728F">
              <w:rPr>
                <w:rFonts w:ascii="PT Astra Serif" w:hAnsi="PT Astra Serif" w:cs="Calibri"/>
                <w:b/>
                <w:i/>
              </w:rPr>
              <w:t>348 700,00</w:t>
            </w:r>
          </w:p>
        </w:tc>
      </w:tr>
      <w:tr w:rsidR="006448D5" w:rsidRPr="0091728F" w14:paraId="1EAFC545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8A0149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603A76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5F400632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2F9A0B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3577C1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6C7225BB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3A9943" w14:textId="77777777" w:rsidR="006448D5" w:rsidRPr="0091728F" w:rsidRDefault="006448D5" w:rsidP="006448D5">
            <w:pPr>
              <w:rPr>
                <w:rFonts w:ascii="PT Astra Serif" w:hAnsi="PT Astra Serif"/>
                <w:color w:val="000000"/>
              </w:rPr>
            </w:pPr>
            <w:r w:rsidRPr="0091728F">
              <w:rPr>
                <w:rFonts w:ascii="PT Astra Serif" w:hAnsi="PT Astra Serif"/>
                <w:color w:val="000000"/>
              </w:rPr>
              <w:t xml:space="preserve">Расходы за счет безвозмездных поступлений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1664CD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91728F">
              <w:rPr>
                <w:rFonts w:ascii="PT Astra Serif" w:hAnsi="PT Astra Serif" w:cs="Calibri"/>
                <w:bCs/>
              </w:rPr>
              <w:t xml:space="preserve">526 0104 0910263300 </w:t>
            </w:r>
            <w:r w:rsidRPr="0091728F">
              <w:rPr>
                <w:rFonts w:ascii="PT Astra Serif" w:hAnsi="PT Astra Serif" w:cs="Calibri"/>
                <w:bCs/>
                <w:lang w:val="en-US"/>
              </w:rPr>
              <w:t>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5CE8F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348 700,00</w:t>
            </w:r>
          </w:p>
        </w:tc>
      </w:tr>
      <w:tr w:rsidR="006448D5" w:rsidRPr="0091728F" w14:paraId="66DCFF41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21E5DCF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1B72D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  <w:i/>
              </w:rPr>
            </w:pPr>
            <w:r w:rsidRPr="0091728F">
              <w:rPr>
                <w:rFonts w:ascii="PT Astra Serif" w:hAnsi="PT Astra Serif" w:cs="Calibri"/>
                <w:b/>
                <w:bCs/>
                <w:i/>
              </w:rPr>
              <w:t>40 000,00</w:t>
            </w:r>
          </w:p>
        </w:tc>
      </w:tr>
      <w:tr w:rsidR="006448D5" w:rsidRPr="0091728F" w14:paraId="32C0C59A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394C83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color w:val="000000"/>
              </w:rPr>
              <w:t>Муниципальная программа Красногорского района «Безопасность»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906A4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  <w:i/>
              </w:rPr>
            </w:pPr>
          </w:p>
        </w:tc>
      </w:tr>
      <w:tr w:rsidR="006448D5" w:rsidRPr="0091728F" w14:paraId="07EE12A2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6980E2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color w:val="000000"/>
              </w:rPr>
              <w:t>Подпрограмма «Предупреждение и ликвидация последствий чрезвычайных ситуаций, реализация мер пожарной безопасности»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23311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  <w:i/>
              </w:rPr>
            </w:pPr>
          </w:p>
        </w:tc>
      </w:tr>
      <w:tr w:rsidR="006448D5" w:rsidRPr="0091728F" w14:paraId="59220E67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4D8347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color w:val="000000"/>
              </w:rPr>
              <w:t>Расходы за счет безвозмездных поступлений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21DFF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542 0310 0610163300 244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5AC5B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40 000,00</w:t>
            </w:r>
          </w:p>
        </w:tc>
      </w:tr>
    </w:tbl>
    <w:p w14:paraId="0A8F5C1D" w14:textId="77777777" w:rsidR="006448D5" w:rsidRPr="0091728F" w:rsidRDefault="006448D5" w:rsidP="006448D5">
      <w:pPr>
        <w:tabs>
          <w:tab w:val="left" w:pos="3630"/>
        </w:tabs>
        <w:ind w:firstLine="567"/>
        <w:jc w:val="both"/>
        <w:rPr>
          <w:rFonts w:ascii="PT Astra Serif" w:hAnsi="PT Astra Serif"/>
        </w:rPr>
      </w:pPr>
    </w:p>
    <w:p w14:paraId="38CD7E15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b/>
        </w:rPr>
        <w:t>4.</w:t>
      </w:r>
      <w:r w:rsidRPr="0091728F">
        <w:rPr>
          <w:rFonts w:ascii="PT Astra Serif" w:hAnsi="PT Astra Serif"/>
        </w:rPr>
        <w:t xml:space="preserve"> В связи с последующим восстановлением расходов на организацию чествования участников трудового фронта, детей войны, семей погибших участников СВО, семей пропавших без вести участников СВО в рамках празднования Дня Победы в ВОВ 1941-1945 гг. за счет поступлений из резервного фонда Правительства  Удмуртской Республики:</w:t>
      </w:r>
    </w:p>
    <w:p w14:paraId="3E6AB249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а) увеличить плановое назначение на сумму 259 900,00 рубля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6448D5" w:rsidRPr="0091728F" w14:paraId="2749A96D" w14:textId="77777777" w:rsidTr="006448D5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7F60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>Код бюджетной</w:t>
            </w:r>
          </w:p>
          <w:p w14:paraId="11914C16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A30A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6F35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 xml:space="preserve">Сумма, </w:t>
            </w:r>
          </w:p>
          <w:p w14:paraId="5885FD0C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>рублей</w:t>
            </w:r>
          </w:p>
        </w:tc>
      </w:tr>
      <w:tr w:rsidR="006448D5" w:rsidRPr="0091728F" w14:paraId="23C62F7C" w14:textId="77777777" w:rsidTr="006448D5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7BEF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sz w:val="22"/>
                <w:szCs w:val="22"/>
                <w:lang w:eastAsia="ru-RU"/>
              </w:rPr>
            </w:pPr>
            <w:r w:rsidRPr="0091728F">
              <w:rPr>
                <w:rFonts w:ascii="PT Astra Serif" w:hAnsi="PT Astra Serif"/>
                <w:sz w:val="22"/>
                <w:szCs w:val="22"/>
                <w:lang w:eastAsia="ru-RU"/>
              </w:rPr>
              <w:t>545 207 04050 14 0000 150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68A7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8690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lang w:eastAsia="ru-RU"/>
              </w:rPr>
            </w:pPr>
            <w:r w:rsidRPr="0091728F">
              <w:rPr>
                <w:rFonts w:ascii="PT Astra Serif" w:hAnsi="PT Astra Serif"/>
                <w:lang w:eastAsia="ru-RU"/>
              </w:rPr>
              <w:t>259 900,00</w:t>
            </w:r>
          </w:p>
        </w:tc>
      </w:tr>
    </w:tbl>
    <w:p w14:paraId="0518748D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</w:rPr>
        <w:t xml:space="preserve">б) </w:t>
      </w:r>
      <w:r w:rsidRPr="0091728F">
        <w:rPr>
          <w:rFonts w:ascii="PT Astra Serif" w:hAnsi="PT Astra Serif"/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91728F">
        <w:rPr>
          <w:rFonts w:ascii="PT Astra Serif" w:hAnsi="PT Astra Serif"/>
        </w:rPr>
        <w:t>Красногорский</w:t>
      </w:r>
      <w:r w:rsidRPr="0091728F">
        <w:rPr>
          <w:rFonts w:ascii="PT Astra Serif" w:hAnsi="PT Astra Serif"/>
          <w:lang w:eastAsia="ru-RU"/>
        </w:rPr>
        <w:t xml:space="preserve"> район Удмуртской Республики» на 259 900,00 рубля </w:t>
      </w:r>
      <w:r w:rsidRPr="0091728F">
        <w:rPr>
          <w:rFonts w:ascii="PT Astra Serif" w:hAnsi="PT Astra Serif"/>
        </w:rPr>
        <w:t>и распределить по следующим направлениям</w:t>
      </w:r>
      <w:r w:rsidRPr="0091728F">
        <w:rPr>
          <w:rFonts w:ascii="PT Astra Serif" w:hAnsi="PT Astra Serif"/>
          <w:lang w:eastAsia="ru-RU"/>
        </w:rPr>
        <w:t>: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6448D5" w:rsidRPr="0091728F" w14:paraId="5F446BDD" w14:textId="77777777" w:rsidTr="006448D5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0A29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7E92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</w:t>
            </w:r>
          </w:p>
          <w:p w14:paraId="7C2A58F0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EE56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289E62E3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5D4E8377" w14:textId="77777777" w:rsidTr="006448D5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5EEAEF79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</w:tcPr>
          <w:p w14:paraId="75F1EE43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b/>
                <w:i/>
                <w:color w:val="000000"/>
                <w:lang w:eastAsia="ru-RU"/>
              </w:rPr>
              <w:t>259 900,00</w:t>
            </w:r>
          </w:p>
        </w:tc>
      </w:tr>
      <w:tr w:rsidR="006448D5" w:rsidRPr="0091728F" w14:paraId="50E06201" w14:textId="77777777" w:rsidTr="006448D5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</w:tcPr>
          <w:p w14:paraId="28164147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Непрограммные расходы</w:t>
            </w:r>
          </w:p>
        </w:tc>
        <w:tc>
          <w:tcPr>
            <w:tcW w:w="1950" w:type="dxa"/>
          </w:tcPr>
          <w:p w14:paraId="78D2FA7C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</w:p>
        </w:tc>
      </w:tr>
      <w:tr w:rsidR="006448D5" w:rsidRPr="0091728F" w14:paraId="2C64C653" w14:textId="77777777" w:rsidTr="006448D5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</w:tcPr>
          <w:p w14:paraId="4B1C9D0D" w14:textId="77777777" w:rsidR="006448D5" w:rsidRPr="0091728F" w:rsidRDefault="006448D5" w:rsidP="006448D5">
            <w:pPr>
              <w:rPr>
                <w:rFonts w:ascii="PT Astra Serif" w:hAnsi="PT Astra Serif"/>
                <w:color w:val="000000"/>
              </w:rPr>
            </w:pPr>
            <w:r w:rsidRPr="0091728F">
              <w:rPr>
                <w:rFonts w:ascii="PT Astra Serif" w:hAnsi="PT Astra Serif"/>
                <w:color w:val="000000"/>
              </w:rPr>
              <w:t xml:space="preserve">Расходы на организацию и проведение мероприятий </w:t>
            </w:r>
          </w:p>
        </w:tc>
        <w:tc>
          <w:tcPr>
            <w:tcW w:w="3492" w:type="dxa"/>
            <w:vAlign w:val="center"/>
          </w:tcPr>
          <w:p w14:paraId="23C1C9A6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color w:val="000000"/>
              </w:rPr>
            </w:pPr>
            <w:r w:rsidRPr="0091728F">
              <w:rPr>
                <w:rFonts w:ascii="PT Astra Serif" w:hAnsi="PT Astra Serif"/>
                <w:color w:val="000000"/>
              </w:rPr>
              <w:t>526 0113 9900060110 244</w:t>
            </w:r>
          </w:p>
        </w:tc>
        <w:tc>
          <w:tcPr>
            <w:tcW w:w="1950" w:type="dxa"/>
            <w:vAlign w:val="center"/>
          </w:tcPr>
          <w:p w14:paraId="5C61BB8C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91728F">
              <w:rPr>
                <w:rFonts w:ascii="PT Astra Serif" w:hAnsi="PT Astra Serif" w:cs="Calibri"/>
                <w:bCs/>
              </w:rPr>
              <w:t>259 900,00</w:t>
            </w:r>
          </w:p>
        </w:tc>
      </w:tr>
    </w:tbl>
    <w:p w14:paraId="3119172D" w14:textId="77777777" w:rsidR="006448D5" w:rsidRPr="0091728F" w:rsidRDefault="006448D5" w:rsidP="006448D5">
      <w:pPr>
        <w:ind w:right="-284" w:firstLine="567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  <w:b/>
        </w:rPr>
        <w:t xml:space="preserve">5. </w:t>
      </w:r>
      <w:r w:rsidRPr="0091728F">
        <w:rPr>
          <w:rFonts w:ascii="PT Astra Serif" w:hAnsi="PT Astra Serif"/>
        </w:rPr>
        <w:t>Остатки неиспользованных средств, поступивших в бюджет муниципального образования «Муниципальный округ Красногорский район Удмуртской Республики» в 2025 году направить целевым назначением для финансирования мероприятий в 2026 году:</w:t>
      </w:r>
    </w:p>
    <w:p w14:paraId="2A9AD597" w14:textId="77777777" w:rsidR="006448D5" w:rsidRPr="0091728F" w:rsidRDefault="006448D5" w:rsidP="006448D5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  <w:lang w:eastAsia="ru-RU"/>
        </w:rPr>
        <w:t xml:space="preserve">а) увеличить плановое назначение по источникам финансирования дефицита бюджета на сумму </w:t>
      </w:r>
      <w:r w:rsidRPr="0091728F">
        <w:rPr>
          <w:rFonts w:ascii="PT Astra Serif" w:hAnsi="PT Astra Serif"/>
          <w:b/>
          <w:lang w:eastAsia="ru-RU"/>
        </w:rPr>
        <w:t>1 091 317,43</w:t>
      </w:r>
      <w:r w:rsidRPr="0091728F">
        <w:rPr>
          <w:rFonts w:ascii="PT Astra Serif" w:hAnsi="PT Astra Serif"/>
          <w:lang w:eastAsia="ru-RU"/>
        </w:rPr>
        <w:t xml:space="preserve"> рубля:</w:t>
      </w:r>
    </w:p>
    <w:p w14:paraId="1100DD32" w14:textId="77777777" w:rsidR="006448D5" w:rsidRPr="0091728F" w:rsidRDefault="006448D5" w:rsidP="006448D5">
      <w:pPr>
        <w:suppressAutoHyphens w:val="0"/>
        <w:ind w:firstLine="709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"/>
        <w:gridCol w:w="3260"/>
        <w:gridCol w:w="4536"/>
        <w:gridCol w:w="1418"/>
        <w:gridCol w:w="283"/>
      </w:tblGrid>
      <w:tr w:rsidR="006448D5" w:rsidRPr="0091728F" w14:paraId="69774AEC" w14:textId="77777777" w:rsidTr="006448D5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8ABF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BB72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DA23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Сумма</w:t>
            </w:r>
          </w:p>
          <w:p w14:paraId="5E3D1C66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234D441A" w14:textId="77777777" w:rsidTr="006448D5">
        <w:trPr>
          <w:trHeight w:val="47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821FB8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07A378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91728F">
              <w:rPr>
                <w:rFonts w:ascii="PT Astra Serif" w:hAnsi="PT Astra Serif"/>
                <w:b/>
                <w:lang w:eastAsia="ru-RU"/>
              </w:rPr>
              <w:t>Источники финансирования дефицита бюджета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71354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0A06072A" w14:textId="77777777" w:rsidTr="006448D5">
        <w:trPr>
          <w:trHeight w:val="4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50F7" w14:textId="77777777" w:rsidR="006448D5" w:rsidRPr="0091728F" w:rsidRDefault="006448D5" w:rsidP="006448D5">
            <w:pPr>
              <w:rPr>
                <w:rFonts w:ascii="PT Astra Serif" w:hAnsi="PT Astra Serif"/>
                <w:lang w:eastAsia="ru-RU"/>
              </w:rPr>
            </w:pPr>
            <w:r w:rsidRPr="0091728F">
              <w:rPr>
                <w:rFonts w:ascii="PT Astra Serif" w:hAnsi="PT Astra Serif"/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046C" w14:textId="77777777" w:rsidR="006448D5" w:rsidRPr="0091728F" w:rsidRDefault="006448D5" w:rsidP="006448D5">
            <w:pPr>
              <w:spacing w:after="120"/>
              <w:jc w:val="center"/>
              <w:rPr>
                <w:rFonts w:ascii="PT Astra Serif" w:hAnsi="PT Astra Serif"/>
                <w:lang w:eastAsia="ru-RU"/>
              </w:rPr>
            </w:pPr>
            <w:r w:rsidRPr="0091728F">
              <w:rPr>
                <w:rFonts w:ascii="PT Astra Serif" w:hAnsi="PT Astra Serif"/>
                <w:lang w:eastAsia="ru-RU"/>
              </w:rPr>
              <w:t>000 01 05 02 01 14 0000 610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8444" w14:textId="77777777" w:rsidR="006448D5" w:rsidRPr="0091728F" w:rsidRDefault="006448D5" w:rsidP="006448D5">
            <w:pPr>
              <w:spacing w:line="276" w:lineRule="auto"/>
              <w:jc w:val="center"/>
              <w:rPr>
                <w:rFonts w:ascii="PT Astra Serif" w:hAnsi="PT Astra Serif"/>
                <w:lang w:eastAsia="ru-RU"/>
              </w:rPr>
            </w:pPr>
            <w:r w:rsidRPr="0091728F">
              <w:rPr>
                <w:rFonts w:ascii="PT Astra Serif" w:hAnsi="PT Astra Serif"/>
                <w:lang w:eastAsia="ru-RU"/>
              </w:rPr>
              <w:t>1 091 317,43</w:t>
            </w:r>
          </w:p>
        </w:tc>
      </w:tr>
    </w:tbl>
    <w:p w14:paraId="244D7D4C" w14:textId="77777777" w:rsidR="006448D5" w:rsidRPr="0091728F" w:rsidRDefault="006448D5" w:rsidP="006448D5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  <w:lang w:eastAsia="ru-RU"/>
        </w:rPr>
        <w:lastRenderedPageBreak/>
        <w:t xml:space="preserve">б) увеличить расходную часть бюджета муниципального образования «Муниципальный округ </w:t>
      </w:r>
      <w:r w:rsidRPr="0091728F">
        <w:rPr>
          <w:rFonts w:ascii="PT Astra Serif" w:hAnsi="PT Astra Serif"/>
        </w:rPr>
        <w:t>Красногорский</w:t>
      </w:r>
      <w:r w:rsidRPr="0091728F">
        <w:rPr>
          <w:rFonts w:ascii="PT Astra Serif" w:hAnsi="PT Astra Serif"/>
          <w:lang w:eastAsia="ru-RU"/>
        </w:rPr>
        <w:t xml:space="preserve"> район Удмуртской Республики» на </w:t>
      </w:r>
      <w:r w:rsidRPr="0091728F">
        <w:rPr>
          <w:rFonts w:ascii="PT Astra Serif" w:hAnsi="PT Astra Serif"/>
          <w:b/>
          <w:lang w:eastAsia="ru-RU"/>
        </w:rPr>
        <w:t>1 091 317,43</w:t>
      </w:r>
      <w:r w:rsidRPr="0091728F">
        <w:rPr>
          <w:rFonts w:ascii="PT Astra Serif" w:hAnsi="PT Astra Serif"/>
          <w:lang w:eastAsia="ru-RU"/>
        </w:rPr>
        <w:t xml:space="preserve"> рубля </w:t>
      </w:r>
      <w:r w:rsidRPr="0091728F">
        <w:rPr>
          <w:rFonts w:ascii="PT Astra Serif" w:hAnsi="PT Astra Serif"/>
        </w:rPr>
        <w:t>и распределить по следующим направлениям</w:t>
      </w:r>
      <w:r w:rsidRPr="0091728F">
        <w:rPr>
          <w:rFonts w:ascii="PT Astra Serif" w:hAnsi="PT Astra Serif"/>
          <w:lang w:eastAsia="ru-RU"/>
        </w:rPr>
        <w:t>:</w:t>
      </w:r>
    </w:p>
    <w:p w14:paraId="4BCC9870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lang w:eastAsia="ru-RU"/>
        </w:rPr>
        <w:t xml:space="preserve">- </w:t>
      </w:r>
      <w:r w:rsidRPr="0091728F">
        <w:rPr>
          <w:rFonts w:ascii="PT Astra Serif" w:hAnsi="PT Astra Serif"/>
          <w:b/>
          <w:lang w:eastAsia="ru-RU"/>
        </w:rPr>
        <w:t>1 039 121,16</w:t>
      </w:r>
      <w:r w:rsidRPr="0091728F">
        <w:rPr>
          <w:rFonts w:ascii="PT Astra Serif" w:hAnsi="PT Astra Serif"/>
          <w:lang w:eastAsia="ru-RU"/>
        </w:rPr>
        <w:t xml:space="preserve"> рубля – </w:t>
      </w:r>
      <w:r w:rsidRPr="0091728F">
        <w:rPr>
          <w:rFonts w:ascii="PT Astra Serif" w:hAnsi="PT Astra Serif"/>
        </w:rPr>
        <w:t>на установку контейнерных площадок и приобретение контейнеров за счет платы за негативное воздействие на окружающую среду</w:t>
      </w:r>
    </w:p>
    <w:p w14:paraId="0300D3A3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701"/>
      </w:tblGrid>
      <w:tr w:rsidR="006448D5" w:rsidRPr="0091728F" w14:paraId="4E145907" w14:textId="77777777" w:rsidTr="006448D5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3CA9D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0BDEE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33C96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49F81A43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6D24C247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DA82F77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Администрация 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1E4D6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91728F">
              <w:rPr>
                <w:rFonts w:ascii="PT Astra Serif" w:hAnsi="PT Astra Serif" w:cs="Calibri"/>
                <w:b/>
                <w:i/>
              </w:rPr>
              <w:t>1 039 121,16</w:t>
            </w:r>
          </w:p>
        </w:tc>
      </w:tr>
      <w:tr w:rsidR="006448D5" w:rsidRPr="0091728F" w14:paraId="0821688E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63E0425" w14:textId="77777777" w:rsidR="006448D5" w:rsidRPr="0091728F" w:rsidRDefault="006448D5" w:rsidP="006448D5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31DE14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50A88218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B4C769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52C6FC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79FD7DA2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93B6AC" w14:textId="77777777" w:rsidR="006448D5" w:rsidRPr="0091728F" w:rsidRDefault="006448D5" w:rsidP="006448D5">
            <w:pPr>
              <w:rPr>
                <w:rFonts w:ascii="PT Astra Serif" w:hAnsi="PT Astra Serif"/>
                <w:color w:val="000000"/>
              </w:rPr>
            </w:pPr>
            <w:r w:rsidRPr="0091728F">
              <w:rPr>
                <w:rFonts w:ascii="PT Astra Serif" w:hAnsi="PT Astra Serif"/>
                <w:color w:val="000000"/>
              </w:rPr>
              <w:t>Мероприятия по охране окружающей среды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D3CA2A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 w:cs="Calibri"/>
                <w:bCs/>
                <w:lang w:val="en-US"/>
              </w:rPr>
            </w:pPr>
            <w:r w:rsidRPr="0091728F">
              <w:rPr>
                <w:rFonts w:ascii="PT Astra Serif" w:hAnsi="PT Astra Serif" w:cs="Calibri"/>
                <w:bCs/>
              </w:rPr>
              <w:t>526 0605 0740162810 244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F7378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1 039 121,16</w:t>
            </w:r>
          </w:p>
        </w:tc>
      </w:tr>
    </w:tbl>
    <w:p w14:paraId="0CC9B527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  <w:lang w:eastAsia="ru-RU"/>
        </w:rPr>
      </w:pPr>
    </w:p>
    <w:p w14:paraId="3137520A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lang w:eastAsia="ru-RU"/>
        </w:rPr>
        <w:t xml:space="preserve">- </w:t>
      </w:r>
      <w:r w:rsidRPr="0091728F">
        <w:rPr>
          <w:rFonts w:ascii="PT Astra Serif" w:hAnsi="PT Astra Serif"/>
          <w:b/>
          <w:lang w:eastAsia="ru-RU"/>
        </w:rPr>
        <w:t>52 196,27</w:t>
      </w:r>
      <w:r w:rsidRPr="0091728F">
        <w:rPr>
          <w:rFonts w:ascii="PT Astra Serif" w:hAnsi="PT Astra Serif"/>
          <w:lang w:eastAsia="ru-RU"/>
        </w:rPr>
        <w:t xml:space="preserve"> рублей – на приобретение качели на детскую площадку за счет дотации на стимулирование «Лучшие муниципальные проекты»</w:t>
      </w:r>
    </w:p>
    <w:p w14:paraId="32531E4E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3492"/>
        <w:gridCol w:w="1950"/>
      </w:tblGrid>
      <w:tr w:rsidR="006448D5" w:rsidRPr="0091728F" w14:paraId="540E9F7B" w14:textId="77777777" w:rsidTr="006448D5">
        <w:trPr>
          <w:trHeight w:val="475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538E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316C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D6F9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63BFE705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25493B79" w14:textId="77777777" w:rsidTr="006448D5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50090467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  <w:b/>
                <w:i/>
              </w:rPr>
              <w:t>Управление по развитию территорий и проектной деятельности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vAlign w:val="center"/>
          </w:tcPr>
          <w:p w14:paraId="04FAD1A4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/>
                <w:i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b/>
                <w:i/>
                <w:color w:val="000000"/>
                <w:lang w:eastAsia="ru-RU"/>
              </w:rPr>
              <w:t>52 196,27</w:t>
            </w:r>
          </w:p>
        </w:tc>
      </w:tr>
      <w:tr w:rsidR="006448D5" w:rsidRPr="0091728F" w14:paraId="175333F3" w14:textId="77777777" w:rsidTr="006448D5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057B61F5" w14:textId="77777777" w:rsidR="006448D5" w:rsidRPr="0091728F" w:rsidRDefault="006448D5" w:rsidP="006448D5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950" w:type="dxa"/>
            <w:vAlign w:val="center"/>
          </w:tcPr>
          <w:p w14:paraId="6969B50A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6448D5" w:rsidRPr="0091728F" w14:paraId="1690CCFB" w14:textId="77777777" w:rsidTr="006448D5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2"/>
          </w:tcPr>
          <w:p w14:paraId="6DFCB9A8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«Благоустройство и охрана окружающей среды»</w:t>
            </w:r>
          </w:p>
        </w:tc>
        <w:tc>
          <w:tcPr>
            <w:tcW w:w="1950" w:type="dxa"/>
            <w:vAlign w:val="center"/>
          </w:tcPr>
          <w:p w14:paraId="136B4DB5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6448D5" w:rsidRPr="0091728F" w14:paraId="3DDF318E" w14:textId="77777777" w:rsidTr="006448D5">
        <w:tblPrEx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4305" w:type="dxa"/>
            <w:vAlign w:val="center"/>
          </w:tcPr>
          <w:p w14:paraId="4C1483D0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3492" w:type="dxa"/>
            <w:vAlign w:val="center"/>
          </w:tcPr>
          <w:p w14:paraId="4A11991B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542 0503 0740163610 244</w:t>
            </w:r>
          </w:p>
        </w:tc>
        <w:tc>
          <w:tcPr>
            <w:tcW w:w="1950" w:type="dxa"/>
            <w:vAlign w:val="center"/>
          </w:tcPr>
          <w:p w14:paraId="202B72C8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color w:val="000000"/>
                <w:lang w:eastAsia="ru-RU"/>
              </w:rPr>
              <w:t>52 196,27</w:t>
            </w:r>
          </w:p>
        </w:tc>
      </w:tr>
    </w:tbl>
    <w:p w14:paraId="367CF8B1" w14:textId="77777777" w:rsidR="006448D5" w:rsidRPr="0091728F" w:rsidRDefault="006448D5" w:rsidP="006448D5">
      <w:pPr>
        <w:suppressAutoHyphens w:val="0"/>
        <w:ind w:firstLine="709"/>
        <w:jc w:val="both"/>
        <w:rPr>
          <w:rFonts w:ascii="PT Astra Serif" w:hAnsi="PT Astra Serif"/>
          <w:lang w:eastAsia="ru-RU"/>
        </w:rPr>
      </w:pPr>
    </w:p>
    <w:p w14:paraId="735D6B8D" w14:textId="77777777" w:rsidR="006448D5" w:rsidRPr="0091728F" w:rsidRDefault="006448D5" w:rsidP="006448D5">
      <w:pPr>
        <w:ind w:firstLine="567"/>
        <w:jc w:val="both"/>
        <w:rPr>
          <w:rFonts w:ascii="PT Astra Serif" w:hAnsi="PT Astra Serif"/>
          <w:b/>
        </w:rPr>
      </w:pPr>
      <w:r w:rsidRPr="0091728F">
        <w:rPr>
          <w:rFonts w:ascii="PT Astra Serif" w:hAnsi="PT Astra Serif"/>
          <w:b/>
        </w:rPr>
        <w:t xml:space="preserve">6. </w:t>
      </w:r>
      <w:r w:rsidRPr="0091728F">
        <w:rPr>
          <w:rFonts w:ascii="PT Astra Serif" w:hAnsi="PT Astra Serif"/>
        </w:rPr>
        <w:t>Увеличить и перераспределить бюджетные ассигнования резервного фонда Администрации муниципального образования «Муниципальный округ Красногорский район Удмуртской Республики» между главными распорядителями бюджетных средств</w:t>
      </w:r>
      <w:r w:rsidRPr="0091728F">
        <w:rPr>
          <w:rFonts w:ascii="PT Astra Serif" w:hAnsi="PT Astra Serif"/>
          <w:b/>
        </w:rPr>
        <w:t xml:space="preserve"> </w:t>
      </w:r>
      <w:r w:rsidRPr="0091728F">
        <w:rPr>
          <w:rFonts w:ascii="PT Astra Serif" w:hAnsi="PT Astra Serif"/>
        </w:rPr>
        <w:t>на 2026 год</w:t>
      </w:r>
      <w:r w:rsidRPr="0091728F">
        <w:rPr>
          <w:rFonts w:ascii="PT Astra Serif" w:hAnsi="PT Astra Serif"/>
          <w:b/>
        </w:rPr>
        <w:t>:</w:t>
      </w:r>
    </w:p>
    <w:p w14:paraId="61F3E47A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  <w:lang w:eastAsia="ru-RU"/>
        </w:rPr>
      </w:pPr>
      <w:r w:rsidRPr="0091728F">
        <w:rPr>
          <w:rFonts w:ascii="PT Astra Serif" w:hAnsi="PT Astra Serif"/>
        </w:rPr>
        <w:t xml:space="preserve">а) </w:t>
      </w:r>
      <w:r w:rsidRPr="0091728F">
        <w:rPr>
          <w:rFonts w:ascii="PT Astra Serif" w:hAnsi="PT Astra Serif"/>
          <w:lang w:eastAsia="ru-RU"/>
        </w:rPr>
        <w:t>увеличить резервный фонд Администрации МО «Муниципальный округ Красногорский район Удмуртской Республики» на 957 579,70 рубля: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580"/>
      </w:tblGrid>
      <w:tr w:rsidR="006448D5" w:rsidRPr="0091728F" w14:paraId="43E8988D" w14:textId="77777777" w:rsidTr="006448D5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0F7A8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9D1FB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95DE0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1F135675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5884883B" w14:textId="77777777" w:rsidTr="006448D5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312F17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2E86556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3D1C20ED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6B202A" w14:textId="77777777" w:rsidR="006448D5" w:rsidRPr="0091728F" w:rsidRDefault="006448D5" w:rsidP="006448D5">
            <w:pPr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DD833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91728F">
              <w:rPr>
                <w:rFonts w:ascii="PT Astra Serif" w:hAnsi="PT Astra Serif"/>
                <w:b/>
                <w:i/>
                <w:sz w:val="22"/>
                <w:szCs w:val="22"/>
              </w:rPr>
              <w:t>957 579,70</w:t>
            </w:r>
          </w:p>
        </w:tc>
      </w:tr>
      <w:tr w:rsidR="006448D5" w:rsidRPr="0091728F" w14:paraId="1744D8A7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27FC6F" w14:textId="77777777" w:rsidR="006448D5" w:rsidRPr="0091728F" w:rsidRDefault="006448D5" w:rsidP="006448D5">
            <w:pPr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0C3472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2799B278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382CF9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1223009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07CB84B8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608055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«Управление муниципальными финансам»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281571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286DABF1" w14:textId="77777777" w:rsidTr="006448D5">
        <w:trPr>
          <w:trHeight w:val="30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AF3334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Резервные фонды местных администраций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4C19BF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B8495A4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1728F">
              <w:rPr>
                <w:rFonts w:ascii="PT Astra Serif" w:hAnsi="PT Astra Serif"/>
                <w:sz w:val="22"/>
                <w:szCs w:val="22"/>
              </w:rPr>
              <w:t>957 579,70</w:t>
            </w:r>
          </w:p>
        </w:tc>
      </w:tr>
    </w:tbl>
    <w:p w14:paraId="1269FDAB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  <w:lang w:eastAsia="ru-RU"/>
        </w:rPr>
      </w:pPr>
    </w:p>
    <w:p w14:paraId="073536AE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lang w:eastAsia="ru-RU"/>
        </w:rPr>
        <w:t>б) перераспределить</w:t>
      </w:r>
      <w:r w:rsidRPr="0091728F">
        <w:rPr>
          <w:rFonts w:ascii="PT Astra Serif" w:hAnsi="PT Astra Serif"/>
        </w:rPr>
        <w:t xml:space="preserve"> бюджетные ассигнования резервного фонда между главными распорядителями бюджетных средств</w:t>
      </w:r>
      <w:r w:rsidRPr="0091728F">
        <w:rPr>
          <w:rFonts w:ascii="PT Astra Serif" w:hAnsi="PT Astra Serif"/>
          <w:b/>
        </w:rPr>
        <w:t xml:space="preserve"> </w:t>
      </w:r>
      <w:r w:rsidRPr="0091728F">
        <w:rPr>
          <w:rFonts w:ascii="PT Astra Serif" w:hAnsi="PT Astra Serif"/>
        </w:rPr>
        <w:t>на 2026 год</w:t>
      </w:r>
      <w:r w:rsidRPr="0091728F">
        <w:rPr>
          <w:rFonts w:ascii="PT Astra Serif" w:hAnsi="PT Astra Serif"/>
          <w:b/>
        </w:rPr>
        <w:t>: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1559"/>
        <w:gridCol w:w="21"/>
      </w:tblGrid>
      <w:tr w:rsidR="006448D5" w:rsidRPr="0091728F" w14:paraId="5397A4E9" w14:textId="77777777" w:rsidTr="006448D5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F7579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Наименование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A68A3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Код бюджетной классификации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D3292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 xml:space="preserve">Сумма, </w:t>
            </w:r>
          </w:p>
          <w:p w14:paraId="1A29E089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  <w:r w:rsidRPr="0091728F">
              <w:rPr>
                <w:rFonts w:ascii="PT Astra Serif" w:hAnsi="PT Astra Serif"/>
                <w:b/>
              </w:rPr>
              <w:t>рублей</w:t>
            </w:r>
          </w:p>
        </w:tc>
      </w:tr>
      <w:tr w:rsidR="006448D5" w:rsidRPr="0091728F" w14:paraId="7BCDE622" w14:textId="77777777" w:rsidTr="006448D5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B9E60DF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Уменьшить ассигнования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F7503D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6B929578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02AC7A" w14:textId="77777777" w:rsidR="006448D5" w:rsidRPr="0091728F" w:rsidRDefault="006448D5" w:rsidP="006448D5">
            <w:pPr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F7D30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91728F">
              <w:rPr>
                <w:rFonts w:ascii="PT Astra Serif" w:hAnsi="PT Astra Serif"/>
                <w:b/>
                <w:i/>
                <w:sz w:val="22"/>
                <w:szCs w:val="22"/>
              </w:rPr>
              <w:t>-  1 191 977,00</w:t>
            </w:r>
          </w:p>
        </w:tc>
      </w:tr>
      <w:tr w:rsidR="006448D5" w:rsidRPr="0091728F" w14:paraId="1704768B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7D0052" w14:textId="77777777" w:rsidR="006448D5" w:rsidRPr="0091728F" w:rsidRDefault="006448D5" w:rsidP="006448D5">
            <w:pPr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824100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401F44FD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44684C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lastRenderedPageBreak/>
              <w:t>Муниципальная программа "Муниципальное управление"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861EF1E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313152A0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AA677C1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«Управление муниципальными финансам»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F4CD26C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2E20B9FF" w14:textId="77777777" w:rsidTr="006448D5">
        <w:trPr>
          <w:trHeight w:val="30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3B925A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Резервные фонды местных администраций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6A5273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526 0111 0920160080 870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DE9D1C2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91728F">
              <w:rPr>
                <w:rFonts w:ascii="PT Astra Serif" w:hAnsi="PT Astra Serif"/>
                <w:sz w:val="22"/>
                <w:szCs w:val="22"/>
              </w:rPr>
              <w:t>- 1 191 977,00</w:t>
            </w:r>
          </w:p>
        </w:tc>
      </w:tr>
      <w:tr w:rsidR="006448D5" w:rsidRPr="0091728F" w14:paraId="6DC0CD6C" w14:textId="77777777" w:rsidTr="006448D5">
        <w:trPr>
          <w:trHeight w:val="30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8C4028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Увеличить ассигнования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86142C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</w:rPr>
            </w:pPr>
          </w:p>
        </w:tc>
      </w:tr>
      <w:tr w:rsidR="006448D5" w:rsidRPr="0091728F" w14:paraId="355D043F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895A8BD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721EB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  <w:r w:rsidRPr="0091728F">
              <w:rPr>
                <w:rFonts w:ascii="PT Astra Serif" w:hAnsi="PT Astra Serif" w:cs="Calibri"/>
                <w:b/>
                <w:i/>
              </w:rPr>
              <w:t>670 814,00</w:t>
            </w:r>
          </w:p>
        </w:tc>
      </w:tr>
      <w:tr w:rsidR="006448D5" w:rsidRPr="0091728F" w14:paraId="1BF507B0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C78B07D" w14:textId="77777777" w:rsidR="006448D5" w:rsidRPr="0091728F" w:rsidRDefault="006448D5" w:rsidP="006448D5">
            <w:pPr>
              <w:suppressAutoHyphens w:val="0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«Содержание и развитие муниципального хозяйства»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78FD0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</w:p>
        </w:tc>
      </w:tr>
      <w:tr w:rsidR="006448D5" w:rsidRPr="0091728F" w14:paraId="75BB76F9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34BEB6" w14:textId="77777777" w:rsidR="006448D5" w:rsidRPr="0091728F" w:rsidRDefault="006448D5" w:rsidP="006448D5">
            <w:pPr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 Содержание и развитие жилищного хозяйства»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50270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</w:p>
        </w:tc>
      </w:tr>
      <w:tr w:rsidR="006448D5" w:rsidRPr="0091728F" w14:paraId="2EF48D0F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D02B10" w14:textId="77777777" w:rsidR="006448D5" w:rsidRPr="0091728F" w:rsidRDefault="006448D5" w:rsidP="006448D5">
            <w:pPr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Мероприятия в области жилищного хозяйства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10E159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526 0501 0720262100 244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1F9B0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</w:rPr>
            </w:pPr>
            <w:r w:rsidRPr="0091728F">
              <w:rPr>
                <w:rFonts w:ascii="PT Astra Serif" w:hAnsi="PT Astra Serif" w:cs="Calibri"/>
              </w:rPr>
              <w:t>51 000,00</w:t>
            </w:r>
          </w:p>
        </w:tc>
      </w:tr>
      <w:tr w:rsidR="006448D5" w:rsidRPr="0091728F" w14:paraId="7F602250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D45429" w14:textId="77777777" w:rsidR="006448D5" w:rsidRPr="0091728F" w:rsidRDefault="006448D5" w:rsidP="006448D5">
            <w:pPr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 Содержание и развитие коммунальной инфраструктуры»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D8F52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i/>
              </w:rPr>
            </w:pPr>
          </w:p>
        </w:tc>
      </w:tr>
      <w:tr w:rsidR="006448D5" w:rsidRPr="0091728F" w14:paraId="6A11A07C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115BFD" w14:textId="77777777" w:rsidR="006448D5" w:rsidRPr="0091728F" w:rsidRDefault="006448D5" w:rsidP="006448D5">
            <w:pPr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Расходы на обследование технического состояния сетей теплоснабжения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02B562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526 0502 0730162250 244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5141F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</w:rPr>
            </w:pPr>
            <w:r w:rsidRPr="0091728F">
              <w:rPr>
                <w:rFonts w:ascii="PT Astra Serif" w:hAnsi="PT Astra Serif" w:cs="Calibri"/>
              </w:rPr>
              <w:t>490 000,00</w:t>
            </w:r>
          </w:p>
        </w:tc>
      </w:tr>
      <w:tr w:rsidR="006448D5" w:rsidRPr="0091728F" w14:paraId="1A1899DE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46A0DE" w14:textId="77777777" w:rsidR="006448D5" w:rsidRPr="0091728F" w:rsidRDefault="006448D5" w:rsidP="006448D5">
            <w:pPr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964D19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3DC5AAB4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CD38EB3" w14:textId="77777777" w:rsidR="006448D5" w:rsidRPr="0091728F" w:rsidRDefault="006448D5" w:rsidP="006448D5">
            <w:pPr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</w:rPr>
              <w:t>Подпрограмма «Организация муниципального управления»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163395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/>
                <w:bCs/>
              </w:rPr>
            </w:pPr>
          </w:p>
        </w:tc>
      </w:tr>
      <w:tr w:rsidR="006448D5" w:rsidRPr="0091728F" w14:paraId="6979939D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32917B" w14:textId="77777777" w:rsidR="006448D5" w:rsidRPr="0091728F" w:rsidRDefault="006448D5" w:rsidP="006448D5">
            <w:pPr>
              <w:outlineLvl w:val="1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Глава муниципального 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041093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/>
                <w:bCs/>
              </w:rPr>
              <w:t>526 0102 0910260010 122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FC98AB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37 698,00</w:t>
            </w:r>
          </w:p>
        </w:tc>
      </w:tr>
      <w:tr w:rsidR="006448D5" w:rsidRPr="0091728F" w14:paraId="0093DA18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20D06A" w14:textId="77777777" w:rsidR="006448D5" w:rsidRPr="0091728F" w:rsidRDefault="006448D5" w:rsidP="006448D5">
            <w:pPr>
              <w:outlineLvl w:val="1"/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Расходы на содержание центрального аппарата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85F4E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526 0104 0910260030 244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D0348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32 500,00</w:t>
            </w:r>
          </w:p>
        </w:tc>
      </w:tr>
      <w:tr w:rsidR="006448D5" w:rsidRPr="0091728F" w14:paraId="0C96FDFA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2284CA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Подпрограмма «Управление муниципальным имуществом и земельными ресурсами»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E4D0A75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6448D5" w:rsidRPr="0091728F" w14:paraId="6DF6C02D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79A20A3" w14:textId="77777777" w:rsidR="006448D5" w:rsidRPr="0091728F" w:rsidRDefault="006448D5" w:rsidP="006448D5">
            <w:pPr>
              <w:outlineLvl w:val="1"/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Оценка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2C544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526 0113 0940160090 244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67016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49 616,00</w:t>
            </w:r>
          </w:p>
        </w:tc>
      </w:tr>
      <w:tr w:rsidR="006448D5" w:rsidRPr="0091728F" w14:paraId="54792608" w14:textId="77777777" w:rsidTr="006448D5">
        <w:trPr>
          <w:trHeight w:val="34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37636D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Непрограммные расходы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E27CA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</w:p>
        </w:tc>
      </w:tr>
      <w:tr w:rsidR="006448D5" w:rsidRPr="0091728F" w14:paraId="1E607F03" w14:textId="77777777" w:rsidTr="006448D5">
        <w:trPr>
          <w:trHeight w:val="34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B4DCD8" w14:textId="77777777" w:rsidR="006448D5" w:rsidRPr="0091728F" w:rsidRDefault="006448D5" w:rsidP="006448D5">
            <w:pPr>
              <w:rPr>
                <w:rFonts w:ascii="PT Astra Serif" w:hAnsi="PT Astra Serif"/>
                <w:color w:val="000000"/>
              </w:rPr>
            </w:pPr>
            <w:r w:rsidRPr="0091728F">
              <w:rPr>
                <w:rFonts w:ascii="PT Astra Serif" w:hAnsi="PT Astra Serif"/>
                <w:color w:val="000000"/>
              </w:rPr>
              <w:t xml:space="preserve"> Иные выплаты текущего характера физическим лицам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91F71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526 0309 9900060080 360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7E4C7" w14:textId="77777777" w:rsidR="006448D5" w:rsidRPr="0091728F" w:rsidRDefault="006448D5" w:rsidP="006448D5">
            <w:pPr>
              <w:jc w:val="center"/>
              <w:rPr>
                <w:rFonts w:ascii="PT Astra Serif" w:hAnsi="PT Astra Serif" w:cs="Calibri"/>
                <w:bCs/>
              </w:rPr>
            </w:pPr>
            <w:r w:rsidRPr="0091728F">
              <w:rPr>
                <w:rFonts w:ascii="PT Astra Serif" w:hAnsi="PT Astra Serif" w:cs="Calibri"/>
                <w:bCs/>
              </w:rPr>
              <w:t>10 000,00</w:t>
            </w:r>
          </w:p>
        </w:tc>
      </w:tr>
      <w:tr w:rsidR="006448D5" w:rsidRPr="0091728F" w14:paraId="54B7995F" w14:textId="77777777" w:rsidTr="006448D5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F54BF6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00D36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56 375,00</w:t>
            </w:r>
          </w:p>
        </w:tc>
      </w:tr>
      <w:tr w:rsidR="006448D5" w:rsidRPr="0091728F" w14:paraId="056689A9" w14:textId="77777777" w:rsidTr="006448D5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83B9AA" w14:textId="77777777" w:rsidR="006448D5" w:rsidRPr="0091728F" w:rsidRDefault="006448D5" w:rsidP="006448D5">
            <w:pPr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«Развитие культуры»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7674AB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</w:p>
        </w:tc>
      </w:tr>
      <w:tr w:rsidR="006448D5" w:rsidRPr="0091728F" w14:paraId="588F9A74" w14:textId="77777777" w:rsidTr="006448D5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9BBBB16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«Реализация национальной политики, развитие местного народного творчества»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0518A7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</w:p>
        </w:tc>
      </w:tr>
      <w:tr w:rsidR="006448D5" w:rsidRPr="0091728F" w14:paraId="516810F5" w14:textId="77777777" w:rsidTr="006448D5">
        <w:trPr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825418A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0619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</w:p>
          <w:p w14:paraId="6106EB69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540 0801 0330166770 611</w:t>
            </w:r>
          </w:p>
          <w:p w14:paraId="6181FE6C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A68EC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56 375,00</w:t>
            </w:r>
          </w:p>
        </w:tc>
      </w:tr>
      <w:tr w:rsidR="006448D5" w:rsidRPr="0091728F" w14:paraId="3431C084" w14:textId="77777777" w:rsidTr="006448D5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5F5E13" w14:textId="77777777" w:rsidR="006448D5" w:rsidRPr="0091728F" w:rsidRDefault="006448D5" w:rsidP="006448D5">
            <w:pPr>
              <w:rPr>
                <w:rFonts w:ascii="PT Astra Serif" w:hAnsi="PT Astra Serif"/>
                <w:b/>
                <w:bCs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8B4EE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/>
                <w:i/>
              </w:rPr>
              <w:t>464 788,00</w:t>
            </w:r>
          </w:p>
        </w:tc>
      </w:tr>
      <w:tr w:rsidR="006448D5" w:rsidRPr="0091728F" w14:paraId="14CF9197" w14:textId="77777777" w:rsidTr="006448D5">
        <w:trPr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B34850" w14:textId="77777777" w:rsidR="006448D5" w:rsidRPr="0091728F" w:rsidRDefault="006448D5" w:rsidP="006448D5">
            <w:pPr>
              <w:rPr>
                <w:rFonts w:ascii="PT Astra Serif" w:hAnsi="PT Astra Serif"/>
                <w:b/>
                <w:i/>
              </w:rPr>
            </w:pPr>
            <w:r w:rsidRPr="0091728F">
              <w:rPr>
                <w:rFonts w:ascii="PT Astra Serif" w:hAnsi="PT Astra Serif"/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FEA2664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  <w:b/>
                <w:i/>
              </w:rPr>
            </w:pPr>
          </w:p>
        </w:tc>
      </w:tr>
      <w:tr w:rsidR="006448D5" w:rsidRPr="0091728F" w14:paraId="1800563B" w14:textId="77777777" w:rsidTr="00644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8080" w:type="dxa"/>
            <w:gridSpan w:val="2"/>
          </w:tcPr>
          <w:p w14:paraId="7A10F75D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«Предоставление дошкольного образования»</w:t>
            </w:r>
          </w:p>
        </w:tc>
        <w:tc>
          <w:tcPr>
            <w:tcW w:w="1559" w:type="dxa"/>
            <w:vAlign w:val="center"/>
          </w:tcPr>
          <w:p w14:paraId="77EE9CBF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6448D5" w:rsidRPr="0091728F" w14:paraId="6DDF8C93" w14:textId="77777777" w:rsidTr="00644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4678" w:type="dxa"/>
          </w:tcPr>
          <w:p w14:paraId="5FF8DF3D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vAlign w:val="center"/>
          </w:tcPr>
          <w:p w14:paraId="6998FDC6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541 0701 0110166770 611</w:t>
            </w:r>
          </w:p>
        </w:tc>
        <w:tc>
          <w:tcPr>
            <w:tcW w:w="1559" w:type="dxa"/>
            <w:vAlign w:val="center"/>
          </w:tcPr>
          <w:p w14:paraId="2D4C943C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color w:val="000000"/>
                <w:lang w:eastAsia="ru-RU"/>
              </w:rPr>
              <w:t>124 064,00</w:t>
            </w:r>
          </w:p>
        </w:tc>
      </w:tr>
      <w:tr w:rsidR="006448D5" w:rsidRPr="0091728F" w14:paraId="019384E7" w14:textId="77777777" w:rsidTr="006448D5">
        <w:trPr>
          <w:gridAfter w:val="1"/>
          <w:wAfter w:w="21" w:type="dxa"/>
          <w:trHeight w:val="90"/>
        </w:trPr>
        <w:tc>
          <w:tcPr>
            <w:tcW w:w="8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0C7E2" w14:textId="77777777" w:rsidR="006448D5" w:rsidRPr="0091728F" w:rsidRDefault="006448D5" w:rsidP="006448D5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«Развитие общего образования»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A0F2E7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</w:p>
        </w:tc>
      </w:tr>
      <w:tr w:rsidR="006448D5" w:rsidRPr="0091728F" w14:paraId="2BB3E3D2" w14:textId="77777777" w:rsidTr="006448D5">
        <w:trPr>
          <w:gridAfter w:val="1"/>
          <w:wAfter w:w="21" w:type="dxa"/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5E447F" w14:textId="77777777" w:rsidR="006448D5" w:rsidRPr="0091728F" w:rsidRDefault="006448D5" w:rsidP="006448D5">
            <w:pPr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686EB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541 0702 0120166770 611</w:t>
            </w:r>
          </w:p>
          <w:p w14:paraId="3822AEFD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541 0702 0120166770 621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FF84A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113 244,00</w:t>
            </w:r>
          </w:p>
          <w:p w14:paraId="0504FEE9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15 216,00</w:t>
            </w:r>
          </w:p>
        </w:tc>
      </w:tr>
      <w:tr w:rsidR="006448D5" w:rsidRPr="0091728F" w14:paraId="0FD6A789" w14:textId="77777777" w:rsidTr="006448D5">
        <w:trPr>
          <w:gridAfter w:val="1"/>
          <w:wAfter w:w="21" w:type="dxa"/>
          <w:trHeight w:val="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37CB74" w14:textId="77777777" w:rsidR="006448D5" w:rsidRPr="0091728F" w:rsidRDefault="006448D5" w:rsidP="006448D5">
            <w:pPr>
              <w:rPr>
                <w:rFonts w:ascii="PT Astra Serif" w:hAnsi="PT Astra Serif"/>
                <w:bCs/>
              </w:rPr>
            </w:pPr>
            <w:r w:rsidRPr="0091728F">
              <w:rPr>
                <w:rFonts w:ascii="PT Astra Serif" w:hAnsi="PT Astra Serif"/>
                <w:bCs/>
              </w:rPr>
              <w:t xml:space="preserve"> Расходы бюджета за счет доходов от оказания платных услуг (питание сотрудников)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4E4A8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541 0702 0120163201 244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44A765" w14:textId="77777777" w:rsidR="006448D5" w:rsidRPr="0091728F" w:rsidRDefault="006448D5" w:rsidP="006448D5">
            <w:pPr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121 000,00</w:t>
            </w:r>
          </w:p>
        </w:tc>
      </w:tr>
      <w:tr w:rsidR="006448D5" w:rsidRPr="0091728F" w14:paraId="4D58C142" w14:textId="77777777" w:rsidTr="00644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8080" w:type="dxa"/>
            <w:gridSpan w:val="2"/>
          </w:tcPr>
          <w:p w14:paraId="38E5DE14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lastRenderedPageBreak/>
              <w:t>Подпрограмма «Развитие дополнительного образования»</w:t>
            </w:r>
          </w:p>
        </w:tc>
        <w:tc>
          <w:tcPr>
            <w:tcW w:w="1559" w:type="dxa"/>
          </w:tcPr>
          <w:p w14:paraId="65857EA7" w14:textId="77777777" w:rsidR="006448D5" w:rsidRPr="0091728F" w:rsidRDefault="006448D5" w:rsidP="006448D5">
            <w:pPr>
              <w:suppressAutoHyphens w:val="0"/>
              <w:ind w:left="-108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color w:val="000000"/>
                <w:lang w:eastAsia="ru-RU"/>
              </w:rPr>
              <w:t xml:space="preserve">                   </w:t>
            </w:r>
          </w:p>
        </w:tc>
      </w:tr>
      <w:tr w:rsidR="006448D5" w:rsidRPr="0091728F" w14:paraId="4D76F97D" w14:textId="77777777" w:rsidTr="00644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</w:trPr>
        <w:tc>
          <w:tcPr>
            <w:tcW w:w="4678" w:type="dxa"/>
          </w:tcPr>
          <w:p w14:paraId="60FACCBA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vAlign w:val="center"/>
          </w:tcPr>
          <w:p w14:paraId="108CEDEA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541 0703 0130166770 621</w:t>
            </w:r>
          </w:p>
          <w:p w14:paraId="098FE488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14:paraId="703EE38F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  <w:p w14:paraId="37ACE0F5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color w:val="000000"/>
                <w:lang w:eastAsia="ru-RU"/>
              </w:rPr>
              <w:t>29 764,00</w:t>
            </w:r>
          </w:p>
          <w:p w14:paraId="7E3EE227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6448D5" w:rsidRPr="0091728F" w14:paraId="1505C681" w14:textId="77777777" w:rsidTr="00644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43"/>
        </w:trPr>
        <w:tc>
          <w:tcPr>
            <w:tcW w:w="8080" w:type="dxa"/>
            <w:gridSpan w:val="2"/>
          </w:tcPr>
          <w:p w14:paraId="684E0C0C" w14:textId="77777777" w:rsidR="006448D5" w:rsidRPr="0091728F" w:rsidRDefault="006448D5" w:rsidP="006448D5">
            <w:pPr>
              <w:suppressAutoHyphens w:val="0"/>
              <w:jc w:val="both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Подпрограмма «Детское и школьное питание»</w:t>
            </w:r>
          </w:p>
        </w:tc>
        <w:tc>
          <w:tcPr>
            <w:tcW w:w="1559" w:type="dxa"/>
          </w:tcPr>
          <w:p w14:paraId="153107D2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</w:p>
        </w:tc>
      </w:tr>
      <w:tr w:rsidR="006448D5" w:rsidRPr="0091728F" w14:paraId="78BAC1D2" w14:textId="77777777" w:rsidTr="006448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1" w:type="dxa"/>
          <w:trHeight w:val="343"/>
        </w:trPr>
        <w:tc>
          <w:tcPr>
            <w:tcW w:w="4678" w:type="dxa"/>
          </w:tcPr>
          <w:p w14:paraId="199CF3B8" w14:textId="77777777" w:rsidR="006448D5" w:rsidRPr="0091728F" w:rsidRDefault="006448D5" w:rsidP="006448D5">
            <w:pPr>
              <w:suppressAutoHyphens w:val="0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Расходы на питание детей с ОВЗ</w:t>
            </w:r>
          </w:p>
        </w:tc>
        <w:tc>
          <w:tcPr>
            <w:tcW w:w="3402" w:type="dxa"/>
            <w:vAlign w:val="center"/>
          </w:tcPr>
          <w:p w14:paraId="353E9DCE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541 0702 0170161540 611</w:t>
            </w:r>
          </w:p>
          <w:p w14:paraId="3E38B802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</w:rPr>
            </w:pPr>
            <w:r w:rsidRPr="0091728F">
              <w:rPr>
                <w:rFonts w:ascii="PT Astra Serif" w:hAnsi="PT Astra Serif"/>
              </w:rPr>
              <w:t>541 0702 0170161540 621</w:t>
            </w:r>
          </w:p>
        </w:tc>
        <w:tc>
          <w:tcPr>
            <w:tcW w:w="1559" w:type="dxa"/>
          </w:tcPr>
          <w:p w14:paraId="20F80C34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color w:val="000000"/>
                <w:lang w:eastAsia="ru-RU"/>
              </w:rPr>
              <w:t>53 700,00</w:t>
            </w:r>
          </w:p>
          <w:p w14:paraId="66F8FACF" w14:textId="77777777" w:rsidR="006448D5" w:rsidRPr="0091728F" w:rsidRDefault="006448D5" w:rsidP="006448D5">
            <w:pPr>
              <w:suppressAutoHyphens w:val="0"/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91728F">
              <w:rPr>
                <w:rFonts w:ascii="PT Astra Serif" w:hAnsi="PT Astra Serif"/>
                <w:color w:val="000000"/>
                <w:lang w:eastAsia="ru-RU"/>
              </w:rPr>
              <w:t>7 800,00</w:t>
            </w:r>
          </w:p>
        </w:tc>
      </w:tr>
    </w:tbl>
    <w:p w14:paraId="2FAA8156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</w:rPr>
      </w:pPr>
    </w:p>
    <w:p w14:paraId="3B309762" w14:textId="77777777" w:rsidR="006448D5" w:rsidRPr="0091728F" w:rsidRDefault="006448D5" w:rsidP="006448D5">
      <w:pPr>
        <w:suppressAutoHyphens w:val="0"/>
        <w:ind w:firstLine="567"/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  <w:b/>
        </w:rPr>
        <w:t xml:space="preserve">7. </w:t>
      </w:r>
      <w:r w:rsidRPr="0091728F">
        <w:rPr>
          <w:rFonts w:ascii="PT Astra Serif" w:hAnsi="PT Astra Serif"/>
        </w:rPr>
        <w:t xml:space="preserve">Увеличить </w:t>
      </w:r>
      <w:r w:rsidRPr="0091728F">
        <w:rPr>
          <w:rFonts w:ascii="PT Astra Serif" w:hAnsi="PT Astra Serif"/>
          <w:b/>
        </w:rPr>
        <w:t>иные межбюджетные трансферты</w:t>
      </w:r>
      <w:r w:rsidRPr="0091728F">
        <w:rPr>
          <w:rFonts w:ascii="PT Astra Serif" w:hAnsi="PT Astra Serif"/>
        </w:rPr>
        <w:t xml:space="preserve"> на 2026 год в сумме </w:t>
      </w:r>
      <w:r w:rsidRPr="0091728F">
        <w:rPr>
          <w:rFonts w:ascii="PT Astra Serif" w:hAnsi="PT Astra Serif"/>
          <w:b/>
        </w:rPr>
        <w:t xml:space="preserve">5 747 815,00 </w:t>
      </w:r>
      <w:r w:rsidRPr="0091728F">
        <w:rPr>
          <w:rFonts w:ascii="PT Astra Serif" w:hAnsi="PT Astra Serif"/>
        </w:rPr>
        <w:t>рубля в соответствии с доведенными уведомлениями по расчетам между бюджетами и Постановлениями Правительства УР и направить:</w:t>
      </w:r>
    </w:p>
    <w:p w14:paraId="522C6DF5" w14:textId="77777777" w:rsidR="006448D5" w:rsidRPr="0091728F" w:rsidRDefault="006448D5" w:rsidP="006448D5">
      <w:pPr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- 1 851 945,00 рубля – на решение вопросов местного значения, осуществляемое с участием средств самообложения граждан по Постановлению Правительства УР от 22.04.2026 года № 249;</w:t>
      </w:r>
    </w:p>
    <w:p w14:paraId="0D83244D" w14:textId="77777777" w:rsidR="006448D5" w:rsidRPr="0091728F" w:rsidRDefault="006448D5" w:rsidP="006448D5">
      <w:pPr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- 1 999 989,00 рубля – на реализацию молодежного инициативного бюджетирования по Постановлению Правительства УР от 18.05.2026 года № 306;</w:t>
      </w:r>
    </w:p>
    <w:p w14:paraId="7B145EB5" w14:textId="77777777" w:rsidR="006448D5" w:rsidRPr="0091728F" w:rsidRDefault="006448D5" w:rsidP="006448D5">
      <w:pPr>
        <w:jc w:val="both"/>
        <w:rPr>
          <w:rFonts w:ascii="PT Astra Serif" w:hAnsi="PT Astra Serif"/>
        </w:rPr>
      </w:pPr>
      <w:r w:rsidRPr="0091728F">
        <w:rPr>
          <w:rFonts w:ascii="PT Astra Serif" w:hAnsi="PT Astra Serif"/>
        </w:rPr>
        <w:t>- 1 895 881,00 – на реализацию проектов инициативного бюджетирования, выдвигаемых лицами с инвалидностью по Постановлению Правительства УЦР от 22.05.2026 года № 324.</w:t>
      </w:r>
    </w:p>
    <w:p w14:paraId="5782438F" w14:textId="77777777" w:rsidR="00CD4469" w:rsidRPr="0091728F" w:rsidRDefault="00CD4469" w:rsidP="006448D5">
      <w:pPr>
        <w:jc w:val="center"/>
        <w:rPr>
          <w:rFonts w:ascii="PT Astra Serif" w:hAnsi="PT Astra Serif"/>
        </w:rPr>
      </w:pPr>
    </w:p>
    <w:sectPr w:rsidR="00CD4469" w:rsidRPr="0091728F" w:rsidSect="00317679">
      <w:footnotePr>
        <w:pos w:val="beneathText"/>
      </w:footnotePr>
      <w:pgSz w:w="11905" w:h="16837"/>
      <w:pgMar w:top="567" w:right="848" w:bottom="426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 w15:restartNumberingAfterBreak="0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 w15:restartNumberingAfterBreak="0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 w15:restartNumberingAfterBreak="0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 w15:restartNumberingAfterBreak="0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 w16cid:durableId="372459219">
    <w:abstractNumId w:val="0"/>
  </w:num>
  <w:num w:numId="2" w16cid:durableId="58985244">
    <w:abstractNumId w:val="1"/>
  </w:num>
  <w:num w:numId="3" w16cid:durableId="1036346587">
    <w:abstractNumId w:val="2"/>
  </w:num>
  <w:num w:numId="4" w16cid:durableId="1990547482">
    <w:abstractNumId w:val="3"/>
  </w:num>
  <w:num w:numId="5" w16cid:durableId="771391006">
    <w:abstractNumId w:val="32"/>
  </w:num>
  <w:num w:numId="6" w16cid:durableId="553782290">
    <w:abstractNumId w:val="8"/>
  </w:num>
  <w:num w:numId="7" w16cid:durableId="646513300">
    <w:abstractNumId w:val="18"/>
  </w:num>
  <w:num w:numId="8" w16cid:durableId="1238444520">
    <w:abstractNumId w:val="31"/>
  </w:num>
  <w:num w:numId="9" w16cid:durableId="515726705">
    <w:abstractNumId w:val="20"/>
  </w:num>
  <w:num w:numId="10" w16cid:durableId="165871939">
    <w:abstractNumId w:val="13"/>
  </w:num>
  <w:num w:numId="11" w16cid:durableId="1387601740">
    <w:abstractNumId w:val="7"/>
  </w:num>
  <w:num w:numId="12" w16cid:durableId="1719546474">
    <w:abstractNumId w:val="25"/>
  </w:num>
  <w:num w:numId="13" w16cid:durableId="312108096">
    <w:abstractNumId w:val="12"/>
  </w:num>
  <w:num w:numId="14" w16cid:durableId="1587421965">
    <w:abstractNumId w:val="37"/>
  </w:num>
  <w:num w:numId="15" w16cid:durableId="1693259595">
    <w:abstractNumId w:val="22"/>
  </w:num>
  <w:num w:numId="16" w16cid:durableId="392852506">
    <w:abstractNumId w:val="21"/>
  </w:num>
  <w:num w:numId="17" w16cid:durableId="734008358">
    <w:abstractNumId w:val="9"/>
  </w:num>
  <w:num w:numId="18" w16cid:durableId="1496799056">
    <w:abstractNumId w:val="33"/>
  </w:num>
  <w:num w:numId="19" w16cid:durableId="675964419">
    <w:abstractNumId w:val="16"/>
  </w:num>
  <w:num w:numId="20" w16cid:durableId="1879390455">
    <w:abstractNumId w:val="23"/>
  </w:num>
  <w:num w:numId="21" w16cid:durableId="1337537718">
    <w:abstractNumId w:val="29"/>
  </w:num>
  <w:num w:numId="22" w16cid:durableId="1607808644">
    <w:abstractNumId w:val="11"/>
  </w:num>
  <w:num w:numId="23" w16cid:durableId="1761178579">
    <w:abstractNumId w:val="14"/>
  </w:num>
  <w:num w:numId="24" w16cid:durableId="724110403">
    <w:abstractNumId w:val="35"/>
  </w:num>
  <w:num w:numId="25" w16cid:durableId="1364480619">
    <w:abstractNumId w:val="10"/>
  </w:num>
  <w:num w:numId="26" w16cid:durableId="637342236">
    <w:abstractNumId w:val="27"/>
  </w:num>
  <w:num w:numId="27" w16cid:durableId="1211262364">
    <w:abstractNumId w:val="24"/>
  </w:num>
  <w:num w:numId="28" w16cid:durableId="1787382269">
    <w:abstractNumId w:val="19"/>
  </w:num>
  <w:num w:numId="29" w16cid:durableId="1708095376">
    <w:abstractNumId w:val="26"/>
  </w:num>
  <w:num w:numId="30" w16cid:durableId="678849145">
    <w:abstractNumId w:val="5"/>
  </w:num>
  <w:num w:numId="31" w16cid:durableId="622999312">
    <w:abstractNumId w:val="15"/>
  </w:num>
  <w:num w:numId="32" w16cid:durableId="62334347">
    <w:abstractNumId w:val="6"/>
  </w:num>
  <w:num w:numId="33" w16cid:durableId="1697390579">
    <w:abstractNumId w:val="4"/>
  </w:num>
  <w:num w:numId="34" w16cid:durableId="1208298749">
    <w:abstractNumId w:val="17"/>
  </w:num>
  <w:num w:numId="35" w16cid:durableId="2037852319">
    <w:abstractNumId w:val="34"/>
  </w:num>
  <w:num w:numId="36" w16cid:durableId="1786806266">
    <w:abstractNumId w:val="28"/>
  </w:num>
  <w:num w:numId="37" w16cid:durableId="1411002415">
    <w:abstractNumId w:val="36"/>
  </w:num>
  <w:num w:numId="38" w16cid:durableId="210903382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710"/>
    <w:rsid w:val="00000593"/>
    <w:rsid w:val="000015E6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271"/>
    <w:rsid w:val="00023321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1C63"/>
    <w:rsid w:val="00042F2A"/>
    <w:rsid w:val="0004385A"/>
    <w:rsid w:val="00043FE6"/>
    <w:rsid w:val="000440D2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33FE"/>
    <w:rsid w:val="0006652D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97F59"/>
    <w:rsid w:val="000A0F08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C797A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0F6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36A4"/>
    <w:rsid w:val="001558C3"/>
    <w:rsid w:val="00155A41"/>
    <w:rsid w:val="00160A66"/>
    <w:rsid w:val="00161D7B"/>
    <w:rsid w:val="00163316"/>
    <w:rsid w:val="00163ED3"/>
    <w:rsid w:val="001642ED"/>
    <w:rsid w:val="00165CF7"/>
    <w:rsid w:val="0016707A"/>
    <w:rsid w:val="00167A56"/>
    <w:rsid w:val="001701B5"/>
    <w:rsid w:val="00170EB0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1662"/>
    <w:rsid w:val="001820C8"/>
    <w:rsid w:val="00182300"/>
    <w:rsid w:val="00182673"/>
    <w:rsid w:val="00183F0B"/>
    <w:rsid w:val="00185F29"/>
    <w:rsid w:val="00186572"/>
    <w:rsid w:val="00187AA8"/>
    <w:rsid w:val="00187B4F"/>
    <w:rsid w:val="00191EAE"/>
    <w:rsid w:val="00192705"/>
    <w:rsid w:val="00194269"/>
    <w:rsid w:val="0019622F"/>
    <w:rsid w:val="001978FE"/>
    <w:rsid w:val="001A3117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C83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5BB"/>
    <w:rsid w:val="0023166B"/>
    <w:rsid w:val="00233D13"/>
    <w:rsid w:val="002347E2"/>
    <w:rsid w:val="00235253"/>
    <w:rsid w:val="00235C79"/>
    <w:rsid w:val="00236FA7"/>
    <w:rsid w:val="00237E1E"/>
    <w:rsid w:val="00240182"/>
    <w:rsid w:val="002414C5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228A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6640"/>
    <w:rsid w:val="002A73DC"/>
    <w:rsid w:val="002A7C39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4A4D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17679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735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786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4E7E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2E80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3FDB"/>
    <w:rsid w:val="004050B4"/>
    <w:rsid w:val="00405342"/>
    <w:rsid w:val="00407AD2"/>
    <w:rsid w:val="004107EE"/>
    <w:rsid w:val="0041207F"/>
    <w:rsid w:val="004130EF"/>
    <w:rsid w:val="004132A1"/>
    <w:rsid w:val="00414692"/>
    <w:rsid w:val="004147BF"/>
    <w:rsid w:val="00415D36"/>
    <w:rsid w:val="004160DF"/>
    <w:rsid w:val="00416DA8"/>
    <w:rsid w:val="00420572"/>
    <w:rsid w:val="00420E0A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264C"/>
    <w:rsid w:val="00482F38"/>
    <w:rsid w:val="0048350F"/>
    <w:rsid w:val="00483A3E"/>
    <w:rsid w:val="00490C56"/>
    <w:rsid w:val="00491035"/>
    <w:rsid w:val="0049120C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F3"/>
    <w:rsid w:val="004C55C1"/>
    <w:rsid w:val="004C5E5F"/>
    <w:rsid w:val="004D0E9F"/>
    <w:rsid w:val="004D1C18"/>
    <w:rsid w:val="004D1D48"/>
    <w:rsid w:val="004D1E2B"/>
    <w:rsid w:val="004D2C94"/>
    <w:rsid w:val="004D3BD8"/>
    <w:rsid w:val="004D49B4"/>
    <w:rsid w:val="004D4A1F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3F1"/>
    <w:rsid w:val="004E5BFD"/>
    <w:rsid w:val="004F10F6"/>
    <w:rsid w:val="004F160C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A01"/>
    <w:rsid w:val="00514CD7"/>
    <w:rsid w:val="00516985"/>
    <w:rsid w:val="00517A23"/>
    <w:rsid w:val="00520382"/>
    <w:rsid w:val="00522A3E"/>
    <w:rsid w:val="005237A9"/>
    <w:rsid w:val="005239BF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5D52"/>
    <w:rsid w:val="00547F80"/>
    <w:rsid w:val="005503E9"/>
    <w:rsid w:val="005503F6"/>
    <w:rsid w:val="0055196D"/>
    <w:rsid w:val="00551D1B"/>
    <w:rsid w:val="00552596"/>
    <w:rsid w:val="00553D3B"/>
    <w:rsid w:val="00554009"/>
    <w:rsid w:val="00554602"/>
    <w:rsid w:val="0056046F"/>
    <w:rsid w:val="005622B9"/>
    <w:rsid w:val="00562F8C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1E1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2A1F"/>
    <w:rsid w:val="005F412F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098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48D5"/>
    <w:rsid w:val="0064665E"/>
    <w:rsid w:val="00646C00"/>
    <w:rsid w:val="00651BA2"/>
    <w:rsid w:val="00657843"/>
    <w:rsid w:val="00660EDB"/>
    <w:rsid w:val="0066297D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290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819"/>
    <w:rsid w:val="006B4E50"/>
    <w:rsid w:val="006B5CC1"/>
    <w:rsid w:val="006B73AC"/>
    <w:rsid w:val="006B78AB"/>
    <w:rsid w:val="006C2511"/>
    <w:rsid w:val="006C2F8C"/>
    <w:rsid w:val="006C3831"/>
    <w:rsid w:val="006C4A86"/>
    <w:rsid w:val="006C54BD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4AE8"/>
    <w:rsid w:val="006D7A4A"/>
    <w:rsid w:val="006E0313"/>
    <w:rsid w:val="006E1C88"/>
    <w:rsid w:val="006E2ACD"/>
    <w:rsid w:val="006E3E19"/>
    <w:rsid w:val="006E4379"/>
    <w:rsid w:val="006E439D"/>
    <w:rsid w:val="006E603C"/>
    <w:rsid w:val="006E6A9A"/>
    <w:rsid w:val="006E79AA"/>
    <w:rsid w:val="006F0786"/>
    <w:rsid w:val="006F30BD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2E38"/>
    <w:rsid w:val="0072355D"/>
    <w:rsid w:val="00725D62"/>
    <w:rsid w:val="0072622F"/>
    <w:rsid w:val="00726771"/>
    <w:rsid w:val="00726C11"/>
    <w:rsid w:val="0073287F"/>
    <w:rsid w:val="007346C7"/>
    <w:rsid w:val="00734A0F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4444"/>
    <w:rsid w:val="00776B50"/>
    <w:rsid w:val="007808CE"/>
    <w:rsid w:val="00781306"/>
    <w:rsid w:val="007846B7"/>
    <w:rsid w:val="00785FD6"/>
    <w:rsid w:val="007864FD"/>
    <w:rsid w:val="0078656E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671"/>
    <w:rsid w:val="007A584B"/>
    <w:rsid w:val="007A6977"/>
    <w:rsid w:val="007A6C09"/>
    <w:rsid w:val="007B0777"/>
    <w:rsid w:val="007B20C7"/>
    <w:rsid w:val="007B296E"/>
    <w:rsid w:val="007B3068"/>
    <w:rsid w:val="007C22D5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E75E6"/>
    <w:rsid w:val="007F0749"/>
    <w:rsid w:val="007F0F80"/>
    <w:rsid w:val="007F1BC3"/>
    <w:rsid w:val="007F27D8"/>
    <w:rsid w:val="007F39A8"/>
    <w:rsid w:val="007F46F8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416"/>
    <w:rsid w:val="008625DE"/>
    <w:rsid w:val="00862B88"/>
    <w:rsid w:val="008645A6"/>
    <w:rsid w:val="0086511F"/>
    <w:rsid w:val="008665FC"/>
    <w:rsid w:val="00866EC5"/>
    <w:rsid w:val="00867AA0"/>
    <w:rsid w:val="00870207"/>
    <w:rsid w:val="00870D6B"/>
    <w:rsid w:val="00872995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3430"/>
    <w:rsid w:val="008B4814"/>
    <w:rsid w:val="008B4C55"/>
    <w:rsid w:val="008B62EF"/>
    <w:rsid w:val="008B69B5"/>
    <w:rsid w:val="008B6C23"/>
    <w:rsid w:val="008B6C8A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401"/>
    <w:rsid w:val="008E6515"/>
    <w:rsid w:val="008E6BE2"/>
    <w:rsid w:val="008E75E7"/>
    <w:rsid w:val="008F12E5"/>
    <w:rsid w:val="008F208B"/>
    <w:rsid w:val="008F5A2C"/>
    <w:rsid w:val="008F5F60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1728F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1DE0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0BC7"/>
    <w:rsid w:val="00951571"/>
    <w:rsid w:val="00953807"/>
    <w:rsid w:val="00954633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3C2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54AB"/>
    <w:rsid w:val="009C6ED0"/>
    <w:rsid w:val="009C7354"/>
    <w:rsid w:val="009C7C38"/>
    <w:rsid w:val="009D1989"/>
    <w:rsid w:val="009D264B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34E"/>
    <w:rsid w:val="009E5810"/>
    <w:rsid w:val="009E640F"/>
    <w:rsid w:val="009E6C8D"/>
    <w:rsid w:val="009F006C"/>
    <w:rsid w:val="009F02E3"/>
    <w:rsid w:val="009F1C5F"/>
    <w:rsid w:val="009F34B2"/>
    <w:rsid w:val="009F3F6C"/>
    <w:rsid w:val="00A00309"/>
    <w:rsid w:val="00A004FD"/>
    <w:rsid w:val="00A0135D"/>
    <w:rsid w:val="00A01990"/>
    <w:rsid w:val="00A02250"/>
    <w:rsid w:val="00A0316E"/>
    <w:rsid w:val="00A035D6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20A99"/>
    <w:rsid w:val="00A22E68"/>
    <w:rsid w:val="00A232E4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87960"/>
    <w:rsid w:val="00A911DA"/>
    <w:rsid w:val="00A914DE"/>
    <w:rsid w:val="00A9152C"/>
    <w:rsid w:val="00A95D00"/>
    <w:rsid w:val="00A97C8F"/>
    <w:rsid w:val="00AA098B"/>
    <w:rsid w:val="00AA2ED0"/>
    <w:rsid w:val="00AA2F02"/>
    <w:rsid w:val="00AA5EE8"/>
    <w:rsid w:val="00AA604D"/>
    <w:rsid w:val="00AA6A9E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057A"/>
    <w:rsid w:val="00B01243"/>
    <w:rsid w:val="00B0189B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4FB"/>
    <w:rsid w:val="00B446F4"/>
    <w:rsid w:val="00B4670F"/>
    <w:rsid w:val="00B51FE2"/>
    <w:rsid w:val="00B5286B"/>
    <w:rsid w:val="00B5293D"/>
    <w:rsid w:val="00B53BF1"/>
    <w:rsid w:val="00B55263"/>
    <w:rsid w:val="00B55C2A"/>
    <w:rsid w:val="00B55CB7"/>
    <w:rsid w:val="00B56210"/>
    <w:rsid w:val="00B5647A"/>
    <w:rsid w:val="00B57BE0"/>
    <w:rsid w:val="00B61E73"/>
    <w:rsid w:val="00B62DED"/>
    <w:rsid w:val="00B6721C"/>
    <w:rsid w:val="00B72873"/>
    <w:rsid w:val="00B733E2"/>
    <w:rsid w:val="00B7466F"/>
    <w:rsid w:val="00B76535"/>
    <w:rsid w:val="00B76EAA"/>
    <w:rsid w:val="00B77288"/>
    <w:rsid w:val="00B772FF"/>
    <w:rsid w:val="00B806DC"/>
    <w:rsid w:val="00B81CE7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B70C3"/>
    <w:rsid w:val="00BC0459"/>
    <w:rsid w:val="00BC411F"/>
    <w:rsid w:val="00BC52B0"/>
    <w:rsid w:val="00BC7DAC"/>
    <w:rsid w:val="00BD07B4"/>
    <w:rsid w:val="00BD5EFE"/>
    <w:rsid w:val="00BD6751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244C"/>
    <w:rsid w:val="00C03137"/>
    <w:rsid w:val="00C034EA"/>
    <w:rsid w:val="00C04092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0603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1670"/>
    <w:rsid w:val="00C86075"/>
    <w:rsid w:val="00C90B77"/>
    <w:rsid w:val="00C91133"/>
    <w:rsid w:val="00C91E60"/>
    <w:rsid w:val="00C93E1C"/>
    <w:rsid w:val="00CA2936"/>
    <w:rsid w:val="00CA35D7"/>
    <w:rsid w:val="00CA4B49"/>
    <w:rsid w:val="00CA53D2"/>
    <w:rsid w:val="00CA5592"/>
    <w:rsid w:val="00CA67D1"/>
    <w:rsid w:val="00CB025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5C15"/>
    <w:rsid w:val="00CC62CE"/>
    <w:rsid w:val="00CC67CB"/>
    <w:rsid w:val="00CC6E68"/>
    <w:rsid w:val="00CD0A4C"/>
    <w:rsid w:val="00CD2C88"/>
    <w:rsid w:val="00CD43B3"/>
    <w:rsid w:val="00CD4469"/>
    <w:rsid w:val="00CD47E6"/>
    <w:rsid w:val="00CD57A5"/>
    <w:rsid w:val="00CD74B0"/>
    <w:rsid w:val="00CD7D3A"/>
    <w:rsid w:val="00CD7DCF"/>
    <w:rsid w:val="00CE0291"/>
    <w:rsid w:val="00CE0AF6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66BB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226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731CB"/>
    <w:rsid w:val="00D73948"/>
    <w:rsid w:val="00D75CC0"/>
    <w:rsid w:val="00D769BD"/>
    <w:rsid w:val="00D7743B"/>
    <w:rsid w:val="00D77B3D"/>
    <w:rsid w:val="00D80E31"/>
    <w:rsid w:val="00D8173E"/>
    <w:rsid w:val="00D85B1F"/>
    <w:rsid w:val="00D86882"/>
    <w:rsid w:val="00D876FA"/>
    <w:rsid w:val="00D90B49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910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6550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27AB5"/>
    <w:rsid w:val="00E32893"/>
    <w:rsid w:val="00E34EC2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865"/>
    <w:rsid w:val="00E43B3A"/>
    <w:rsid w:val="00E43B43"/>
    <w:rsid w:val="00E46646"/>
    <w:rsid w:val="00E4697D"/>
    <w:rsid w:val="00E47036"/>
    <w:rsid w:val="00E4710F"/>
    <w:rsid w:val="00E500AA"/>
    <w:rsid w:val="00E518C5"/>
    <w:rsid w:val="00E5240F"/>
    <w:rsid w:val="00E52EA7"/>
    <w:rsid w:val="00E552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86C12"/>
    <w:rsid w:val="00E95365"/>
    <w:rsid w:val="00E95FA6"/>
    <w:rsid w:val="00EA17B8"/>
    <w:rsid w:val="00EA447C"/>
    <w:rsid w:val="00EA5756"/>
    <w:rsid w:val="00EA5EB1"/>
    <w:rsid w:val="00EB01DA"/>
    <w:rsid w:val="00EB162B"/>
    <w:rsid w:val="00EB2B8E"/>
    <w:rsid w:val="00EB3248"/>
    <w:rsid w:val="00EB5473"/>
    <w:rsid w:val="00EB5ADE"/>
    <w:rsid w:val="00EC081B"/>
    <w:rsid w:val="00EC2AA3"/>
    <w:rsid w:val="00EC42AB"/>
    <w:rsid w:val="00EC4DA7"/>
    <w:rsid w:val="00EC5AB3"/>
    <w:rsid w:val="00EC65BD"/>
    <w:rsid w:val="00EC6655"/>
    <w:rsid w:val="00EC6868"/>
    <w:rsid w:val="00EC7138"/>
    <w:rsid w:val="00EC7868"/>
    <w:rsid w:val="00ED0B53"/>
    <w:rsid w:val="00ED0FB7"/>
    <w:rsid w:val="00ED1BF2"/>
    <w:rsid w:val="00ED340A"/>
    <w:rsid w:val="00ED4DFA"/>
    <w:rsid w:val="00ED6A6A"/>
    <w:rsid w:val="00ED7EE4"/>
    <w:rsid w:val="00ED7EEA"/>
    <w:rsid w:val="00EE052E"/>
    <w:rsid w:val="00EE09F5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5303"/>
    <w:rsid w:val="00F06D77"/>
    <w:rsid w:val="00F073F4"/>
    <w:rsid w:val="00F07EAC"/>
    <w:rsid w:val="00F102C6"/>
    <w:rsid w:val="00F1153F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5F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5DC4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A2B24"/>
  <w15:docId w15:val="{8D4041BC-851B-447F-BD1A-313AB9C1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qFormat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2">
    <w:name w:val="Strong"/>
    <w:qFormat/>
    <w:rsid w:val="006E1C88"/>
    <w:rPr>
      <w:b/>
      <w:bCs/>
    </w:rPr>
  </w:style>
  <w:style w:type="paragraph" w:styleId="af3">
    <w:name w:val="Normal (Web)"/>
    <w:basedOn w:val="a"/>
    <w:uiPriority w:val="99"/>
    <w:unhideWhenUsed/>
    <w:rsid w:val="006E1C88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4">
    <w:name w:val="No Spacing"/>
    <w:uiPriority w:val="1"/>
    <w:qFormat/>
    <w:rsid w:val="006E1C88"/>
    <w:rPr>
      <w:rFonts w:ascii="Calibri" w:eastAsia="Calibri" w:hAnsi="Calibri"/>
      <w:sz w:val="22"/>
      <w:szCs w:val="22"/>
      <w:lang w:eastAsia="en-US"/>
    </w:rPr>
  </w:style>
  <w:style w:type="character" w:customStyle="1" w:styleId="FontStyle91">
    <w:name w:val="Font Style91"/>
    <w:basedOn w:val="a0"/>
    <w:uiPriority w:val="99"/>
    <w:rsid w:val="00CD4469"/>
    <w:rPr>
      <w:rFonts w:ascii="Times New Roman" w:hAnsi="Times New Roman" w:cs="Times New Roman"/>
      <w:sz w:val="22"/>
      <w:szCs w:val="22"/>
    </w:rPr>
  </w:style>
  <w:style w:type="character" w:customStyle="1" w:styleId="FontStyle88">
    <w:name w:val="Font Style88"/>
    <w:basedOn w:val="a0"/>
    <w:uiPriority w:val="99"/>
    <w:rsid w:val="00CD4469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17072</TotalTime>
  <Pages>1</Pages>
  <Words>2825</Words>
  <Characters>16109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Наталья Александровна</cp:lastModifiedBy>
  <cp:revision>95</cp:revision>
  <cp:lastPrinted>2026-06-24T07:20:00Z</cp:lastPrinted>
  <dcterms:created xsi:type="dcterms:W3CDTF">2011-11-14T11:20:00Z</dcterms:created>
  <dcterms:modified xsi:type="dcterms:W3CDTF">2026-06-24T07:21:00Z</dcterms:modified>
</cp:coreProperties>
</file>